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879" w:rsidRDefault="00061879" w:rsidP="00061879">
      <w:pPr>
        <w:tabs>
          <w:tab w:val="left" w:pos="-567"/>
        </w:tabs>
        <w:rPr>
          <w:rFonts w:ascii="Arial" w:eastAsia="Calibri" w:hAnsi="Arial" w:cs="Arial"/>
          <w:b/>
          <w:bCs/>
          <w:sz w:val="32"/>
          <w:szCs w:val="32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Посвящается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всему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человечеству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4"/>
          <w:szCs w:val="24"/>
        </w:rPr>
        <w:t xml:space="preserve">          </w:t>
      </w:r>
      <w:r w:rsidRPr="00571DA7">
        <w:rPr>
          <w:rFonts w:ascii="Arial" w:eastAsia="Calibri" w:hAnsi="Arial" w:cs="Arial"/>
          <w:b/>
          <w:bCs/>
          <w:sz w:val="32"/>
          <w:szCs w:val="32"/>
        </w:rPr>
        <w:t xml:space="preserve">    </w:t>
      </w:r>
    </w:p>
    <w:p w:rsidR="00061879" w:rsidRPr="00571DA7" w:rsidRDefault="00061879" w:rsidP="00061879">
      <w:pPr>
        <w:tabs>
          <w:tab w:val="left" w:pos="-567"/>
        </w:tabs>
        <w:rPr>
          <w:rFonts w:ascii="Arial" w:eastAsia="Calibri" w:hAnsi="Arial" w:cs="Arial"/>
          <w:b/>
          <w:bCs/>
          <w:sz w:val="28"/>
          <w:szCs w:val="28"/>
        </w:rPr>
      </w:pPr>
      <w:r w:rsidRPr="00571DA7">
        <w:rPr>
          <w:rFonts w:ascii="Arial" w:hAnsi="Arial" w:cs="Arial"/>
          <w:b/>
          <w:bCs/>
          <w:sz w:val="32"/>
          <w:szCs w:val="32"/>
        </w:rPr>
        <w:t>Откровения</w:t>
      </w:r>
      <w:r w:rsidRPr="00571DA7">
        <w:rPr>
          <w:rFonts w:ascii="Arial" w:eastAsia="Calibri" w:hAnsi="Arial" w:cs="Arial"/>
          <w:b/>
          <w:bCs/>
          <w:sz w:val="32"/>
          <w:szCs w:val="32"/>
        </w:rPr>
        <w:t xml:space="preserve"> </w:t>
      </w:r>
      <w:r w:rsidRPr="00571DA7">
        <w:rPr>
          <w:rFonts w:ascii="Arial" w:hAnsi="Arial" w:cs="Arial"/>
          <w:b/>
          <w:bCs/>
          <w:sz w:val="32"/>
          <w:szCs w:val="32"/>
        </w:rPr>
        <w:t>Господние</w:t>
      </w:r>
      <w:r w:rsidRPr="00571DA7">
        <w:rPr>
          <w:rFonts w:ascii="Arial" w:eastAsia="Calibri" w:hAnsi="Arial" w:cs="Arial"/>
          <w:b/>
          <w:bCs/>
          <w:sz w:val="32"/>
          <w:szCs w:val="32"/>
        </w:rPr>
        <w:t xml:space="preserve"> </w:t>
      </w:r>
      <w:r w:rsidRPr="00571DA7">
        <w:rPr>
          <w:rFonts w:ascii="Arial" w:hAnsi="Arial" w:cs="Arial"/>
          <w:b/>
          <w:bCs/>
          <w:sz w:val="32"/>
          <w:szCs w:val="32"/>
        </w:rPr>
        <w:t>о</w:t>
      </w:r>
      <w:r w:rsidRPr="00571DA7">
        <w:rPr>
          <w:rFonts w:ascii="Arial" w:eastAsia="Calibri" w:hAnsi="Arial" w:cs="Arial"/>
          <w:b/>
          <w:bCs/>
          <w:sz w:val="32"/>
          <w:szCs w:val="32"/>
        </w:rPr>
        <w:t xml:space="preserve"> </w:t>
      </w:r>
      <w:r w:rsidRPr="00571DA7">
        <w:rPr>
          <w:rFonts w:ascii="Arial" w:hAnsi="Arial" w:cs="Arial"/>
          <w:b/>
          <w:bCs/>
          <w:sz w:val="32"/>
          <w:szCs w:val="32"/>
        </w:rPr>
        <w:t>продолжении</w:t>
      </w:r>
      <w:r w:rsidRPr="00571DA7">
        <w:rPr>
          <w:rFonts w:ascii="Arial" w:eastAsia="Calibri" w:hAnsi="Arial" w:cs="Arial"/>
          <w:b/>
          <w:bCs/>
          <w:sz w:val="32"/>
          <w:szCs w:val="32"/>
        </w:rPr>
        <w:t xml:space="preserve"> </w:t>
      </w:r>
      <w:r w:rsidRPr="00571DA7">
        <w:rPr>
          <w:rFonts w:ascii="Arial" w:hAnsi="Arial" w:cs="Arial"/>
          <w:b/>
          <w:bCs/>
          <w:sz w:val="32"/>
          <w:szCs w:val="32"/>
        </w:rPr>
        <w:t>жизни</w:t>
      </w:r>
      <w:r w:rsidRPr="00571DA7">
        <w:rPr>
          <w:rFonts w:ascii="Arial" w:eastAsia="Calibri" w:hAnsi="Arial" w:cs="Arial"/>
          <w:b/>
          <w:bCs/>
          <w:sz w:val="32"/>
          <w:szCs w:val="32"/>
        </w:rPr>
        <w:t xml:space="preserve"> </w:t>
      </w:r>
      <w:r w:rsidRPr="00571DA7">
        <w:rPr>
          <w:rFonts w:ascii="Arial" w:hAnsi="Arial" w:cs="Arial"/>
          <w:b/>
          <w:bCs/>
          <w:sz w:val="32"/>
          <w:szCs w:val="32"/>
        </w:rPr>
        <w:t>на</w:t>
      </w:r>
      <w:r w:rsidRPr="00571DA7">
        <w:rPr>
          <w:rFonts w:ascii="Arial" w:eastAsia="Calibri" w:hAnsi="Arial" w:cs="Arial"/>
          <w:b/>
          <w:bCs/>
          <w:sz w:val="32"/>
          <w:szCs w:val="32"/>
        </w:rPr>
        <w:t xml:space="preserve"> </w:t>
      </w:r>
      <w:r w:rsidRPr="00571DA7">
        <w:rPr>
          <w:rFonts w:ascii="Arial" w:hAnsi="Arial" w:cs="Arial"/>
          <w:b/>
          <w:bCs/>
          <w:sz w:val="32"/>
          <w:szCs w:val="32"/>
        </w:rPr>
        <w:t>Земле</w:t>
      </w:r>
      <w:r w:rsidRPr="00571DA7">
        <w:rPr>
          <w:rFonts w:ascii="Arial" w:eastAsia="Calibri" w:hAnsi="Arial" w:cs="Arial"/>
          <w:b/>
          <w:bCs/>
          <w:sz w:val="32"/>
          <w:szCs w:val="32"/>
        </w:rPr>
        <w:t>.</w:t>
      </w:r>
      <w:r w:rsidRPr="00571DA7">
        <w:rPr>
          <w:rFonts w:ascii="Arial" w:eastAsia="Calibri" w:hAnsi="Arial" w:cs="Arial"/>
          <w:sz w:val="32"/>
          <w:szCs w:val="32"/>
        </w:rPr>
        <w:t xml:space="preserve"> </w:t>
      </w:r>
    </w:p>
    <w:p w:rsidR="00061879" w:rsidRPr="00571DA7" w:rsidRDefault="00061879" w:rsidP="00061879">
      <w:pPr>
        <w:tabs>
          <w:tab w:val="left" w:pos="-567"/>
        </w:tabs>
        <w:ind w:left="-567"/>
        <w:rPr>
          <w:rFonts w:ascii="Arial" w:hAnsi="Arial" w:cs="Arial"/>
        </w:rPr>
      </w:pPr>
    </w:p>
    <w:p w:rsidR="00061879" w:rsidRPr="00571DA7" w:rsidRDefault="00061879" w:rsidP="00061879">
      <w:pPr>
        <w:tabs>
          <w:tab w:val="left" w:pos="-567"/>
        </w:tabs>
        <w:ind w:left="-567"/>
        <w:rPr>
          <w:rFonts w:ascii="Arial" w:hAnsi="Arial" w:cs="Arial"/>
        </w:rPr>
      </w:pPr>
    </w:p>
    <w:p w:rsidR="00061879" w:rsidRPr="00571DA7" w:rsidRDefault="00061879" w:rsidP="00061879">
      <w:pPr>
        <w:tabs>
          <w:tab w:val="left" w:pos="-567"/>
        </w:tabs>
        <w:ind w:left="-567"/>
        <w:rPr>
          <w:rFonts w:ascii="Arial" w:hAnsi="Arial" w:cs="Arial"/>
        </w:rPr>
      </w:pPr>
    </w:p>
    <w:p w:rsidR="00061879" w:rsidRPr="00571DA7" w:rsidRDefault="00061879" w:rsidP="00061879">
      <w:pPr>
        <w:tabs>
          <w:tab w:val="left" w:pos="-567"/>
        </w:tabs>
        <w:ind w:left="-567"/>
        <w:jc w:val="center"/>
        <w:rPr>
          <w:rFonts w:ascii="Arial" w:hAnsi="Arial" w:cs="Arial"/>
        </w:rPr>
      </w:pPr>
    </w:p>
    <w:p w:rsidR="00061879" w:rsidRDefault="00061879" w:rsidP="00061879">
      <w:pPr>
        <w:tabs>
          <w:tab w:val="left" w:pos="-567"/>
        </w:tabs>
        <w:ind w:left="-567"/>
        <w:jc w:val="center"/>
        <w:rPr>
          <w:rFonts w:ascii="Arial" w:hAnsi="Arial" w:cs="Arial"/>
        </w:rPr>
      </w:pPr>
    </w:p>
    <w:p w:rsidR="00061879" w:rsidRDefault="00061879" w:rsidP="00061879">
      <w:pPr>
        <w:tabs>
          <w:tab w:val="left" w:pos="-567"/>
        </w:tabs>
        <w:ind w:left="-567"/>
        <w:jc w:val="center"/>
        <w:rPr>
          <w:rFonts w:ascii="Arial" w:hAnsi="Arial" w:cs="Arial"/>
        </w:rPr>
      </w:pPr>
    </w:p>
    <w:p w:rsidR="00061879" w:rsidRPr="00571DA7" w:rsidRDefault="00061879" w:rsidP="00061879">
      <w:pPr>
        <w:tabs>
          <w:tab w:val="left" w:pos="-567"/>
        </w:tabs>
        <w:ind w:left="-567"/>
        <w:jc w:val="center"/>
        <w:rPr>
          <w:rFonts w:ascii="Arial" w:hAnsi="Arial" w:cs="Arial"/>
        </w:rPr>
      </w:pPr>
    </w:p>
    <w:p w:rsidR="00061879" w:rsidRPr="00571DA7" w:rsidRDefault="00061879" w:rsidP="00061879">
      <w:pPr>
        <w:tabs>
          <w:tab w:val="left" w:pos="-567"/>
        </w:tabs>
        <w:ind w:left="-567"/>
        <w:jc w:val="center"/>
        <w:rPr>
          <w:rFonts w:ascii="Arial" w:hAnsi="Arial" w:cs="Arial"/>
        </w:rPr>
      </w:pPr>
    </w:p>
    <w:p w:rsidR="00061879" w:rsidRPr="00571DA7" w:rsidRDefault="00061879" w:rsidP="00061879">
      <w:pPr>
        <w:tabs>
          <w:tab w:val="left" w:pos="-567"/>
        </w:tabs>
        <w:ind w:left="-567"/>
        <w:jc w:val="center"/>
        <w:rPr>
          <w:rFonts w:ascii="Arial" w:eastAsia="Calibri" w:hAnsi="Arial" w:cs="Arial"/>
          <w:b/>
          <w:bCs/>
          <w:sz w:val="40"/>
          <w:szCs w:val="40"/>
        </w:rPr>
      </w:pPr>
      <w:r w:rsidRPr="00571DA7">
        <w:rPr>
          <w:rFonts w:ascii="Arial" w:hAnsi="Arial" w:cs="Arial"/>
          <w:b/>
          <w:bCs/>
          <w:sz w:val="40"/>
          <w:szCs w:val="40"/>
        </w:rPr>
        <w:t>Расцвет</w:t>
      </w:r>
      <w:r w:rsidRPr="00571DA7">
        <w:rPr>
          <w:rFonts w:ascii="Arial" w:eastAsia="Calibri" w:hAnsi="Arial" w:cs="Arial"/>
          <w:b/>
          <w:bCs/>
          <w:sz w:val="40"/>
          <w:szCs w:val="40"/>
        </w:rPr>
        <w:t xml:space="preserve"> </w:t>
      </w:r>
      <w:r w:rsidRPr="00571DA7">
        <w:rPr>
          <w:rFonts w:ascii="Arial" w:hAnsi="Arial" w:cs="Arial"/>
          <w:b/>
          <w:bCs/>
          <w:sz w:val="40"/>
          <w:szCs w:val="40"/>
        </w:rPr>
        <w:t>жизни</w:t>
      </w:r>
      <w:r w:rsidRPr="00571DA7">
        <w:rPr>
          <w:rFonts w:ascii="Arial" w:eastAsia="Calibri" w:hAnsi="Arial" w:cs="Arial"/>
          <w:b/>
          <w:bCs/>
          <w:sz w:val="40"/>
          <w:szCs w:val="40"/>
        </w:rPr>
        <w:t xml:space="preserve"> </w:t>
      </w:r>
      <w:r w:rsidRPr="00571DA7">
        <w:rPr>
          <w:rFonts w:ascii="Arial" w:hAnsi="Arial" w:cs="Arial"/>
          <w:b/>
          <w:bCs/>
          <w:sz w:val="40"/>
          <w:szCs w:val="40"/>
        </w:rPr>
        <w:t>на</w:t>
      </w:r>
      <w:r w:rsidRPr="00571DA7">
        <w:rPr>
          <w:rFonts w:ascii="Arial" w:eastAsia="Calibri" w:hAnsi="Arial" w:cs="Arial"/>
          <w:b/>
          <w:bCs/>
          <w:sz w:val="40"/>
          <w:szCs w:val="40"/>
        </w:rPr>
        <w:t xml:space="preserve"> </w:t>
      </w:r>
      <w:r w:rsidRPr="00571DA7">
        <w:rPr>
          <w:rFonts w:ascii="Arial" w:hAnsi="Arial" w:cs="Arial"/>
          <w:b/>
          <w:bCs/>
          <w:sz w:val="40"/>
          <w:szCs w:val="40"/>
        </w:rPr>
        <w:t>Земле</w:t>
      </w:r>
      <w:r w:rsidRPr="00571DA7">
        <w:rPr>
          <w:rFonts w:ascii="Arial" w:eastAsia="Calibri" w:hAnsi="Arial" w:cs="Arial"/>
          <w:b/>
          <w:bCs/>
          <w:sz w:val="40"/>
          <w:szCs w:val="40"/>
        </w:rPr>
        <w:t xml:space="preserve">, </w:t>
      </w:r>
      <w:r w:rsidRPr="00571DA7">
        <w:rPr>
          <w:rFonts w:ascii="Arial" w:hAnsi="Arial" w:cs="Arial"/>
          <w:b/>
          <w:bCs/>
          <w:sz w:val="40"/>
          <w:szCs w:val="40"/>
        </w:rPr>
        <w:t>или</w:t>
      </w:r>
      <w:r w:rsidRPr="00571DA7">
        <w:rPr>
          <w:rFonts w:ascii="Arial" w:eastAsia="Calibri" w:hAnsi="Arial" w:cs="Arial"/>
          <w:b/>
          <w:bCs/>
          <w:sz w:val="40"/>
          <w:szCs w:val="40"/>
        </w:rPr>
        <w:t xml:space="preserve"> </w:t>
      </w:r>
      <w:r w:rsidRPr="00571DA7">
        <w:rPr>
          <w:rFonts w:ascii="Arial" w:hAnsi="Arial" w:cs="Arial"/>
          <w:b/>
          <w:bCs/>
          <w:sz w:val="40"/>
          <w:szCs w:val="40"/>
        </w:rPr>
        <w:t>жизнь</w:t>
      </w:r>
      <w:r w:rsidRPr="00571DA7">
        <w:rPr>
          <w:rFonts w:ascii="Arial" w:eastAsia="Calibri" w:hAnsi="Arial" w:cs="Arial"/>
          <w:b/>
          <w:bCs/>
          <w:sz w:val="40"/>
          <w:szCs w:val="40"/>
        </w:rPr>
        <w:t xml:space="preserve"> </w:t>
      </w:r>
      <w:r w:rsidRPr="00571DA7">
        <w:rPr>
          <w:rFonts w:ascii="Arial" w:hAnsi="Arial" w:cs="Arial"/>
          <w:b/>
          <w:bCs/>
          <w:sz w:val="40"/>
          <w:szCs w:val="40"/>
        </w:rPr>
        <w:t>в</w:t>
      </w:r>
      <w:r w:rsidRPr="00571DA7">
        <w:rPr>
          <w:rFonts w:ascii="Arial" w:eastAsia="Calibri" w:hAnsi="Arial" w:cs="Arial"/>
          <w:b/>
          <w:bCs/>
          <w:sz w:val="40"/>
          <w:szCs w:val="40"/>
        </w:rPr>
        <w:t xml:space="preserve"> </w:t>
      </w:r>
      <w:r w:rsidRPr="00571DA7">
        <w:rPr>
          <w:rFonts w:ascii="Arial" w:hAnsi="Arial" w:cs="Arial"/>
          <w:b/>
          <w:bCs/>
          <w:sz w:val="40"/>
          <w:szCs w:val="40"/>
        </w:rPr>
        <w:t>едином</w:t>
      </w:r>
      <w:r w:rsidRPr="00571DA7">
        <w:rPr>
          <w:rFonts w:ascii="Arial" w:eastAsia="Calibri" w:hAnsi="Arial" w:cs="Arial"/>
          <w:b/>
          <w:bCs/>
          <w:sz w:val="40"/>
          <w:szCs w:val="40"/>
        </w:rPr>
        <w:t xml:space="preserve"> </w:t>
      </w:r>
      <w:r w:rsidRPr="00571DA7">
        <w:rPr>
          <w:rFonts w:ascii="Arial" w:hAnsi="Arial" w:cs="Arial"/>
          <w:b/>
          <w:bCs/>
          <w:sz w:val="40"/>
          <w:szCs w:val="40"/>
        </w:rPr>
        <w:t>ритме</w:t>
      </w:r>
      <w:r w:rsidRPr="00571DA7">
        <w:rPr>
          <w:rFonts w:ascii="Arial" w:eastAsia="Calibri" w:hAnsi="Arial" w:cs="Arial"/>
          <w:b/>
          <w:bCs/>
          <w:sz w:val="40"/>
          <w:szCs w:val="40"/>
        </w:rPr>
        <w:t xml:space="preserve"> </w:t>
      </w:r>
      <w:proofErr w:type="gramStart"/>
      <w:r w:rsidRPr="00571DA7">
        <w:rPr>
          <w:rFonts w:ascii="Arial" w:hAnsi="Arial" w:cs="Arial"/>
          <w:b/>
          <w:bCs/>
          <w:sz w:val="40"/>
          <w:szCs w:val="40"/>
        </w:rPr>
        <w:t>со</w:t>
      </w:r>
      <w:proofErr w:type="gramEnd"/>
      <w:r w:rsidRPr="00571DA7">
        <w:rPr>
          <w:rFonts w:ascii="Arial" w:eastAsia="Calibri" w:hAnsi="Arial" w:cs="Arial"/>
          <w:b/>
          <w:bCs/>
          <w:sz w:val="40"/>
          <w:szCs w:val="40"/>
        </w:rPr>
        <w:t xml:space="preserve"> </w:t>
      </w:r>
      <w:r w:rsidRPr="00571DA7">
        <w:rPr>
          <w:rFonts w:ascii="Arial" w:hAnsi="Arial" w:cs="Arial"/>
          <w:b/>
          <w:bCs/>
          <w:sz w:val="40"/>
          <w:szCs w:val="40"/>
        </w:rPr>
        <w:t>Вселенной</w:t>
      </w:r>
      <w:r w:rsidRPr="00571DA7">
        <w:rPr>
          <w:rFonts w:ascii="Arial" w:eastAsia="Calibri" w:hAnsi="Arial" w:cs="Arial"/>
          <w:b/>
          <w:bCs/>
          <w:sz w:val="40"/>
          <w:szCs w:val="40"/>
        </w:rPr>
        <w:t>.</w:t>
      </w:r>
    </w:p>
    <w:p w:rsidR="00061879" w:rsidRPr="00571DA7" w:rsidRDefault="00061879" w:rsidP="00061879">
      <w:pPr>
        <w:tabs>
          <w:tab w:val="left" w:pos="-567"/>
        </w:tabs>
        <w:ind w:left="-567"/>
        <w:jc w:val="center"/>
        <w:rPr>
          <w:rFonts w:ascii="Arial" w:eastAsia="Calibri" w:hAnsi="Arial" w:cs="Arial"/>
          <w:b/>
          <w:bCs/>
          <w:sz w:val="40"/>
          <w:szCs w:val="40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b/>
          <w:bCs/>
          <w:sz w:val="32"/>
          <w:szCs w:val="32"/>
        </w:rPr>
        <w:t>Философия</w:t>
      </w:r>
      <w:r w:rsidRPr="00571DA7">
        <w:rPr>
          <w:rFonts w:ascii="Arial" w:eastAsia="Calibri" w:hAnsi="Arial" w:cs="Arial"/>
          <w:b/>
          <w:bCs/>
          <w:sz w:val="32"/>
          <w:szCs w:val="32"/>
        </w:rPr>
        <w:t xml:space="preserve"> </w:t>
      </w:r>
      <w:r w:rsidRPr="00571DA7">
        <w:rPr>
          <w:rFonts w:ascii="Arial" w:hAnsi="Arial" w:cs="Arial"/>
          <w:b/>
          <w:bCs/>
          <w:sz w:val="32"/>
          <w:szCs w:val="32"/>
        </w:rPr>
        <w:t>Творца</w:t>
      </w:r>
      <w:r w:rsidRPr="00571DA7">
        <w:rPr>
          <w:rFonts w:ascii="Arial" w:eastAsia="Calibri" w:hAnsi="Arial" w:cs="Arial"/>
          <w:b/>
          <w:bCs/>
          <w:sz w:val="32"/>
          <w:szCs w:val="32"/>
        </w:rPr>
        <w:t xml:space="preserve">, </w:t>
      </w:r>
      <w:r w:rsidRPr="00571DA7">
        <w:rPr>
          <w:rFonts w:ascii="Arial" w:hAnsi="Arial" w:cs="Arial"/>
          <w:b/>
          <w:bCs/>
          <w:sz w:val="32"/>
          <w:szCs w:val="32"/>
        </w:rPr>
        <w:t>или</w:t>
      </w:r>
      <w:r w:rsidRPr="00571DA7">
        <w:rPr>
          <w:rFonts w:ascii="Arial" w:eastAsia="Calibri" w:hAnsi="Arial" w:cs="Arial"/>
          <w:b/>
          <w:bCs/>
          <w:sz w:val="32"/>
          <w:szCs w:val="32"/>
        </w:rPr>
        <w:t xml:space="preserve">  </w:t>
      </w:r>
      <w:r w:rsidRPr="00571DA7">
        <w:rPr>
          <w:rFonts w:ascii="Arial" w:hAnsi="Arial" w:cs="Arial"/>
          <w:b/>
          <w:bCs/>
          <w:sz w:val="32"/>
          <w:szCs w:val="32"/>
        </w:rPr>
        <w:t>будущая</w:t>
      </w:r>
      <w:r w:rsidRPr="00571DA7">
        <w:rPr>
          <w:rFonts w:ascii="Arial" w:eastAsia="Calibri" w:hAnsi="Arial" w:cs="Arial"/>
          <w:b/>
          <w:bCs/>
          <w:sz w:val="32"/>
          <w:szCs w:val="32"/>
        </w:rPr>
        <w:t xml:space="preserve"> </w:t>
      </w:r>
      <w:r w:rsidRPr="00571DA7">
        <w:rPr>
          <w:rFonts w:ascii="Arial" w:hAnsi="Arial" w:cs="Arial"/>
          <w:b/>
          <w:bCs/>
          <w:sz w:val="32"/>
          <w:szCs w:val="32"/>
        </w:rPr>
        <w:t>линия                          СУДЬБЫ</w:t>
      </w:r>
      <w:r w:rsidRPr="00571DA7">
        <w:rPr>
          <w:rFonts w:ascii="Arial" w:eastAsia="Calibri" w:hAnsi="Arial" w:cs="Arial"/>
          <w:b/>
          <w:bCs/>
          <w:sz w:val="32"/>
          <w:szCs w:val="32"/>
        </w:rPr>
        <w:t xml:space="preserve"> </w:t>
      </w:r>
      <w:r w:rsidRPr="00571DA7">
        <w:rPr>
          <w:rFonts w:ascii="Arial" w:hAnsi="Arial" w:cs="Arial"/>
          <w:b/>
          <w:bCs/>
          <w:sz w:val="32"/>
          <w:szCs w:val="32"/>
        </w:rPr>
        <w:t>ЧЕЛОВЕЧЕСТВА</w:t>
      </w:r>
      <w:r w:rsidRPr="00571DA7">
        <w:rPr>
          <w:rFonts w:ascii="Arial" w:eastAsia="Calibri" w:hAnsi="Arial" w:cs="Arial"/>
          <w:b/>
          <w:bCs/>
          <w:sz w:val="32"/>
          <w:szCs w:val="32"/>
        </w:rPr>
        <w:t>.</w:t>
      </w:r>
      <w:r w:rsidRPr="00571DA7">
        <w:rPr>
          <w:rFonts w:ascii="Arial" w:eastAsia="Calibri" w:hAnsi="Arial" w:cs="Arial"/>
          <w:sz w:val="32"/>
          <w:szCs w:val="32"/>
        </w:rPr>
        <w:t xml:space="preserve">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rPr>
          <w:rFonts w:ascii="Arial" w:hAnsi="Arial" w:cs="Arial"/>
        </w:rPr>
      </w:pPr>
    </w:p>
    <w:p w:rsidR="00061879" w:rsidRPr="00571DA7" w:rsidRDefault="00061879" w:rsidP="00061879">
      <w:pPr>
        <w:tabs>
          <w:tab w:val="left" w:pos="-567"/>
        </w:tabs>
        <w:spacing w:after="0"/>
        <w:ind w:left="-567"/>
        <w:rPr>
          <w:rFonts w:ascii="Arial" w:hAnsi="Arial" w:cs="Arial"/>
        </w:rPr>
      </w:pPr>
    </w:p>
    <w:p w:rsidR="00061879" w:rsidRPr="00571DA7" w:rsidRDefault="00061879" w:rsidP="00061879">
      <w:pPr>
        <w:tabs>
          <w:tab w:val="left" w:pos="-567"/>
        </w:tabs>
        <w:ind w:left="-567"/>
        <w:rPr>
          <w:rFonts w:ascii="Arial" w:hAnsi="Arial" w:cs="Arial"/>
        </w:rPr>
      </w:pPr>
    </w:p>
    <w:p w:rsidR="00061879" w:rsidRPr="00571DA7" w:rsidRDefault="00061879" w:rsidP="00061879">
      <w:pPr>
        <w:tabs>
          <w:tab w:val="left" w:pos="-567"/>
        </w:tabs>
        <w:ind w:left="-567"/>
        <w:rPr>
          <w:rFonts w:ascii="Arial" w:hAnsi="Arial" w:cs="Arial"/>
        </w:rPr>
      </w:pPr>
    </w:p>
    <w:p w:rsidR="00061879" w:rsidRPr="00571DA7" w:rsidRDefault="00061879" w:rsidP="00061879">
      <w:pPr>
        <w:tabs>
          <w:tab w:val="left" w:pos="-567"/>
        </w:tabs>
        <w:ind w:left="-567"/>
        <w:rPr>
          <w:rFonts w:ascii="Arial" w:hAnsi="Arial" w:cs="Arial"/>
        </w:rPr>
      </w:pPr>
    </w:p>
    <w:p w:rsidR="00061879" w:rsidRPr="00571DA7" w:rsidRDefault="00061879" w:rsidP="00061879">
      <w:pPr>
        <w:tabs>
          <w:tab w:val="left" w:pos="-567"/>
        </w:tabs>
        <w:ind w:left="-567"/>
        <w:rPr>
          <w:rFonts w:ascii="Arial" w:hAnsi="Arial" w:cs="Arial"/>
        </w:rPr>
      </w:pPr>
    </w:p>
    <w:p w:rsidR="00061879" w:rsidRPr="00571DA7" w:rsidRDefault="00061879" w:rsidP="00061879">
      <w:pPr>
        <w:tabs>
          <w:tab w:val="left" w:pos="-567"/>
        </w:tabs>
        <w:ind w:left="-567"/>
        <w:rPr>
          <w:rFonts w:ascii="Arial" w:hAnsi="Arial" w:cs="Arial"/>
        </w:rPr>
      </w:pPr>
    </w:p>
    <w:p w:rsidR="00061879" w:rsidRPr="00571DA7" w:rsidRDefault="00061879" w:rsidP="00061879">
      <w:pPr>
        <w:tabs>
          <w:tab w:val="left" w:pos="-567"/>
        </w:tabs>
        <w:ind w:left="-567"/>
        <w:rPr>
          <w:rFonts w:ascii="Arial" w:hAnsi="Arial" w:cs="Arial"/>
        </w:rPr>
      </w:pPr>
    </w:p>
    <w:p w:rsidR="00061879" w:rsidRPr="00571DA7" w:rsidRDefault="00061879" w:rsidP="00061879">
      <w:pPr>
        <w:tabs>
          <w:tab w:val="left" w:pos="-567"/>
        </w:tabs>
        <w:ind w:left="-567"/>
        <w:rPr>
          <w:rFonts w:ascii="Arial" w:hAnsi="Arial" w:cs="Arial"/>
        </w:rPr>
      </w:pPr>
    </w:p>
    <w:p w:rsidR="00061879" w:rsidRPr="00571DA7" w:rsidRDefault="00061879" w:rsidP="00061879">
      <w:pPr>
        <w:tabs>
          <w:tab w:val="left" w:pos="-567"/>
        </w:tabs>
        <w:ind w:left="-567"/>
        <w:rPr>
          <w:rFonts w:ascii="Arial" w:hAnsi="Arial" w:cs="Arial"/>
        </w:rPr>
      </w:pPr>
    </w:p>
    <w:p w:rsidR="00061879" w:rsidRPr="00571DA7" w:rsidRDefault="00061879" w:rsidP="00061879">
      <w:pPr>
        <w:tabs>
          <w:tab w:val="left" w:pos="-567"/>
        </w:tabs>
        <w:ind w:left="-567"/>
        <w:rPr>
          <w:rFonts w:ascii="Arial" w:hAnsi="Arial" w:cs="Arial"/>
        </w:rPr>
      </w:pPr>
    </w:p>
    <w:p w:rsidR="00061879" w:rsidRPr="00571DA7" w:rsidRDefault="00061879" w:rsidP="00061879">
      <w:pPr>
        <w:tabs>
          <w:tab w:val="left" w:pos="-567"/>
        </w:tabs>
        <w:ind w:left="-567"/>
        <w:rPr>
          <w:rFonts w:ascii="Arial" w:hAnsi="Arial" w:cs="Arial"/>
        </w:rPr>
      </w:pPr>
    </w:p>
    <w:p w:rsidR="00061879" w:rsidRPr="00571DA7" w:rsidRDefault="00061879" w:rsidP="00061879">
      <w:pPr>
        <w:tabs>
          <w:tab w:val="left" w:pos="-567"/>
        </w:tabs>
        <w:ind w:left="-567"/>
        <w:jc w:val="center"/>
        <w:rPr>
          <w:rFonts w:ascii="Arial" w:eastAsia="Calibri" w:hAnsi="Arial" w:cs="Arial"/>
          <w:b/>
          <w:sz w:val="28"/>
          <w:szCs w:val="28"/>
        </w:rPr>
      </w:pPr>
    </w:p>
    <w:p w:rsidR="00061879" w:rsidRPr="00061879" w:rsidRDefault="00061879" w:rsidP="00061879">
      <w:pPr>
        <w:tabs>
          <w:tab w:val="left" w:pos="-567"/>
        </w:tabs>
        <w:ind w:left="-567"/>
        <w:jc w:val="center"/>
        <w:rPr>
          <w:rFonts w:ascii="Arial" w:eastAsia="Calibri" w:hAnsi="Arial" w:cs="Arial"/>
          <w:b/>
          <w:bCs/>
          <w:sz w:val="28"/>
          <w:szCs w:val="28"/>
        </w:rPr>
      </w:pPr>
      <w:r w:rsidRPr="00571DA7">
        <w:rPr>
          <w:rFonts w:ascii="Arial" w:eastAsia="Calibri" w:hAnsi="Arial" w:cs="Arial"/>
          <w:b/>
          <w:bCs/>
          <w:sz w:val="28"/>
          <w:szCs w:val="28"/>
        </w:rPr>
        <w:t>2011г</w:t>
      </w:r>
    </w:p>
    <w:p w:rsidR="00061879" w:rsidRPr="00061879" w:rsidRDefault="00061879" w:rsidP="0040297F">
      <w:pPr>
        <w:tabs>
          <w:tab w:val="left" w:pos="-567"/>
        </w:tabs>
        <w:ind w:left="-567"/>
        <w:jc w:val="center"/>
        <w:rPr>
          <w:rFonts w:ascii="Arial" w:eastAsia="Calibri" w:hAnsi="Arial" w:cs="Arial"/>
          <w:b/>
          <w:sz w:val="32"/>
          <w:szCs w:val="32"/>
        </w:rPr>
      </w:pPr>
      <w:r w:rsidRPr="00571DA7">
        <w:rPr>
          <w:rFonts w:ascii="Arial" w:hAnsi="Arial" w:cs="Arial"/>
          <w:b/>
          <w:sz w:val="32"/>
          <w:szCs w:val="32"/>
        </w:rPr>
        <w:lastRenderedPageBreak/>
        <w:t>Введение</w:t>
      </w:r>
      <w:r w:rsidRPr="00571DA7">
        <w:rPr>
          <w:rFonts w:ascii="Arial" w:eastAsia="Calibri" w:hAnsi="Arial" w:cs="Arial"/>
          <w:b/>
          <w:sz w:val="32"/>
          <w:szCs w:val="32"/>
        </w:rPr>
        <w:t>.</w:t>
      </w:r>
    </w:p>
    <w:p w:rsidR="00061879" w:rsidRPr="00571DA7" w:rsidRDefault="00061879" w:rsidP="00550C8A">
      <w:pPr>
        <w:tabs>
          <w:tab w:val="left" w:pos="-567"/>
          <w:tab w:val="left" w:pos="8364"/>
        </w:tabs>
        <w:ind w:left="-567"/>
        <w:jc w:val="right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22.01.11   </w:t>
      </w:r>
    </w:p>
    <w:p w:rsidR="00061879" w:rsidRPr="0040297F" w:rsidRDefault="0040297F" w:rsidP="00061879">
      <w:pPr>
        <w:tabs>
          <w:tab w:val="left" w:pos="-567"/>
        </w:tabs>
        <w:ind w:left="-567"/>
        <w:rPr>
          <w:rFonts w:ascii="Arial" w:eastAsia="Calibri" w:hAnsi="Arial" w:cs="Arial"/>
          <w:b/>
          <w:sz w:val="32"/>
          <w:szCs w:val="32"/>
          <w:u w:val="single"/>
        </w:rPr>
      </w:pPr>
      <w:r>
        <w:rPr>
          <w:rFonts w:ascii="Arial" w:eastAsia="Calibri" w:hAnsi="Arial" w:cs="Arial"/>
          <w:b/>
          <w:sz w:val="32"/>
          <w:szCs w:val="32"/>
        </w:rPr>
        <w:t xml:space="preserve">             </w:t>
      </w:r>
      <w:r w:rsidR="00061879" w:rsidRPr="0040297F">
        <w:rPr>
          <w:rFonts w:ascii="Arial" w:hAnsi="Arial" w:cs="Arial"/>
          <w:b/>
          <w:sz w:val="32"/>
          <w:szCs w:val="32"/>
          <w:u w:val="single"/>
        </w:rPr>
        <w:t>О</w:t>
      </w:r>
      <w:r w:rsidR="00061879" w:rsidRPr="0040297F">
        <w:rPr>
          <w:rFonts w:ascii="Arial" w:eastAsia="Calibri" w:hAnsi="Arial" w:cs="Arial"/>
          <w:b/>
          <w:sz w:val="32"/>
          <w:szCs w:val="32"/>
          <w:u w:val="single"/>
        </w:rPr>
        <w:t xml:space="preserve"> </w:t>
      </w:r>
      <w:r w:rsidR="00061879" w:rsidRPr="0040297F">
        <w:rPr>
          <w:rFonts w:ascii="Arial" w:hAnsi="Arial" w:cs="Arial"/>
          <w:b/>
          <w:sz w:val="32"/>
          <w:szCs w:val="32"/>
          <w:u w:val="single"/>
        </w:rPr>
        <w:t>канале</w:t>
      </w:r>
      <w:r w:rsidR="00061879" w:rsidRPr="0040297F">
        <w:rPr>
          <w:rFonts w:ascii="Arial" w:eastAsia="Calibri" w:hAnsi="Arial" w:cs="Arial"/>
          <w:b/>
          <w:sz w:val="32"/>
          <w:szCs w:val="32"/>
          <w:u w:val="single"/>
        </w:rPr>
        <w:t xml:space="preserve">, </w:t>
      </w:r>
      <w:r w:rsidR="00061879" w:rsidRPr="0040297F">
        <w:rPr>
          <w:rFonts w:ascii="Arial" w:hAnsi="Arial" w:cs="Arial"/>
          <w:b/>
          <w:sz w:val="32"/>
          <w:szCs w:val="32"/>
          <w:u w:val="single"/>
        </w:rPr>
        <w:t>через</w:t>
      </w:r>
      <w:r w:rsidR="00061879" w:rsidRPr="0040297F">
        <w:rPr>
          <w:rFonts w:ascii="Arial" w:eastAsia="Calibri" w:hAnsi="Arial" w:cs="Arial"/>
          <w:b/>
          <w:sz w:val="32"/>
          <w:szCs w:val="32"/>
          <w:u w:val="single"/>
        </w:rPr>
        <w:t xml:space="preserve"> </w:t>
      </w:r>
      <w:r w:rsidR="00061879" w:rsidRPr="0040297F">
        <w:rPr>
          <w:rFonts w:ascii="Arial" w:hAnsi="Arial" w:cs="Arial"/>
          <w:b/>
          <w:sz w:val="32"/>
          <w:szCs w:val="32"/>
          <w:u w:val="single"/>
        </w:rPr>
        <w:t>который</w:t>
      </w:r>
      <w:r w:rsidR="00061879" w:rsidRPr="0040297F">
        <w:rPr>
          <w:rFonts w:ascii="Arial" w:eastAsia="Calibri" w:hAnsi="Arial" w:cs="Arial"/>
          <w:b/>
          <w:sz w:val="32"/>
          <w:szCs w:val="32"/>
          <w:u w:val="single"/>
        </w:rPr>
        <w:t xml:space="preserve"> </w:t>
      </w:r>
      <w:r w:rsidR="00061879" w:rsidRPr="0040297F">
        <w:rPr>
          <w:rFonts w:ascii="Arial" w:hAnsi="Arial" w:cs="Arial"/>
          <w:b/>
          <w:sz w:val="32"/>
          <w:szCs w:val="32"/>
          <w:u w:val="single"/>
        </w:rPr>
        <w:t>получены</w:t>
      </w:r>
      <w:r w:rsidR="00061879" w:rsidRPr="0040297F">
        <w:rPr>
          <w:rFonts w:ascii="Arial" w:eastAsia="Calibri" w:hAnsi="Arial" w:cs="Arial"/>
          <w:b/>
          <w:sz w:val="32"/>
          <w:szCs w:val="32"/>
          <w:u w:val="single"/>
        </w:rPr>
        <w:t xml:space="preserve"> </w:t>
      </w:r>
      <w:r w:rsidR="00061879" w:rsidRPr="0040297F">
        <w:rPr>
          <w:rFonts w:ascii="Arial" w:hAnsi="Arial" w:cs="Arial"/>
          <w:b/>
          <w:sz w:val="32"/>
          <w:szCs w:val="32"/>
          <w:u w:val="single"/>
        </w:rPr>
        <w:t>тексты</w:t>
      </w:r>
      <w:r w:rsidR="00061879" w:rsidRPr="0040297F">
        <w:rPr>
          <w:rFonts w:ascii="Arial" w:eastAsia="Calibri" w:hAnsi="Arial" w:cs="Arial"/>
          <w:b/>
          <w:sz w:val="32"/>
          <w:szCs w:val="32"/>
          <w:u w:val="single"/>
        </w:rPr>
        <w:t xml:space="preserve">. 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данные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тексты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приняты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через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канал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Истока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Поступив</w:t>
      </w:r>
      <w:r w:rsidRPr="00571DA7">
        <w:rPr>
          <w:rFonts w:ascii="Arial" w:hAnsi="Arial" w:cs="Arial"/>
          <w:sz w:val="28"/>
          <w:szCs w:val="28"/>
        </w:rPr>
        <w:softHyphen/>
        <w:t>шая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информация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канал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Вселенское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 </w:t>
      </w:r>
      <w:r w:rsidRPr="00571DA7">
        <w:rPr>
          <w:rFonts w:ascii="Arial" w:hAnsi="Arial" w:cs="Arial"/>
          <w:sz w:val="28"/>
          <w:szCs w:val="28"/>
          <w:u w:val="single"/>
        </w:rPr>
        <w:t>значение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написаны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концептуальные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разработки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направленные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Сознания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</w:t>
      </w:r>
      <w:r w:rsidRPr="00571DA7">
        <w:rPr>
          <w:rFonts w:ascii="Arial" w:hAnsi="Arial" w:cs="Arial"/>
          <w:sz w:val="28"/>
          <w:szCs w:val="28"/>
        </w:rPr>
        <w:softHyphen/>
        <w:t>чества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данный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источник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передается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Истинная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Любовь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согласи</w:t>
      </w:r>
      <w:r w:rsidRPr="00571DA7">
        <w:rPr>
          <w:rFonts w:ascii="Arial" w:hAnsi="Arial" w:cs="Arial"/>
          <w:sz w:val="28"/>
          <w:szCs w:val="28"/>
        </w:rPr>
        <w:softHyphen/>
        <w:t>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обращены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послания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представителей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данный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канал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Истока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го</w:t>
      </w:r>
      <w:r w:rsidRPr="00571DA7">
        <w:rPr>
          <w:rFonts w:ascii="Arial" w:hAnsi="Arial" w:cs="Arial"/>
          <w:sz w:val="28"/>
          <w:szCs w:val="28"/>
        </w:rPr>
        <w:softHyphen/>
        <w:t>тов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сотрудничать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помогать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вам</w:t>
      </w:r>
      <w:proofErr w:type="gramStart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</w:t>
      </w:r>
      <w:proofErr w:type="gramEnd"/>
      <w:r w:rsidRPr="00571DA7">
        <w:rPr>
          <w:rFonts w:ascii="Arial" w:hAnsi="Arial" w:cs="Arial"/>
          <w:sz w:val="28"/>
          <w:szCs w:val="28"/>
        </w:rPr>
        <w:t>десь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Сейчас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исходит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Добро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силой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сравнимой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атомов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канал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="00550C8A">
        <w:rPr>
          <w:rFonts w:ascii="Arial" w:eastAsia="Calibri" w:hAnsi="Arial" w:cs="Arial"/>
          <w:sz w:val="28"/>
          <w:szCs w:val="28"/>
        </w:rPr>
        <w:t xml:space="preserve">более мелких </w:t>
      </w:r>
      <w:r w:rsidRPr="00571DA7">
        <w:rPr>
          <w:rFonts w:ascii="Arial" w:hAnsi="Arial" w:cs="Arial"/>
          <w:sz w:val="28"/>
          <w:szCs w:val="28"/>
        </w:rPr>
        <w:t>информационных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каналов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вого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="00550C8A">
        <w:rPr>
          <w:rFonts w:ascii="Arial" w:hAnsi="Arial" w:cs="Arial"/>
          <w:sz w:val="28"/>
          <w:szCs w:val="28"/>
        </w:rPr>
        <w:t>, которые формируют его поток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="00550C8A">
        <w:rPr>
          <w:rFonts w:ascii="Arial" w:eastAsia="Calibri" w:hAnsi="Arial" w:cs="Arial"/>
          <w:sz w:val="28"/>
          <w:szCs w:val="28"/>
        </w:rPr>
        <w:t xml:space="preserve">этим каналам связи </w:t>
      </w:r>
      <w:r w:rsidRPr="00571DA7">
        <w:rPr>
          <w:rFonts w:ascii="Arial" w:hAnsi="Arial" w:cs="Arial"/>
          <w:sz w:val="28"/>
          <w:szCs w:val="28"/>
        </w:rPr>
        <w:t>поступает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информация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направленная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="00550C8A">
        <w:rPr>
          <w:rFonts w:ascii="Arial" w:hAnsi="Arial" w:cs="Arial"/>
          <w:sz w:val="28"/>
          <w:szCs w:val="28"/>
        </w:rPr>
        <w:t>Т</w:t>
      </w:r>
      <w:r w:rsidRPr="00571DA7">
        <w:rPr>
          <w:rFonts w:ascii="Arial" w:hAnsi="Arial" w:cs="Arial"/>
          <w:sz w:val="28"/>
          <w:szCs w:val="28"/>
        </w:rPr>
        <w:t>ела</w:t>
      </w:r>
      <w:r w:rsidRPr="00571DA7">
        <w:rPr>
          <w:rFonts w:ascii="Arial" w:eastAsia="Calibri" w:hAnsi="Arial" w:cs="Arial"/>
          <w:sz w:val="28"/>
          <w:szCs w:val="28"/>
        </w:rPr>
        <w:t xml:space="preserve">.  </w:t>
      </w:r>
      <w:r w:rsidRPr="00571DA7">
        <w:rPr>
          <w:rFonts w:ascii="Arial" w:hAnsi="Arial" w:cs="Arial"/>
          <w:sz w:val="28"/>
          <w:szCs w:val="28"/>
        </w:rPr>
        <w:t>Данные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каналы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раскрытия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природы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каналы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нацелены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стойкого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понимания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природы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. Все </w:t>
      </w:r>
      <w:r w:rsidRPr="00571DA7">
        <w:rPr>
          <w:rFonts w:ascii="Arial" w:hAnsi="Arial" w:cs="Arial"/>
          <w:sz w:val="28"/>
          <w:szCs w:val="28"/>
        </w:rPr>
        <w:t>они (каналы)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канал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 данного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канала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Истока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вместе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каналы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мысли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Поэтому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этот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канал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несет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себе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информацию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Света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скоростью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распространения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рассеивания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передачи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через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Слово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канал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одним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важных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кан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hAnsi="Arial" w:cs="Arial"/>
          <w:sz w:val="28"/>
          <w:szCs w:val="28"/>
        </w:rPr>
        <w:t>лов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прислушаться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канал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Истока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главную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пробуждению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настрою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hAnsi="Arial" w:cs="Arial"/>
          <w:sz w:val="28"/>
          <w:szCs w:val="28"/>
        </w:rPr>
        <w:softHyphen/>
        <w:t>знания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людей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главное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понять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вами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через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говорит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сам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Го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hAnsi="Arial" w:cs="Arial"/>
          <w:sz w:val="28"/>
          <w:szCs w:val="28"/>
          <w:u w:val="single"/>
        </w:rPr>
        <w:t>подь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принятые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мысли</w:t>
      </w:r>
      <w:r w:rsidRPr="00571DA7">
        <w:rPr>
          <w:rFonts w:ascii="Arial" w:eastAsia="Calibri" w:hAnsi="Arial" w:cs="Arial"/>
          <w:sz w:val="28"/>
          <w:szCs w:val="28"/>
        </w:rPr>
        <w:t xml:space="preserve"> - 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мысли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слова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="00550C8A">
        <w:rPr>
          <w:rFonts w:ascii="Arial" w:eastAsia="Calibri" w:hAnsi="Arial" w:cs="Arial"/>
          <w:sz w:val="28"/>
          <w:szCs w:val="28"/>
        </w:rPr>
        <w:t>сейчас</w:t>
      </w:r>
      <w:r w:rsidR="00550C8A" w:rsidRPr="00571DA7">
        <w:rPr>
          <w:rFonts w:ascii="Arial" w:eastAsia="Calibri" w:hAnsi="Arial" w:cs="Arial"/>
          <w:sz w:val="28"/>
          <w:szCs w:val="28"/>
        </w:rPr>
        <w:t xml:space="preserve"> </w:t>
      </w:r>
      <w:r w:rsidR="00550C8A" w:rsidRPr="00571DA7">
        <w:rPr>
          <w:rFonts w:ascii="Arial" w:hAnsi="Arial" w:cs="Arial"/>
          <w:sz w:val="28"/>
          <w:szCs w:val="28"/>
        </w:rPr>
        <w:t>для</w:t>
      </w:r>
      <w:r w:rsidR="00550C8A"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Ваш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спутник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-  </w:t>
      </w:r>
      <w:r w:rsidRPr="00571DA7">
        <w:rPr>
          <w:rFonts w:ascii="Arial" w:hAnsi="Arial" w:cs="Arial"/>
          <w:sz w:val="28"/>
          <w:szCs w:val="28"/>
          <w:u w:val="single"/>
        </w:rPr>
        <w:t>обладатель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этого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канала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Истока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слово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</w:t>
      </w:r>
      <w:r w:rsidRPr="00571DA7">
        <w:rPr>
          <w:rFonts w:ascii="Arial" w:hAnsi="Arial" w:cs="Arial"/>
          <w:sz w:val="28"/>
          <w:szCs w:val="28"/>
        </w:rPr>
        <w:softHyphen/>
        <w:t>ток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должно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говорить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себя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Исток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- </w:t>
      </w:r>
      <w:r w:rsidRPr="00571DA7">
        <w:rPr>
          <w:rFonts w:ascii="Arial" w:hAnsi="Arial" w:cs="Arial"/>
          <w:sz w:val="28"/>
          <w:szCs w:val="28"/>
          <w:u w:val="single"/>
        </w:rPr>
        <w:t>это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Бог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факт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поспоришь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i/>
          <w:iCs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i/>
          <w:iCs/>
          <w:sz w:val="28"/>
          <w:szCs w:val="28"/>
          <w:u w:val="single"/>
        </w:rPr>
        <w:t>данный</w:t>
      </w:r>
      <w:r w:rsidRPr="00571DA7">
        <w:rPr>
          <w:rFonts w:ascii="Arial" w:eastAsia="Calibri" w:hAnsi="Arial" w:cs="Arial"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i/>
          <w:iCs/>
          <w:sz w:val="28"/>
          <w:szCs w:val="28"/>
          <w:u w:val="single"/>
        </w:rPr>
        <w:t>чел</w:t>
      </w:r>
      <w:r w:rsidRPr="00571DA7">
        <w:rPr>
          <w:rFonts w:ascii="Arial" w:hAnsi="Arial" w:cs="Arial"/>
          <w:i/>
          <w:iCs/>
          <w:sz w:val="28"/>
          <w:szCs w:val="28"/>
          <w:u w:val="single"/>
        </w:rPr>
        <w:t>о</w:t>
      </w:r>
      <w:r w:rsidRPr="00571DA7">
        <w:rPr>
          <w:rFonts w:ascii="Arial" w:hAnsi="Arial" w:cs="Arial"/>
          <w:i/>
          <w:iCs/>
          <w:sz w:val="28"/>
          <w:szCs w:val="28"/>
          <w:u w:val="single"/>
        </w:rPr>
        <w:t>век</w:t>
      </w:r>
      <w:r w:rsidRPr="00571DA7">
        <w:rPr>
          <w:rFonts w:ascii="Arial" w:eastAsia="Calibri" w:hAnsi="Arial" w:cs="Arial"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i/>
          <w:iCs/>
          <w:sz w:val="28"/>
          <w:szCs w:val="28"/>
          <w:u w:val="single"/>
        </w:rPr>
        <w:t>обладает</w:t>
      </w:r>
      <w:r w:rsidRPr="00571DA7">
        <w:rPr>
          <w:rFonts w:ascii="Arial" w:eastAsia="Calibri" w:hAnsi="Arial" w:cs="Arial"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i/>
          <w:iCs/>
          <w:sz w:val="28"/>
          <w:szCs w:val="28"/>
          <w:u w:val="single"/>
        </w:rPr>
        <w:t>Золотой</w:t>
      </w:r>
      <w:r w:rsidRPr="00571DA7">
        <w:rPr>
          <w:rFonts w:ascii="Arial" w:eastAsia="Calibri" w:hAnsi="Arial" w:cs="Arial"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i/>
          <w:iCs/>
          <w:sz w:val="28"/>
          <w:szCs w:val="28"/>
          <w:u w:val="single"/>
        </w:rPr>
        <w:t>Серединой</w:t>
      </w:r>
      <w:r w:rsidRPr="00571DA7">
        <w:rPr>
          <w:rFonts w:ascii="Arial" w:eastAsia="Calibri" w:hAnsi="Arial" w:cs="Arial"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i/>
          <w:iCs/>
          <w:sz w:val="28"/>
          <w:szCs w:val="28"/>
          <w:u w:val="single"/>
        </w:rPr>
        <w:t>от</w:t>
      </w:r>
      <w:r w:rsidRPr="00571DA7">
        <w:rPr>
          <w:rFonts w:ascii="Arial" w:eastAsia="Calibri" w:hAnsi="Arial" w:cs="Arial"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i/>
          <w:iCs/>
          <w:sz w:val="28"/>
          <w:szCs w:val="28"/>
          <w:u w:val="single"/>
        </w:rPr>
        <w:t>Бога</w:t>
      </w:r>
      <w:r w:rsidRPr="00571DA7">
        <w:rPr>
          <w:rFonts w:ascii="Arial" w:eastAsia="Calibri" w:hAnsi="Arial" w:cs="Arial"/>
          <w:i/>
          <w:iCs/>
          <w:sz w:val="28"/>
          <w:szCs w:val="28"/>
          <w:u w:val="single"/>
        </w:rPr>
        <w:t xml:space="preserve">* </w:t>
      </w:r>
      <w:r w:rsidRPr="00571DA7">
        <w:rPr>
          <w:rFonts w:ascii="Arial" w:hAnsi="Arial" w:cs="Arial"/>
          <w:i/>
          <w:iCs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i/>
          <w:iCs/>
          <w:sz w:val="28"/>
          <w:szCs w:val="28"/>
          <w:u w:val="single"/>
        </w:rPr>
        <w:t>виде</w:t>
      </w:r>
      <w:r w:rsidRPr="00571DA7">
        <w:rPr>
          <w:rFonts w:ascii="Arial" w:eastAsia="Calibri" w:hAnsi="Arial" w:cs="Arial"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i/>
          <w:iCs/>
          <w:sz w:val="28"/>
          <w:szCs w:val="28"/>
          <w:u w:val="single"/>
        </w:rPr>
        <w:t>Золотого</w:t>
      </w:r>
      <w:r w:rsidRPr="00571DA7">
        <w:rPr>
          <w:rFonts w:ascii="Arial" w:eastAsia="Calibri" w:hAnsi="Arial" w:cs="Arial"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i/>
          <w:iCs/>
          <w:sz w:val="28"/>
          <w:szCs w:val="28"/>
          <w:u w:val="single"/>
        </w:rPr>
        <w:t>Ангела</w:t>
      </w:r>
      <w:r w:rsidRPr="00571DA7">
        <w:rPr>
          <w:rFonts w:ascii="Arial" w:eastAsia="Calibri" w:hAnsi="Arial" w:cs="Arial"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i/>
          <w:iCs/>
          <w:sz w:val="28"/>
          <w:szCs w:val="28"/>
          <w:u w:val="single"/>
        </w:rPr>
        <w:t>Души</w:t>
      </w:r>
      <w:r w:rsidRPr="00571DA7">
        <w:rPr>
          <w:rFonts w:ascii="Arial" w:eastAsia="Calibri" w:hAnsi="Arial" w:cs="Arial"/>
          <w:i/>
          <w:iCs/>
          <w:sz w:val="28"/>
          <w:szCs w:val="28"/>
          <w:u w:val="single"/>
        </w:rPr>
        <w:t xml:space="preserve">*, </w:t>
      </w:r>
      <w:r w:rsidRPr="00571DA7">
        <w:rPr>
          <w:rFonts w:ascii="Arial" w:hAnsi="Arial" w:cs="Arial"/>
          <w:i/>
          <w:iCs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i/>
          <w:iCs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i/>
          <w:iCs/>
          <w:sz w:val="28"/>
          <w:szCs w:val="28"/>
          <w:u w:val="single"/>
        </w:rPr>
        <w:t>ним</w:t>
      </w:r>
      <w:r w:rsidRPr="00571DA7">
        <w:rPr>
          <w:rFonts w:ascii="Arial" w:eastAsia="Calibri" w:hAnsi="Arial" w:cs="Arial"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i/>
          <w:iCs/>
          <w:sz w:val="28"/>
          <w:szCs w:val="28"/>
          <w:u w:val="single"/>
        </w:rPr>
        <w:t>пребудет</w:t>
      </w:r>
      <w:r w:rsidRPr="00571DA7">
        <w:rPr>
          <w:rFonts w:ascii="Arial" w:eastAsia="Calibri" w:hAnsi="Arial" w:cs="Arial"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i/>
          <w:iCs/>
          <w:sz w:val="28"/>
          <w:szCs w:val="28"/>
          <w:u w:val="single"/>
        </w:rPr>
        <w:t>Господь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Доверьтесь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источнику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приведет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тому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самому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Истоку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Богу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Данный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канал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советы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достижения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общей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цели</w:t>
      </w:r>
      <w:r w:rsidRPr="00571DA7">
        <w:rPr>
          <w:rFonts w:ascii="Arial" w:eastAsia="Calibri" w:hAnsi="Arial" w:cs="Arial"/>
          <w:sz w:val="28"/>
          <w:szCs w:val="28"/>
        </w:rPr>
        <w:t xml:space="preserve"> -  </w:t>
      </w:r>
      <w:r w:rsidRPr="00571DA7">
        <w:rPr>
          <w:rFonts w:ascii="Arial" w:hAnsi="Arial" w:cs="Arial"/>
          <w:sz w:val="28"/>
          <w:szCs w:val="28"/>
        </w:rPr>
        <w:t>возрождения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существования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="00550C8A">
        <w:rPr>
          <w:rFonts w:ascii="Arial" w:hAnsi="Arial" w:cs="Arial"/>
          <w:sz w:val="28"/>
          <w:szCs w:val="28"/>
        </w:rPr>
        <w:t xml:space="preserve"> </w:t>
      </w:r>
      <w:r w:rsidR="00550C8A">
        <w:rPr>
          <w:rFonts w:ascii="Arial" w:eastAsia="Calibri" w:hAnsi="Arial" w:cs="Arial"/>
          <w:sz w:val="28"/>
          <w:szCs w:val="28"/>
        </w:rPr>
        <w:t>(мирного настроя Души)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ленитесь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читайте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послал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Господь</w:t>
      </w:r>
      <w:r w:rsidRPr="00571DA7">
        <w:rPr>
          <w:rFonts w:ascii="Arial" w:eastAsia="Calibri" w:hAnsi="Arial" w:cs="Arial"/>
          <w:sz w:val="28"/>
          <w:szCs w:val="28"/>
        </w:rPr>
        <w:t xml:space="preserve">.  </w:t>
      </w:r>
      <w:r w:rsidRPr="00571DA7">
        <w:rPr>
          <w:rFonts w:ascii="Arial" w:hAnsi="Arial" w:cs="Arial"/>
          <w:sz w:val="28"/>
          <w:szCs w:val="28"/>
        </w:rPr>
        <w:t>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пребудет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вами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3C0122">
      <w:pPr>
        <w:tabs>
          <w:tab w:val="left" w:pos="-567"/>
        </w:tabs>
        <w:spacing w:after="0"/>
        <w:ind w:left="-567"/>
        <w:jc w:val="right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                                                                                               </w:t>
      </w:r>
      <w:r w:rsidRPr="00571DA7">
        <w:rPr>
          <w:rFonts w:ascii="Arial" w:hAnsi="Arial" w:cs="Arial"/>
          <w:sz w:val="28"/>
          <w:szCs w:val="28"/>
        </w:rPr>
        <w:t>Аминь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rPr>
          <w:rFonts w:ascii="Arial" w:hAnsi="Arial" w:cs="Arial"/>
          <w:sz w:val="28"/>
          <w:szCs w:val="28"/>
        </w:rPr>
      </w:pPr>
    </w:p>
    <w:p w:rsidR="00061879" w:rsidRPr="00571DA7" w:rsidRDefault="00061879" w:rsidP="00061879">
      <w:pPr>
        <w:tabs>
          <w:tab w:val="left" w:pos="-567"/>
        </w:tabs>
        <w:spacing w:after="0"/>
        <w:ind w:left="-567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Сейчас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пожелания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наставления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Господь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rPr>
          <w:rFonts w:ascii="Arial" w:hAnsi="Arial" w:cs="Arial"/>
        </w:rPr>
      </w:pP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b/>
          <w:sz w:val="28"/>
          <w:szCs w:val="28"/>
          <w:u w:val="single"/>
        </w:rPr>
        <w:t>Примите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её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b/>
          <w:sz w:val="28"/>
          <w:szCs w:val="28"/>
          <w:u w:val="single"/>
        </w:rPr>
        <w:t>как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Дочь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Мою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b/>
          <w:sz w:val="28"/>
          <w:szCs w:val="28"/>
          <w:u w:val="single"/>
        </w:rPr>
        <w:t>как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принимали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Сына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Моего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b/>
          <w:sz w:val="28"/>
          <w:szCs w:val="28"/>
          <w:u w:val="single"/>
        </w:rPr>
        <w:t>которая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передает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вам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="00550C8A">
        <w:rPr>
          <w:rFonts w:ascii="Arial" w:eastAsia="Calibri" w:hAnsi="Arial" w:cs="Arial"/>
          <w:b/>
          <w:sz w:val="28"/>
          <w:szCs w:val="28"/>
          <w:u w:val="single"/>
        </w:rPr>
        <w:t xml:space="preserve">сейчас </w:t>
      </w:r>
      <w:r w:rsidRPr="00571DA7">
        <w:rPr>
          <w:rFonts w:ascii="Arial" w:hAnsi="Arial" w:cs="Arial"/>
          <w:b/>
          <w:sz w:val="28"/>
          <w:szCs w:val="28"/>
          <w:u w:val="single"/>
        </w:rPr>
        <w:t>силы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Мои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через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слово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Мое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несите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себе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эти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слова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sz w:val="28"/>
          <w:szCs w:val="28"/>
        </w:rPr>
        <w:t>Не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забывайте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Каре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Небесной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Геенне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Огненной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sz w:val="28"/>
          <w:szCs w:val="28"/>
        </w:rPr>
        <w:t>которые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ожидают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неверных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людей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на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Земле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sz w:val="28"/>
          <w:szCs w:val="28"/>
        </w:rPr>
        <w:t>Камнем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падут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на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вас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звезды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Небес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 </w:t>
      </w:r>
      <w:r w:rsidRPr="00571DA7">
        <w:rPr>
          <w:rFonts w:ascii="Arial" w:hAnsi="Arial" w:cs="Arial"/>
          <w:b/>
          <w:sz w:val="28"/>
          <w:szCs w:val="28"/>
        </w:rPr>
        <w:t>разверзнутся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облака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на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ваших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глазах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падет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Свет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sz w:val="28"/>
          <w:szCs w:val="28"/>
        </w:rPr>
        <w:t>от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 </w:t>
      </w:r>
      <w:r w:rsidRPr="00571DA7">
        <w:rPr>
          <w:rFonts w:ascii="Arial" w:hAnsi="Arial" w:cs="Arial"/>
          <w:b/>
          <w:sz w:val="28"/>
          <w:szCs w:val="28"/>
        </w:rPr>
        <w:t>которого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падут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люди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sz w:val="28"/>
          <w:szCs w:val="28"/>
        </w:rPr>
        <w:t>неверные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Моему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Слову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sz w:val="28"/>
          <w:szCs w:val="28"/>
        </w:rPr>
        <w:t>Слышите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sz w:val="28"/>
          <w:szCs w:val="28"/>
        </w:rPr>
        <w:t>с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вами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говорю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sz w:val="28"/>
          <w:szCs w:val="28"/>
        </w:rPr>
        <w:t>Отец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ваш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sz w:val="28"/>
          <w:szCs w:val="28"/>
        </w:rPr>
        <w:t>с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Небес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Сошедший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преклоняю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Я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свое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колено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перед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proofErr w:type="gramStart"/>
      <w:r w:rsidRPr="00571DA7">
        <w:rPr>
          <w:rFonts w:ascii="Arial" w:hAnsi="Arial" w:cs="Arial"/>
          <w:b/>
          <w:sz w:val="28"/>
          <w:szCs w:val="28"/>
          <w:u w:val="single"/>
        </w:rPr>
        <w:t>несущим</w:t>
      </w:r>
      <w:proofErr w:type="gramEnd"/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свет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ваши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сердца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вам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sz w:val="28"/>
          <w:szCs w:val="28"/>
        </w:rPr>
        <w:t>дети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Земли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споко</w:t>
      </w:r>
      <w:r w:rsidRPr="00571DA7">
        <w:rPr>
          <w:rFonts w:ascii="Arial" w:hAnsi="Arial" w:cs="Arial"/>
          <w:b/>
          <w:sz w:val="28"/>
          <w:szCs w:val="28"/>
        </w:rPr>
        <w:t>й</w:t>
      </w:r>
      <w:r w:rsidRPr="00571DA7">
        <w:rPr>
          <w:rFonts w:ascii="Arial" w:hAnsi="Arial" w:cs="Arial"/>
          <w:b/>
          <w:sz w:val="28"/>
          <w:szCs w:val="28"/>
        </w:rPr>
        <w:t>ствие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sz w:val="28"/>
          <w:szCs w:val="28"/>
        </w:rPr>
        <w:t>Пусть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Вере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творится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ваша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жизнь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sz w:val="28"/>
          <w:szCs w:val="28"/>
        </w:rPr>
        <w:t>Пусть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она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вечно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продляе</w:t>
      </w:r>
      <w:r w:rsidRPr="00571DA7">
        <w:rPr>
          <w:rFonts w:ascii="Arial" w:hAnsi="Arial" w:cs="Arial"/>
          <w:b/>
          <w:sz w:val="28"/>
          <w:szCs w:val="28"/>
        </w:rPr>
        <w:t>т</w:t>
      </w:r>
      <w:r w:rsidRPr="00571DA7">
        <w:rPr>
          <w:rFonts w:ascii="Arial" w:hAnsi="Arial" w:cs="Arial"/>
          <w:b/>
          <w:sz w:val="28"/>
          <w:szCs w:val="28"/>
        </w:rPr>
        <w:t>ся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ваших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сердцах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тогда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вы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все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поверите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Меня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построите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свою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жизнь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для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вечной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 </w:t>
      </w:r>
      <w:r w:rsidRPr="00571DA7">
        <w:rPr>
          <w:rFonts w:ascii="Arial" w:hAnsi="Arial" w:cs="Arial"/>
          <w:b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на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Земле</w:t>
      </w:r>
      <w:r w:rsidRPr="00571DA7">
        <w:rPr>
          <w:rFonts w:ascii="Arial" w:eastAsia="Calibri" w:hAnsi="Arial" w:cs="Arial"/>
          <w:b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rPr>
          <w:rFonts w:ascii="Arial" w:hAnsi="Arial" w:cs="Arial"/>
        </w:rPr>
      </w:pPr>
    </w:p>
    <w:p w:rsidR="00061879" w:rsidRPr="00F8522D" w:rsidRDefault="00061879" w:rsidP="00061879">
      <w:pPr>
        <w:tabs>
          <w:tab w:val="left" w:pos="-567"/>
        </w:tabs>
        <w:spacing w:after="0"/>
        <w:ind w:left="-567"/>
        <w:rPr>
          <w:rFonts w:ascii="Arial" w:eastAsia="Calibri" w:hAnsi="Arial" w:cs="Arial"/>
        </w:rPr>
      </w:pPr>
      <w:r w:rsidRPr="00F8522D">
        <w:rPr>
          <w:rFonts w:ascii="Arial" w:eastAsia="Calibri" w:hAnsi="Arial" w:cs="Arial"/>
        </w:rPr>
        <w:t>*</w:t>
      </w:r>
      <w:r w:rsidRPr="00F8522D">
        <w:rPr>
          <w:rFonts w:ascii="Arial" w:hAnsi="Arial" w:cs="Arial"/>
        </w:rPr>
        <w:t>Золотая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середина</w:t>
      </w:r>
      <w:r w:rsidRPr="00F8522D">
        <w:rPr>
          <w:rFonts w:ascii="Arial" w:eastAsia="Calibri" w:hAnsi="Arial" w:cs="Arial"/>
        </w:rPr>
        <w:t xml:space="preserve"> - </w:t>
      </w:r>
      <w:r w:rsidRPr="00F8522D">
        <w:rPr>
          <w:rFonts w:ascii="Arial" w:hAnsi="Arial" w:cs="Arial"/>
        </w:rPr>
        <w:t>это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Божественный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настрой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Души</w:t>
      </w:r>
      <w:r w:rsidRPr="00F8522D">
        <w:rPr>
          <w:rFonts w:ascii="Arial" w:eastAsia="Calibri" w:hAnsi="Arial" w:cs="Arial"/>
        </w:rPr>
        <w:t xml:space="preserve">.  </w:t>
      </w:r>
    </w:p>
    <w:p w:rsidR="00061879" w:rsidRPr="00F8522D" w:rsidRDefault="00061879" w:rsidP="00061879">
      <w:pPr>
        <w:tabs>
          <w:tab w:val="left" w:pos="-567"/>
        </w:tabs>
        <w:spacing w:after="0"/>
        <w:ind w:left="-567"/>
        <w:rPr>
          <w:rFonts w:ascii="Arial" w:eastAsia="Calibri" w:hAnsi="Arial" w:cs="Arial"/>
        </w:rPr>
      </w:pPr>
      <w:r w:rsidRPr="00F8522D">
        <w:rPr>
          <w:rFonts w:ascii="Arial" w:eastAsia="Calibri" w:hAnsi="Arial" w:cs="Arial"/>
        </w:rPr>
        <w:t>*</w:t>
      </w:r>
      <w:r w:rsidRPr="00F8522D">
        <w:rPr>
          <w:rFonts w:ascii="Arial" w:hAnsi="Arial" w:cs="Arial"/>
        </w:rPr>
        <w:t>Золотой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Ангел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Души</w:t>
      </w:r>
      <w:r w:rsidRPr="00F8522D">
        <w:rPr>
          <w:rFonts w:ascii="Arial" w:eastAsia="Calibri" w:hAnsi="Arial" w:cs="Arial"/>
        </w:rPr>
        <w:t xml:space="preserve"> - </w:t>
      </w:r>
      <w:r w:rsidRPr="00F8522D">
        <w:rPr>
          <w:rFonts w:ascii="Arial" w:hAnsi="Arial" w:cs="Arial"/>
        </w:rPr>
        <w:t>это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Ангел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Света</w:t>
      </w:r>
      <w:r w:rsidRPr="00F8522D">
        <w:rPr>
          <w:rFonts w:ascii="Arial" w:eastAsia="Calibri" w:hAnsi="Arial" w:cs="Arial"/>
        </w:rPr>
        <w:t xml:space="preserve">, </w:t>
      </w:r>
      <w:r w:rsidRPr="00F8522D">
        <w:rPr>
          <w:rFonts w:ascii="Arial" w:hAnsi="Arial" w:cs="Arial"/>
        </w:rPr>
        <w:t>пребывающий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на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Земле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с</w:t>
      </w:r>
      <w:r w:rsidRPr="00F8522D">
        <w:rPr>
          <w:rFonts w:ascii="Arial" w:eastAsia="Calibri" w:hAnsi="Arial" w:cs="Arial"/>
        </w:rPr>
        <w:t xml:space="preserve">  </w:t>
      </w:r>
      <w:r w:rsidRPr="00F8522D">
        <w:rPr>
          <w:rFonts w:ascii="Arial" w:hAnsi="Arial" w:cs="Arial"/>
        </w:rPr>
        <w:t>Божественным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настроем</w:t>
      </w:r>
      <w:r w:rsidRPr="00F8522D">
        <w:rPr>
          <w:rFonts w:ascii="Arial" w:eastAsia="Calibri" w:hAnsi="Arial" w:cs="Arial"/>
        </w:rPr>
        <w:t xml:space="preserve">  (</w:t>
      </w:r>
      <w:r w:rsidRPr="00F8522D">
        <w:rPr>
          <w:rFonts w:ascii="Arial" w:hAnsi="Arial" w:cs="Arial"/>
        </w:rPr>
        <w:t>Мис</w:t>
      </w:r>
      <w:r w:rsidRPr="00F8522D">
        <w:rPr>
          <w:rFonts w:ascii="Arial" w:hAnsi="Arial" w:cs="Arial"/>
        </w:rPr>
        <w:softHyphen/>
        <w:t>сией</w:t>
      </w:r>
      <w:r w:rsidRPr="00F8522D">
        <w:rPr>
          <w:rFonts w:ascii="Arial" w:eastAsia="Calibri" w:hAnsi="Arial" w:cs="Arial"/>
        </w:rPr>
        <w:t xml:space="preserve">)  </w:t>
      </w:r>
      <w:r w:rsidRPr="00F8522D">
        <w:rPr>
          <w:rFonts w:ascii="Arial" w:hAnsi="Arial" w:cs="Arial"/>
        </w:rPr>
        <w:t>изменения</w:t>
      </w:r>
      <w:r w:rsidRPr="00F8522D">
        <w:rPr>
          <w:rFonts w:ascii="Arial" w:eastAsia="Calibri" w:hAnsi="Arial" w:cs="Arial"/>
        </w:rPr>
        <w:t xml:space="preserve">  </w:t>
      </w:r>
      <w:r w:rsidRPr="00F8522D">
        <w:rPr>
          <w:rFonts w:ascii="Arial" w:hAnsi="Arial" w:cs="Arial"/>
        </w:rPr>
        <w:t>земного</w:t>
      </w:r>
      <w:r w:rsidRPr="00F8522D">
        <w:rPr>
          <w:rFonts w:ascii="Arial" w:eastAsia="Calibri" w:hAnsi="Arial" w:cs="Arial"/>
        </w:rPr>
        <w:t xml:space="preserve">  </w:t>
      </w:r>
      <w:r w:rsidRPr="00F8522D">
        <w:rPr>
          <w:rFonts w:ascii="Arial" w:hAnsi="Arial" w:cs="Arial"/>
        </w:rPr>
        <w:t>Мира</w:t>
      </w:r>
      <w:r w:rsidRPr="00F8522D">
        <w:rPr>
          <w:rFonts w:ascii="Arial" w:eastAsia="Calibri" w:hAnsi="Arial" w:cs="Arial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rPr>
          <w:rFonts w:ascii="Arial" w:hAnsi="Arial" w:cs="Arial"/>
        </w:rPr>
      </w:pP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говорил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Господь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Всемогущий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писали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пожелания </w:t>
      </w:r>
      <w:r w:rsidRPr="00571DA7">
        <w:rPr>
          <w:rFonts w:ascii="Arial" w:hAnsi="Arial" w:cs="Arial"/>
          <w:sz w:val="28"/>
          <w:szCs w:val="28"/>
          <w:u w:val="single"/>
        </w:rPr>
        <w:t>Светлая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Душа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Истины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отныне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живущая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планете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Земля</w:t>
      </w:r>
      <w:r w:rsidRPr="00571DA7">
        <w:rPr>
          <w:rFonts w:ascii="Arial" w:eastAsia="Calibri" w:hAnsi="Arial" w:cs="Arial"/>
          <w:sz w:val="28"/>
          <w:szCs w:val="28"/>
        </w:rPr>
        <w:t xml:space="preserve">,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Совет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гравитации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 </w:t>
      </w:r>
      <w:r w:rsidRPr="00571DA7">
        <w:rPr>
          <w:rFonts w:ascii="Arial" w:hAnsi="Arial" w:cs="Arial"/>
          <w:b/>
          <w:sz w:val="28"/>
          <w:szCs w:val="28"/>
        </w:rPr>
        <w:t>Завтра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будет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завтра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,  </w:t>
      </w:r>
      <w:r w:rsidRPr="00571DA7">
        <w:rPr>
          <w:rFonts w:ascii="Arial" w:hAnsi="Arial" w:cs="Arial"/>
          <w:b/>
          <w:sz w:val="28"/>
          <w:szCs w:val="28"/>
        </w:rPr>
        <w:t>сегодня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будет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сегодня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sz w:val="28"/>
          <w:szCs w:val="28"/>
        </w:rPr>
        <w:t>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завтра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станет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сейчас</w:t>
      </w:r>
      <w:r w:rsidRPr="00571DA7">
        <w:rPr>
          <w:rFonts w:ascii="Arial" w:eastAsia="Calibri" w:hAnsi="Arial" w:cs="Arial"/>
          <w:b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слова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будут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настраивать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принятие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spellStart"/>
      <w:r w:rsidRPr="00571DA7">
        <w:rPr>
          <w:rFonts w:ascii="Arial" w:hAnsi="Arial" w:cs="Arial"/>
          <w:sz w:val="28"/>
          <w:szCs w:val="28"/>
        </w:rPr>
        <w:t>светочастотной</w:t>
      </w:r>
      <w:proofErr w:type="spell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дадут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воз</w:t>
      </w:r>
      <w:r w:rsidRPr="00571DA7">
        <w:rPr>
          <w:rFonts w:ascii="Arial" w:hAnsi="Arial" w:cs="Arial"/>
          <w:sz w:val="28"/>
          <w:szCs w:val="28"/>
        </w:rPr>
        <w:softHyphen/>
        <w:t>можность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совместить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параметры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нынешнего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Сознания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завтрашним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нем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Данные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слова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как,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впрочем,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ритмы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данных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hAnsi="Arial" w:cs="Arial"/>
          <w:sz w:val="28"/>
          <w:szCs w:val="28"/>
        </w:rPr>
        <w:t>стов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помогут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подстроиться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ритм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Передал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вам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данный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Истины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hAnsi="Arial" w:cs="Arial"/>
          <w:sz w:val="28"/>
          <w:szCs w:val="28"/>
        </w:rPr>
        <w:t>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нынешнее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передал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Отца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Первозда</w:t>
      </w:r>
      <w:r w:rsidRPr="00571DA7">
        <w:rPr>
          <w:rFonts w:ascii="Arial" w:hAnsi="Arial" w:cs="Arial"/>
          <w:sz w:val="28"/>
          <w:szCs w:val="28"/>
        </w:rPr>
        <w:t>н</w:t>
      </w:r>
      <w:r w:rsidRPr="00571DA7">
        <w:rPr>
          <w:rFonts w:ascii="Arial" w:hAnsi="Arial" w:cs="Arial"/>
          <w:sz w:val="28"/>
          <w:szCs w:val="28"/>
        </w:rPr>
        <w:t>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Великого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ны</w:t>
      </w:r>
      <w:r w:rsidRPr="00571DA7">
        <w:rPr>
          <w:rFonts w:ascii="Arial" w:hAnsi="Arial" w:cs="Arial"/>
          <w:sz w:val="28"/>
          <w:szCs w:val="28"/>
        </w:rPr>
        <w:softHyphen/>
        <w:t>нешнем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столетии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облегчения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бытия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нынешнее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поруче</w:t>
      </w:r>
      <w:r w:rsidRPr="00571DA7">
        <w:rPr>
          <w:rFonts w:ascii="Arial" w:hAnsi="Arial" w:cs="Arial"/>
          <w:sz w:val="28"/>
          <w:szCs w:val="28"/>
        </w:rPr>
        <w:softHyphen/>
        <w:t>нию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выступил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Совет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наилучшими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пожеланиями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  <w:tab w:val="left" w:pos="8364"/>
        </w:tabs>
        <w:spacing w:line="240" w:lineRule="auto"/>
        <w:ind w:left="-567"/>
        <w:jc w:val="right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>Аминь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канал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Истока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gramStart"/>
      <w:r w:rsidRPr="00571DA7">
        <w:rPr>
          <w:rFonts w:ascii="Arial" w:hAnsi="Arial" w:cs="Arial"/>
          <w:sz w:val="28"/>
          <w:szCs w:val="28"/>
        </w:rPr>
        <w:t>беседу</w:t>
      </w:r>
      <w:proofErr w:type="gram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передавать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</w:t>
      </w:r>
      <w:r w:rsidRPr="00571DA7">
        <w:rPr>
          <w:rFonts w:ascii="Arial" w:hAnsi="Arial" w:cs="Arial"/>
          <w:sz w:val="28"/>
          <w:szCs w:val="28"/>
        </w:rPr>
        <w:softHyphen/>
        <w:t>ские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знания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Истины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главы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напис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hAnsi="Arial" w:cs="Arial"/>
          <w:sz w:val="28"/>
          <w:szCs w:val="28"/>
        </w:rPr>
        <w:lastRenderedPageBreak/>
        <w:t>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диктовку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находятся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Истины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F8522D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Подпись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Посланиями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остается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одна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добав</w:t>
      </w:r>
      <w:r w:rsidRPr="00571DA7">
        <w:rPr>
          <w:rFonts w:ascii="Arial" w:hAnsi="Arial" w:cs="Arial"/>
          <w:sz w:val="28"/>
          <w:szCs w:val="28"/>
        </w:rPr>
        <w:softHyphen/>
        <w:t>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пояснение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цели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данной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беседы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</w:rPr>
      </w:pPr>
    </w:p>
    <w:p w:rsidR="00061879" w:rsidRDefault="00061879" w:rsidP="00061879">
      <w:pPr>
        <w:tabs>
          <w:tab w:val="left" w:pos="-567"/>
        </w:tabs>
        <w:spacing w:after="0"/>
        <w:ind w:left="-567"/>
        <w:rPr>
          <w:rFonts w:ascii="Arial" w:eastAsia="Calibri" w:hAnsi="Arial" w:cs="Arial"/>
          <w:b/>
          <w:sz w:val="36"/>
          <w:szCs w:val="36"/>
        </w:rPr>
      </w:pPr>
      <w:r w:rsidRPr="00571DA7">
        <w:rPr>
          <w:rFonts w:ascii="Arial" w:eastAsia="Calibri" w:hAnsi="Arial" w:cs="Arial"/>
          <w:b/>
          <w:sz w:val="36"/>
          <w:szCs w:val="36"/>
        </w:rPr>
        <w:t xml:space="preserve">   </w:t>
      </w:r>
      <w:r w:rsidRPr="00571DA7">
        <w:rPr>
          <w:rFonts w:ascii="Arial" w:hAnsi="Arial" w:cs="Arial"/>
          <w:b/>
          <w:sz w:val="36"/>
          <w:szCs w:val="36"/>
        </w:rPr>
        <w:t>Глава</w:t>
      </w:r>
      <w:r w:rsidRPr="00571DA7">
        <w:rPr>
          <w:rFonts w:ascii="Arial" w:eastAsia="Calibri" w:hAnsi="Arial" w:cs="Arial"/>
          <w:b/>
          <w:sz w:val="36"/>
          <w:szCs w:val="36"/>
        </w:rPr>
        <w:t xml:space="preserve"> 1.  </w:t>
      </w:r>
      <w:r w:rsidRPr="00571DA7">
        <w:rPr>
          <w:rFonts w:ascii="Arial" w:hAnsi="Arial" w:cs="Arial"/>
          <w:b/>
          <w:sz w:val="36"/>
          <w:szCs w:val="36"/>
        </w:rPr>
        <w:t>Все</w:t>
      </w:r>
      <w:r w:rsidRPr="00571DA7">
        <w:rPr>
          <w:rFonts w:ascii="Arial" w:eastAsia="Calibri" w:hAnsi="Arial" w:cs="Arial"/>
          <w:b/>
          <w:sz w:val="36"/>
          <w:szCs w:val="36"/>
        </w:rPr>
        <w:t xml:space="preserve"> </w:t>
      </w:r>
      <w:r w:rsidRPr="00571DA7">
        <w:rPr>
          <w:rFonts w:ascii="Arial" w:hAnsi="Arial" w:cs="Arial"/>
          <w:b/>
          <w:sz w:val="36"/>
          <w:szCs w:val="36"/>
        </w:rPr>
        <w:t>о</w:t>
      </w:r>
      <w:r w:rsidRPr="00571DA7">
        <w:rPr>
          <w:rFonts w:ascii="Arial" w:eastAsia="Calibri" w:hAnsi="Arial" w:cs="Arial"/>
          <w:b/>
          <w:sz w:val="36"/>
          <w:szCs w:val="36"/>
        </w:rPr>
        <w:t xml:space="preserve"> </w:t>
      </w:r>
      <w:r w:rsidRPr="00571DA7">
        <w:rPr>
          <w:rFonts w:ascii="Arial" w:hAnsi="Arial" w:cs="Arial"/>
          <w:b/>
          <w:sz w:val="36"/>
          <w:szCs w:val="36"/>
        </w:rPr>
        <w:t>человеке</w:t>
      </w:r>
      <w:r w:rsidRPr="00571DA7">
        <w:rPr>
          <w:rFonts w:ascii="Arial" w:eastAsia="Calibri" w:hAnsi="Arial" w:cs="Arial"/>
          <w:b/>
          <w:sz w:val="36"/>
          <w:szCs w:val="36"/>
        </w:rPr>
        <w:t xml:space="preserve">.   </w:t>
      </w:r>
    </w:p>
    <w:p w:rsidR="00061879" w:rsidRPr="0040297F" w:rsidRDefault="0045105D" w:rsidP="00D346AA">
      <w:pPr>
        <w:tabs>
          <w:tab w:val="left" w:pos="-567"/>
        </w:tabs>
        <w:spacing w:after="0"/>
        <w:ind w:left="-567"/>
        <w:jc w:val="center"/>
        <w:rPr>
          <w:rFonts w:ascii="Arial" w:eastAsia="Calibri" w:hAnsi="Arial" w:cs="Arial"/>
          <w:b/>
          <w:sz w:val="36"/>
          <w:szCs w:val="36"/>
          <w:u w:val="single"/>
        </w:rPr>
      </w:pPr>
      <w:proofErr w:type="gramStart"/>
      <w:r w:rsidRPr="00D346AA">
        <w:rPr>
          <w:rFonts w:ascii="Arial" w:hAnsi="Arial" w:cs="Arial"/>
          <w:b/>
          <w:sz w:val="32"/>
          <w:szCs w:val="32"/>
          <w:lang w:val="en-US"/>
        </w:rPr>
        <w:t>I</w:t>
      </w:r>
      <w:r w:rsidRPr="00D346AA">
        <w:rPr>
          <w:rFonts w:ascii="Arial" w:hAnsi="Arial" w:cs="Arial"/>
          <w:b/>
          <w:sz w:val="32"/>
          <w:szCs w:val="32"/>
        </w:rPr>
        <w:t>.</w:t>
      </w:r>
      <w:r w:rsidR="00061879" w:rsidRPr="0040297F">
        <w:rPr>
          <w:rFonts w:ascii="Arial" w:hAnsi="Arial" w:cs="Arial"/>
          <w:b/>
          <w:sz w:val="32"/>
          <w:szCs w:val="32"/>
          <w:u w:val="single"/>
        </w:rPr>
        <w:t>Мир</w:t>
      </w:r>
      <w:r w:rsidR="00061879" w:rsidRPr="0040297F">
        <w:rPr>
          <w:rFonts w:ascii="Arial" w:eastAsia="Calibri" w:hAnsi="Arial" w:cs="Arial"/>
          <w:b/>
          <w:sz w:val="32"/>
          <w:szCs w:val="32"/>
          <w:u w:val="single"/>
        </w:rPr>
        <w:t xml:space="preserve"> </w:t>
      </w:r>
      <w:r w:rsidR="00061879" w:rsidRPr="0040297F">
        <w:rPr>
          <w:rFonts w:ascii="Arial" w:hAnsi="Arial" w:cs="Arial"/>
          <w:b/>
          <w:sz w:val="32"/>
          <w:szCs w:val="32"/>
          <w:u w:val="single"/>
        </w:rPr>
        <w:t>жизни</w:t>
      </w:r>
      <w:r w:rsidR="00061879" w:rsidRPr="0040297F">
        <w:rPr>
          <w:rFonts w:ascii="Arial" w:eastAsia="Calibri" w:hAnsi="Arial" w:cs="Arial"/>
          <w:b/>
          <w:sz w:val="32"/>
          <w:szCs w:val="32"/>
          <w:u w:val="single"/>
        </w:rPr>
        <w:t xml:space="preserve"> </w:t>
      </w:r>
      <w:r w:rsidR="00061879" w:rsidRPr="0040297F">
        <w:rPr>
          <w:rFonts w:ascii="Arial" w:hAnsi="Arial" w:cs="Arial"/>
          <w:b/>
          <w:sz w:val="32"/>
          <w:szCs w:val="32"/>
          <w:u w:val="single"/>
        </w:rPr>
        <w:t>человека</w:t>
      </w:r>
      <w:r w:rsidR="00061879" w:rsidRPr="0040297F">
        <w:rPr>
          <w:rFonts w:ascii="Arial" w:eastAsia="Calibri" w:hAnsi="Arial" w:cs="Arial"/>
          <w:b/>
          <w:sz w:val="32"/>
          <w:szCs w:val="32"/>
          <w:u w:val="single"/>
        </w:rPr>
        <w:t>.</w:t>
      </w:r>
      <w:proofErr w:type="gramEnd"/>
    </w:p>
    <w:p w:rsidR="00061879" w:rsidRPr="00571DA7" w:rsidRDefault="00061879" w:rsidP="00061879">
      <w:pPr>
        <w:pStyle w:val="13"/>
        <w:widowControl w:val="0"/>
        <w:tabs>
          <w:tab w:val="left" w:pos="-567"/>
        </w:tabs>
        <w:suppressAutoHyphens w:val="0"/>
        <w:spacing w:after="0"/>
        <w:ind w:left="-567"/>
        <w:rPr>
          <w:rFonts w:ascii="Arial" w:eastAsia="Calibri" w:hAnsi="Arial" w:cs="Arial"/>
          <w:b/>
          <w:color w:val="auto"/>
          <w:sz w:val="32"/>
          <w:szCs w:val="32"/>
        </w:rPr>
      </w:pPr>
      <w:r>
        <w:rPr>
          <w:rFonts w:ascii="Arial" w:eastAsia="Calibri" w:hAnsi="Arial" w:cs="Arial"/>
          <w:b/>
          <w:color w:val="auto"/>
          <w:sz w:val="32"/>
          <w:szCs w:val="32"/>
        </w:rPr>
        <w:t xml:space="preserve">       1.</w:t>
      </w:r>
      <w:r w:rsidRPr="00571DA7">
        <w:rPr>
          <w:rFonts w:ascii="Arial" w:eastAsia="Calibri" w:hAnsi="Arial" w:cs="Arial"/>
          <w:b/>
          <w:color w:val="auto"/>
          <w:sz w:val="32"/>
          <w:szCs w:val="32"/>
        </w:rPr>
        <w:t xml:space="preserve"> </w:t>
      </w:r>
      <w:r w:rsidRPr="00571DA7">
        <w:rPr>
          <w:rFonts w:ascii="Arial" w:hAnsi="Arial" w:cs="Arial"/>
          <w:b/>
          <w:color w:val="auto"/>
          <w:sz w:val="32"/>
          <w:szCs w:val="32"/>
        </w:rPr>
        <w:t>О</w:t>
      </w:r>
      <w:r w:rsidRPr="00571DA7">
        <w:rPr>
          <w:rFonts w:ascii="Arial" w:eastAsia="Calibri" w:hAnsi="Arial" w:cs="Arial"/>
          <w:b/>
          <w:color w:val="auto"/>
          <w:sz w:val="32"/>
          <w:szCs w:val="32"/>
        </w:rPr>
        <w:t xml:space="preserve"> </w:t>
      </w:r>
      <w:r w:rsidRPr="00571DA7">
        <w:rPr>
          <w:rFonts w:ascii="Arial" w:hAnsi="Arial" w:cs="Arial"/>
          <w:b/>
          <w:color w:val="auto"/>
          <w:sz w:val="32"/>
          <w:szCs w:val="32"/>
        </w:rPr>
        <w:t>Душе</w:t>
      </w:r>
      <w:r w:rsidRPr="00571DA7">
        <w:rPr>
          <w:rFonts w:ascii="Arial" w:eastAsia="Calibri" w:hAnsi="Arial" w:cs="Arial"/>
          <w:b/>
          <w:color w:val="auto"/>
          <w:sz w:val="32"/>
          <w:szCs w:val="32"/>
        </w:rPr>
        <w:t>.</w:t>
      </w:r>
    </w:p>
    <w:p w:rsidR="00061879" w:rsidRPr="00571DA7" w:rsidRDefault="00061879" w:rsidP="00061879">
      <w:pPr>
        <w:widowControl w:val="0"/>
        <w:tabs>
          <w:tab w:val="left" w:pos="-567"/>
        </w:tabs>
        <w:spacing w:after="0"/>
        <w:ind w:left="-567"/>
        <w:rPr>
          <w:rFonts w:ascii="Arial" w:eastAsia="Calibri" w:hAnsi="Arial" w:cs="Arial"/>
          <w:b/>
          <w:sz w:val="28"/>
          <w:szCs w:val="28"/>
        </w:rPr>
      </w:pPr>
      <w:r w:rsidRPr="00571DA7">
        <w:rPr>
          <w:rFonts w:ascii="Arial" w:eastAsia="Calibri" w:hAnsi="Arial" w:cs="Arial"/>
          <w:b/>
          <w:sz w:val="24"/>
          <w:szCs w:val="24"/>
        </w:rPr>
        <w:t xml:space="preserve">        </w:t>
      </w:r>
      <w:r w:rsidRPr="00571DA7">
        <w:rPr>
          <w:rFonts w:ascii="Arial" w:eastAsia="Calibri" w:hAnsi="Arial" w:cs="Arial"/>
          <w:b/>
          <w:sz w:val="26"/>
          <w:szCs w:val="26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Поговорим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об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устройстве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Души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sz w:val="28"/>
          <w:szCs w:val="28"/>
        </w:rPr>
        <w:t>Что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это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за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Создание*</w:t>
      </w:r>
      <w:r w:rsidRPr="00571DA7">
        <w:rPr>
          <w:rFonts w:ascii="Arial" w:eastAsia="Calibri" w:hAnsi="Arial" w:cs="Arial"/>
          <w:b/>
          <w:sz w:val="28"/>
          <w:szCs w:val="28"/>
        </w:rPr>
        <w:t>?</w:t>
      </w:r>
    </w:p>
    <w:p w:rsidR="00061879" w:rsidRPr="00571DA7" w:rsidRDefault="00061879" w:rsidP="00061879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Устройство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ее</w:t>
      </w:r>
      <w:r w:rsidRPr="00571DA7">
        <w:rPr>
          <w:rFonts w:ascii="Arial" w:eastAsia="Calibri" w:hAnsi="Arial" w:cs="Arial"/>
          <w:sz w:val="28"/>
          <w:szCs w:val="28"/>
        </w:rPr>
        <w:t xml:space="preserve"> не просто и многомерно. </w:t>
      </w:r>
      <w:r w:rsidRPr="00571DA7">
        <w:rPr>
          <w:rFonts w:ascii="Arial" w:hAnsi="Arial" w:cs="Arial"/>
          <w:sz w:val="28"/>
          <w:szCs w:val="28"/>
        </w:rPr>
        <w:t>Она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состоит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разнооб</w:t>
      </w:r>
      <w:r w:rsidRPr="00571DA7">
        <w:rPr>
          <w:rFonts w:ascii="Arial" w:hAnsi="Arial" w:cs="Arial"/>
          <w:sz w:val="28"/>
          <w:szCs w:val="28"/>
        </w:rPr>
        <w:softHyphen/>
        <w:t>разными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мировоззренческого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взгляда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Вселенском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Ангела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Хранителя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неразрывной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сопутствующей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частью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Божественной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копией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копией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модели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устро</w:t>
      </w:r>
      <w:r w:rsidRPr="00571DA7">
        <w:rPr>
          <w:rFonts w:ascii="Arial" w:hAnsi="Arial" w:cs="Arial"/>
          <w:sz w:val="28"/>
          <w:szCs w:val="28"/>
        </w:rPr>
        <w:t>й</w:t>
      </w:r>
      <w:r w:rsidRPr="00571DA7">
        <w:rPr>
          <w:rFonts w:ascii="Arial" w:hAnsi="Arial" w:cs="Arial"/>
          <w:sz w:val="28"/>
          <w:szCs w:val="28"/>
        </w:rPr>
        <w:t>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образе </w:t>
      </w:r>
      <w:r w:rsidRPr="00571DA7">
        <w:rPr>
          <w:rFonts w:ascii="Arial" w:eastAsia="Calibri" w:hAnsi="Arial" w:cs="Arial"/>
          <w:sz w:val="28"/>
          <w:szCs w:val="28"/>
        </w:rPr>
        <w:t>«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Храма</w:t>
      </w:r>
      <w:r w:rsidRPr="00571DA7">
        <w:rPr>
          <w:rFonts w:ascii="Arial" w:eastAsia="Calibri" w:hAnsi="Arial" w:cs="Arial"/>
          <w:sz w:val="28"/>
          <w:szCs w:val="28"/>
        </w:rPr>
        <w:t xml:space="preserve">»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Сама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состоит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жизненных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мирово</w:t>
      </w:r>
      <w:r w:rsidRPr="00571DA7">
        <w:rPr>
          <w:rFonts w:ascii="Arial" w:hAnsi="Arial" w:cs="Arial"/>
          <w:sz w:val="28"/>
          <w:szCs w:val="28"/>
        </w:rPr>
        <w:t>з</w:t>
      </w:r>
      <w:r w:rsidRPr="00571DA7">
        <w:rPr>
          <w:rFonts w:ascii="Arial" w:hAnsi="Arial" w:cs="Arial"/>
          <w:sz w:val="28"/>
          <w:szCs w:val="28"/>
        </w:rPr>
        <w:t>зренческих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программ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Сознания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  <w:u w:val="single"/>
        </w:rPr>
        <w:t>Высшего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Я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ума </w:t>
      </w:r>
      <w:r w:rsidRPr="00571DA7">
        <w:rPr>
          <w:rFonts w:ascii="Arial" w:eastAsia="Calibri" w:hAnsi="Arial" w:cs="Arial"/>
          <w:sz w:val="28"/>
          <w:szCs w:val="28"/>
        </w:rPr>
        <w:t>(</w:t>
      </w:r>
      <w:r w:rsidRPr="00571DA7">
        <w:rPr>
          <w:rFonts w:ascii="Arial" w:hAnsi="Arial" w:cs="Arial"/>
          <w:sz w:val="28"/>
          <w:szCs w:val="28"/>
          <w:u w:val="single"/>
        </w:rPr>
        <w:t>Низш</w:t>
      </w:r>
      <w:r w:rsidRPr="00571DA7">
        <w:rPr>
          <w:rFonts w:ascii="Arial" w:hAnsi="Arial" w:cs="Arial"/>
          <w:sz w:val="28"/>
          <w:szCs w:val="28"/>
          <w:u w:val="single"/>
        </w:rPr>
        <w:t>е</w:t>
      </w:r>
      <w:r w:rsidRPr="00571DA7">
        <w:rPr>
          <w:rFonts w:ascii="Arial" w:hAnsi="Arial" w:cs="Arial"/>
          <w:sz w:val="28"/>
          <w:szCs w:val="28"/>
          <w:u w:val="single"/>
        </w:rPr>
        <w:t>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Я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вашего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сформированного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жизненно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мировоззрения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sz w:val="28"/>
          <w:szCs w:val="28"/>
        </w:rPr>
        <w:t>Пробуждение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Сознания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осознания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жизненной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цели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происходит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разными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путями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числе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hAnsi="Arial" w:cs="Arial"/>
          <w:sz w:val="28"/>
          <w:szCs w:val="28"/>
        </w:rPr>
        <w:t>приятие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разнообразных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информаци</w:t>
      </w:r>
      <w:r w:rsidRPr="00571DA7">
        <w:rPr>
          <w:rFonts w:ascii="Arial" w:hAnsi="Arial" w:cs="Arial"/>
          <w:sz w:val="28"/>
          <w:szCs w:val="28"/>
        </w:rPr>
        <w:softHyphen/>
        <w:t>онных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электромагнитных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окружающего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sz w:val="28"/>
          <w:szCs w:val="28"/>
        </w:rPr>
        <w:t>Осознание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играет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важную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роль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осуществлении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механизма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мировоззрения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мирово</w:t>
      </w:r>
      <w:r w:rsidRPr="00571DA7">
        <w:rPr>
          <w:rFonts w:ascii="Arial" w:hAnsi="Arial" w:cs="Arial"/>
          <w:sz w:val="28"/>
          <w:szCs w:val="28"/>
        </w:rPr>
        <w:t>з</w:t>
      </w:r>
      <w:r w:rsidRPr="00571DA7">
        <w:rPr>
          <w:rFonts w:ascii="Arial" w:hAnsi="Arial" w:cs="Arial"/>
          <w:sz w:val="28"/>
          <w:szCs w:val="28"/>
        </w:rPr>
        <w:t>зренческого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взгляда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уклада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взгля</w:t>
      </w:r>
      <w:r w:rsidRPr="00571DA7">
        <w:rPr>
          <w:rFonts w:ascii="Arial" w:hAnsi="Arial" w:cs="Arial"/>
          <w:sz w:val="28"/>
          <w:szCs w:val="28"/>
        </w:rPr>
        <w:softHyphen/>
        <w:t>дов 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Осознание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механизме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восприятия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поступающей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извне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hAnsi="Arial" w:cs="Arial"/>
          <w:sz w:val="28"/>
          <w:szCs w:val="28"/>
        </w:rPr>
        <w:t>н</w:t>
      </w:r>
      <w:r w:rsidRPr="00571DA7">
        <w:rPr>
          <w:rFonts w:ascii="Arial" w:hAnsi="Arial" w:cs="Arial"/>
          <w:sz w:val="28"/>
          <w:szCs w:val="28"/>
        </w:rPr>
        <w:t>формации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b/>
          <w:sz w:val="28"/>
          <w:szCs w:val="28"/>
        </w:rPr>
        <w:t>приема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передачи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своеобразной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прослойкой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между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</w:t>
      </w:r>
      <w:r w:rsidRPr="00571DA7">
        <w:rPr>
          <w:rFonts w:ascii="Arial" w:hAnsi="Arial" w:cs="Arial"/>
          <w:sz w:val="28"/>
          <w:szCs w:val="28"/>
        </w:rPr>
        <w:softHyphen/>
        <w:t>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духовным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укладом</w:t>
      </w:r>
      <w:r w:rsidRPr="00571DA7">
        <w:rPr>
          <w:rFonts w:ascii="Arial" w:eastAsia="Calibri" w:hAnsi="Arial" w:cs="Arial"/>
          <w:sz w:val="28"/>
          <w:szCs w:val="28"/>
        </w:rPr>
        <w:t xml:space="preserve">). 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  <w:u w:val="single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b/>
          <w:sz w:val="28"/>
          <w:szCs w:val="28"/>
        </w:rPr>
        <w:t>Сознание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- </w:t>
      </w:r>
      <w:r w:rsidRPr="00571DA7">
        <w:rPr>
          <w:rFonts w:ascii="Arial" w:hAnsi="Arial" w:cs="Arial"/>
          <w:b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мирный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 </w:t>
      </w:r>
      <w:r w:rsidRPr="00571DA7">
        <w:rPr>
          <w:rFonts w:ascii="Arial" w:hAnsi="Arial" w:cs="Arial"/>
          <w:b/>
          <w:sz w:val="28"/>
          <w:szCs w:val="28"/>
        </w:rPr>
        <w:t>программный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мировоззрен</w:t>
      </w:r>
      <w:r w:rsidRPr="00571DA7">
        <w:rPr>
          <w:rFonts w:ascii="Arial" w:hAnsi="Arial" w:cs="Arial"/>
          <w:sz w:val="28"/>
          <w:szCs w:val="28"/>
        </w:rPr>
        <w:softHyphen/>
        <w:t>ческий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взгляд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сформированный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</w:t>
      </w:r>
      <w:r w:rsidRPr="00571DA7">
        <w:rPr>
          <w:rFonts w:ascii="Arial" w:hAnsi="Arial" w:cs="Arial"/>
          <w:sz w:val="28"/>
          <w:szCs w:val="28"/>
        </w:rPr>
        <w:softHyphen/>
        <w:t>воззренческого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взгляда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заложенный в виде своеобразного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инфор</w:t>
      </w:r>
      <w:r>
        <w:rPr>
          <w:rFonts w:ascii="Arial" w:hAnsi="Arial" w:cs="Arial"/>
          <w:sz w:val="28"/>
          <w:szCs w:val="28"/>
        </w:rPr>
        <w:softHyphen/>
        <w:t>маци</w:t>
      </w:r>
      <w:r w:rsidRPr="00571DA7">
        <w:rPr>
          <w:rFonts w:ascii="Arial" w:hAnsi="Arial" w:cs="Arial"/>
          <w:sz w:val="28"/>
          <w:szCs w:val="28"/>
        </w:rPr>
        <w:t>онного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фонда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Сознание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является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системой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тонкого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психической части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физического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тела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Сознание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гено</w:t>
      </w:r>
      <w:r w:rsidRPr="00571DA7">
        <w:rPr>
          <w:rFonts w:ascii="Arial" w:hAnsi="Arial" w:cs="Arial"/>
          <w:sz w:val="28"/>
          <w:szCs w:val="28"/>
        </w:rPr>
        <w:softHyphen/>
        <w:t>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человеческой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клетки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создающим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импульсный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всей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структуры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психики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человеческой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осозн</w:t>
      </w:r>
      <w:r w:rsidRPr="00571DA7">
        <w:rPr>
          <w:rFonts w:ascii="Arial" w:hAnsi="Arial" w:cs="Arial"/>
          <w:b/>
          <w:sz w:val="28"/>
          <w:szCs w:val="28"/>
        </w:rPr>
        <w:t>а</w:t>
      </w:r>
      <w:r w:rsidRPr="00571DA7">
        <w:rPr>
          <w:rFonts w:ascii="Arial" w:hAnsi="Arial" w:cs="Arial"/>
          <w:b/>
          <w:sz w:val="28"/>
          <w:szCs w:val="28"/>
        </w:rPr>
        <w:t xml:space="preserve">ние </w:t>
      </w:r>
      <w:r w:rsidRPr="00571DA7">
        <w:rPr>
          <w:rFonts w:ascii="Arial" w:hAnsi="Arial" w:cs="Arial"/>
          <w:sz w:val="28"/>
          <w:szCs w:val="28"/>
        </w:rPr>
        <w:t>жизненного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мировоззрения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</w:t>
      </w:r>
      <w:r w:rsidRPr="00571DA7">
        <w:rPr>
          <w:rFonts w:ascii="Arial" w:hAnsi="Arial" w:cs="Arial"/>
          <w:sz w:val="28"/>
          <w:szCs w:val="28"/>
        </w:rPr>
        <w:softHyphen/>
        <w:t>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переходным,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или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промежуто</w:t>
      </w:r>
      <w:r w:rsidRPr="00571DA7">
        <w:rPr>
          <w:rFonts w:ascii="Arial" w:hAnsi="Arial" w:cs="Arial"/>
          <w:b/>
          <w:sz w:val="28"/>
          <w:szCs w:val="28"/>
        </w:rPr>
        <w:t>ч</w:t>
      </w:r>
      <w:r w:rsidRPr="00571DA7">
        <w:rPr>
          <w:rFonts w:ascii="Arial" w:hAnsi="Arial" w:cs="Arial"/>
          <w:b/>
          <w:sz w:val="28"/>
          <w:szCs w:val="28"/>
        </w:rPr>
        <w:lastRenderedPageBreak/>
        <w:t>ным,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звеном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мировоззрен</w:t>
      </w:r>
      <w:r w:rsidRPr="00571DA7">
        <w:rPr>
          <w:rFonts w:ascii="Arial" w:hAnsi="Arial" w:cs="Arial"/>
          <w:sz w:val="28"/>
          <w:szCs w:val="28"/>
        </w:rPr>
        <w:softHyphen/>
        <w:t>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взгляда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между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физическим</w:t>
      </w:r>
      <w:r w:rsidRPr="00571DA7">
        <w:rPr>
          <w:rFonts w:ascii="Arial" w:eastAsia="Calibri" w:hAnsi="Arial" w:cs="Arial"/>
          <w:sz w:val="28"/>
          <w:szCs w:val="28"/>
        </w:rPr>
        <w:t xml:space="preserve"> и </w:t>
      </w:r>
      <w:r w:rsidRPr="00571DA7">
        <w:rPr>
          <w:rFonts w:ascii="Arial" w:hAnsi="Arial" w:cs="Arial"/>
          <w:sz w:val="28"/>
          <w:szCs w:val="28"/>
        </w:rPr>
        <w:t>Духовным</w:t>
      </w:r>
      <w:r w:rsidRPr="00571DA7">
        <w:rPr>
          <w:rFonts w:ascii="Arial" w:eastAsia="Calibri" w:hAnsi="Arial" w:cs="Arial"/>
          <w:sz w:val="28"/>
          <w:szCs w:val="28"/>
        </w:rPr>
        <w:t xml:space="preserve"> в виде </w:t>
      </w:r>
      <w:r w:rsidRPr="00571DA7">
        <w:rPr>
          <w:rFonts w:ascii="Arial" w:hAnsi="Arial" w:cs="Arial"/>
          <w:sz w:val="28"/>
          <w:szCs w:val="28"/>
        </w:rPr>
        <w:t>Подсознания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или </w:t>
      </w:r>
      <w:r w:rsidRPr="00571DA7">
        <w:rPr>
          <w:rFonts w:ascii="Arial" w:hAnsi="Arial" w:cs="Arial"/>
          <w:sz w:val="28"/>
          <w:szCs w:val="28"/>
        </w:rPr>
        <w:t>жизненного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. 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Сознание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получает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принятый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извне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который, 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очередь, 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жи</w:t>
      </w:r>
      <w:r w:rsidRPr="00571DA7">
        <w:rPr>
          <w:rFonts w:ascii="Arial" w:hAnsi="Arial" w:cs="Arial"/>
          <w:sz w:val="28"/>
          <w:szCs w:val="28"/>
        </w:rPr>
        <w:t>з</w:t>
      </w:r>
      <w:r w:rsidRPr="00571DA7">
        <w:rPr>
          <w:rFonts w:ascii="Arial" w:hAnsi="Arial" w:cs="Arial"/>
          <w:sz w:val="28"/>
          <w:szCs w:val="28"/>
        </w:rPr>
        <w:t>ненный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уклад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жизненный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челове</w:t>
      </w:r>
      <w:r w:rsidRPr="00571DA7">
        <w:rPr>
          <w:rFonts w:ascii="Arial" w:hAnsi="Arial" w:cs="Arial"/>
          <w:sz w:val="28"/>
          <w:szCs w:val="28"/>
        </w:rPr>
        <w:softHyphen/>
        <w:t>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пропуская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себя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полученные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вибрационные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</w:t>
      </w:r>
      <w:r w:rsidRPr="00571DA7">
        <w:rPr>
          <w:rFonts w:ascii="Arial" w:hAnsi="Arial" w:cs="Arial"/>
          <w:sz w:val="28"/>
          <w:szCs w:val="28"/>
        </w:rPr>
        <w:softHyphen/>
        <w:t>сы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разноо</w:t>
      </w:r>
      <w:r w:rsidRPr="00571DA7">
        <w:rPr>
          <w:rFonts w:ascii="Arial" w:hAnsi="Arial" w:cs="Arial"/>
          <w:sz w:val="28"/>
          <w:szCs w:val="28"/>
        </w:rPr>
        <w:t>б</w:t>
      </w:r>
      <w:r w:rsidRPr="00571DA7">
        <w:rPr>
          <w:rFonts w:ascii="Arial" w:hAnsi="Arial" w:cs="Arial"/>
          <w:sz w:val="28"/>
          <w:szCs w:val="28"/>
        </w:rPr>
        <w:t>разных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информационных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потоков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настрои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ритмы</w:t>
      </w:r>
      <w:r w:rsidRPr="00571DA7">
        <w:rPr>
          <w:rFonts w:ascii="Arial" w:eastAsia="Calibri" w:hAnsi="Arial" w:cs="Arial"/>
          <w:sz w:val="28"/>
          <w:szCs w:val="28"/>
        </w:rPr>
        <w:t xml:space="preserve">…)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Внешнего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настраивается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осознание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 приема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информационного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осмысления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принятия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. 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дальне</w:t>
      </w:r>
      <w:r w:rsidRPr="00571DA7">
        <w:rPr>
          <w:rFonts w:ascii="Arial" w:hAnsi="Arial" w:cs="Arial"/>
          <w:sz w:val="28"/>
          <w:szCs w:val="28"/>
        </w:rPr>
        <w:t>й</w:t>
      </w:r>
      <w:r w:rsidRPr="00571DA7">
        <w:rPr>
          <w:rFonts w:ascii="Arial" w:hAnsi="Arial" w:cs="Arial"/>
          <w:sz w:val="28"/>
          <w:szCs w:val="28"/>
        </w:rPr>
        <w:t>шее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восприятие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энергетических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потоков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образа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передается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осознание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восприятие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информации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происходит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передача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Подсознание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своеобразной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заложенной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каждой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клетке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Именно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Подсознании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происходит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процесс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rPr>
          <w:rFonts w:ascii="Arial" w:hAnsi="Arial" w:cs="Arial"/>
        </w:rPr>
      </w:pPr>
    </w:p>
    <w:p w:rsidR="00061879" w:rsidRPr="00F8522D" w:rsidRDefault="00061879" w:rsidP="00061879">
      <w:pPr>
        <w:widowControl w:val="0"/>
        <w:tabs>
          <w:tab w:val="left" w:pos="-567"/>
        </w:tabs>
        <w:spacing w:after="0"/>
        <w:ind w:left="-567"/>
        <w:rPr>
          <w:rFonts w:ascii="Arial" w:eastAsia="Calibri" w:hAnsi="Arial" w:cs="Arial"/>
        </w:rPr>
      </w:pPr>
      <w:r w:rsidRPr="00F8522D">
        <w:rPr>
          <w:rFonts w:ascii="Arial" w:eastAsia="Calibri" w:hAnsi="Arial" w:cs="Arial"/>
        </w:rPr>
        <w:t>*</w:t>
      </w:r>
      <w:r w:rsidRPr="00F8522D">
        <w:rPr>
          <w:rFonts w:ascii="Arial" w:hAnsi="Arial" w:cs="Arial"/>
        </w:rPr>
        <w:t>Создание</w:t>
      </w:r>
      <w:r w:rsidRPr="00F8522D">
        <w:rPr>
          <w:rFonts w:ascii="Arial" w:eastAsia="Calibri" w:hAnsi="Arial" w:cs="Arial"/>
        </w:rPr>
        <w:t xml:space="preserve"> - </w:t>
      </w:r>
      <w:r w:rsidRPr="00F8522D">
        <w:rPr>
          <w:rFonts w:ascii="Arial" w:hAnsi="Arial" w:cs="Arial"/>
        </w:rPr>
        <w:t>это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Внутренний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Мир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человека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с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единым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мировоззренческим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взглядом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на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жизнь</w:t>
      </w:r>
      <w:r w:rsidRPr="00F8522D">
        <w:rPr>
          <w:rFonts w:ascii="Arial" w:eastAsia="Calibri" w:hAnsi="Arial" w:cs="Arial"/>
        </w:rPr>
        <w:t xml:space="preserve">. </w:t>
      </w:r>
    </w:p>
    <w:p w:rsidR="00061879" w:rsidRPr="00571DA7" w:rsidRDefault="00061879" w:rsidP="00061879">
      <w:pPr>
        <w:widowControl w:val="0"/>
        <w:tabs>
          <w:tab w:val="left" w:pos="-567"/>
        </w:tabs>
        <w:spacing w:after="0"/>
        <w:ind w:left="-567"/>
        <w:rPr>
          <w:rFonts w:ascii="Arial" w:hAnsi="Arial" w:cs="Arial"/>
          <w:sz w:val="24"/>
          <w:szCs w:val="24"/>
        </w:rPr>
      </w:pP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происходит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механизм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пробуждения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мирного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Сознания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Сознания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hAnsi="Arial" w:cs="Arial"/>
          <w:sz w:val="28"/>
          <w:szCs w:val="28"/>
        </w:rPr>
        <w:t>ние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дальнейшего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пути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уклада</w:t>
      </w:r>
      <w:r w:rsidRPr="00571DA7">
        <w:rPr>
          <w:rFonts w:ascii="Arial" w:eastAsia="Calibri" w:hAnsi="Arial" w:cs="Arial"/>
          <w:sz w:val="28"/>
          <w:szCs w:val="28"/>
        </w:rPr>
        <w:t xml:space="preserve">). </w:t>
      </w:r>
      <w:r w:rsidRPr="00571DA7">
        <w:rPr>
          <w:rFonts w:ascii="Arial" w:hAnsi="Arial" w:cs="Arial"/>
          <w:sz w:val="28"/>
          <w:szCs w:val="28"/>
        </w:rPr>
        <w:t>Если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сказать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другому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то</w:t>
      </w:r>
      <w:r w:rsidRPr="00571DA7">
        <w:rPr>
          <w:rFonts w:ascii="Arial" w:eastAsia="Calibri" w:hAnsi="Arial" w:cs="Arial"/>
          <w:sz w:val="28"/>
          <w:szCs w:val="28"/>
        </w:rPr>
        <w:t xml:space="preserve"> все </w:t>
      </w:r>
      <w:r w:rsidRPr="00571DA7">
        <w:rPr>
          <w:rFonts w:ascii="Arial" w:hAnsi="Arial" w:cs="Arial"/>
          <w:sz w:val="28"/>
          <w:szCs w:val="28"/>
        </w:rPr>
        <w:t>клетки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связаны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между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собой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едиными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своеобразн</w:t>
      </w:r>
      <w:r w:rsidRPr="00571DA7">
        <w:rPr>
          <w:rFonts w:ascii="Arial" w:hAnsi="Arial" w:cs="Arial"/>
          <w:sz w:val="28"/>
          <w:szCs w:val="28"/>
        </w:rPr>
        <w:t>ы</w:t>
      </w:r>
      <w:r w:rsidRPr="00571DA7">
        <w:rPr>
          <w:rFonts w:ascii="Arial" w:hAnsi="Arial" w:cs="Arial"/>
          <w:sz w:val="28"/>
          <w:szCs w:val="28"/>
        </w:rPr>
        <w:t>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связующими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невидимыми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глазу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проводами,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потоками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Каждая клетка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получает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информационные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извне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принятие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hAnsi="Arial" w:cs="Arial"/>
          <w:sz w:val="28"/>
          <w:szCs w:val="28"/>
        </w:rPr>
        <w:t>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Душе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формирую</w:t>
      </w:r>
      <w:r w:rsidRPr="00571DA7">
        <w:rPr>
          <w:rFonts w:ascii="Arial" w:hAnsi="Arial" w:cs="Arial"/>
          <w:sz w:val="28"/>
          <w:szCs w:val="28"/>
        </w:rPr>
        <w:softHyphen/>
        <w:t>щей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дальнейшем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Духовный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настраивая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Подсознание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создавая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hAnsi="Arial" w:cs="Arial"/>
          <w:sz w:val="28"/>
          <w:szCs w:val="28"/>
        </w:rPr>
        <w:t>ществляется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</w:t>
      </w:r>
      <w:proofErr w:type="gramStart"/>
      <w:r w:rsidRPr="00571DA7">
        <w:rPr>
          <w:rFonts w:ascii="Arial" w:hAnsi="Arial" w:cs="Arial"/>
          <w:sz w:val="28"/>
          <w:szCs w:val="28"/>
        </w:rPr>
        <w:t>Если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>-</w:t>
      </w:r>
      <w:r w:rsidRPr="00571DA7">
        <w:rPr>
          <w:rFonts w:ascii="Arial" w:hAnsi="Arial" w:cs="Arial"/>
          <w:sz w:val="28"/>
          <w:szCs w:val="28"/>
        </w:rPr>
        <w:t>другому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сказать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связана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каждой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клеточкой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теми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самы</w:t>
      </w:r>
      <w:r w:rsidRPr="00571DA7">
        <w:rPr>
          <w:rFonts w:ascii="Arial" w:hAnsi="Arial" w:cs="Arial"/>
          <w:sz w:val="28"/>
          <w:szCs w:val="28"/>
        </w:rPr>
        <w:softHyphen/>
        <w:t>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невидимыми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проводами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 (</w:t>
      </w:r>
      <w:r w:rsidRPr="00571DA7">
        <w:rPr>
          <w:rFonts w:ascii="Arial" w:hAnsi="Arial" w:cs="Arial"/>
          <w:sz w:val="28"/>
          <w:szCs w:val="28"/>
        </w:rPr>
        <w:t>системой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приема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передачи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энергетических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потоков</w:t>
      </w:r>
      <w:r w:rsidRPr="00571DA7">
        <w:rPr>
          <w:rFonts w:ascii="Arial" w:eastAsia="Calibri" w:hAnsi="Arial" w:cs="Arial"/>
          <w:sz w:val="28"/>
          <w:szCs w:val="28"/>
        </w:rPr>
        <w:t xml:space="preserve">), </w:t>
      </w:r>
      <w:r w:rsidRPr="00571DA7">
        <w:rPr>
          <w:rFonts w:ascii="Arial" w:hAnsi="Arial" w:cs="Arial"/>
          <w:sz w:val="28"/>
          <w:szCs w:val="28"/>
        </w:rPr>
        <w:t>которые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заложены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каждой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клетке,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программы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восприятия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осознания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передачи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информацио</w:t>
      </w:r>
      <w:r w:rsidRPr="00571DA7">
        <w:rPr>
          <w:rFonts w:ascii="Arial" w:hAnsi="Arial" w:cs="Arial"/>
          <w:sz w:val="28"/>
          <w:szCs w:val="28"/>
        </w:rPr>
        <w:t>н</w:t>
      </w:r>
      <w:r w:rsidRPr="00571DA7">
        <w:rPr>
          <w:rFonts w:ascii="Arial" w:hAnsi="Arial" w:cs="Arial"/>
          <w:sz w:val="28"/>
          <w:szCs w:val="28"/>
        </w:rPr>
        <w:t>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извне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дальнейшем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жиз</w:t>
      </w:r>
      <w:r w:rsidRPr="00571DA7">
        <w:rPr>
          <w:rFonts w:ascii="Arial" w:hAnsi="Arial" w:cs="Arial"/>
          <w:sz w:val="28"/>
          <w:szCs w:val="28"/>
        </w:rPr>
        <w:softHyphen/>
        <w:t>ненных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позиций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структур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псих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hAnsi="Arial" w:cs="Arial"/>
          <w:sz w:val="28"/>
          <w:szCs w:val="28"/>
        </w:rPr>
        <w:t>ческой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сформированной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психики</w:t>
      </w:r>
      <w:r w:rsidRPr="00571DA7">
        <w:rPr>
          <w:rFonts w:ascii="Arial" w:eastAsia="Calibri" w:hAnsi="Arial" w:cs="Arial"/>
          <w:sz w:val="28"/>
          <w:szCs w:val="28"/>
        </w:rPr>
        <w:t>).</w:t>
      </w:r>
      <w:proofErr w:type="gram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физическому телу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</w:t>
      </w:r>
      <w:r w:rsidRPr="00571DA7">
        <w:rPr>
          <w:rFonts w:ascii="Arial" w:hAnsi="Arial" w:cs="Arial"/>
          <w:sz w:val="28"/>
          <w:szCs w:val="28"/>
        </w:rPr>
        <w:softHyphen/>
        <w:t>пульс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формирование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определенной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lastRenderedPageBreak/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Духа</w:t>
      </w:r>
      <w:r w:rsidRPr="00571DA7">
        <w:rPr>
          <w:rFonts w:ascii="Arial" w:eastAsia="Calibri" w:hAnsi="Arial" w:cs="Arial"/>
          <w:sz w:val="28"/>
          <w:szCs w:val="28"/>
        </w:rPr>
        <w:t>).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</w:t>
      </w:r>
      <w:r w:rsidRPr="00571DA7">
        <w:rPr>
          <w:rFonts w:ascii="Arial" w:hAnsi="Arial" w:cs="Arial"/>
          <w:b/>
          <w:sz w:val="28"/>
          <w:szCs w:val="28"/>
          <w:u w:val="single"/>
        </w:rPr>
        <w:t>Душа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- </w:t>
      </w:r>
      <w:r w:rsidRPr="00571DA7">
        <w:rPr>
          <w:rFonts w:ascii="Arial" w:hAnsi="Arial" w:cs="Arial"/>
          <w:sz w:val="28"/>
          <w:szCs w:val="28"/>
          <w:u w:val="single"/>
        </w:rPr>
        <w:t>это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определен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ный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программный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центра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="003C0122">
        <w:rPr>
          <w:rFonts w:ascii="Arial" w:eastAsia="Calibri" w:hAnsi="Arial" w:cs="Arial"/>
          <w:sz w:val="28"/>
          <w:szCs w:val="28"/>
          <w:u w:val="single"/>
        </w:rPr>
        <w:t xml:space="preserve">с </w:t>
      </w:r>
      <w:r w:rsidRPr="00571DA7">
        <w:rPr>
          <w:rFonts w:ascii="Arial" w:hAnsi="Arial" w:cs="Arial"/>
          <w:sz w:val="28"/>
          <w:szCs w:val="28"/>
          <w:u w:val="single"/>
        </w:rPr>
        <w:t>поля</w:t>
      </w:r>
      <w:r w:rsidR="003C0122">
        <w:rPr>
          <w:rFonts w:ascii="Arial" w:hAnsi="Arial" w:cs="Arial"/>
          <w:sz w:val="28"/>
          <w:szCs w:val="28"/>
          <w:u w:val="single"/>
        </w:rPr>
        <w:t>ми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 </w:t>
      </w:r>
      <w:r w:rsidRPr="00571DA7">
        <w:rPr>
          <w:rFonts w:ascii="Arial" w:hAnsi="Arial" w:cs="Arial"/>
          <w:sz w:val="28"/>
          <w:szCs w:val="28"/>
          <w:u w:val="single"/>
        </w:rPr>
        <w:t>тонкой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структуры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Целью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ловека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является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 </w:t>
      </w:r>
      <w:r w:rsidRPr="00571DA7">
        <w:rPr>
          <w:rFonts w:ascii="Arial" w:hAnsi="Arial" w:cs="Arial"/>
          <w:sz w:val="28"/>
          <w:szCs w:val="28"/>
          <w:u w:val="single"/>
        </w:rPr>
        <w:t>приведение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этих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программ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действием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которого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является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механизм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запуска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данного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мировоззрения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виде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программ</w:t>
      </w:r>
      <w:r w:rsidR="003C0122">
        <w:rPr>
          <w:rFonts w:ascii="Arial" w:hAnsi="Arial" w:cs="Arial"/>
          <w:sz w:val="28"/>
          <w:szCs w:val="28"/>
          <w:u w:val="single"/>
        </w:rPr>
        <w:t>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формированию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определенной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жизненной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позиции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есть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механизм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есть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уклада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достижению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стремятся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живущие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просветленные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люди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достижению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Богом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Итак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главной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задачей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каждого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потенциала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</w:t>
      </w:r>
      <w:r w:rsidRPr="00571DA7">
        <w:rPr>
          <w:rFonts w:ascii="Arial" w:hAnsi="Arial" w:cs="Arial"/>
          <w:sz w:val="28"/>
          <w:szCs w:val="28"/>
        </w:rPr>
        <w:softHyphen/>
        <w:t>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заложенного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Подсознании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определенных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дальнейшем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определенной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позиции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зем</w:t>
      </w:r>
      <w:r w:rsidRPr="00571DA7">
        <w:rPr>
          <w:rFonts w:ascii="Arial" w:hAnsi="Arial" w:cs="Arial"/>
          <w:sz w:val="28"/>
          <w:szCs w:val="28"/>
        </w:rPr>
        <w:softHyphen/>
        <w:t>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Духа,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hAnsi="Arial" w:cs="Arial"/>
          <w:sz w:val="28"/>
          <w:szCs w:val="28"/>
        </w:rPr>
        <w:t>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). </w:t>
      </w:r>
      <w:r w:rsidRPr="00571DA7">
        <w:rPr>
          <w:rFonts w:ascii="Arial" w:hAnsi="Arial" w:cs="Arial"/>
          <w:i/>
          <w:sz w:val="28"/>
          <w:szCs w:val="28"/>
        </w:rPr>
        <w:t>А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каждая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клетка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является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не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чем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иным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, </w:t>
      </w:r>
      <w:r w:rsidRPr="00571DA7">
        <w:rPr>
          <w:rFonts w:ascii="Arial" w:hAnsi="Arial" w:cs="Arial"/>
          <w:i/>
          <w:sz w:val="28"/>
          <w:szCs w:val="28"/>
        </w:rPr>
        <w:t>как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частью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Все</w:t>
      </w:r>
      <w:r w:rsidRPr="00571DA7">
        <w:rPr>
          <w:rFonts w:ascii="Arial" w:hAnsi="Arial" w:cs="Arial"/>
          <w:i/>
          <w:sz w:val="28"/>
          <w:szCs w:val="28"/>
        </w:rPr>
        <w:softHyphen/>
        <w:t>ленной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и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единой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связующей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нитью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между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телом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и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Душой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и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Внешним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Миром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, </w:t>
      </w:r>
      <w:r w:rsidRPr="00571DA7">
        <w:rPr>
          <w:rFonts w:ascii="Arial" w:hAnsi="Arial" w:cs="Arial"/>
          <w:i/>
          <w:sz w:val="28"/>
          <w:szCs w:val="28"/>
        </w:rPr>
        <w:t>в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том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числе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и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с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. </w:t>
      </w:r>
      <w:r w:rsidRPr="00571DA7">
        <w:rPr>
          <w:rFonts w:ascii="Arial" w:hAnsi="Arial" w:cs="Arial"/>
          <w:i/>
          <w:sz w:val="28"/>
          <w:szCs w:val="28"/>
        </w:rPr>
        <w:t>А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еще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она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есть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не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что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иное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, </w:t>
      </w:r>
      <w:r w:rsidRPr="00571DA7">
        <w:rPr>
          <w:rFonts w:ascii="Arial" w:hAnsi="Arial" w:cs="Arial"/>
          <w:i/>
          <w:sz w:val="28"/>
          <w:szCs w:val="28"/>
        </w:rPr>
        <w:t>как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частичка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от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Бога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в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вас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составной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частью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механизма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передачи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полученных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участия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механизма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позиций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Именно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своими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провода</w:t>
      </w:r>
      <w:r w:rsidRPr="00571DA7">
        <w:rPr>
          <w:rFonts w:ascii="Arial" w:hAnsi="Arial" w:cs="Arial"/>
          <w:sz w:val="28"/>
          <w:szCs w:val="28"/>
        </w:rPr>
        <w:softHyphen/>
        <w:t>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пробуждает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человеческое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процесса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пробуждения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Сознания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осознание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принятие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передачу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поступи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hAnsi="Arial" w:cs="Arial"/>
          <w:sz w:val="28"/>
          <w:szCs w:val="28"/>
        </w:rPr>
        <w:t>шей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информации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Подсознание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Смысловые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направленные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пробуждение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Сознания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понимание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важности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идей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Господа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полученные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информационные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источники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передают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пробуждения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Сознания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«</w:t>
      </w:r>
      <w:r w:rsidRPr="00571DA7">
        <w:rPr>
          <w:rFonts w:ascii="Arial" w:hAnsi="Arial" w:cs="Arial"/>
          <w:sz w:val="28"/>
          <w:szCs w:val="28"/>
        </w:rPr>
        <w:t>проводам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Любви</w:t>
      </w:r>
      <w:r w:rsidRPr="00571DA7">
        <w:rPr>
          <w:rFonts w:ascii="Arial" w:eastAsia="Calibri" w:hAnsi="Arial" w:cs="Arial"/>
          <w:sz w:val="28"/>
          <w:szCs w:val="28"/>
        </w:rPr>
        <w:t xml:space="preserve">»,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него (Сознание)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идеи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Господние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инфо</w:t>
      </w:r>
      <w:r w:rsidRPr="00571DA7">
        <w:rPr>
          <w:rFonts w:ascii="Arial" w:hAnsi="Arial" w:cs="Arial"/>
          <w:sz w:val="28"/>
          <w:szCs w:val="28"/>
        </w:rPr>
        <w:t>р</w:t>
      </w:r>
      <w:r w:rsidRPr="00571DA7">
        <w:rPr>
          <w:rFonts w:ascii="Arial" w:hAnsi="Arial" w:cs="Arial"/>
          <w:sz w:val="28"/>
          <w:szCs w:val="28"/>
        </w:rPr>
        <w:t>мационных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потоков,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вибраций</w:t>
      </w:r>
      <w:r w:rsidRPr="00571DA7">
        <w:rPr>
          <w:rFonts w:ascii="Arial" w:eastAsia="Calibri" w:hAnsi="Arial" w:cs="Arial"/>
          <w:sz w:val="28"/>
          <w:szCs w:val="28"/>
        </w:rPr>
        <w:t xml:space="preserve">, поступают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Подсознание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пробуждая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созидание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Именно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нем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изначал</w:t>
      </w:r>
      <w:r w:rsidRPr="00571DA7">
        <w:rPr>
          <w:rFonts w:ascii="Arial" w:hAnsi="Arial" w:cs="Arial"/>
          <w:sz w:val="28"/>
          <w:szCs w:val="28"/>
          <w:u w:val="single"/>
        </w:rPr>
        <w:t>ь</w:t>
      </w:r>
      <w:r w:rsidRPr="00571DA7">
        <w:rPr>
          <w:rFonts w:ascii="Arial" w:hAnsi="Arial" w:cs="Arial"/>
          <w:sz w:val="28"/>
          <w:szCs w:val="28"/>
          <w:u w:val="single"/>
        </w:rPr>
        <w:t>но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заложены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идеи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Господа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для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понимания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важности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вашего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бытия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(</w:t>
      </w:r>
      <w:r w:rsidRPr="00571DA7">
        <w:rPr>
          <w:rFonts w:ascii="Arial" w:hAnsi="Arial" w:cs="Arial"/>
          <w:sz w:val="28"/>
          <w:szCs w:val="28"/>
          <w:u w:val="single"/>
        </w:rPr>
        <w:t>жизненной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миссии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)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нынешнее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время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или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другими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словами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сказать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нем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(</w:t>
      </w:r>
      <w:r w:rsidRPr="00571DA7">
        <w:rPr>
          <w:rFonts w:ascii="Arial" w:hAnsi="Arial" w:cs="Arial"/>
          <w:sz w:val="28"/>
          <w:szCs w:val="28"/>
          <w:u w:val="single"/>
        </w:rPr>
        <w:t>Подсознании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) </w:t>
      </w:r>
      <w:r w:rsidRPr="00571DA7">
        <w:rPr>
          <w:rFonts w:ascii="Arial" w:hAnsi="Arial" w:cs="Arial"/>
          <w:sz w:val="28"/>
          <w:szCs w:val="28"/>
          <w:u w:val="single"/>
        </w:rPr>
        <w:t>заложена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информация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вашего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образа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Подсознание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- </w:t>
      </w:r>
      <w:r w:rsidRPr="00571DA7">
        <w:rPr>
          <w:rFonts w:ascii="Arial" w:hAnsi="Arial" w:cs="Arial"/>
          <w:b/>
          <w:sz w:val="28"/>
          <w:szCs w:val="28"/>
        </w:rPr>
        <w:t>это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совокупность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информационных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полей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семи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тел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(</w:t>
      </w:r>
      <w:r w:rsidRPr="00571DA7">
        <w:rPr>
          <w:rFonts w:ascii="Arial" w:hAnsi="Arial" w:cs="Arial"/>
          <w:b/>
          <w:sz w:val="28"/>
          <w:szCs w:val="28"/>
        </w:rPr>
        <w:t>сфер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), </w:t>
      </w:r>
      <w:r w:rsidRPr="00571DA7">
        <w:rPr>
          <w:rFonts w:ascii="Arial" w:hAnsi="Arial" w:cs="Arial"/>
          <w:b/>
          <w:sz w:val="28"/>
          <w:szCs w:val="28"/>
        </w:rPr>
        <w:t>которые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создают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единую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матричную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основу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единым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н</w:t>
      </w:r>
      <w:r w:rsidRPr="00571DA7">
        <w:rPr>
          <w:rFonts w:ascii="Arial" w:hAnsi="Arial" w:cs="Arial"/>
          <w:b/>
          <w:sz w:val="28"/>
          <w:szCs w:val="28"/>
        </w:rPr>
        <w:t>а</w:t>
      </w:r>
      <w:r w:rsidRPr="00571DA7">
        <w:rPr>
          <w:rFonts w:ascii="Arial" w:hAnsi="Arial" w:cs="Arial"/>
          <w:b/>
          <w:sz w:val="28"/>
          <w:szCs w:val="28"/>
        </w:rPr>
        <w:t>строем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на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жизнь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Между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полями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сфер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есть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позволяет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lastRenderedPageBreak/>
        <w:t>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сохранять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целостность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информац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hAnsi="Arial" w:cs="Arial"/>
          <w:sz w:val="28"/>
          <w:szCs w:val="28"/>
        </w:rPr>
        <w:t>онном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находится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информация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способе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пробуждения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hAnsi="Arial" w:cs="Arial"/>
          <w:sz w:val="28"/>
          <w:szCs w:val="28"/>
        </w:rPr>
        <w:t>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его </w:t>
      </w:r>
      <w:r w:rsidRPr="00571DA7">
        <w:rPr>
          <w:rFonts w:ascii="Arial" w:hAnsi="Arial" w:cs="Arial"/>
          <w:sz w:val="28"/>
          <w:szCs w:val="28"/>
        </w:rPr>
        <w:t>мировоззренческого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взгляда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).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также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внесены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коды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вибрационного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восприятие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пробуждение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дальнейших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позиций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направленных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пробуждение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Сознания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поступившие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проводам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Подсознание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будят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заложенную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информацию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дальнейшей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деятельности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числе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пробуждают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</w:t>
      </w:r>
      <w:r w:rsidRPr="00571DA7">
        <w:rPr>
          <w:rFonts w:ascii="Arial" w:eastAsia="Calibri" w:hAnsi="Arial" w:cs="Arial"/>
          <w:sz w:val="28"/>
          <w:szCs w:val="28"/>
        </w:rPr>
        <w:t xml:space="preserve"> «</w:t>
      </w:r>
      <w:r w:rsidRPr="00571DA7">
        <w:rPr>
          <w:rFonts w:ascii="Arial" w:hAnsi="Arial" w:cs="Arial"/>
          <w:sz w:val="28"/>
          <w:szCs w:val="28"/>
        </w:rPr>
        <w:t>спящее»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Сознание (программы жизни)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остается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только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лениться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воспринимать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информацию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поступает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Внешнего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развивать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потенциал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Пробудить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Душу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сейчас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необходимо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важно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для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вас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для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числе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Сколько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Добра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Тепла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пробудится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вас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столько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сможем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давать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вам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своей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Божественной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энергии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для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вашего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дальнейшего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роста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разбуженных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Душах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только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теплится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идея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Господа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информации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кода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информационном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строить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свой</w:t>
      </w:r>
      <w:r w:rsidRPr="00571DA7">
        <w:rPr>
          <w:rFonts w:ascii="Arial" w:eastAsia="Calibri" w:hAnsi="Arial" w:cs="Arial"/>
          <w:sz w:val="28"/>
          <w:szCs w:val="28"/>
        </w:rPr>
        <w:t xml:space="preserve"> «</w:t>
      </w:r>
      <w:r w:rsidRPr="00571DA7">
        <w:rPr>
          <w:rFonts w:ascii="Arial" w:hAnsi="Arial" w:cs="Arial"/>
          <w:sz w:val="28"/>
          <w:szCs w:val="28"/>
        </w:rPr>
        <w:t>Храм</w:t>
      </w:r>
      <w:r w:rsidRPr="00571DA7">
        <w:rPr>
          <w:rFonts w:ascii="Arial" w:eastAsia="Calibri" w:hAnsi="Arial" w:cs="Arial"/>
          <w:sz w:val="28"/>
          <w:szCs w:val="28"/>
        </w:rPr>
        <w:t>» (</w:t>
      </w:r>
      <w:r w:rsidRPr="00571DA7">
        <w:rPr>
          <w:rFonts w:ascii="Arial" w:hAnsi="Arial" w:cs="Arial"/>
          <w:sz w:val="28"/>
          <w:szCs w:val="28"/>
        </w:rPr>
        <w:t>духовный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</w:t>
      </w:r>
      <w:r w:rsidRPr="00571DA7">
        <w:rPr>
          <w:rFonts w:ascii="Arial" w:hAnsi="Arial" w:cs="Arial"/>
          <w:sz w:val="28"/>
          <w:szCs w:val="28"/>
        </w:rPr>
        <w:t>т</w:t>
      </w:r>
      <w:r w:rsidRPr="00571DA7">
        <w:rPr>
          <w:rFonts w:ascii="Arial" w:hAnsi="Arial" w:cs="Arial"/>
          <w:sz w:val="28"/>
          <w:szCs w:val="28"/>
        </w:rPr>
        <w:t>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вам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придется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заново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опираясь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Господние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идеи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перед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hAnsi="Arial" w:cs="Arial"/>
          <w:sz w:val="28"/>
          <w:szCs w:val="28"/>
        </w:rPr>
        <w:t>ваемые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Получайте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поток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информаций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настроем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просто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пополнить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багаж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знаний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пробу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дить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 </w:t>
      </w:r>
      <w:r w:rsidRPr="00571DA7">
        <w:rPr>
          <w:rFonts w:ascii="Arial" w:hAnsi="Arial" w:cs="Arial"/>
          <w:sz w:val="28"/>
          <w:szCs w:val="28"/>
          <w:u w:val="single"/>
        </w:rPr>
        <w:t>потенциал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Души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 </w:t>
      </w:r>
      <w:r w:rsidRPr="00571DA7">
        <w:rPr>
          <w:rFonts w:ascii="Arial" w:hAnsi="Arial" w:cs="Arial"/>
          <w:sz w:val="28"/>
          <w:szCs w:val="28"/>
          <w:u w:val="single"/>
        </w:rPr>
        <w:t>скрытый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глубине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виде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мировоззренческого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взгляда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="005B5488">
        <w:rPr>
          <w:rFonts w:ascii="Arial" w:eastAsia="Calibri" w:hAnsi="Arial" w:cs="Arial"/>
          <w:sz w:val="28"/>
          <w:szCs w:val="28"/>
        </w:rPr>
        <w:t xml:space="preserve"> </w:t>
      </w:r>
      <w:r w:rsidR="005B5488">
        <w:rPr>
          <w:rFonts w:ascii="Arial" w:hAnsi="Arial" w:cs="Arial"/>
          <w:sz w:val="28"/>
          <w:szCs w:val="28"/>
        </w:rPr>
        <w:t>П</w:t>
      </w:r>
      <w:r w:rsidRPr="00571DA7">
        <w:rPr>
          <w:rFonts w:ascii="Arial" w:hAnsi="Arial" w:cs="Arial"/>
          <w:sz w:val="28"/>
          <w:szCs w:val="28"/>
        </w:rPr>
        <w:t>ринятие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информации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целью пополнения багажа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знаний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 ума раз</w:t>
      </w:r>
      <w:r w:rsidRPr="00571DA7">
        <w:rPr>
          <w:rFonts w:ascii="Arial" w:hAnsi="Arial" w:cs="Arial"/>
          <w:sz w:val="28"/>
          <w:szCs w:val="28"/>
        </w:rPr>
        <w:softHyphen/>
        <w:t>будит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сформирует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взгляд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только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глубинные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качества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ума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такие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эгоизма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быть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умнее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лучше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других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надменность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гордыня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эго</w:t>
      </w:r>
      <w:r w:rsidRPr="00571DA7">
        <w:rPr>
          <w:rFonts w:ascii="Arial" w:hAnsi="Arial" w:cs="Arial"/>
          <w:sz w:val="28"/>
          <w:szCs w:val="28"/>
        </w:rPr>
        <w:softHyphen/>
        <w:t>изм</w:t>
      </w:r>
      <w:r w:rsidRPr="00571DA7">
        <w:rPr>
          <w:rFonts w:ascii="Arial" w:eastAsia="Calibri" w:hAnsi="Arial" w:cs="Arial"/>
          <w:sz w:val="28"/>
          <w:szCs w:val="28"/>
        </w:rPr>
        <w:t xml:space="preserve">…). 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принятие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информаций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целью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пробуждения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Сознания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дает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возможность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начала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земн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Духа</w:t>
      </w:r>
      <w:r w:rsidRPr="00571DA7">
        <w:rPr>
          <w:rFonts w:ascii="Arial" w:eastAsia="Calibri" w:hAnsi="Arial" w:cs="Arial"/>
          <w:sz w:val="28"/>
          <w:szCs w:val="28"/>
        </w:rPr>
        <w:t xml:space="preserve">).  </w:t>
      </w:r>
      <w:r w:rsidRPr="00571DA7">
        <w:rPr>
          <w:rFonts w:ascii="Arial" w:hAnsi="Arial" w:cs="Arial"/>
          <w:sz w:val="28"/>
          <w:szCs w:val="28"/>
        </w:rPr>
        <w:t>Вот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Мои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дорогие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proofErr w:type="gramStart"/>
      <w:r w:rsidRPr="00571DA7">
        <w:rPr>
          <w:rFonts w:ascii="Arial" w:hAnsi="Arial" w:cs="Arial"/>
          <w:sz w:val="28"/>
          <w:szCs w:val="28"/>
        </w:rPr>
        <w:t>Выбор</w:t>
      </w:r>
      <w:proofErr w:type="gram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вами</w:t>
      </w:r>
      <w:r w:rsidRPr="00571DA7">
        <w:rPr>
          <w:rFonts w:ascii="Arial" w:eastAsia="Calibri" w:hAnsi="Arial" w:cs="Arial"/>
          <w:sz w:val="28"/>
          <w:szCs w:val="28"/>
        </w:rPr>
        <w:t xml:space="preserve">  -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gramStart"/>
      <w:r w:rsidRPr="00571DA7">
        <w:rPr>
          <w:rFonts w:ascii="Arial" w:hAnsi="Arial" w:cs="Arial"/>
          <w:sz w:val="28"/>
          <w:szCs w:val="28"/>
        </w:rPr>
        <w:t>какому</w:t>
      </w:r>
      <w:proofErr w:type="gram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пути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идти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развиваться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Решайте</w:t>
      </w:r>
      <w:r w:rsidRPr="00571DA7">
        <w:rPr>
          <w:rFonts w:ascii="Arial" w:eastAsia="Calibri" w:hAnsi="Arial" w:cs="Arial"/>
          <w:sz w:val="28"/>
          <w:szCs w:val="28"/>
        </w:rPr>
        <w:t xml:space="preserve">: </w:t>
      </w:r>
      <w:r w:rsidRPr="00571DA7">
        <w:rPr>
          <w:rFonts w:ascii="Arial" w:hAnsi="Arial" w:cs="Arial"/>
          <w:sz w:val="28"/>
          <w:szCs w:val="28"/>
        </w:rPr>
        <w:t>развивать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себе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эгоизм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превосходство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="005B5488">
        <w:rPr>
          <w:rFonts w:ascii="Arial" w:eastAsia="Calibri" w:hAnsi="Arial" w:cs="Arial"/>
          <w:sz w:val="28"/>
          <w:szCs w:val="28"/>
        </w:rPr>
        <w:t xml:space="preserve">над другими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раскрыть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Господу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Default="00061879" w:rsidP="0040297F">
      <w:pPr>
        <w:tabs>
          <w:tab w:val="left" w:pos="-567"/>
        </w:tabs>
        <w:spacing w:after="0"/>
        <w:ind w:left="-567"/>
        <w:jc w:val="right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 </w:t>
      </w:r>
      <w:r w:rsidRPr="00571DA7">
        <w:rPr>
          <w:rFonts w:ascii="Arial" w:hAnsi="Arial" w:cs="Arial"/>
          <w:sz w:val="28"/>
          <w:szCs w:val="28"/>
        </w:rPr>
        <w:t>Дух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Истины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D346AA" w:rsidRPr="00571DA7" w:rsidRDefault="00D346AA" w:rsidP="0040297F">
      <w:pPr>
        <w:tabs>
          <w:tab w:val="left" w:pos="-567"/>
        </w:tabs>
        <w:spacing w:after="0"/>
        <w:ind w:left="-567"/>
        <w:jc w:val="right"/>
        <w:rPr>
          <w:rFonts w:ascii="Arial" w:eastAsia="Calibri" w:hAnsi="Arial" w:cs="Arial"/>
          <w:sz w:val="28"/>
          <w:szCs w:val="28"/>
        </w:rPr>
      </w:pP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 </w:t>
      </w:r>
      <w:r w:rsidRPr="00571DA7">
        <w:rPr>
          <w:rFonts w:ascii="Arial" w:hAnsi="Arial" w:cs="Arial"/>
          <w:b/>
          <w:sz w:val="28"/>
          <w:szCs w:val="28"/>
        </w:rPr>
        <w:t>Душа,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или Духовное Тело, - </w:t>
      </w:r>
      <w:r w:rsidRPr="00571DA7">
        <w:rPr>
          <w:rFonts w:ascii="Arial" w:hAnsi="Arial" w:cs="Arial"/>
          <w:b/>
          <w:sz w:val="28"/>
          <w:szCs w:val="28"/>
        </w:rPr>
        <w:t>это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Центр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(</w:t>
      </w:r>
      <w:r w:rsidRPr="00571DA7">
        <w:rPr>
          <w:rFonts w:ascii="Arial" w:hAnsi="Arial" w:cs="Arial"/>
          <w:b/>
          <w:sz w:val="28"/>
          <w:szCs w:val="28"/>
        </w:rPr>
        <w:t>поле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) </w:t>
      </w:r>
      <w:r w:rsidRPr="00571DA7">
        <w:rPr>
          <w:rFonts w:ascii="Arial" w:hAnsi="Arial" w:cs="Arial"/>
          <w:b/>
          <w:sz w:val="28"/>
          <w:szCs w:val="28"/>
        </w:rPr>
        <w:t>настроя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Подсозн</w:t>
      </w:r>
      <w:r w:rsidRPr="00571DA7">
        <w:rPr>
          <w:rFonts w:ascii="Arial" w:hAnsi="Arial" w:cs="Arial"/>
          <w:b/>
          <w:sz w:val="28"/>
          <w:szCs w:val="28"/>
        </w:rPr>
        <w:t>а</w:t>
      </w:r>
      <w:r w:rsidRPr="00571DA7">
        <w:rPr>
          <w:rFonts w:ascii="Arial" w:hAnsi="Arial" w:cs="Arial"/>
          <w:b/>
          <w:sz w:val="28"/>
          <w:szCs w:val="28"/>
        </w:rPr>
        <w:t>ния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sz w:val="28"/>
          <w:szCs w:val="28"/>
        </w:rPr>
        <w:t>или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sz w:val="28"/>
          <w:szCs w:val="28"/>
        </w:rPr>
        <w:t>на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Духовное </w:t>
      </w:r>
      <w:r w:rsidRPr="00571DA7">
        <w:rPr>
          <w:rFonts w:ascii="Arial" w:hAnsi="Arial" w:cs="Arial"/>
          <w:b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.  </w:t>
      </w:r>
      <w:r w:rsidRPr="00571DA7">
        <w:rPr>
          <w:rFonts w:ascii="Arial" w:hAnsi="Arial" w:cs="Arial"/>
          <w:sz w:val="28"/>
          <w:szCs w:val="28"/>
        </w:rPr>
        <w:t>Внутренний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состоит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Высшего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Низшего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</w:t>
      </w:r>
      <w:r w:rsidRPr="00571DA7">
        <w:rPr>
          <w:rFonts w:ascii="Arial" w:hAnsi="Arial" w:cs="Arial"/>
          <w:sz w:val="28"/>
          <w:szCs w:val="28"/>
        </w:rPr>
        <w:softHyphen/>
        <w:t>ется из идеологического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дальнейшем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уклад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вместе эти </w:t>
      </w:r>
      <w:r w:rsidRPr="00571DA7">
        <w:rPr>
          <w:rFonts w:ascii="Arial" w:hAnsi="Arial" w:cs="Arial"/>
          <w:sz w:val="28"/>
          <w:szCs w:val="28"/>
        </w:rPr>
        <w:lastRenderedPageBreak/>
        <w:t>составные Внутреннего 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gramStart"/>
      <w:r w:rsidRPr="00571DA7">
        <w:rPr>
          <w:rFonts w:ascii="Arial" w:hAnsi="Arial" w:cs="Arial"/>
          <w:sz w:val="28"/>
          <w:szCs w:val="28"/>
        </w:rPr>
        <w:t>единое</w:t>
      </w:r>
      <w:proofErr w:type="gram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неразделимое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="005B5488">
        <w:rPr>
          <w:rFonts w:ascii="Arial" w:hAnsi="Arial" w:cs="Arial"/>
          <w:sz w:val="28"/>
          <w:szCs w:val="28"/>
        </w:rPr>
        <w:t>Т</w:t>
      </w:r>
      <w:r w:rsidRPr="00571DA7">
        <w:rPr>
          <w:rFonts w:ascii="Arial" w:hAnsi="Arial" w:cs="Arial"/>
          <w:sz w:val="28"/>
          <w:szCs w:val="28"/>
        </w:rPr>
        <w:t>ело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Духовное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 </w:t>
      </w:r>
      <w:r w:rsidRPr="00571DA7">
        <w:rPr>
          <w:rFonts w:ascii="Arial" w:hAnsi="Arial" w:cs="Arial"/>
          <w:b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 xml:space="preserve">Души, или Духовный Мир, </w:t>
      </w:r>
      <w:r w:rsidRPr="00571DA7">
        <w:rPr>
          <w:rFonts w:ascii="Arial" w:eastAsia="Calibri" w:hAnsi="Arial" w:cs="Arial"/>
          <w:sz w:val="28"/>
          <w:szCs w:val="28"/>
        </w:rPr>
        <w:t xml:space="preserve">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</w:t>
      </w:r>
      <w:r w:rsidRPr="00571DA7">
        <w:rPr>
          <w:rFonts w:ascii="Arial" w:hAnsi="Arial" w:cs="Arial"/>
          <w:sz w:val="28"/>
          <w:szCs w:val="28"/>
        </w:rPr>
        <w:t>н</w:t>
      </w:r>
      <w:r w:rsidRPr="00571DA7">
        <w:rPr>
          <w:rFonts w:ascii="Arial" w:hAnsi="Arial" w:cs="Arial"/>
          <w:sz w:val="28"/>
          <w:szCs w:val="28"/>
        </w:rPr>
        <w:t>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Внутренний Мир образуется системой тонкой связи Духовного тела с Покровительственным Миром Вселенной (Миром Одухотворения человека и Ангелом Хранителем человека) с целью Духовного настроя (формиров</w:t>
      </w:r>
      <w:r w:rsidRPr="00571DA7">
        <w:rPr>
          <w:rFonts w:ascii="Arial" w:eastAsia="Calibri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>ния мировоззрения) человека. И данная система тонкой связи образует Тонкое тело человека. И обе эти системы (Духовного настроя и тонкой системы связи Тонкого тела) создают Внутренний Мир человека.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 </w:t>
      </w:r>
      <w:r w:rsidRPr="00571DA7">
        <w:rPr>
          <w:rFonts w:ascii="Arial" w:hAnsi="Arial" w:cs="Arial"/>
          <w:b/>
          <w:sz w:val="28"/>
          <w:szCs w:val="28"/>
        </w:rPr>
        <w:t>Внутренний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- 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единая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связи </w:t>
      </w:r>
      <w:r w:rsidRPr="00571DA7">
        <w:rPr>
          <w:rFonts w:ascii="Arial" w:hAnsi="Arial" w:cs="Arial"/>
          <w:sz w:val="28"/>
          <w:szCs w:val="28"/>
        </w:rPr>
        <w:t>семи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Духовного тела с </w:t>
      </w:r>
      <w:r w:rsidRPr="00571DA7">
        <w:rPr>
          <w:rFonts w:ascii="Arial" w:hAnsi="Arial" w:cs="Arial"/>
          <w:sz w:val="28"/>
          <w:szCs w:val="28"/>
        </w:rPr>
        <w:t>тонкой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структурой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 (Тонким телом)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hAnsi="Arial" w:cs="Arial"/>
          <w:sz w:val="28"/>
          <w:szCs w:val="28"/>
        </w:rPr>
        <w:t>строенная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единую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цель</w:t>
      </w:r>
      <w:r w:rsidRPr="00571DA7">
        <w:rPr>
          <w:rFonts w:ascii="Arial" w:eastAsia="Calibri" w:hAnsi="Arial" w:cs="Arial"/>
          <w:sz w:val="28"/>
          <w:szCs w:val="28"/>
        </w:rPr>
        <w:t xml:space="preserve"> Духовного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 </w:t>
      </w:r>
      <w:r w:rsidRPr="00571DA7">
        <w:rPr>
          <w:rFonts w:ascii="Arial" w:hAnsi="Arial" w:cs="Arial"/>
          <w:b/>
          <w:sz w:val="28"/>
          <w:szCs w:val="28"/>
        </w:rPr>
        <w:t>Сознание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Душевный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настрой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осознание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понимание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Сознание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часть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настроенная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мирного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мировоззренческого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взгляда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Сознание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восприятия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направленного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дальнейшее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мировоззренческого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взгляда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</w:t>
      </w:r>
      <w:r w:rsidRPr="00571DA7">
        <w:rPr>
          <w:rFonts w:ascii="Arial" w:hAnsi="Arial" w:cs="Arial"/>
          <w:sz w:val="28"/>
          <w:szCs w:val="28"/>
        </w:rPr>
        <w:softHyphen/>
        <w:t>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 </w:t>
      </w:r>
      <w:r w:rsidRPr="00571DA7">
        <w:rPr>
          <w:rFonts w:ascii="Arial" w:hAnsi="Arial" w:cs="Arial"/>
          <w:b/>
          <w:sz w:val="28"/>
          <w:szCs w:val="28"/>
        </w:rPr>
        <w:t>Познание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прогрессивный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настрой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Души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направленный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изучение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изобретение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технического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четкого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ритмичного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направления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40297F" w:rsidRDefault="00061879" w:rsidP="00061879">
      <w:pPr>
        <w:tabs>
          <w:tab w:val="left" w:pos="-567"/>
        </w:tabs>
        <w:ind w:left="-567"/>
        <w:jc w:val="both"/>
        <w:rPr>
          <w:rFonts w:ascii="Arial" w:eastAsia="Calibri" w:hAnsi="Arial" w:cs="Arial"/>
          <w:b/>
          <w:bCs/>
          <w:sz w:val="28"/>
          <w:szCs w:val="28"/>
          <w:u w:val="single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      </w:t>
      </w:r>
      <w:r w:rsidR="0040297F">
        <w:rPr>
          <w:rFonts w:ascii="Arial" w:eastAsia="Calibri" w:hAnsi="Arial" w:cs="Arial"/>
          <w:sz w:val="28"/>
          <w:szCs w:val="28"/>
        </w:rPr>
        <w:t xml:space="preserve">    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40297F">
        <w:rPr>
          <w:rFonts w:ascii="Arial" w:hAnsi="Arial" w:cs="Arial"/>
          <w:b/>
          <w:bCs/>
          <w:sz w:val="28"/>
          <w:szCs w:val="28"/>
          <w:u w:val="single"/>
        </w:rPr>
        <w:t>Центр</w:t>
      </w:r>
      <w:r w:rsidRPr="0040297F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40297F">
        <w:rPr>
          <w:rFonts w:ascii="Arial" w:hAnsi="Arial" w:cs="Arial"/>
          <w:b/>
          <w:bCs/>
          <w:sz w:val="28"/>
          <w:szCs w:val="28"/>
          <w:u w:val="single"/>
        </w:rPr>
        <w:t>развития</w:t>
      </w:r>
      <w:r w:rsidRPr="0040297F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40297F">
        <w:rPr>
          <w:rFonts w:ascii="Arial" w:hAnsi="Arial" w:cs="Arial"/>
          <w:b/>
          <w:bCs/>
          <w:sz w:val="28"/>
          <w:szCs w:val="28"/>
          <w:u w:val="single"/>
        </w:rPr>
        <w:t>и</w:t>
      </w:r>
      <w:r w:rsidRPr="0040297F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40297F">
        <w:rPr>
          <w:rFonts w:ascii="Arial" w:hAnsi="Arial" w:cs="Arial"/>
          <w:b/>
          <w:bCs/>
          <w:sz w:val="28"/>
          <w:szCs w:val="28"/>
          <w:u w:val="single"/>
        </w:rPr>
        <w:t>настроя</w:t>
      </w:r>
      <w:r w:rsidRPr="0040297F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40297F">
        <w:rPr>
          <w:rFonts w:ascii="Arial" w:hAnsi="Arial" w:cs="Arial"/>
          <w:b/>
          <w:bCs/>
          <w:sz w:val="28"/>
          <w:szCs w:val="28"/>
          <w:u w:val="single"/>
        </w:rPr>
        <w:t>Мира</w:t>
      </w:r>
      <w:r w:rsidRPr="0040297F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40297F">
        <w:rPr>
          <w:rFonts w:ascii="Arial" w:hAnsi="Arial" w:cs="Arial"/>
          <w:b/>
          <w:bCs/>
          <w:sz w:val="28"/>
          <w:szCs w:val="28"/>
          <w:u w:val="single"/>
        </w:rPr>
        <w:t>Души</w:t>
      </w:r>
      <w:r w:rsidRPr="0040297F">
        <w:rPr>
          <w:rFonts w:ascii="Arial" w:eastAsia="Calibri" w:hAnsi="Arial" w:cs="Arial"/>
          <w:b/>
          <w:bCs/>
          <w:sz w:val="28"/>
          <w:szCs w:val="28"/>
          <w:u w:val="single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</w:t>
      </w:r>
      <w:r w:rsidRPr="00571DA7">
        <w:rPr>
          <w:rFonts w:ascii="Arial" w:hAnsi="Arial" w:cs="Arial"/>
          <w:sz w:val="28"/>
          <w:szCs w:val="28"/>
        </w:rPr>
        <w:t>Душа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находится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Центре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Духовного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стру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hAnsi="Arial" w:cs="Arial"/>
          <w:sz w:val="28"/>
          <w:szCs w:val="28"/>
        </w:rPr>
        <w:t>туры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представлена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 </w:t>
      </w:r>
      <w:r w:rsidRPr="00571DA7">
        <w:rPr>
          <w:rFonts w:ascii="Arial" w:hAnsi="Arial" w:cs="Arial"/>
          <w:sz w:val="28"/>
          <w:szCs w:val="28"/>
          <w:u w:val="single"/>
        </w:rPr>
        <w:t>энергетическим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полем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Души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</w:t>
      </w:r>
      <w:r w:rsidRPr="00571DA7">
        <w:rPr>
          <w:rFonts w:ascii="Arial" w:hAnsi="Arial" w:cs="Arial"/>
          <w:sz w:val="28"/>
          <w:szCs w:val="28"/>
        </w:rPr>
        <w:softHyphen/>
        <w:t>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сформирован из полей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spellStart"/>
      <w:r w:rsidRPr="00571DA7">
        <w:rPr>
          <w:rFonts w:ascii="Arial" w:hAnsi="Arial" w:cs="Arial"/>
          <w:sz w:val="28"/>
          <w:szCs w:val="28"/>
        </w:rPr>
        <w:t>разнополярным</w:t>
      </w:r>
      <w:proofErr w:type="spell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настроем </w:t>
      </w:r>
      <w:r w:rsidRPr="00571DA7">
        <w:rPr>
          <w:rFonts w:ascii="Arial" w:eastAsia="Calibri" w:hAnsi="Arial" w:cs="Arial"/>
          <w:sz w:val="28"/>
          <w:szCs w:val="28"/>
        </w:rPr>
        <w:t xml:space="preserve">- </w:t>
      </w:r>
      <w:r w:rsidRPr="00571DA7">
        <w:rPr>
          <w:rFonts w:ascii="Arial" w:hAnsi="Arial" w:cs="Arial"/>
          <w:sz w:val="28"/>
          <w:szCs w:val="28"/>
        </w:rPr>
        <w:t>виб</w:t>
      </w:r>
      <w:r w:rsidRPr="00571DA7">
        <w:rPr>
          <w:rFonts w:ascii="Arial" w:hAnsi="Arial" w:cs="Arial"/>
          <w:sz w:val="28"/>
          <w:szCs w:val="28"/>
        </w:rPr>
        <w:softHyphen/>
        <w:t>рациями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дополняющими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приводящими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общий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имеет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  <w:u w:val="single"/>
        </w:rPr>
        <w:t>условное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разделение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две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половинки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определенным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(</w:t>
      </w:r>
      <w:r w:rsidRPr="00571DA7">
        <w:rPr>
          <w:rFonts w:ascii="Arial" w:hAnsi="Arial" w:cs="Arial"/>
          <w:sz w:val="28"/>
          <w:szCs w:val="28"/>
          <w:u w:val="single"/>
        </w:rPr>
        <w:t>разным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) </w:t>
      </w:r>
      <w:r w:rsidRPr="00571DA7">
        <w:rPr>
          <w:rFonts w:ascii="Arial" w:hAnsi="Arial" w:cs="Arial"/>
          <w:sz w:val="28"/>
          <w:szCs w:val="28"/>
          <w:u w:val="single"/>
        </w:rPr>
        <w:t>программным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настроем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являются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spellStart"/>
      <w:r w:rsidRPr="00571DA7">
        <w:rPr>
          <w:rFonts w:ascii="Arial" w:hAnsi="Arial" w:cs="Arial"/>
          <w:sz w:val="28"/>
          <w:szCs w:val="28"/>
        </w:rPr>
        <w:t>равнополагающим</w:t>
      </w:r>
      <w:proofErr w:type="spell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звеном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цепи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Разу</w:t>
      </w:r>
      <w:r w:rsidRPr="00571DA7">
        <w:rPr>
          <w:rFonts w:ascii="Arial" w:hAnsi="Arial" w:cs="Arial"/>
          <w:sz w:val="28"/>
          <w:szCs w:val="28"/>
        </w:rPr>
        <w:t>м</w:t>
      </w:r>
      <w:r w:rsidRPr="00571DA7">
        <w:rPr>
          <w:rFonts w:ascii="Arial" w:hAnsi="Arial" w:cs="Arial"/>
          <w:sz w:val="28"/>
          <w:szCs w:val="28"/>
        </w:rPr>
        <w:t>ного</w:t>
      </w:r>
      <w:r w:rsidRPr="00571DA7">
        <w:rPr>
          <w:rFonts w:ascii="Arial" w:eastAsia="Calibri" w:hAnsi="Arial" w:cs="Arial"/>
          <w:sz w:val="28"/>
          <w:szCs w:val="28"/>
        </w:rPr>
        <w:t xml:space="preserve">*,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hAnsi="Arial" w:cs="Arial"/>
          <w:sz w:val="28"/>
          <w:szCs w:val="28"/>
        </w:rPr>
        <w:softHyphen/>
        <w:t>строенного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Светлая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сторона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позитивный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добро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Теневая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сторона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ума</w:t>
      </w:r>
      <w:r w:rsidRPr="00571DA7">
        <w:rPr>
          <w:rFonts w:ascii="Arial" w:eastAsia="Calibri" w:hAnsi="Arial" w:cs="Arial"/>
          <w:sz w:val="28"/>
          <w:szCs w:val="28"/>
        </w:rPr>
        <w:t>*</w:t>
      </w:r>
      <w:r w:rsidR="005B5488">
        <w:rPr>
          <w:rFonts w:ascii="Arial" w:eastAsia="Calibri" w:hAnsi="Arial" w:cs="Arial"/>
          <w:sz w:val="28"/>
          <w:szCs w:val="28"/>
        </w:rPr>
        <w:t xml:space="preserve"> и прагматизма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Поле</w:t>
      </w:r>
      <w:r w:rsidRPr="00571DA7">
        <w:rPr>
          <w:rFonts w:ascii="Arial" w:eastAsia="Calibri" w:hAnsi="Arial" w:cs="Arial"/>
          <w:sz w:val="28"/>
          <w:szCs w:val="28"/>
        </w:rPr>
        <w:t xml:space="preserve">,  </w:t>
      </w:r>
      <w:r w:rsidRPr="00571DA7">
        <w:rPr>
          <w:rFonts w:ascii="Arial" w:hAnsi="Arial" w:cs="Arial"/>
          <w:sz w:val="28"/>
          <w:szCs w:val="28"/>
        </w:rPr>
        <w:t>форми</w:t>
      </w:r>
      <w:r w:rsidRPr="00571DA7">
        <w:rPr>
          <w:rFonts w:ascii="Arial" w:hAnsi="Arial" w:cs="Arial"/>
          <w:sz w:val="28"/>
          <w:szCs w:val="28"/>
        </w:rPr>
        <w:softHyphen/>
        <w:t>рующее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состоит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поочередным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положением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.  </w:t>
      </w:r>
      <w:r w:rsidRPr="00571DA7">
        <w:rPr>
          <w:rFonts w:ascii="Arial" w:hAnsi="Arial" w:cs="Arial"/>
          <w:sz w:val="28"/>
          <w:szCs w:val="28"/>
        </w:rPr>
        <w:lastRenderedPageBreak/>
        <w:t>Полевая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структура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Сознания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сме</w:t>
      </w:r>
      <w:r w:rsidRPr="00571DA7">
        <w:rPr>
          <w:rFonts w:ascii="Arial" w:hAnsi="Arial" w:cs="Arial"/>
          <w:sz w:val="28"/>
          <w:szCs w:val="28"/>
        </w:rPr>
        <w:softHyphen/>
        <w:t>няет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ума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Центр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Души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имеет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равное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число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этих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по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>-</w:t>
      </w:r>
      <w:r w:rsidRPr="00571DA7">
        <w:rPr>
          <w:rFonts w:ascii="Arial" w:hAnsi="Arial" w:cs="Arial"/>
          <w:sz w:val="28"/>
          <w:szCs w:val="28"/>
          <w:u w:val="single"/>
        </w:rPr>
        <w:t>разному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строенных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полей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Их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число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 </w:t>
      </w:r>
      <w:r w:rsidRPr="00571DA7">
        <w:rPr>
          <w:rFonts w:ascii="Arial" w:hAnsi="Arial" w:cs="Arial"/>
          <w:sz w:val="28"/>
          <w:szCs w:val="28"/>
          <w:u w:val="single"/>
        </w:rPr>
        <w:t>гармонично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или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четно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Поэтому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часть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несет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</w:t>
      </w:r>
      <w:r w:rsidRPr="00571DA7">
        <w:rPr>
          <w:rFonts w:ascii="Arial" w:hAnsi="Arial" w:cs="Arial"/>
          <w:sz w:val="28"/>
          <w:szCs w:val="28"/>
        </w:rPr>
        <w:softHyphen/>
        <w:t>ховный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рациональное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</w:t>
      </w:r>
      <w:r w:rsidRPr="00571DA7">
        <w:rPr>
          <w:rFonts w:ascii="Arial" w:hAnsi="Arial" w:cs="Arial"/>
          <w:sz w:val="28"/>
          <w:szCs w:val="28"/>
        </w:rPr>
        <w:t>Полевая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структура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создана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разным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вибрационным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Более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высокий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несут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настроенные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Сознания</w:t>
      </w:r>
      <w:r w:rsidRPr="00571DA7">
        <w:rPr>
          <w:rFonts w:ascii="Arial" w:eastAsia="Calibri" w:hAnsi="Arial" w:cs="Arial"/>
          <w:sz w:val="28"/>
          <w:szCs w:val="28"/>
        </w:rPr>
        <w:t>*(</w:t>
      </w:r>
      <w:r w:rsidRPr="00571DA7">
        <w:rPr>
          <w:rFonts w:ascii="Arial" w:hAnsi="Arial" w:cs="Arial"/>
          <w:sz w:val="28"/>
          <w:szCs w:val="28"/>
        </w:rPr>
        <w:t>мировоззренче</w:t>
      </w:r>
      <w:r w:rsidRPr="00571DA7">
        <w:rPr>
          <w:rFonts w:ascii="Arial" w:hAnsi="Arial" w:cs="Arial"/>
          <w:sz w:val="28"/>
          <w:szCs w:val="28"/>
        </w:rPr>
        <w:softHyphen/>
        <w:t>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взгляда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настроем</w:t>
      </w:r>
      <w:r w:rsidRPr="00571DA7">
        <w:rPr>
          <w:rFonts w:ascii="Arial" w:eastAsia="Calibri" w:hAnsi="Arial" w:cs="Arial"/>
          <w:sz w:val="28"/>
          <w:szCs w:val="28"/>
        </w:rPr>
        <w:t xml:space="preserve">),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более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низкие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вибрации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несут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hAnsi="Arial" w:cs="Arial"/>
          <w:sz w:val="28"/>
          <w:szCs w:val="28"/>
        </w:rPr>
        <w:softHyphen/>
        <w:t>строенные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ума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 xml:space="preserve">мировоззренческого </w:t>
      </w:r>
      <w:proofErr w:type="gramStart"/>
      <w:r w:rsidRPr="00571DA7">
        <w:rPr>
          <w:rFonts w:ascii="Arial" w:hAnsi="Arial" w:cs="Arial"/>
          <w:sz w:val="28"/>
          <w:szCs w:val="28"/>
        </w:rPr>
        <w:t>настроя</w:t>
      </w:r>
      <w:proofErr w:type="gramEnd"/>
      <w:r w:rsidRPr="00571DA7">
        <w:rPr>
          <w:rFonts w:ascii="Arial" w:eastAsia="Calibri" w:hAnsi="Arial" w:cs="Arial"/>
          <w:sz w:val="28"/>
          <w:szCs w:val="28"/>
        </w:rPr>
        <w:t xml:space="preserve"> на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четкого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логически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hAnsi="Arial" w:cs="Arial"/>
          <w:sz w:val="28"/>
          <w:szCs w:val="28"/>
        </w:rPr>
        <w:softHyphen/>
        <w:t>строенного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восприятия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), </w:t>
      </w:r>
      <w:r w:rsidRPr="00571DA7">
        <w:rPr>
          <w:rFonts w:ascii="Arial" w:hAnsi="Arial" w:cs="Arial"/>
          <w:sz w:val="28"/>
          <w:szCs w:val="28"/>
        </w:rPr>
        <w:t>интеллекта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эгоизма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части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должны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>
        <w:rPr>
          <w:rFonts w:ascii="Arial" w:eastAsia="Calibri" w:hAnsi="Arial" w:cs="Arial"/>
          <w:sz w:val="28"/>
          <w:szCs w:val="28"/>
        </w:rPr>
        <w:t xml:space="preserve">  духовный потенциал </w:t>
      </w:r>
      <w:r w:rsidRPr="00571DA7">
        <w:rPr>
          <w:rFonts w:ascii="Arial" w:hAnsi="Arial" w:cs="Arial"/>
          <w:sz w:val="28"/>
          <w:szCs w:val="28"/>
        </w:rPr>
        <w:t>человека</w:t>
      </w:r>
      <w:r>
        <w:rPr>
          <w:rFonts w:ascii="Arial" w:hAnsi="Arial" w:cs="Arial"/>
          <w:sz w:val="28"/>
          <w:szCs w:val="28"/>
        </w:rPr>
        <w:t xml:space="preserve"> на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</w:t>
      </w:r>
      <w:r>
        <w:rPr>
          <w:rFonts w:ascii="Arial" w:hAnsi="Arial" w:cs="Arial"/>
          <w:sz w:val="28"/>
          <w:szCs w:val="28"/>
        </w:rPr>
        <w:t>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</w:t>
      </w:r>
      <w:r>
        <w:rPr>
          <w:rFonts w:ascii="Arial" w:hAnsi="Arial" w:cs="Arial"/>
          <w:sz w:val="28"/>
          <w:szCs w:val="28"/>
        </w:rPr>
        <w:t>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</w:t>
      </w:r>
      <w:r>
        <w:rPr>
          <w:rFonts w:ascii="Arial" w:hAnsi="Arial" w:cs="Arial"/>
          <w:sz w:val="28"/>
          <w:szCs w:val="28"/>
        </w:rPr>
        <w:t>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</w:t>
      </w:r>
      <w:r w:rsidRPr="00571DA7">
        <w:rPr>
          <w:rFonts w:ascii="Arial" w:hAnsi="Arial" w:cs="Arial"/>
          <w:sz w:val="28"/>
          <w:szCs w:val="28"/>
        </w:rPr>
        <w:softHyphen/>
        <w:t>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>
        <w:rPr>
          <w:rFonts w:ascii="Arial" w:eastAsia="Calibri" w:hAnsi="Arial" w:cs="Arial"/>
          <w:sz w:val="28"/>
          <w:szCs w:val="28"/>
        </w:rPr>
        <w:t xml:space="preserve">чрезмерное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одной</w:t>
      </w:r>
      <w:r>
        <w:rPr>
          <w:rFonts w:ascii="Arial" w:hAnsi="Arial" w:cs="Arial"/>
          <w:sz w:val="28"/>
          <w:szCs w:val="28"/>
        </w:rPr>
        <w:t xml:space="preserve"> из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составной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части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ведет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к дисгармонии, </w:t>
      </w:r>
      <w:proofErr w:type="gramStart"/>
      <w:r w:rsidRPr="00571DA7">
        <w:rPr>
          <w:rFonts w:ascii="Arial" w:hAnsi="Arial" w:cs="Arial"/>
          <w:sz w:val="28"/>
          <w:szCs w:val="28"/>
        </w:rPr>
        <w:t>сбою</w:t>
      </w:r>
      <w:proofErr w:type="gramEnd"/>
      <w:r w:rsidRPr="00571DA7">
        <w:rPr>
          <w:rFonts w:ascii="Arial" w:hAnsi="Arial" w:cs="Arial"/>
          <w:sz w:val="28"/>
          <w:szCs w:val="28"/>
        </w:rPr>
        <w:t xml:space="preserve"> разви</w:t>
      </w:r>
      <w:r w:rsidRPr="00571DA7">
        <w:rPr>
          <w:rFonts w:ascii="Arial" w:hAnsi="Arial" w:cs="Arial"/>
          <w:sz w:val="28"/>
          <w:szCs w:val="28"/>
        </w:rPr>
        <w:softHyphen/>
        <w:t>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>
        <w:rPr>
          <w:rFonts w:ascii="Arial" w:hAnsi="Arial" w:cs="Arial"/>
          <w:sz w:val="28"/>
          <w:szCs w:val="28"/>
        </w:rPr>
        <w:t xml:space="preserve"> в сторону дисбаланса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rPr>
          <w:rFonts w:ascii="Arial" w:hAnsi="Arial" w:cs="Arial"/>
        </w:rPr>
      </w:pPr>
    </w:p>
    <w:p w:rsidR="00061879" w:rsidRPr="00F8522D" w:rsidRDefault="00061879" w:rsidP="00061879">
      <w:pPr>
        <w:tabs>
          <w:tab w:val="left" w:pos="-567"/>
        </w:tabs>
        <w:spacing w:after="0"/>
        <w:ind w:left="-567"/>
        <w:rPr>
          <w:rFonts w:ascii="Arial" w:eastAsia="Calibri" w:hAnsi="Arial" w:cs="Arial"/>
        </w:rPr>
      </w:pPr>
      <w:r w:rsidRPr="00F8522D">
        <w:rPr>
          <w:rFonts w:ascii="Arial" w:eastAsia="Calibri" w:hAnsi="Arial" w:cs="Arial"/>
        </w:rPr>
        <w:t>*</w:t>
      </w:r>
      <w:r w:rsidRPr="00F8522D">
        <w:rPr>
          <w:rFonts w:ascii="Arial" w:hAnsi="Arial" w:cs="Arial"/>
        </w:rPr>
        <w:t>Разум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ума</w:t>
      </w:r>
      <w:r w:rsidRPr="00F8522D">
        <w:rPr>
          <w:rFonts w:ascii="Arial" w:eastAsia="Calibri" w:hAnsi="Arial" w:cs="Arial"/>
        </w:rPr>
        <w:t xml:space="preserve"> - </w:t>
      </w:r>
      <w:r w:rsidRPr="00F8522D">
        <w:rPr>
          <w:rFonts w:ascii="Arial" w:hAnsi="Arial" w:cs="Arial"/>
        </w:rPr>
        <w:t>это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гармоничный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настрой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развития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потенциала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ума</w:t>
      </w:r>
      <w:r w:rsidRPr="00F8522D">
        <w:rPr>
          <w:rFonts w:ascii="Arial" w:eastAsia="Calibri" w:hAnsi="Arial" w:cs="Arial"/>
        </w:rPr>
        <w:t>.</w:t>
      </w:r>
    </w:p>
    <w:p w:rsidR="00061879" w:rsidRPr="00F8522D" w:rsidRDefault="00061879" w:rsidP="00061879">
      <w:pPr>
        <w:tabs>
          <w:tab w:val="left" w:pos="-567"/>
        </w:tabs>
        <w:spacing w:after="0"/>
        <w:ind w:left="-567"/>
        <w:rPr>
          <w:rFonts w:ascii="Arial" w:eastAsia="Calibri" w:hAnsi="Arial" w:cs="Arial"/>
        </w:rPr>
      </w:pPr>
      <w:r w:rsidRPr="00F8522D">
        <w:rPr>
          <w:rFonts w:ascii="Arial" w:eastAsia="Calibri" w:hAnsi="Arial" w:cs="Arial"/>
        </w:rPr>
        <w:t>*</w:t>
      </w:r>
      <w:r w:rsidRPr="00F8522D">
        <w:rPr>
          <w:rFonts w:ascii="Arial" w:hAnsi="Arial" w:cs="Arial"/>
        </w:rPr>
        <w:t>Ум</w:t>
      </w:r>
      <w:r w:rsidRPr="00F8522D">
        <w:rPr>
          <w:rFonts w:ascii="Arial" w:eastAsia="Calibri" w:hAnsi="Arial" w:cs="Arial"/>
        </w:rPr>
        <w:t xml:space="preserve"> - </w:t>
      </w:r>
      <w:r w:rsidRPr="00F8522D">
        <w:rPr>
          <w:rFonts w:ascii="Arial" w:hAnsi="Arial" w:cs="Arial"/>
        </w:rPr>
        <w:t>это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эгоцентричный</w:t>
      </w:r>
      <w:r w:rsidRPr="00F8522D">
        <w:rPr>
          <w:rFonts w:ascii="Arial" w:eastAsia="Calibri" w:hAnsi="Arial" w:cs="Arial"/>
        </w:rPr>
        <w:t xml:space="preserve">  </w:t>
      </w:r>
      <w:r w:rsidRPr="00F8522D">
        <w:rPr>
          <w:rFonts w:ascii="Arial" w:hAnsi="Arial" w:cs="Arial"/>
        </w:rPr>
        <w:t>настрой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Души</w:t>
      </w:r>
      <w:r w:rsidRPr="00F8522D">
        <w:rPr>
          <w:rFonts w:ascii="Arial" w:eastAsia="Calibri" w:hAnsi="Arial" w:cs="Arial"/>
        </w:rPr>
        <w:t>.</w:t>
      </w:r>
    </w:p>
    <w:p w:rsidR="00061879" w:rsidRPr="00F8522D" w:rsidRDefault="00061879" w:rsidP="00061879">
      <w:pPr>
        <w:tabs>
          <w:tab w:val="left" w:pos="-567"/>
        </w:tabs>
        <w:spacing w:after="0"/>
        <w:ind w:left="-567"/>
        <w:rPr>
          <w:rFonts w:ascii="Arial" w:eastAsia="Calibri" w:hAnsi="Arial" w:cs="Arial"/>
        </w:rPr>
      </w:pPr>
      <w:r w:rsidRPr="00F8522D">
        <w:rPr>
          <w:rFonts w:ascii="Arial" w:eastAsia="Calibri" w:hAnsi="Arial" w:cs="Arial"/>
        </w:rPr>
        <w:t>*</w:t>
      </w:r>
      <w:r w:rsidRPr="00F8522D">
        <w:rPr>
          <w:rFonts w:ascii="Arial" w:hAnsi="Arial" w:cs="Arial"/>
        </w:rPr>
        <w:t>Сознание</w:t>
      </w:r>
      <w:r w:rsidRPr="00F8522D">
        <w:rPr>
          <w:rFonts w:ascii="Arial" w:eastAsia="Calibri" w:hAnsi="Arial" w:cs="Arial"/>
        </w:rPr>
        <w:t xml:space="preserve"> - </w:t>
      </w:r>
      <w:r w:rsidRPr="00F8522D">
        <w:rPr>
          <w:rFonts w:ascii="Arial" w:hAnsi="Arial" w:cs="Arial"/>
        </w:rPr>
        <w:t>это</w:t>
      </w:r>
      <w:r w:rsidRPr="00F8522D">
        <w:rPr>
          <w:rFonts w:ascii="Arial" w:eastAsia="Calibri" w:hAnsi="Arial" w:cs="Arial"/>
        </w:rPr>
        <w:t xml:space="preserve">  </w:t>
      </w:r>
      <w:r w:rsidRPr="00F8522D">
        <w:rPr>
          <w:rFonts w:ascii="Arial" w:hAnsi="Arial" w:cs="Arial"/>
        </w:rPr>
        <w:t>мировоззрение</w:t>
      </w:r>
      <w:r w:rsidRPr="00F8522D">
        <w:rPr>
          <w:rFonts w:ascii="Arial" w:eastAsia="Calibri" w:hAnsi="Arial" w:cs="Arial"/>
        </w:rPr>
        <w:t xml:space="preserve">, </w:t>
      </w:r>
      <w:r w:rsidRPr="00F8522D">
        <w:rPr>
          <w:rFonts w:ascii="Arial" w:hAnsi="Arial" w:cs="Arial"/>
        </w:rPr>
        <w:t>направленное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на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развитие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мирного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уклада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жизни</w:t>
      </w:r>
      <w:r w:rsidRPr="00F8522D">
        <w:rPr>
          <w:rFonts w:ascii="Arial" w:eastAsia="Calibri" w:hAnsi="Arial" w:cs="Arial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rPr>
          <w:rFonts w:ascii="Arial" w:hAnsi="Arial" w:cs="Arial"/>
          <w:sz w:val="24"/>
          <w:szCs w:val="24"/>
        </w:rPr>
      </w:pP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  <w:u w:val="single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Такое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негармоничное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приводит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дисгармонии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искривлению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человеческой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spellStart"/>
      <w:r w:rsidRPr="00571DA7">
        <w:rPr>
          <w:rFonts w:ascii="Arial" w:hAnsi="Arial" w:cs="Arial"/>
          <w:sz w:val="28"/>
          <w:szCs w:val="28"/>
        </w:rPr>
        <w:t>кармического</w:t>
      </w:r>
      <w:proofErr w:type="spell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.*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правило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искривленная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линия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судьбы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людей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называется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кармой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выровненная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гармонично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настроенная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</w:t>
      </w:r>
      <w:r w:rsidRPr="00571DA7">
        <w:rPr>
          <w:rFonts w:ascii="Arial" w:hAnsi="Arial" w:cs="Arial"/>
          <w:sz w:val="28"/>
          <w:szCs w:val="28"/>
        </w:rPr>
        <w:softHyphen/>
        <w:t>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есть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правильно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сложенная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или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настроенная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линия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</w:t>
      </w:r>
      <w:r w:rsidRPr="00571DA7">
        <w:rPr>
          <w:rFonts w:ascii="Arial" w:hAnsi="Arial" w:cs="Arial"/>
          <w:sz w:val="28"/>
          <w:szCs w:val="28"/>
        </w:rPr>
        <w:softHyphen/>
        <w:t>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используются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установки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ритмы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молитвы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музыка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покаяния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раскаяния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мольбы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прошения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перед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Господом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людей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слова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сказанные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искренне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тоже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несут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</w:t>
      </w:r>
      <w:r w:rsidRPr="00571DA7">
        <w:rPr>
          <w:rFonts w:ascii="Arial" w:hAnsi="Arial" w:cs="Arial"/>
          <w:sz w:val="28"/>
          <w:szCs w:val="28"/>
        </w:rPr>
        <w:softHyphen/>
        <w:t>моничный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мировоззрения</w:t>
      </w:r>
      <w:r w:rsidRPr="00571DA7">
        <w:rPr>
          <w:rFonts w:ascii="Arial" w:eastAsia="Calibri" w:hAnsi="Arial" w:cs="Arial"/>
          <w:sz w:val="28"/>
          <w:szCs w:val="28"/>
        </w:rPr>
        <w:t xml:space="preserve">).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течение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должен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передавать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частей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="005B5488">
        <w:rPr>
          <w:rFonts w:ascii="Arial" w:hAnsi="Arial" w:cs="Arial"/>
          <w:sz w:val="28"/>
          <w:szCs w:val="28"/>
        </w:rPr>
        <w:t>Тонкого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*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Вселенную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Перевес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spellStart"/>
      <w:r w:rsidRPr="00571DA7">
        <w:rPr>
          <w:rFonts w:ascii="Arial" w:hAnsi="Arial" w:cs="Arial"/>
          <w:sz w:val="28"/>
          <w:szCs w:val="28"/>
        </w:rPr>
        <w:t>равнополагающих</w:t>
      </w:r>
      <w:proofErr w:type="spellEnd"/>
      <w:r w:rsidRPr="00571DA7">
        <w:rPr>
          <w:rFonts w:ascii="Arial" w:eastAsia="Calibri" w:hAnsi="Arial" w:cs="Arial"/>
          <w:sz w:val="28"/>
          <w:szCs w:val="28"/>
        </w:rPr>
        <w:t xml:space="preserve">* </w:t>
      </w:r>
      <w:r w:rsidRPr="00571DA7">
        <w:rPr>
          <w:rFonts w:ascii="Arial" w:hAnsi="Arial" w:cs="Arial"/>
          <w:sz w:val="28"/>
          <w:szCs w:val="28"/>
        </w:rPr>
        <w:t>частей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приводит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нарушению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, а также приводит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течение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spellStart"/>
      <w:r w:rsidRPr="00571DA7">
        <w:rPr>
          <w:rFonts w:ascii="Arial" w:eastAsia="Calibri" w:hAnsi="Arial" w:cs="Arial"/>
          <w:sz w:val="28"/>
          <w:szCs w:val="28"/>
        </w:rPr>
        <w:t>кармически</w:t>
      </w:r>
      <w:proofErr w:type="spellEnd"/>
      <w:r w:rsidRPr="00571DA7">
        <w:rPr>
          <w:rFonts w:ascii="Arial" w:eastAsia="Calibri" w:hAnsi="Arial" w:cs="Arial"/>
          <w:sz w:val="28"/>
          <w:szCs w:val="28"/>
        </w:rPr>
        <w:t xml:space="preserve">  искривленной </w:t>
      </w:r>
      <w:r w:rsidRPr="00571DA7">
        <w:rPr>
          <w:rFonts w:ascii="Arial" w:hAnsi="Arial" w:cs="Arial"/>
          <w:sz w:val="28"/>
          <w:szCs w:val="28"/>
        </w:rPr>
        <w:t>линии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таким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образом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ока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зывается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создателем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своей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личной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судьбы.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принципу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судьба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семьи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При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возникнов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отношений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между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двумя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половинками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мужчиной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женщиной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форм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hAnsi="Arial" w:cs="Arial"/>
          <w:sz w:val="28"/>
          <w:szCs w:val="28"/>
        </w:rPr>
        <w:lastRenderedPageBreak/>
        <w:t>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взаимоот</w:t>
      </w:r>
      <w:r w:rsidRPr="00571DA7">
        <w:rPr>
          <w:rFonts w:ascii="Arial" w:hAnsi="Arial" w:cs="Arial"/>
          <w:sz w:val="28"/>
          <w:szCs w:val="28"/>
        </w:rPr>
        <w:softHyphen/>
        <w:t>ношений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между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членами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возникшей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семьи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рождение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семьи</w:t>
      </w:r>
      <w:r w:rsidRPr="00571DA7">
        <w:rPr>
          <w:rFonts w:ascii="Arial" w:eastAsia="Calibri" w:hAnsi="Arial" w:cs="Arial"/>
          <w:sz w:val="28"/>
          <w:szCs w:val="28"/>
        </w:rPr>
        <w:t xml:space="preserve">),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</w:t>
      </w:r>
      <w:r w:rsidRPr="00571DA7">
        <w:rPr>
          <w:rFonts w:ascii="Arial" w:hAnsi="Arial" w:cs="Arial"/>
          <w:sz w:val="28"/>
          <w:szCs w:val="28"/>
        </w:rPr>
        <w:softHyphen/>
        <w:t>ховная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людей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происходит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материи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семьи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материи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полем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се</w:t>
      </w:r>
      <w:r w:rsidRPr="00571DA7">
        <w:rPr>
          <w:rFonts w:ascii="Arial" w:hAnsi="Arial" w:cs="Arial"/>
          <w:sz w:val="28"/>
          <w:szCs w:val="28"/>
        </w:rPr>
        <w:softHyphen/>
        <w:t>мейное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данной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семьи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матричный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характер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происхождения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складываются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Есть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</w:t>
      </w:r>
      <w:r w:rsidRPr="00571DA7">
        <w:rPr>
          <w:rFonts w:ascii="Arial" w:hAnsi="Arial" w:cs="Arial"/>
          <w:sz w:val="28"/>
          <w:szCs w:val="28"/>
        </w:rPr>
        <w:softHyphen/>
        <w:t>ховное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сопровождение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Святой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Ангелы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Хранители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семьи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семьи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складывается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соответствии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заданным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данных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людей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Каж</w:t>
      </w:r>
      <w:r w:rsidRPr="00571DA7">
        <w:rPr>
          <w:rFonts w:ascii="Arial" w:hAnsi="Arial" w:cs="Arial"/>
          <w:sz w:val="28"/>
          <w:szCs w:val="28"/>
        </w:rPr>
        <w:softHyphen/>
        <w:t>дый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членов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семьи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воздействует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семьи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корректируя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выравнивая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личным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приводя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порядок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гармонию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своим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</w:t>
      </w:r>
      <w:r w:rsidRPr="00571DA7">
        <w:rPr>
          <w:rFonts w:ascii="Arial" w:hAnsi="Arial" w:cs="Arial"/>
          <w:sz w:val="28"/>
          <w:szCs w:val="28"/>
        </w:rPr>
        <w:softHyphen/>
        <w:t>воззренческим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взглядом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Такое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судьбы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есть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рода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рода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семьи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общества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котором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вращаетесь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общества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есть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места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проживания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Дома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Дух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домовой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дома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настроем</w:t>
      </w:r>
      <w:r w:rsidRPr="00571DA7">
        <w:rPr>
          <w:rFonts w:ascii="Arial" w:eastAsia="Calibri" w:hAnsi="Arial" w:cs="Arial"/>
          <w:sz w:val="28"/>
          <w:szCs w:val="28"/>
        </w:rPr>
        <w:t xml:space="preserve">). </w:t>
      </w:r>
      <w:r w:rsidRPr="00571DA7">
        <w:rPr>
          <w:rFonts w:ascii="Arial" w:hAnsi="Arial" w:cs="Arial"/>
          <w:sz w:val="28"/>
          <w:szCs w:val="28"/>
        </w:rPr>
        <w:t>Вся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взаимоотношениями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ладони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Формируйте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Складывайте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заново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корректируя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повторяя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больше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прежних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ошибок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будущем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очень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важно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Ваша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руках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Создатели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негарм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нич</w:t>
      </w:r>
      <w:r w:rsidRPr="00571DA7">
        <w:rPr>
          <w:rFonts w:ascii="Arial" w:hAnsi="Arial" w:cs="Arial"/>
          <w:sz w:val="28"/>
          <w:szCs w:val="28"/>
        </w:rPr>
        <w:softHyphen/>
        <w:t>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корректировка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может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привести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тотальным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последствиям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proofErr w:type="gramStart"/>
      <w:r w:rsidRPr="00571DA7">
        <w:rPr>
          <w:rFonts w:ascii="Arial" w:hAnsi="Arial" w:cs="Arial"/>
          <w:sz w:val="28"/>
          <w:szCs w:val="28"/>
        </w:rPr>
        <w:t>Например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чрезмерное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позитивно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настроен</w:t>
      </w:r>
      <w:r w:rsidRPr="00571DA7">
        <w:rPr>
          <w:rFonts w:ascii="Arial" w:hAnsi="Arial" w:cs="Arial"/>
          <w:sz w:val="28"/>
          <w:szCs w:val="28"/>
        </w:rPr>
        <w:softHyphen/>
        <w:t>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части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приводит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развитию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слаб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волия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психическим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расстройствам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противоположной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части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приводит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властного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агрессивного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людей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hAnsi="Arial" w:cs="Arial"/>
          <w:sz w:val="28"/>
          <w:szCs w:val="28"/>
        </w:rPr>
        <w:t>правленного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подчинение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подавление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других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настрою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руковод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hAnsi="Arial" w:cs="Arial"/>
          <w:sz w:val="28"/>
          <w:szCs w:val="28"/>
        </w:rPr>
        <w:t>телей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настрою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людей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власть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настрою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людей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коммерческие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взаи</w:t>
      </w:r>
      <w:r w:rsidRPr="00571DA7">
        <w:rPr>
          <w:rFonts w:ascii="Arial" w:hAnsi="Arial" w:cs="Arial"/>
          <w:sz w:val="28"/>
          <w:szCs w:val="28"/>
        </w:rPr>
        <w:softHyphen/>
        <w:t>моотношения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настрою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людей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маркетинговые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отношения</w:t>
      </w:r>
      <w:r w:rsidRPr="00571DA7">
        <w:rPr>
          <w:rFonts w:ascii="Arial" w:eastAsia="Calibri" w:hAnsi="Arial" w:cs="Arial"/>
          <w:sz w:val="28"/>
          <w:szCs w:val="28"/>
        </w:rPr>
        <w:t xml:space="preserve">,  </w:t>
      </w:r>
      <w:r w:rsidRPr="00571DA7">
        <w:rPr>
          <w:rFonts w:ascii="Arial" w:hAnsi="Arial" w:cs="Arial"/>
          <w:sz w:val="28"/>
          <w:szCs w:val="28"/>
        </w:rPr>
        <w:t>настрою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подчинение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других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proofErr w:type="spellStart"/>
      <w:r w:rsidRPr="00571DA7">
        <w:rPr>
          <w:rFonts w:ascii="Arial" w:hAnsi="Arial" w:cs="Arial"/>
          <w:sz w:val="28"/>
          <w:szCs w:val="28"/>
        </w:rPr>
        <w:t>зомбирование</w:t>
      </w:r>
      <w:proofErr w:type="spellEnd"/>
      <w:r w:rsidRPr="00571DA7">
        <w:rPr>
          <w:rFonts w:ascii="Arial" w:eastAsia="Calibri" w:hAnsi="Arial" w:cs="Arial"/>
          <w:sz w:val="28"/>
          <w:szCs w:val="28"/>
        </w:rPr>
        <w:t xml:space="preserve">), </w:t>
      </w:r>
      <w:r w:rsidRPr="00571DA7">
        <w:rPr>
          <w:rFonts w:ascii="Arial" w:hAnsi="Arial" w:cs="Arial"/>
          <w:sz w:val="28"/>
          <w:szCs w:val="28"/>
        </w:rPr>
        <w:t>психическим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расстройствам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мани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hAnsi="Arial" w:cs="Arial"/>
          <w:sz w:val="28"/>
          <w:szCs w:val="28"/>
        </w:rPr>
        <w:t>кальности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proofErr w:type="spellStart"/>
      <w:r w:rsidRPr="00571DA7">
        <w:rPr>
          <w:rFonts w:ascii="Arial" w:hAnsi="Arial" w:cs="Arial"/>
          <w:sz w:val="28"/>
          <w:szCs w:val="28"/>
        </w:rPr>
        <w:t>гиперактивности</w:t>
      </w:r>
      <w:proofErr w:type="spellEnd"/>
      <w:r w:rsidRPr="00571DA7">
        <w:rPr>
          <w:rFonts w:ascii="Arial" w:eastAsia="Calibri" w:hAnsi="Arial" w:cs="Arial"/>
          <w:sz w:val="28"/>
          <w:szCs w:val="28"/>
        </w:rPr>
        <w:t>…)</w:t>
      </w:r>
      <w:r>
        <w:rPr>
          <w:rFonts w:ascii="Arial" w:eastAsia="Calibri" w:hAnsi="Arial" w:cs="Arial"/>
          <w:sz w:val="28"/>
          <w:szCs w:val="28"/>
        </w:rPr>
        <w:t>)</w:t>
      </w:r>
      <w:r w:rsidRPr="00571DA7">
        <w:rPr>
          <w:rFonts w:ascii="Arial" w:eastAsia="Calibri" w:hAnsi="Arial" w:cs="Arial"/>
          <w:sz w:val="28"/>
          <w:szCs w:val="28"/>
        </w:rPr>
        <w:t>.</w:t>
      </w:r>
      <w:proofErr w:type="gramEnd"/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Теперь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надеюсь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приобрели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какое</w:t>
      </w:r>
      <w:r w:rsidRPr="00571DA7">
        <w:rPr>
          <w:rFonts w:ascii="Arial" w:eastAsia="Calibri" w:hAnsi="Arial" w:cs="Arial"/>
          <w:sz w:val="28"/>
          <w:szCs w:val="28"/>
        </w:rPr>
        <w:t>-</w:t>
      </w:r>
      <w:r w:rsidRPr="00571DA7">
        <w:rPr>
          <w:rFonts w:ascii="Arial" w:hAnsi="Arial" w:cs="Arial"/>
          <w:sz w:val="28"/>
          <w:szCs w:val="28"/>
        </w:rPr>
        <w:t>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понятие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особенностях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</w:t>
      </w:r>
      <w:r w:rsidRPr="00571DA7">
        <w:rPr>
          <w:rFonts w:ascii="Arial" w:hAnsi="Arial" w:cs="Arial"/>
          <w:sz w:val="28"/>
          <w:szCs w:val="28"/>
        </w:rPr>
        <w:t>р</w:t>
      </w:r>
      <w:r w:rsidRPr="00571DA7">
        <w:rPr>
          <w:rFonts w:ascii="Arial" w:hAnsi="Arial" w:cs="Arial"/>
          <w:sz w:val="28"/>
          <w:szCs w:val="28"/>
        </w:rPr>
        <w:t>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="00EA6C04">
        <w:rPr>
          <w:rFonts w:ascii="Arial" w:eastAsia="Calibri" w:hAnsi="Arial" w:cs="Arial"/>
          <w:sz w:val="28"/>
          <w:szCs w:val="28"/>
        </w:rPr>
        <w:t>будущей линии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лич</w:t>
      </w:r>
      <w:r w:rsidRPr="00571DA7">
        <w:rPr>
          <w:rFonts w:ascii="Arial" w:hAnsi="Arial" w:cs="Arial"/>
          <w:sz w:val="28"/>
          <w:szCs w:val="28"/>
        </w:rPr>
        <w:softHyphen/>
        <w:t>ности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будущего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="00EA6C04">
        <w:rPr>
          <w:rFonts w:ascii="Arial" w:eastAsia="Calibri" w:hAnsi="Arial" w:cs="Arial"/>
          <w:sz w:val="28"/>
          <w:szCs w:val="28"/>
        </w:rPr>
        <w:t>мирно настрое</w:t>
      </w:r>
      <w:r w:rsidR="00EA6C04">
        <w:rPr>
          <w:rFonts w:ascii="Arial" w:eastAsia="Calibri" w:hAnsi="Arial" w:cs="Arial"/>
          <w:sz w:val="28"/>
          <w:szCs w:val="28"/>
        </w:rPr>
        <w:t>н</w:t>
      </w:r>
      <w:r w:rsidR="00EA6C04">
        <w:rPr>
          <w:rFonts w:ascii="Arial" w:eastAsia="Calibri" w:hAnsi="Arial" w:cs="Arial"/>
          <w:sz w:val="28"/>
          <w:szCs w:val="28"/>
        </w:rPr>
        <w:t xml:space="preserve">ного </w:t>
      </w:r>
      <w:r w:rsidRPr="00571DA7">
        <w:rPr>
          <w:rFonts w:ascii="Arial" w:hAnsi="Arial" w:cs="Arial"/>
          <w:sz w:val="28"/>
          <w:szCs w:val="28"/>
        </w:rPr>
        <w:t>общества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="00EA6C04">
        <w:rPr>
          <w:rFonts w:ascii="Arial" w:hAnsi="Arial" w:cs="Arial"/>
          <w:sz w:val="28"/>
          <w:szCs w:val="28"/>
        </w:rPr>
        <w:t>будущего 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="00EA6C04">
        <w:rPr>
          <w:rFonts w:ascii="Arial" w:eastAsia="Calibri" w:hAnsi="Arial" w:cs="Arial"/>
          <w:sz w:val="28"/>
          <w:szCs w:val="28"/>
        </w:rPr>
        <w:t>таящ</w:t>
      </w:r>
      <w:r w:rsidR="00503978">
        <w:rPr>
          <w:rFonts w:ascii="Arial" w:eastAsia="Calibri" w:hAnsi="Arial" w:cs="Arial"/>
          <w:sz w:val="28"/>
          <w:szCs w:val="28"/>
        </w:rPr>
        <w:t>его (скрывающего)</w:t>
      </w:r>
      <w:r w:rsidR="00EA6C04">
        <w:rPr>
          <w:rFonts w:ascii="Arial" w:eastAsia="Calibri" w:hAnsi="Arial" w:cs="Arial"/>
          <w:sz w:val="28"/>
          <w:szCs w:val="28"/>
        </w:rPr>
        <w:t xml:space="preserve"> в себе </w:t>
      </w:r>
      <w:r w:rsidR="00EA6C04">
        <w:rPr>
          <w:rFonts w:ascii="Arial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</w:t>
      </w:r>
      <w:r w:rsidR="00EA6C04">
        <w:rPr>
          <w:rFonts w:ascii="Arial" w:hAnsi="Arial" w:cs="Arial"/>
          <w:sz w:val="28"/>
          <w:szCs w:val="28"/>
        </w:rPr>
        <w:t>ый, мирный потенциалом будущего Мира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</w:rPr>
      </w:pPr>
    </w:p>
    <w:p w:rsidR="00061879" w:rsidRPr="00F8522D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F8522D">
        <w:rPr>
          <w:rFonts w:ascii="Arial" w:eastAsia="Calibri" w:hAnsi="Arial" w:cs="Arial"/>
        </w:rPr>
        <w:t>*</w:t>
      </w:r>
      <w:r w:rsidRPr="00F8522D">
        <w:rPr>
          <w:rFonts w:ascii="Arial" w:hAnsi="Arial" w:cs="Arial"/>
        </w:rPr>
        <w:t>Карма</w:t>
      </w:r>
      <w:r w:rsidRPr="00F8522D">
        <w:rPr>
          <w:rFonts w:ascii="Arial" w:eastAsia="Calibri" w:hAnsi="Arial" w:cs="Arial"/>
        </w:rPr>
        <w:t xml:space="preserve"> -  </w:t>
      </w:r>
      <w:r w:rsidRPr="00F8522D">
        <w:rPr>
          <w:rFonts w:ascii="Arial" w:hAnsi="Arial" w:cs="Arial"/>
        </w:rPr>
        <w:t>это</w:t>
      </w:r>
      <w:r w:rsidRPr="00F8522D">
        <w:rPr>
          <w:rFonts w:ascii="Arial" w:eastAsia="Calibri" w:hAnsi="Arial" w:cs="Arial"/>
        </w:rPr>
        <w:t xml:space="preserve">  </w:t>
      </w:r>
      <w:r w:rsidRPr="00F8522D">
        <w:rPr>
          <w:rFonts w:ascii="Arial" w:hAnsi="Arial" w:cs="Arial"/>
        </w:rPr>
        <w:t>изменение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судьбы</w:t>
      </w:r>
      <w:r w:rsidRPr="00F8522D">
        <w:rPr>
          <w:rFonts w:ascii="Arial" w:eastAsia="Calibri" w:hAnsi="Arial" w:cs="Arial"/>
        </w:rPr>
        <w:t>.</w:t>
      </w:r>
    </w:p>
    <w:p w:rsidR="00061879" w:rsidRPr="00F8522D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F8522D">
        <w:rPr>
          <w:rFonts w:ascii="Arial" w:eastAsia="Calibri" w:hAnsi="Arial" w:cs="Arial"/>
        </w:rPr>
        <w:t>*</w:t>
      </w:r>
      <w:r w:rsidRPr="00F8522D">
        <w:rPr>
          <w:rFonts w:ascii="Arial" w:hAnsi="Arial" w:cs="Arial"/>
        </w:rPr>
        <w:t>Разум</w:t>
      </w:r>
      <w:r w:rsidRPr="00F8522D">
        <w:rPr>
          <w:rFonts w:ascii="Arial" w:eastAsia="Calibri" w:hAnsi="Arial" w:cs="Arial"/>
        </w:rPr>
        <w:t xml:space="preserve">  </w:t>
      </w:r>
      <w:r w:rsidRPr="00F8522D">
        <w:rPr>
          <w:rFonts w:ascii="Arial" w:hAnsi="Arial" w:cs="Arial"/>
        </w:rPr>
        <w:t>Сознания</w:t>
      </w:r>
      <w:r w:rsidRPr="00F8522D">
        <w:rPr>
          <w:rFonts w:ascii="Arial" w:eastAsia="Calibri" w:hAnsi="Arial" w:cs="Arial"/>
        </w:rPr>
        <w:t xml:space="preserve"> - </w:t>
      </w:r>
      <w:r w:rsidRPr="00F8522D">
        <w:rPr>
          <w:rFonts w:ascii="Arial" w:hAnsi="Arial" w:cs="Arial"/>
        </w:rPr>
        <w:t>это</w:t>
      </w:r>
      <w:r w:rsidRPr="00F8522D">
        <w:rPr>
          <w:rFonts w:ascii="Arial" w:eastAsia="Calibri" w:hAnsi="Arial" w:cs="Arial"/>
        </w:rPr>
        <w:t xml:space="preserve">   </w:t>
      </w:r>
      <w:r w:rsidRPr="00F8522D">
        <w:rPr>
          <w:rFonts w:ascii="Arial" w:hAnsi="Arial" w:cs="Arial"/>
        </w:rPr>
        <w:t>гармоничный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настрой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на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созидание</w:t>
      </w:r>
      <w:r w:rsidRPr="00F8522D">
        <w:rPr>
          <w:rFonts w:ascii="Arial" w:eastAsia="Calibri" w:hAnsi="Arial" w:cs="Arial"/>
        </w:rPr>
        <w:t>.</w:t>
      </w:r>
    </w:p>
    <w:p w:rsidR="00061879" w:rsidRPr="00F8522D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F8522D">
        <w:rPr>
          <w:rFonts w:ascii="Arial" w:eastAsia="Calibri" w:hAnsi="Arial" w:cs="Arial"/>
        </w:rPr>
        <w:lastRenderedPageBreak/>
        <w:t>*</w:t>
      </w:r>
      <w:r w:rsidRPr="00F8522D">
        <w:rPr>
          <w:rFonts w:ascii="Arial" w:hAnsi="Arial" w:cs="Arial"/>
        </w:rPr>
        <w:t>Создание</w:t>
      </w:r>
      <w:r w:rsidRPr="00F8522D">
        <w:rPr>
          <w:rFonts w:ascii="Arial" w:eastAsia="Calibri" w:hAnsi="Arial" w:cs="Arial"/>
        </w:rPr>
        <w:t xml:space="preserve"> - </w:t>
      </w:r>
      <w:r w:rsidRPr="00F8522D">
        <w:rPr>
          <w:rFonts w:ascii="Arial" w:hAnsi="Arial" w:cs="Arial"/>
        </w:rPr>
        <w:t>это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Тонкая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копия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во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Вселенной</w:t>
      </w:r>
      <w:r w:rsidRPr="00F8522D">
        <w:rPr>
          <w:rFonts w:ascii="Arial" w:eastAsia="Calibri" w:hAnsi="Arial" w:cs="Arial"/>
        </w:rPr>
        <w:t xml:space="preserve">, </w:t>
      </w:r>
      <w:r w:rsidRPr="00F8522D">
        <w:rPr>
          <w:rFonts w:ascii="Arial" w:hAnsi="Arial" w:cs="Arial"/>
        </w:rPr>
        <w:t>настроенная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аналогично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Тонкому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Внутреннему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Миру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человека</w:t>
      </w:r>
      <w:r w:rsidRPr="00F8522D">
        <w:rPr>
          <w:rFonts w:ascii="Arial" w:eastAsia="Calibri" w:hAnsi="Arial" w:cs="Arial"/>
        </w:rPr>
        <w:t>.</w:t>
      </w:r>
    </w:p>
    <w:p w:rsidR="00061879" w:rsidRPr="00F8522D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F8522D">
        <w:rPr>
          <w:rFonts w:ascii="Arial" w:eastAsia="Calibri" w:hAnsi="Arial" w:cs="Arial"/>
        </w:rPr>
        <w:t>*</w:t>
      </w:r>
      <w:proofErr w:type="spellStart"/>
      <w:r w:rsidRPr="00F8522D">
        <w:rPr>
          <w:rFonts w:ascii="Arial" w:hAnsi="Arial" w:cs="Arial"/>
        </w:rPr>
        <w:t>Равнополагающая</w:t>
      </w:r>
      <w:proofErr w:type="spellEnd"/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часть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Души</w:t>
      </w:r>
      <w:r w:rsidRPr="00F8522D">
        <w:rPr>
          <w:rFonts w:ascii="Arial" w:eastAsia="Calibri" w:hAnsi="Arial" w:cs="Arial"/>
        </w:rPr>
        <w:t xml:space="preserve">  -  </w:t>
      </w:r>
      <w:r w:rsidRPr="00F8522D">
        <w:rPr>
          <w:rFonts w:ascii="Arial" w:hAnsi="Arial" w:cs="Arial"/>
        </w:rPr>
        <w:t>это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настрой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Души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на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гармоничное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развитие</w:t>
      </w:r>
      <w:r w:rsidRPr="00F8522D">
        <w:rPr>
          <w:rFonts w:ascii="Arial" w:eastAsia="Calibri" w:hAnsi="Arial" w:cs="Arial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4"/>
          <w:szCs w:val="24"/>
        </w:rPr>
      </w:pPr>
    </w:p>
    <w:p w:rsidR="00061879" w:rsidRPr="0040297F" w:rsidRDefault="00061879" w:rsidP="00061879">
      <w:pPr>
        <w:tabs>
          <w:tab w:val="left" w:pos="-567"/>
        </w:tabs>
        <w:spacing w:after="0"/>
        <w:ind w:left="-567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40297F">
        <w:rPr>
          <w:rFonts w:ascii="Arial" w:hAnsi="Arial" w:cs="Arial"/>
          <w:b/>
          <w:sz w:val="28"/>
          <w:szCs w:val="28"/>
          <w:u w:val="single"/>
        </w:rPr>
        <w:t>Структура полей.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 xml:space="preserve">Поля всех духовно-настроенных центров развития (сфер) делятся на </w:t>
      </w:r>
      <w:r w:rsidRPr="00571DA7">
        <w:rPr>
          <w:rFonts w:ascii="Arial" w:hAnsi="Arial" w:cs="Arial"/>
          <w:sz w:val="28"/>
          <w:szCs w:val="28"/>
          <w:u w:val="single"/>
        </w:rPr>
        <w:t>поля развития</w:t>
      </w:r>
      <w:r w:rsidRPr="00571DA7">
        <w:rPr>
          <w:rFonts w:ascii="Arial" w:hAnsi="Arial" w:cs="Arial"/>
          <w:sz w:val="28"/>
          <w:szCs w:val="28"/>
        </w:rPr>
        <w:t xml:space="preserve"> и </w:t>
      </w:r>
      <w:r w:rsidRPr="00571DA7">
        <w:rPr>
          <w:rFonts w:ascii="Arial" w:hAnsi="Arial" w:cs="Arial"/>
          <w:sz w:val="28"/>
          <w:szCs w:val="28"/>
          <w:u w:val="single"/>
        </w:rPr>
        <w:t>формирования Сознания и познания</w:t>
      </w:r>
      <w:r w:rsidRPr="00571DA7">
        <w:rPr>
          <w:rFonts w:ascii="Arial" w:hAnsi="Arial" w:cs="Arial"/>
          <w:sz w:val="28"/>
          <w:szCs w:val="28"/>
        </w:rPr>
        <w:t xml:space="preserve"> в виде </w:t>
      </w:r>
      <w:r w:rsidRPr="00571DA7">
        <w:rPr>
          <w:rFonts w:ascii="Arial" w:hAnsi="Arial" w:cs="Arial"/>
          <w:sz w:val="28"/>
          <w:szCs w:val="28"/>
          <w:u w:val="single"/>
        </w:rPr>
        <w:t>формирования жизненного пути</w:t>
      </w:r>
      <w:r w:rsidRPr="00571DA7">
        <w:rPr>
          <w:rFonts w:ascii="Arial" w:hAnsi="Arial" w:cs="Arial"/>
          <w:sz w:val="28"/>
          <w:szCs w:val="28"/>
        </w:rPr>
        <w:t xml:space="preserve"> человеческого Существа. Данные поля имеют «зонти</w:t>
      </w:r>
      <w:r w:rsidRPr="00571DA7">
        <w:rPr>
          <w:rFonts w:ascii="Arial" w:hAnsi="Arial" w:cs="Arial"/>
          <w:sz w:val="28"/>
          <w:szCs w:val="28"/>
        </w:rPr>
        <w:t>ч</w:t>
      </w:r>
      <w:r w:rsidRPr="00571DA7">
        <w:rPr>
          <w:rFonts w:ascii="Arial" w:hAnsi="Arial" w:cs="Arial"/>
          <w:sz w:val="28"/>
          <w:szCs w:val="28"/>
        </w:rPr>
        <w:t xml:space="preserve">ное»  строение в виде полей </w:t>
      </w:r>
      <w:r w:rsidRPr="00571DA7">
        <w:rPr>
          <w:rFonts w:ascii="Arial" w:hAnsi="Arial" w:cs="Arial"/>
          <w:sz w:val="28"/>
          <w:szCs w:val="28"/>
          <w:u w:val="single"/>
        </w:rPr>
        <w:t>настроя на развитие</w:t>
      </w:r>
      <w:r w:rsidRPr="00571DA7">
        <w:rPr>
          <w:rFonts w:ascii="Arial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(программы в виде</w:t>
      </w:r>
      <w:r w:rsidRPr="00571DA7">
        <w:rPr>
          <w:rFonts w:ascii="Arial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цели)</w:t>
      </w:r>
      <w:r w:rsidRPr="00571DA7">
        <w:rPr>
          <w:rFonts w:ascii="Arial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и </w:t>
      </w:r>
      <w:r w:rsidRPr="00571DA7">
        <w:rPr>
          <w:rFonts w:ascii="Arial" w:hAnsi="Arial" w:cs="Arial"/>
          <w:sz w:val="28"/>
          <w:szCs w:val="28"/>
          <w:u w:val="single"/>
        </w:rPr>
        <w:t>формирование</w:t>
      </w:r>
      <w:r w:rsidRPr="00571DA7">
        <w:rPr>
          <w:rFonts w:ascii="Arial" w:hAnsi="Arial" w:cs="Arial"/>
          <w:sz w:val="28"/>
          <w:szCs w:val="28"/>
        </w:rPr>
        <w:t xml:space="preserve"> или структурированного (цикличного, рационального) </w:t>
      </w:r>
      <w:r w:rsidRPr="00571DA7">
        <w:rPr>
          <w:rFonts w:ascii="Arial" w:hAnsi="Arial" w:cs="Arial"/>
          <w:sz w:val="28"/>
          <w:szCs w:val="28"/>
          <w:u w:val="single"/>
        </w:rPr>
        <w:t>настроя  на  определенное протекание жизни в виде</w:t>
      </w:r>
      <w:r w:rsidRPr="00571DA7">
        <w:rPr>
          <w:rFonts w:ascii="Arial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решения жизненной цели,</w:t>
      </w:r>
      <w:r w:rsidRPr="00571DA7">
        <w:rPr>
          <w:rFonts w:ascii="Arial" w:hAnsi="Arial" w:cs="Arial"/>
          <w:sz w:val="28"/>
          <w:szCs w:val="28"/>
        </w:rPr>
        <w:t xml:space="preserve"> или жизненной программы. 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>Программы развития Души (Сознания и Познания жизненной цели) могут нести разный настрой. И такими настроями могут быть программы  Духо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hAnsi="Arial" w:cs="Arial"/>
          <w:sz w:val="28"/>
          <w:szCs w:val="28"/>
        </w:rPr>
        <w:t xml:space="preserve">ного и </w:t>
      </w:r>
      <w:proofErr w:type="spellStart"/>
      <w:r w:rsidRPr="00571DA7">
        <w:rPr>
          <w:rFonts w:ascii="Arial" w:hAnsi="Arial" w:cs="Arial"/>
          <w:sz w:val="28"/>
          <w:szCs w:val="28"/>
        </w:rPr>
        <w:t>антидуховного</w:t>
      </w:r>
      <w:proofErr w:type="spellEnd"/>
      <w:r w:rsidRPr="00571DA7">
        <w:rPr>
          <w:rFonts w:ascii="Arial" w:hAnsi="Arial" w:cs="Arial"/>
          <w:sz w:val="28"/>
          <w:szCs w:val="28"/>
        </w:rPr>
        <w:t xml:space="preserve"> развития. Последнее именуется уплывающим Сознанием, или потерей Разума человеком. И разные варианты решений в данных путях развития находятся в полевых структурах в виде разных  жизненных аспектов  (моральных, этических, материальных, архаичных…). Эти аспекты проявляются для человека через Духовный настрой, или мировоззренческий взгляд на жизнь.  И все поля, формирующие Духовный настрой человека, должны создавать пути гармоничного  настроя   жизни человека.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</w:t>
      </w:r>
      <w:r w:rsidRPr="00571DA7">
        <w:rPr>
          <w:rFonts w:ascii="Arial" w:hAnsi="Arial" w:cs="Arial"/>
          <w:sz w:val="28"/>
          <w:szCs w:val="28"/>
        </w:rPr>
        <w:t>Итак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sz w:val="28"/>
          <w:szCs w:val="28"/>
        </w:rPr>
        <w:t>Душа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sz w:val="28"/>
          <w:szCs w:val="28"/>
        </w:rPr>
        <w:t>или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Центр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развития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sz w:val="28"/>
          <w:szCs w:val="28"/>
        </w:rPr>
        <w:t>несет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человеку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определенный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настрой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мировоззрен</w:t>
      </w:r>
      <w:r w:rsidRPr="00571DA7">
        <w:rPr>
          <w:rFonts w:ascii="Arial" w:hAnsi="Arial" w:cs="Arial"/>
          <w:b/>
          <w:sz w:val="28"/>
          <w:szCs w:val="28"/>
        </w:rPr>
        <w:softHyphen/>
        <w:t>ческого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* </w:t>
      </w:r>
      <w:r w:rsidRPr="00571DA7">
        <w:rPr>
          <w:rFonts w:ascii="Arial" w:hAnsi="Arial" w:cs="Arial"/>
          <w:b/>
          <w:sz w:val="28"/>
          <w:szCs w:val="28"/>
        </w:rPr>
        <w:t>взгляда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на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жизнь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sz w:val="28"/>
          <w:szCs w:val="28"/>
        </w:rPr>
        <w:t>формируя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тем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самым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постепенно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определенный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уклад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жиз</w:t>
      </w:r>
      <w:r w:rsidRPr="00571DA7">
        <w:rPr>
          <w:rFonts w:ascii="Arial" w:hAnsi="Arial" w:cs="Arial"/>
          <w:b/>
          <w:sz w:val="28"/>
          <w:szCs w:val="28"/>
        </w:rPr>
        <w:softHyphen/>
        <w:t>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Она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расположена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4 </w:t>
      </w:r>
      <w:r w:rsidRPr="00571DA7">
        <w:rPr>
          <w:rFonts w:ascii="Arial" w:hAnsi="Arial" w:cs="Arial"/>
          <w:sz w:val="28"/>
          <w:szCs w:val="28"/>
          <w:u w:val="single"/>
        </w:rPr>
        <w:t>центре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Духовного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 xml:space="preserve">развития </w:t>
      </w:r>
      <w:r w:rsidRPr="00571DA7">
        <w:rPr>
          <w:rFonts w:ascii="Arial" w:hAnsi="Arial" w:cs="Arial"/>
          <w:sz w:val="28"/>
          <w:szCs w:val="28"/>
        </w:rPr>
        <w:t>(</w:t>
      </w:r>
      <w:proofErr w:type="gramStart"/>
      <w:r w:rsidRPr="00571DA7">
        <w:rPr>
          <w:rFonts w:ascii="Arial" w:hAnsi="Arial" w:cs="Arial"/>
          <w:sz w:val="28"/>
          <w:szCs w:val="28"/>
        </w:rPr>
        <w:t>см</w:t>
      </w:r>
      <w:proofErr w:type="gramEnd"/>
      <w:r w:rsidRPr="00571DA7">
        <w:rPr>
          <w:rFonts w:ascii="Arial" w:hAnsi="Arial" w:cs="Arial"/>
          <w:sz w:val="28"/>
          <w:szCs w:val="28"/>
        </w:rPr>
        <w:t>. далее</w:t>
      </w:r>
      <w:r w:rsidRPr="00571DA7">
        <w:rPr>
          <w:rFonts w:ascii="Arial" w:eastAsia="Calibri" w:hAnsi="Arial" w:cs="Arial"/>
          <w:sz w:val="28"/>
          <w:szCs w:val="28"/>
        </w:rPr>
        <w:t xml:space="preserve"> «Центры развития и формирования единого мировоззренческого взгляда на жизнь»)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является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Божественным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телом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человеческой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hAnsi="Arial" w:cs="Arial"/>
          <w:sz w:val="28"/>
          <w:szCs w:val="28"/>
        </w:rPr>
        <w:t>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создает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мировоз</w:t>
      </w:r>
      <w:r w:rsidRPr="00571DA7">
        <w:rPr>
          <w:rFonts w:ascii="Arial" w:hAnsi="Arial" w:cs="Arial"/>
          <w:b/>
          <w:sz w:val="28"/>
          <w:szCs w:val="28"/>
        </w:rPr>
        <w:softHyphen/>
        <w:t>зренческий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взгляд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человеку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которого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впоследствии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жизнен</w:t>
      </w:r>
      <w:r w:rsidRPr="00571DA7">
        <w:rPr>
          <w:rFonts w:ascii="Arial" w:hAnsi="Arial" w:cs="Arial"/>
          <w:b/>
          <w:sz w:val="28"/>
          <w:szCs w:val="28"/>
        </w:rPr>
        <w:softHyphen/>
        <w:t>ный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взгляд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sz w:val="28"/>
          <w:szCs w:val="28"/>
        </w:rPr>
        <w:t>уклад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sz w:val="28"/>
          <w:szCs w:val="28"/>
        </w:rPr>
        <w:t>жи</w:t>
      </w:r>
      <w:r w:rsidRPr="00571DA7">
        <w:rPr>
          <w:rFonts w:ascii="Arial" w:hAnsi="Arial" w:cs="Arial"/>
          <w:b/>
          <w:sz w:val="28"/>
          <w:szCs w:val="28"/>
        </w:rPr>
        <w:t>з</w:t>
      </w:r>
      <w:r w:rsidRPr="00571DA7">
        <w:rPr>
          <w:rFonts w:ascii="Arial" w:hAnsi="Arial" w:cs="Arial"/>
          <w:b/>
          <w:sz w:val="28"/>
          <w:szCs w:val="28"/>
        </w:rPr>
        <w:t>ненная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линия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судьбы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характер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человеческого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Высшего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</w:t>
      </w:r>
      <w:r w:rsidRPr="00571DA7">
        <w:rPr>
          <w:rFonts w:ascii="Arial" w:hAnsi="Arial" w:cs="Arial"/>
          <w:sz w:val="28"/>
          <w:szCs w:val="28"/>
        </w:rPr>
        <w:t>з</w:t>
      </w:r>
      <w:r w:rsidRPr="00571DA7">
        <w:rPr>
          <w:rFonts w:ascii="Arial" w:hAnsi="Arial" w:cs="Arial"/>
          <w:sz w:val="28"/>
          <w:szCs w:val="28"/>
        </w:rPr>
        <w:t>шего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Я),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. 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состоит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семи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центров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семи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ядер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(</w:t>
      </w:r>
      <w:r w:rsidRPr="00571DA7">
        <w:rPr>
          <w:rFonts w:ascii="Arial" w:hAnsi="Arial" w:cs="Arial"/>
          <w:sz w:val="28"/>
          <w:szCs w:val="28"/>
          <w:u w:val="single"/>
        </w:rPr>
        <w:t>матриц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или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полей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), </w:t>
      </w:r>
      <w:r w:rsidRPr="00571DA7">
        <w:rPr>
          <w:rFonts w:ascii="Arial" w:hAnsi="Arial" w:cs="Arial"/>
          <w:sz w:val="28"/>
          <w:szCs w:val="28"/>
          <w:u w:val="single"/>
        </w:rPr>
        <w:t>семи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сфер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связей с </w:t>
      </w:r>
      <w:r w:rsidRPr="00571DA7">
        <w:rPr>
          <w:rFonts w:ascii="Arial" w:hAnsi="Arial" w:cs="Arial"/>
          <w:sz w:val="28"/>
          <w:szCs w:val="28"/>
          <w:u w:val="single"/>
        </w:rPr>
        <w:t>Миром</w:t>
      </w:r>
      <w:r w:rsidRPr="00571DA7">
        <w:rPr>
          <w:rFonts w:ascii="Arial" w:hAnsi="Arial" w:cs="Arial"/>
          <w:sz w:val="28"/>
          <w:szCs w:val="28"/>
        </w:rPr>
        <w:t>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</w:t>
      </w:r>
      <w:r w:rsidRPr="00571DA7">
        <w:rPr>
          <w:rFonts w:ascii="Arial" w:hAnsi="Arial" w:cs="Arial"/>
          <w:sz w:val="28"/>
          <w:szCs w:val="28"/>
        </w:rPr>
        <w:softHyphen/>
        <w:t>хотворяющим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человека.</w:t>
      </w:r>
      <w:r w:rsidRPr="00571DA7">
        <w:rPr>
          <w:rFonts w:ascii="Arial" w:eastAsia="Calibri" w:hAnsi="Arial" w:cs="Arial"/>
          <w:sz w:val="28"/>
          <w:szCs w:val="28"/>
        </w:rPr>
        <w:t xml:space="preserve"> Эта единая система 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Подсознание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образует </w:t>
      </w:r>
      <w:r w:rsidRPr="00571DA7">
        <w:rPr>
          <w:rFonts w:ascii="Arial" w:hAnsi="Arial" w:cs="Arial"/>
          <w:sz w:val="28"/>
          <w:szCs w:val="28"/>
        </w:rPr>
        <w:t>единое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Внутренний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программным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взглядом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единую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матрицу</w:t>
      </w:r>
      <w:r w:rsidRPr="00571DA7">
        <w:rPr>
          <w:rFonts w:ascii="Arial" w:eastAsia="Calibri" w:hAnsi="Arial" w:cs="Arial"/>
          <w:sz w:val="28"/>
          <w:szCs w:val="28"/>
        </w:rPr>
        <w:t xml:space="preserve">). 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lastRenderedPageBreak/>
        <w:t xml:space="preserve">   </w:t>
      </w:r>
      <w:proofErr w:type="gramStart"/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состоит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spellStart"/>
      <w:r w:rsidRPr="00571DA7">
        <w:rPr>
          <w:rFonts w:ascii="Arial" w:hAnsi="Arial" w:cs="Arial"/>
          <w:sz w:val="28"/>
          <w:szCs w:val="28"/>
        </w:rPr>
        <w:t>разнополагающих</w:t>
      </w:r>
      <w:proofErr w:type="spell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совокуп</w:t>
      </w:r>
      <w:r w:rsidRPr="00571DA7">
        <w:rPr>
          <w:rFonts w:ascii="Arial" w:hAnsi="Arial" w:cs="Arial"/>
          <w:sz w:val="28"/>
          <w:szCs w:val="28"/>
        </w:rPr>
        <w:softHyphen/>
        <w:t>ности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частей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несет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себе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разнообразную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информацию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ка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прошлой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настоящей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будущей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общий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мировоззренче</w:t>
      </w:r>
      <w:r w:rsidRPr="00571DA7">
        <w:rPr>
          <w:rFonts w:ascii="Arial" w:hAnsi="Arial" w:cs="Arial"/>
          <w:b/>
          <w:sz w:val="28"/>
          <w:szCs w:val="28"/>
        </w:rPr>
        <w:softHyphen/>
        <w:t>ский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взгляд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например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должна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формироваться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совокупности</w:t>
      </w:r>
      <w:r w:rsidRPr="00571DA7">
        <w:rPr>
          <w:rFonts w:ascii="Arial" w:eastAsia="Calibri" w:hAnsi="Arial" w:cs="Arial"/>
          <w:sz w:val="28"/>
          <w:szCs w:val="28"/>
        </w:rPr>
        <w:t xml:space="preserve"> - 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сча</w:t>
      </w:r>
      <w:r w:rsidRPr="00571DA7">
        <w:rPr>
          <w:rFonts w:ascii="Arial" w:hAnsi="Arial" w:cs="Arial"/>
          <w:sz w:val="28"/>
          <w:szCs w:val="28"/>
        </w:rPr>
        <w:softHyphen/>
        <w:t>стье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горе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понимании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непонимании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других</w:t>
      </w:r>
      <w:r w:rsidRPr="00571DA7">
        <w:rPr>
          <w:rFonts w:ascii="Arial" w:eastAsia="Calibri" w:hAnsi="Arial" w:cs="Arial"/>
          <w:sz w:val="28"/>
          <w:szCs w:val="28"/>
        </w:rPr>
        <w:t>…).</w:t>
      </w:r>
      <w:proofErr w:type="gram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настраивает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семь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сфер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определенный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жизненный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ритм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сфер</w:t>
      </w:r>
      <w:r w:rsidRPr="00571DA7">
        <w:rPr>
          <w:rFonts w:ascii="Arial" w:eastAsia="Calibri" w:hAnsi="Arial" w:cs="Arial"/>
          <w:sz w:val="28"/>
          <w:szCs w:val="28"/>
        </w:rPr>
        <w:t xml:space="preserve"> Духовного тела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hAnsi="Arial" w:cs="Arial"/>
          <w:sz w:val="28"/>
          <w:szCs w:val="28"/>
        </w:rPr>
        <w:t>строй</w:t>
      </w:r>
      <w:r w:rsidRPr="00571DA7">
        <w:rPr>
          <w:rFonts w:ascii="Arial" w:eastAsia="Calibri" w:hAnsi="Arial" w:cs="Arial"/>
          <w:sz w:val="28"/>
          <w:szCs w:val="28"/>
        </w:rPr>
        <w:t xml:space="preserve"> человека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жизненный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зависимости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от программного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самой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Поля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сфер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spellStart"/>
      <w:r w:rsidRPr="00571DA7">
        <w:rPr>
          <w:rFonts w:ascii="Arial" w:hAnsi="Arial" w:cs="Arial"/>
          <w:sz w:val="28"/>
          <w:szCs w:val="28"/>
        </w:rPr>
        <w:t>равнополагающий</w:t>
      </w:r>
      <w:proofErr w:type="spell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двух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частей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</w:t>
      </w:r>
      <w:r w:rsidRPr="00571DA7">
        <w:rPr>
          <w:rFonts w:ascii="Arial" w:hAnsi="Arial" w:cs="Arial"/>
          <w:sz w:val="28"/>
          <w:szCs w:val="28"/>
        </w:rPr>
        <w:t>н</w:t>
      </w:r>
      <w:r w:rsidRPr="00571DA7">
        <w:rPr>
          <w:rFonts w:ascii="Arial" w:hAnsi="Arial" w:cs="Arial"/>
          <w:sz w:val="28"/>
          <w:szCs w:val="28"/>
        </w:rPr>
        <w:t>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</w:t>
      </w:r>
      <w:r w:rsidRPr="00571DA7">
        <w:rPr>
          <w:rFonts w:ascii="Arial" w:hAnsi="Arial" w:cs="Arial"/>
          <w:sz w:val="28"/>
          <w:szCs w:val="28"/>
        </w:rPr>
        <w:t>Рассмотрим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один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примеров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мировоззрения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:  </w:t>
      </w:r>
      <w:r w:rsidRPr="00571DA7">
        <w:rPr>
          <w:rFonts w:ascii="Arial" w:hAnsi="Arial" w:cs="Arial"/>
          <w:sz w:val="28"/>
          <w:szCs w:val="28"/>
          <w:u w:val="single"/>
        </w:rPr>
        <w:t>пример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волевого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аспекта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Поле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общий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запускается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Ц</w:t>
      </w:r>
      <w:r w:rsidRPr="00571DA7">
        <w:rPr>
          <w:rFonts w:ascii="Arial" w:hAnsi="Arial" w:cs="Arial"/>
          <w:b/>
          <w:sz w:val="28"/>
          <w:szCs w:val="28"/>
        </w:rPr>
        <w:t>ентре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развития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при</w:t>
      </w:r>
      <w:r w:rsidRPr="00571DA7">
        <w:rPr>
          <w:rFonts w:ascii="Arial" w:hAnsi="Arial" w:cs="Arial"/>
          <w:b/>
          <w:sz w:val="28"/>
          <w:szCs w:val="28"/>
        </w:rPr>
        <w:softHyphen/>
        <w:t>роды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личности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человека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программа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волю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чувств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волю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силы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духовную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волю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веры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регуляцию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эмоций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увлечений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отношений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обществе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структуры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полученный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личн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</w:t>
      </w:r>
      <w:r w:rsidRPr="00571DA7">
        <w:rPr>
          <w:rFonts w:ascii="Arial" w:hAnsi="Arial" w:cs="Arial"/>
          <w:sz w:val="28"/>
          <w:szCs w:val="28"/>
        </w:rPr>
        <w:softHyphen/>
        <w:t>вый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равновесия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чувства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внешнее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проявление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механизм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данного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приводит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действие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процесс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гармонизации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противопо</w:t>
      </w:r>
      <w:r w:rsidRPr="00571DA7">
        <w:rPr>
          <w:rFonts w:ascii="Arial" w:hAnsi="Arial" w:cs="Arial"/>
          <w:sz w:val="28"/>
          <w:szCs w:val="28"/>
        </w:rPr>
        <w:softHyphen/>
        <w:t>ложных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настроев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настроенных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аспекта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поэтому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должны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находиться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равновесии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Пере</w:t>
      </w:r>
      <w:r w:rsidRPr="00571DA7">
        <w:rPr>
          <w:rFonts w:ascii="Arial" w:hAnsi="Arial" w:cs="Arial"/>
          <w:sz w:val="28"/>
          <w:szCs w:val="28"/>
        </w:rPr>
        <w:softHyphen/>
        <w:t>вес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частей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приводит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дисбалансу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ха</w:t>
      </w:r>
      <w:r w:rsidRPr="00571DA7">
        <w:rPr>
          <w:rFonts w:ascii="Arial" w:hAnsi="Arial" w:cs="Arial"/>
          <w:sz w:val="28"/>
          <w:szCs w:val="28"/>
        </w:rPr>
        <w:softHyphen/>
        <w:t>рактера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примере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воли</w:t>
      </w:r>
      <w:r w:rsidRPr="00571DA7">
        <w:rPr>
          <w:rFonts w:ascii="Arial" w:eastAsia="Calibri" w:hAnsi="Arial" w:cs="Arial"/>
          <w:sz w:val="28"/>
          <w:szCs w:val="28"/>
        </w:rPr>
        <w:t xml:space="preserve"> - 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властности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безволия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подчине</w:t>
      </w:r>
      <w:r w:rsidRPr="00571DA7">
        <w:rPr>
          <w:rFonts w:ascii="Arial" w:hAnsi="Arial" w:cs="Arial"/>
          <w:sz w:val="28"/>
          <w:szCs w:val="28"/>
        </w:rPr>
        <w:softHyphen/>
        <w:t>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Баланс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данных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отношений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уважение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конечно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между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центрами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стойкая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мировоззрения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gramStart"/>
      <w:r w:rsidRPr="00571DA7">
        <w:rPr>
          <w:rFonts w:ascii="Arial" w:hAnsi="Arial" w:cs="Arial"/>
          <w:sz w:val="28"/>
          <w:szCs w:val="28"/>
        </w:rPr>
        <w:t>примере</w:t>
      </w:r>
      <w:proofErr w:type="gram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возможно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рассмотреть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</w:t>
      </w:r>
      <w:r w:rsidRPr="00571DA7">
        <w:rPr>
          <w:rFonts w:ascii="Arial" w:hAnsi="Arial" w:cs="Arial"/>
          <w:sz w:val="28"/>
          <w:szCs w:val="28"/>
        </w:rPr>
        <w:t>Если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рассматривать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аспект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воли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</w:t>
      </w:r>
      <w:r w:rsidRPr="00571DA7">
        <w:rPr>
          <w:rFonts w:ascii="Arial" w:hAnsi="Arial" w:cs="Arial"/>
          <w:sz w:val="28"/>
          <w:szCs w:val="28"/>
        </w:rPr>
        <w:softHyphen/>
        <w:t>цессе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личности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участвует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только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один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волевые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каче</w:t>
      </w:r>
      <w:r w:rsidRPr="00571DA7">
        <w:rPr>
          <w:rFonts w:ascii="Arial" w:hAnsi="Arial" w:cs="Arial"/>
          <w:sz w:val="28"/>
          <w:szCs w:val="28"/>
        </w:rPr>
        <w:softHyphen/>
        <w:t>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формируются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сторон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</w:t>
      </w:r>
      <w:r w:rsidRPr="00571DA7">
        <w:rPr>
          <w:rFonts w:ascii="Arial" w:hAnsi="Arial" w:cs="Arial"/>
          <w:sz w:val="28"/>
          <w:szCs w:val="28"/>
        </w:rPr>
        <w:t>т</w:t>
      </w:r>
      <w:r w:rsidRPr="00571DA7">
        <w:rPr>
          <w:rFonts w:ascii="Arial" w:hAnsi="Arial" w:cs="Arial"/>
          <w:sz w:val="28"/>
          <w:szCs w:val="28"/>
        </w:rPr>
        <w:t>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Данный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качества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поступает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воли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где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происходит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процесс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баланса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характера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проявлении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аспекта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далее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lastRenderedPageBreak/>
        <w:t>передаются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остальные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где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очередь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формируются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волевые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качества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характера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например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веры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формирование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стойких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процессов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блазнами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- 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Эмоциональном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F8522D" w:rsidRDefault="00061879" w:rsidP="00061879">
      <w:pPr>
        <w:tabs>
          <w:tab w:val="left" w:pos="-567"/>
        </w:tabs>
        <w:spacing w:after="0"/>
        <w:ind w:left="-567"/>
        <w:rPr>
          <w:rFonts w:ascii="Arial" w:hAnsi="Arial" w:cs="Arial"/>
        </w:rPr>
      </w:pPr>
    </w:p>
    <w:p w:rsidR="00061879" w:rsidRPr="00F8522D" w:rsidRDefault="00061879" w:rsidP="00061879">
      <w:pPr>
        <w:tabs>
          <w:tab w:val="left" w:pos="-567"/>
        </w:tabs>
        <w:spacing w:after="0"/>
        <w:ind w:left="-567"/>
        <w:rPr>
          <w:rFonts w:ascii="Arial" w:eastAsia="Calibri" w:hAnsi="Arial" w:cs="Arial"/>
        </w:rPr>
      </w:pPr>
      <w:r w:rsidRPr="00F8522D">
        <w:rPr>
          <w:rFonts w:ascii="Arial" w:eastAsia="Calibri" w:hAnsi="Arial" w:cs="Arial"/>
        </w:rPr>
        <w:t>*</w:t>
      </w:r>
      <w:r w:rsidRPr="00F8522D">
        <w:rPr>
          <w:rFonts w:ascii="Arial" w:hAnsi="Arial" w:cs="Arial"/>
        </w:rPr>
        <w:t>Мировоззрение</w:t>
      </w:r>
      <w:r w:rsidRPr="00F8522D">
        <w:rPr>
          <w:rFonts w:ascii="Arial" w:eastAsia="Calibri" w:hAnsi="Arial" w:cs="Arial"/>
        </w:rPr>
        <w:t xml:space="preserve"> - </w:t>
      </w:r>
      <w:r w:rsidRPr="00F8522D">
        <w:rPr>
          <w:rFonts w:ascii="Arial" w:hAnsi="Arial" w:cs="Arial"/>
        </w:rPr>
        <w:t>это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программный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настрой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Души</w:t>
      </w:r>
      <w:r w:rsidRPr="00F8522D">
        <w:rPr>
          <w:rFonts w:ascii="Arial" w:eastAsia="Calibri" w:hAnsi="Arial" w:cs="Arial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rPr>
          <w:rFonts w:ascii="Arial" w:hAnsi="Arial" w:cs="Arial"/>
        </w:rPr>
      </w:pP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Совокупность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сфер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Высшее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Сознание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Совесть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Низшее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противопо</w:t>
      </w:r>
      <w:r w:rsidRPr="00571DA7">
        <w:rPr>
          <w:rFonts w:ascii="Arial" w:hAnsi="Arial" w:cs="Arial"/>
          <w:sz w:val="28"/>
          <w:szCs w:val="28"/>
        </w:rPr>
        <w:softHyphen/>
        <w:t>ложный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hAnsi="Arial" w:cs="Arial"/>
          <w:sz w:val="28"/>
          <w:szCs w:val="28"/>
        </w:rPr>
        <w:t>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Под</w:t>
      </w:r>
      <w:r w:rsidRPr="00571DA7">
        <w:rPr>
          <w:rFonts w:ascii="Arial" w:hAnsi="Arial" w:cs="Arial"/>
          <w:b/>
          <w:bCs/>
          <w:sz w:val="28"/>
          <w:szCs w:val="28"/>
        </w:rPr>
        <w:softHyphen/>
        <w:t>сознанием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формирующим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сфер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складывает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матрицу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</w:t>
      </w:r>
      <w:r w:rsidRPr="00571DA7">
        <w:rPr>
          <w:rFonts w:ascii="Arial" w:eastAsia="Calibri" w:hAnsi="Arial" w:cs="Arial"/>
          <w:sz w:val="28"/>
          <w:szCs w:val="28"/>
        </w:rPr>
        <w:t xml:space="preserve">).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промежуточной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балансной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системой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идеологиче</w:t>
      </w:r>
      <w:r w:rsidRPr="00571DA7">
        <w:rPr>
          <w:rFonts w:ascii="Arial" w:hAnsi="Arial" w:cs="Arial"/>
          <w:sz w:val="28"/>
          <w:szCs w:val="28"/>
        </w:rPr>
        <w:softHyphen/>
        <w:t>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Центра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человека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sz w:val="28"/>
          <w:szCs w:val="28"/>
        </w:rPr>
        <w:t>или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личностного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роста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начальным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звеном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формировании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</w:t>
      </w:r>
      <w:r w:rsidRPr="00571DA7">
        <w:rPr>
          <w:rFonts w:ascii="Arial" w:hAnsi="Arial" w:cs="Arial"/>
          <w:sz w:val="28"/>
          <w:szCs w:val="28"/>
        </w:rPr>
        <w:t>т</w:t>
      </w:r>
      <w:r w:rsidRPr="00571DA7">
        <w:rPr>
          <w:rFonts w:ascii="Arial" w:hAnsi="Arial" w:cs="Arial"/>
          <w:sz w:val="28"/>
          <w:szCs w:val="28"/>
        </w:rPr>
        <w:t>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вос</w:t>
      </w:r>
      <w:r w:rsidRPr="00571DA7">
        <w:rPr>
          <w:rFonts w:ascii="Arial" w:hAnsi="Arial" w:cs="Arial"/>
          <w:b/>
          <w:sz w:val="28"/>
          <w:szCs w:val="28"/>
        </w:rPr>
        <w:softHyphen/>
        <w:t>приятие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sz w:val="28"/>
          <w:szCs w:val="28"/>
        </w:rPr>
        <w:t>или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осознание</w:t>
      </w:r>
      <w:r w:rsidRPr="00571DA7">
        <w:rPr>
          <w:rFonts w:ascii="Arial" w:eastAsia="Calibri" w:hAnsi="Arial" w:cs="Arial"/>
          <w:b/>
          <w:sz w:val="28"/>
          <w:szCs w:val="28"/>
        </w:rPr>
        <w:t>,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Центра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развития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чувство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качеством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Сознания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качес</w:t>
      </w:r>
      <w:r w:rsidRPr="00571DA7">
        <w:rPr>
          <w:rFonts w:ascii="Arial" w:hAnsi="Arial" w:cs="Arial"/>
          <w:sz w:val="28"/>
          <w:szCs w:val="28"/>
        </w:rPr>
        <w:t>т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аспект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перенастраивается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Центре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балансного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развития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формируя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Сознании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</w:t>
      </w:r>
      <w:r w:rsidRPr="00571DA7">
        <w:rPr>
          <w:rFonts w:ascii="Arial" w:hAnsi="Arial" w:cs="Arial"/>
          <w:sz w:val="28"/>
          <w:szCs w:val="28"/>
        </w:rPr>
        <w:softHyphen/>
        <w:t>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понятие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виде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понимания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gramStart"/>
      <w:r w:rsidRPr="00571DA7">
        <w:rPr>
          <w:rFonts w:ascii="Arial" w:hAnsi="Arial" w:cs="Arial"/>
          <w:sz w:val="28"/>
          <w:szCs w:val="28"/>
        </w:rPr>
        <w:t>перенастраивает</w:t>
      </w:r>
      <w:proofErr w:type="gram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</w:t>
      </w:r>
      <w:r w:rsidRPr="00571DA7">
        <w:rPr>
          <w:rFonts w:ascii="Arial" w:hAnsi="Arial" w:cs="Arial"/>
          <w:sz w:val="28"/>
          <w:szCs w:val="28"/>
        </w:rPr>
        <w:softHyphen/>
        <w:t>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формируя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дальнейшем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Духовное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зерно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понимания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раскаяния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механизм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пробу</w:t>
      </w:r>
      <w:r w:rsidRPr="00571DA7">
        <w:rPr>
          <w:rFonts w:ascii="Arial" w:hAnsi="Arial" w:cs="Arial"/>
          <w:sz w:val="28"/>
          <w:szCs w:val="28"/>
        </w:rPr>
        <w:t>ж</w:t>
      </w:r>
      <w:r w:rsidRPr="00571DA7">
        <w:rPr>
          <w:rFonts w:ascii="Arial" w:hAnsi="Arial" w:cs="Arial"/>
          <w:sz w:val="28"/>
          <w:szCs w:val="28"/>
        </w:rPr>
        <w:t>дения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Сознания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вырабатывает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</w:t>
      </w:r>
      <w:r w:rsidRPr="00571DA7">
        <w:rPr>
          <w:rFonts w:ascii="Arial" w:hAnsi="Arial" w:cs="Arial"/>
          <w:sz w:val="28"/>
          <w:szCs w:val="28"/>
        </w:rPr>
        <w:softHyphen/>
        <w:t>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ведет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подъему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Восхождению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</w:t>
      </w:r>
      <w:r w:rsidRPr="00571DA7">
        <w:rPr>
          <w:rFonts w:ascii="Arial" w:hAnsi="Arial" w:cs="Arial"/>
          <w:sz w:val="28"/>
          <w:szCs w:val="28"/>
        </w:rPr>
        <w:softHyphen/>
        <w:t>ловеческого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балансная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располагается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</w:t>
      </w:r>
      <w:r w:rsidRPr="00571DA7">
        <w:rPr>
          <w:rFonts w:ascii="Arial" w:hAnsi="Arial" w:cs="Arial"/>
          <w:sz w:val="28"/>
          <w:szCs w:val="28"/>
        </w:rPr>
        <w:softHyphen/>
        <w:t>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связке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образует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связку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Существа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</w:t>
      </w:r>
      <w:r w:rsidRPr="00571DA7">
        <w:rPr>
          <w:rFonts w:ascii="Arial" w:hAnsi="Arial" w:cs="Arial"/>
          <w:sz w:val="28"/>
          <w:szCs w:val="28"/>
        </w:rPr>
        <w:softHyphen/>
        <w:t>века</w:t>
      </w:r>
      <w:r w:rsidRPr="00571DA7">
        <w:rPr>
          <w:rFonts w:ascii="Arial" w:eastAsia="Calibri" w:hAnsi="Arial" w:cs="Arial"/>
          <w:sz w:val="28"/>
          <w:szCs w:val="28"/>
        </w:rPr>
        <w:t xml:space="preserve">. 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 </w:t>
      </w:r>
      <w:r w:rsidRPr="00571DA7">
        <w:rPr>
          <w:rFonts w:ascii="Arial" w:hAnsi="Arial" w:cs="Arial"/>
          <w:b/>
          <w:sz w:val="28"/>
          <w:szCs w:val="28"/>
          <w:u w:val="single"/>
        </w:rPr>
        <w:t>Рассмотрим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центры,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формирующие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Сознание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человека через определенные качества Души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: </w:t>
      </w:r>
      <w:r w:rsidRPr="00571DA7">
        <w:rPr>
          <w:rFonts w:ascii="Arial" w:hAnsi="Arial" w:cs="Arial"/>
          <w:b/>
          <w:bCs/>
          <w:sz w:val="28"/>
          <w:szCs w:val="28"/>
        </w:rPr>
        <w:t>Ц</w:t>
      </w:r>
      <w:r w:rsidRPr="00571DA7">
        <w:rPr>
          <w:rFonts w:ascii="Arial" w:hAnsi="Arial" w:cs="Arial"/>
          <w:b/>
          <w:sz w:val="28"/>
          <w:szCs w:val="28"/>
        </w:rPr>
        <w:t>ентр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осознание</w:t>
      </w:r>
      <w:r w:rsidRPr="00571DA7">
        <w:rPr>
          <w:rFonts w:ascii="Arial" w:eastAsia="Calibri" w:hAnsi="Arial" w:cs="Arial"/>
          <w:sz w:val="28"/>
          <w:szCs w:val="28"/>
        </w:rPr>
        <w:t xml:space="preserve">; </w:t>
      </w:r>
      <w:r w:rsidRPr="00571DA7">
        <w:rPr>
          <w:rFonts w:ascii="Arial" w:hAnsi="Arial" w:cs="Arial"/>
          <w:b/>
          <w:bCs/>
          <w:sz w:val="28"/>
          <w:szCs w:val="28"/>
        </w:rPr>
        <w:t>Ц</w:t>
      </w:r>
      <w:r w:rsidRPr="00571DA7">
        <w:rPr>
          <w:rFonts w:ascii="Arial" w:hAnsi="Arial" w:cs="Arial"/>
          <w:b/>
          <w:sz w:val="28"/>
          <w:szCs w:val="28"/>
        </w:rPr>
        <w:t>ентр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hAnsi="Arial" w:cs="Arial"/>
          <w:sz w:val="28"/>
          <w:szCs w:val="28"/>
        </w:rPr>
        <w:t>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личности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понимание жизни</w:t>
      </w:r>
      <w:r w:rsidR="00F22CFF">
        <w:rPr>
          <w:rFonts w:ascii="Arial" w:hAnsi="Arial" w:cs="Arial"/>
          <w:sz w:val="28"/>
          <w:szCs w:val="28"/>
        </w:rPr>
        <w:t xml:space="preserve"> (жизненных законов)</w:t>
      </w:r>
      <w:r w:rsidRPr="00571DA7">
        <w:rPr>
          <w:rFonts w:ascii="Arial" w:eastAsia="Calibri" w:hAnsi="Arial" w:cs="Arial"/>
          <w:sz w:val="28"/>
          <w:szCs w:val="28"/>
        </w:rPr>
        <w:t xml:space="preserve">; </w:t>
      </w:r>
      <w:r w:rsidRPr="00571DA7">
        <w:rPr>
          <w:rFonts w:ascii="Arial" w:hAnsi="Arial" w:cs="Arial"/>
          <w:b/>
          <w:bCs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</w:t>
      </w:r>
      <w:r w:rsidRPr="00571DA7">
        <w:rPr>
          <w:rFonts w:ascii="Arial" w:hAnsi="Arial" w:cs="Arial"/>
          <w:sz w:val="28"/>
          <w:szCs w:val="28"/>
        </w:rPr>
        <w:t>р</w:t>
      </w:r>
      <w:r w:rsidRPr="00571DA7">
        <w:rPr>
          <w:rFonts w:ascii="Arial" w:hAnsi="Arial" w:cs="Arial"/>
          <w:sz w:val="28"/>
          <w:szCs w:val="28"/>
        </w:rPr>
        <w:t>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Ду</w:t>
      </w:r>
      <w:r w:rsidRPr="00571DA7">
        <w:rPr>
          <w:rFonts w:ascii="Arial" w:hAnsi="Arial" w:cs="Arial"/>
          <w:b/>
          <w:sz w:val="28"/>
          <w:szCs w:val="28"/>
        </w:rPr>
        <w:softHyphen/>
        <w:t>ховности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раскаяние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b/>
          <w:sz w:val="28"/>
          <w:szCs w:val="28"/>
        </w:rPr>
        <w:t>Осознание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-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составная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часть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 (определенные качес</w:t>
      </w:r>
      <w:r w:rsidRPr="00571DA7">
        <w:rPr>
          <w:rFonts w:ascii="Arial" w:hAnsi="Arial" w:cs="Arial"/>
          <w:sz w:val="28"/>
          <w:szCs w:val="28"/>
        </w:rPr>
        <w:t>т</w:t>
      </w:r>
      <w:r w:rsidRPr="00571DA7">
        <w:rPr>
          <w:rFonts w:ascii="Arial" w:hAnsi="Arial" w:cs="Arial"/>
          <w:sz w:val="28"/>
          <w:szCs w:val="28"/>
        </w:rPr>
        <w:t>ва), настроенная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восприятие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информаций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внешней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среды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называемым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</w:t>
      </w:r>
      <w:r w:rsidRPr="00571DA7">
        <w:rPr>
          <w:rFonts w:ascii="Arial" w:hAnsi="Arial" w:cs="Arial"/>
          <w:sz w:val="28"/>
          <w:szCs w:val="28"/>
        </w:rPr>
        <w:softHyphen/>
        <w:t>ханизмом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spellStart"/>
      <w:r w:rsidRPr="00571DA7">
        <w:rPr>
          <w:rFonts w:ascii="Arial" w:hAnsi="Arial" w:cs="Arial"/>
          <w:sz w:val="28"/>
          <w:szCs w:val="28"/>
        </w:rPr>
        <w:t>сонастро</w:t>
      </w:r>
      <w:r w:rsidRPr="00571DA7">
        <w:rPr>
          <w:rFonts w:ascii="Arial" w:hAnsi="Arial" w:cs="Arial"/>
          <w:sz w:val="28"/>
          <w:szCs w:val="28"/>
        </w:rPr>
        <w:t>й</w:t>
      </w:r>
      <w:r w:rsidRPr="00571DA7">
        <w:rPr>
          <w:rFonts w:ascii="Arial" w:hAnsi="Arial" w:cs="Arial"/>
          <w:sz w:val="28"/>
          <w:szCs w:val="28"/>
        </w:rPr>
        <w:t>ки</w:t>
      </w:r>
      <w:proofErr w:type="spell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настраивает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</w:t>
      </w:r>
      <w:r w:rsidRPr="00571DA7">
        <w:rPr>
          <w:rFonts w:ascii="Arial" w:hAnsi="Arial" w:cs="Arial"/>
          <w:sz w:val="28"/>
          <w:szCs w:val="28"/>
        </w:rPr>
        <w:softHyphen/>
        <w:t>тренний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восприятие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информационного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lastRenderedPageBreak/>
        <w:t>потока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осуществляя передачу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потенциала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</w:t>
      </w:r>
      <w:r w:rsidRPr="00571DA7">
        <w:rPr>
          <w:rFonts w:ascii="Arial" w:hAnsi="Arial" w:cs="Arial"/>
          <w:sz w:val="28"/>
          <w:szCs w:val="28"/>
        </w:rPr>
        <w:t>т</w:t>
      </w:r>
      <w:r w:rsidRPr="00571DA7">
        <w:rPr>
          <w:rFonts w:ascii="Arial" w:hAnsi="Arial" w:cs="Arial"/>
          <w:sz w:val="28"/>
          <w:szCs w:val="28"/>
        </w:rPr>
        <w:t>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Итак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sz w:val="28"/>
          <w:szCs w:val="28"/>
        </w:rPr>
        <w:t>осознание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вос</w:t>
      </w:r>
      <w:r w:rsidRPr="00571DA7">
        <w:rPr>
          <w:rFonts w:ascii="Arial" w:hAnsi="Arial" w:cs="Arial"/>
          <w:sz w:val="28"/>
          <w:szCs w:val="28"/>
        </w:rPr>
        <w:softHyphen/>
        <w:t>приятие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внешнего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мировоззре</w:t>
      </w:r>
      <w:r w:rsidRPr="00571DA7">
        <w:rPr>
          <w:rFonts w:ascii="Arial" w:hAnsi="Arial" w:cs="Arial"/>
          <w:sz w:val="28"/>
          <w:szCs w:val="28"/>
        </w:rPr>
        <w:t>н</w:t>
      </w:r>
      <w:r w:rsidRPr="00571DA7">
        <w:rPr>
          <w:rFonts w:ascii="Arial" w:hAnsi="Arial" w:cs="Arial"/>
          <w:sz w:val="28"/>
          <w:szCs w:val="28"/>
        </w:rPr>
        <w:t>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передача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Также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осознанием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разумный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,*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«</w:t>
      </w:r>
      <w:r w:rsidRPr="00571DA7">
        <w:rPr>
          <w:rFonts w:ascii="Arial" w:hAnsi="Arial" w:cs="Arial"/>
          <w:sz w:val="28"/>
          <w:szCs w:val="28"/>
        </w:rPr>
        <w:t>очищенный</w:t>
      </w:r>
      <w:r w:rsidRPr="00571DA7">
        <w:rPr>
          <w:rFonts w:ascii="Arial" w:eastAsia="Calibri" w:hAnsi="Arial" w:cs="Arial"/>
          <w:sz w:val="28"/>
          <w:szCs w:val="28"/>
        </w:rPr>
        <w:t xml:space="preserve">»,  </w:t>
      </w:r>
      <w:r w:rsidRPr="00571DA7">
        <w:rPr>
          <w:rFonts w:ascii="Arial" w:hAnsi="Arial" w:cs="Arial"/>
          <w:b/>
          <w:sz w:val="28"/>
          <w:szCs w:val="28"/>
        </w:rPr>
        <w:t>гарм</w:t>
      </w:r>
      <w:r w:rsidRPr="00571DA7">
        <w:rPr>
          <w:rFonts w:ascii="Arial" w:hAnsi="Arial" w:cs="Arial"/>
          <w:b/>
          <w:sz w:val="28"/>
          <w:szCs w:val="28"/>
        </w:rPr>
        <w:t>о</w:t>
      </w:r>
      <w:r w:rsidRPr="00571DA7">
        <w:rPr>
          <w:rFonts w:ascii="Arial" w:hAnsi="Arial" w:cs="Arial"/>
          <w:b/>
          <w:sz w:val="28"/>
          <w:szCs w:val="28"/>
        </w:rPr>
        <w:t>ничный</w:t>
      </w:r>
      <w:r w:rsidRPr="00571DA7">
        <w:rPr>
          <w:rFonts w:ascii="Arial" w:eastAsia="Calibri" w:hAnsi="Arial" w:cs="Arial"/>
          <w:b/>
          <w:sz w:val="28"/>
          <w:szCs w:val="28"/>
        </w:rPr>
        <w:t>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*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восприятие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</w:t>
      </w:r>
      <w:r w:rsidRPr="00571DA7">
        <w:rPr>
          <w:rFonts w:ascii="Arial" w:hAnsi="Arial" w:cs="Arial"/>
          <w:sz w:val="28"/>
          <w:szCs w:val="28"/>
        </w:rPr>
        <w:softHyphen/>
        <w:t>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определенный ритм</w:t>
      </w:r>
      <w:r w:rsidRPr="00571DA7">
        <w:rPr>
          <w:rFonts w:ascii="Arial" w:eastAsia="Calibri" w:hAnsi="Arial" w:cs="Arial"/>
          <w:sz w:val="28"/>
          <w:szCs w:val="28"/>
        </w:rPr>
        <w:t xml:space="preserve"> восприятия </w:t>
      </w:r>
      <w:r w:rsidRPr="00571DA7">
        <w:rPr>
          <w:rFonts w:ascii="Arial" w:hAnsi="Arial" w:cs="Arial"/>
          <w:sz w:val="28"/>
          <w:szCs w:val="28"/>
        </w:rPr>
        <w:t xml:space="preserve">внешнего настроя.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Внешним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систему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восприятия</w:t>
      </w:r>
      <w:r w:rsidRPr="00571DA7">
        <w:rPr>
          <w:rFonts w:ascii="Arial" w:eastAsia="Calibri" w:hAnsi="Arial" w:cs="Arial"/>
          <w:sz w:val="28"/>
          <w:szCs w:val="28"/>
        </w:rPr>
        <w:t xml:space="preserve"> его настроя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обратную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Внутренним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 под данный настрой жизненной среды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</w:t>
      </w:r>
      <w:r w:rsidRPr="00571DA7">
        <w:rPr>
          <w:rFonts w:ascii="Arial" w:hAnsi="Arial" w:cs="Arial"/>
          <w:sz w:val="28"/>
          <w:szCs w:val="28"/>
        </w:rPr>
        <w:softHyphen/>
        <w:t>тра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существует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стойкая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определенный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жизненный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), </w:t>
      </w:r>
      <w:r w:rsidRPr="00571DA7">
        <w:rPr>
          <w:rFonts w:ascii="Arial" w:hAnsi="Arial" w:cs="Arial"/>
          <w:sz w:val="28"/>
          <w:szCs w:val="28"/>
        </w:rPr>
        <w:t>защиту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Бога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коррекция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осуществляется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копию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Создание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копия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</w:t>
      </w:r>
      <w:r w:rsidRPr="00571DA7">
        <w:rPr>
          <w:rFonts w:ascii="Arial" w:hAnsi="Arial" w:cs="Arial"/>
          <w:sz w:val="28"/>
          <w:szCs w:val="28"/>
        </w:rPr>
        <w:softHyphen/>
        <w:t>ностью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отражает</w:t>
      </w:r>
      <w:r w:rsidRPr="00571DA7">
        <w:rPr>
          <w:rFonts w:ascii="Arial" w:eastAsia="Calibri" w:hAnsi="Arial" w:cs="Arial"/>
          <w:sz w:val="28"/>
          <w:szCs w:val="28"/>
        </w:rPr>
        <w:t xml:space="preserve"> Духовное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осуществляет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будущего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Итак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Душа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своеобразное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строение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тела,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Ц</w:t>
      </w:r>
      <w:r w:rsidRPr="00571DA7">
        <w:rPr>
          <w:rFonts w:ascii="Arial" w:hAnsi="Arial" w:cs="Arial"/>
          <w:b/>
          <w:sz w:val="28"/>
          <w:szCs w:val="28"/>
        </w:rPr>
        <w:t>ентра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Сердца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Божественного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</w:t>
      </w:r>
      <w:r w:rsidRPr="00571DA7">
        <w:rPr>
          <w:rFonts w:ascii="Arial" w:hAnsi="Arial" w:cs="Arial"/>
          <w:sz w:val="28"/>
          <w:szCs w:val="28"/>
        </w:rPr>
        <w:softHyphen/>
        <w:t>ственным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И вся эта единая система образует Внутренний Мир человека. </w:t>
      </w:r>
      <w:r w:rsidRPr="00571DA7">
        <w:rPr>
          <w:rFonts w:ascii="Arial" w:hAnsi="Arial" w:cs="Arial"/>
          <w:b/>
          <w:sz w:val="28"/>
          <w:szCs w:val="28"/>
        </w:rPr>
        <w:t>Духовное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тело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тонких </w:t>
      </w:r>
      <w:r w:rsidRPr="00571DA7">
        <w:rPr>
          <w:rFonts w:ascii="Arial" w:hAnsi="Arial" w:cs="Arial"/>
          <w:sz w:val="28"/>
          <w:szCs w:val="28"/>
        </w:rPr>
        <w:t>структур,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формирующих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Высшее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eastAsia="Calibri" w:hAnsi="Arial" w:cs="Arial"/>
          <w:sz w:val="28"/>
          <w:szCs w:val="28"/>
        </w:rPr>
        <w:t>(</w:t>
      </w:r>
      <w:r w:rsidRPr="00571DA7">
        <w:rPr>
          <w:rFonts w:ascii="Arial" w:hAnsi="Arial" w:cs="Arial"/>
          <w:sz w:val="28"/>
          <w:szCs w:val="28"/>
        </w:rPr>
        <w:t>Сознание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Совесть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голос, через осуществл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ние связи человека с Ангелом Хранителем и Миром 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Низше</w:t>
      </w:r>
      <w:r w:rsidRPr="00571DA7">
        <w:rPr>
          <w:rFonts w:ascii="Arial" w:hAnsi="Arial" w:cs="Arial"/>
          <w:b/>
          <w:sz w:val="28"/>
          <w:szCs w:val="28"/>
        </w:rPr>
        <w:softHyphen/>
        <w:t>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Я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настрой,</w:t>
      </w:r>
      <w:r w:rsidRPr="00571DA7">
        <w:rPr>
          <w:rFonts w:ascii="Arial" w:eastAsia="Calibri" w:hAnsi="Arial" w:cs="Arial"/>
          <w:sz w:val="28"/>
          <w:szCs w:val="28"/>
        </w:rPr>
        <w:t xml:space="preserve"> формирующий поступки и земной Дух человека).  </w:t>
      </w:r>
    </w:p>
    <w:p w:rsidR="00061879" w:rsidRPr="00F8522D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</w:rPr>
      </w:pPr>
    </w:p>
    <w:p w:rsidR="00061879" w:rsidRPr="00F8522D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F8522D">
        <w:rPr>
          <w:rFonts w:ascii="Arial" w:eastAsia="Calibri" w:hAnsi="Arial" w:cs="Arial"/>
        </w:rPr>
        <w:t>*</w:t>
      </w:r>
      <w:r w:rsidRPr="00F8522D">
        <w:rPr>
          <w:rFonts w:ascii="Arial" w:hAnsi="Arial" w:cs="Arial"/>
        </w:rPr>
        <w:t>Разум</w:t>
      </w:r>
      <w:r w:rsidRPr="00F8522D">
        <w:rPr>
          <w:rFonts w:ascii="Arial" w:eastAsia="Calibri" w:hAnsi="Arial" w:cs="Arial"/>
        </w:rPr>
        <w:t xml:space="preserve"> - </w:t>
      </w:r>
      <w:r w:rsidRPr="00F8522D">
        <w:rPr>
          <w:rFonts w:ascii="Arial" w:hAnsi="Arial" w:cs="Arial"/>
        </w:rPr>
        <w:t>это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гармоничный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настрой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человека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на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жизнь</w:t>
      </w:r>
      <w:r w:rsidRPr="00F8522D">
        <w:rPr>
          <w:rFonts w:ascii="Arial" w:eastAsia="Calibri" w:hAnsi="Arial" w:cs="Arial"/>
        </w:rPr>
        <w:t xml:space="preserve">, </w:t>
      </w:r>
      <w:r w:rsidRPr="00F8522D">
        <w:rPr>
          <w:rFonts w:ascii="Arial" w:hAnsi="Arial" w:cs="Arial"/>
        </w:rPr>
        <w:t>или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осознанный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подход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к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жизни</w:t>
      </w:r>
      <w:r w:rsidRPr="00F8522D">
        <w:rPr>
          <w:rFonts w:ascii="Arial" w:eastAsia="Calibri" w:hAnsi="Arial" w:cs="Arial"/>
        </w:rPr>
        <w:t>.</w:t>
      </w:r>
    </w:p>
    <w:p w:rsidR="00061879" w:rsidRPr="00F8522D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F8522D">
        <w:rPr>
          <w:rFonts w:ascii="Arial" w:eastAsia="Calibri" w:hAnsi="Arial" w:cs="Arial"/>
        </w:rPr>
        <w:t xml:space="preserve">*Человеческое </w:t>
      </w:r>
      <w:r w:rsidRPr="00F8522D">
        <w:rPr>
          <w:rFonts w:ascii="Arial" w:hAnsi="Arial" w:cs="Arial"/>
        </w:rPr>
        <w:t>Создание</w:t>
      </w:r>
      <w:r w:rsidRPr="00F8522D">
        <w:rPr>
          <w:rFonts w:ascii="Arial" w:eastAsia="Calibri" w:hAnsi="Arial" w:cs="Arial"/>
        </w:rPr>
        <w:t xml:space="preserve"> - </w:t>
      </w:r>
      <w:r w:rsidRPr="00F8522D">
        <w:rPr>
          <w:rFonts w:ascii="Arial" w:hAnsi="Arial" w:cs="Arial"/>
        </w:rPr>
        <w:t>это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сформированный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Внутренний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Мир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с определенным мирово</w:t>
      </w:r>
      <w:r w:rsidRPr="00F8522D">
        <w:rPr>
          <w:rFonts w:ascii="Arial" w:hAnsi="Arial" w:cs="Arial"/>
        </w:rPr>
        <w:t>з</w:t>
      </w:r>
      <w:r w:rsidRPr="00F8522D">
        <w:rPr>
          <w:rFonts w:ascii="Arial" w:hAnsi="Arial" w:cs="Arial"/>
        </w:rPr>
        <w:t>зренческим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взглядом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на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жизнь</w:t>
      </w:r>
      <w:r w:rsidRPr="00F8522D">
        <w:rPr>
          <w:rFonts w:ascii="Arial" w:eastAsia="Calibri" w:hAnsi="Arial" w:cs="Arial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</w:rPr>
      </w:pP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 Единство связи этих составных частей (Высшего Я и Низшего Я) Души через баланс равновесия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Внутреннее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(</w:t>
      </w:r>
      <w:r w:rsidRPr="00571DA7">
        <w:rPr>
          <w:rFonts w:ascii="Arial" w:hAnsi="Arial" w:cs="Arial"/>
          <w:b/>
          <w:sz w:val="28"/>
          <w:szCs w:val="28"/>
        </w:rPr>
        <w:t>Духовное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тело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систему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hAnsi="Arial" w:cs="Arial"/>
          <w:sz w:val="28"/>
          <w:szCs w:val="28"/>
        </w:rPr>
        <w:t>тельственным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Внешнее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человека,</w:t>
      </w:r>
      <w:r w:rsidRPr="00571DA7">
        <w:rPr>
          <w:rFonts w:ascii="Arial" w:eastAsia="Calibri" w:hAnsi="Arial" w:cs="Arial"/>
          <w:sz w:val="28"/>
          <w:szCs w:val="28"/>
        </w:rPr>
        <w:t xml:space="preserve"> или жизненное </w:t>
      </w:r>
      <w:r w:rsidRPr="00571DA7">
        <w:rPr>
          <w:rFonts w:ascii="Arial" w:hAnsi="Arial" w:cs="Arial"/>
          <w:sz w:val="28"/>
          <w:szCs w:val="28"/>
        </w:rPr>
        <w:t>мировоззрение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b/>
          <w:sz w:val="28"/>
          <w:szCs w:val="28"/>
        </w:rPr>
        <w:t>жизненный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Дух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чело</w:t>
      </w:r>
      <w:r w:rsidRPr="00571DA7">
        <w:rPr>
          <w:rFonts w:ascii="Arial" w:hAnsi="Arial" w:cs="Arial"/>
          <w:sz w:val="28"/>
          <w:szCs w:val="28"/>
        </w:rPr>
        <w:softHyphen/>
        <w:t>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Духовного Тела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Внешним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помогает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жизни </w:t>
      </w:r>
      <w:r w:rsidRPr="00571DA7">
        <w:rPr>
          <w:rFonts w:ascii="Arial" w:hAnsi="Arial" w:cs="Arial"/>
          <w:b/>
          <w:sz w:val="28"/>
          <w:szCs w:val="28"/>
        </w:rPr>
        <w:lastRenderedPageBreak/>
        <w:t>(Земного Духа)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sz w:val="28"/>
          <w:szCs w:val="28"/>
        </w:rPr>
        <w:t>Осознание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sz w:val="28"/>
          <w:szCs w:val="28"/>
        </w:rPr>
        <w:t>или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разумное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восприятие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называе</w:t>
      </w:r>
      <w:r w:rsidRPr="00571DA7">
        <w:rPr>
          <w:rFonts w:ascii="Arial" w:hAnsi="Arial" w:cs="Arial"/>
          <w:sz w:val="28"/>
          <w:szCs w:val="28"/>
        </w:rPr>
        <w:softHyphen/>
        <w:t>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прослойкой,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формирующим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</w:t>
      </w:r>
      <w:r w:rsidRPr="00571DA7">
        <w:rPr>
          <w:rFonts w:ascii="Arial" w:hAnsi="Arial" w:cs="Arial"/>
          <w:sz w:val="28"/>
          <w:szCs w:val="28"/>
        </w:rPr>
        <w:softHyphen/>
        <w:t>ний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уклад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Осознание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восприятием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Разум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способствует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правильно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Хара</w:t>
      </w:r>
      <w:r w:rsidRPr="00571DA7">
        <w:rPr>
          <w:rFonts w:ascii="Arial" w:hAnsi="Arial" w:cs="Arial"/>
          <w:sz w:val="28"/>
          <w:szCs w:val="28"/>
          <w:u w:val="single"/>
        </w:rPr>
        <w:t>к</w:t>
      </w:r>
      <w:r w:rsidRPr="00571DA7">
        <w:rPr>
          <w:rFonts w:ascii="Arial" w:hAnsi="Arial" w:cs="Arial"/>
          <w:sz w:val="28"/>
          <w:szCs w:val="28"/>
          <w:u w:val="single"/>
        </w:rPr>
        <w:t>тер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(Высшее Я,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голос,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голос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Совести)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низшее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Я</w:t>
      </w:r>
      <w:r w:rsidRPr="00571DA7">
        <w:rPr>
          <w:rFonts w:ascii="Arial" w:eastAsia="Calibri" w:hAnsi="Arial" w:cs="Arial"/>
          <w:sz w:val="28"/>
          <w:szCs w:val="28"/>
        </w:rPr>
        <w:t xml:space="preserve"> (Эго) </w:t>
      </w:r>
      <w:r w:rsidRPr="00571DA7">
        <w:rPr>
          <w:rFonts w:ascii="Arial" w:hAnsi="Arial" w:cs="Arial"/>
          <w:sz w:val="28"/>
          <w:szCs w:val="28"/>
        </w:rPr>
        <w:t>являются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составными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частя</w:t>
      </w:r>
      <w:r w:rsidRPr="00571DA7">
        <w:rPr>
          <w:rFonts w:ascii="Arial" w:hAnsi="Arial" w:cs="Arial"/>
          <w:sz w:val="28"/>
          <w:szCs w:val="28"/>
        </w:rPr>
        <w:softHyphen/>
        <w:t>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единстве</w:t>
      </w:r>
      <w:r w:rsidRPr="00571DA7">
        <w:rPr>
          <w:rFonts w:ascii="Arial" w:eastAsia="Calibri" w:hAnsi="Arial" w:cs="Arial"/>
          <w:sz w:val="28"/>
          <w:szCs w:val="28"/>
        </w:rPr>
        <w:t xml:space="preserve"> они </w:t>
      </w:r>
      <w:r w:rsidRPr="00571DA7">
        <w:rPr>
          <w:rFonts w:ascii="Arial" w:hAnsi="Arial" w:cs="Arial"/>
          <w:sz w:val="28"/>
          <w:szCs w:val="28"/>
        </w:rPr>
        <w:t>формируют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</w:t>
      </w:r>
      <w:r w:rsidRPr="00571DA7">
        <w:rPr>
          <w:rFonts w:ascii="Arial" w:hAnsi="Arial" w:cs="Arial"/>
          <w:sz w:val="28"/>
          <w:szCs w:val="28"/>
        </w:rPr>
        <w:softHyphen/>
        <w:t>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Земной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 </w:t>
      </w:r>
      <w:r w:rsidRPr="00571DA7">
        <w:rPr>
          <w:rFonts w:ascii="Arial" w:hAnsi="Arial" w:cs="Arial"/>
          <w:b/>
          <w:bCs/>
          <w:sz w:val="28"/>
          <w:szCs w:val="28"/>
        </w:rPr>
        <w:t>Дух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складывается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воплощение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мировоз</w:t>
      </w:r>
      <w:r w:rsidRPr="00571DA7">
        <w:rPr>
          <w:rFonts w:ascii="Arial" w:hAnsi="Arial" w:cs="Arial"/>
          <w:sz w:val="28"/>
          <w:szCs w:val="28"/>
        </w:rPr>
        <w:softHyphen/>
        <w:t>зрения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осознание</w:t>
      </w:r>
      <w:r w:rsidRPr="00571DA7">
        <w:rPr>
          <w:rFonts w:ascii="Arial" w:eastAsia="Calibri" w:hAnsi="Arial" w:cs="Arial"/>
          <w:sz w:val="28"/>
          <w:szCs w:val="28"/>
        </w:rPr>
        <w:t xml:space="preserve"> и формирование жизни под данное мировоззрение.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>-</w:t>
      </w:r>
      <w:r w:rsidRPr="00571DA7">
        <w:rPr>
          <w:rFonts w:ascii="Arial" w:hAnsi="Arial" w:cs="Arial"/>
          <w:sz w:val="28"/>
          <w:szCs w:val="28"/>
        </w:rPr>
        <w:t>другому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можно</w:t>
      </w:r>
      <w:r w:rsidRPr="00571DA7">
        <w:rPr>
          <w:rFonts w:ascii="Arial" w:eastAsia="Calibri" w:hAnsi="Arial" w:cs="Arial"/>
          <w:sz w:val="28"/>
          <w:szCs w:val="28"/>
        </w:rPr>
        <w:t xml:space="preserve"> сказать:  </w:t>
      </w:r>
      <w:r w:rsidRPr="00571DA7">
        <w:rPr>
          <w:rFonts w:ascii="Arial" w:hAnsi="Arial" w:cs="Arial"/>
          <w:sz w:val="28"/>
          <w:szCs w:val="28"/>
        </w:rPr>
        <w:t>Дух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hAnsi="Arial" w:cs="Arial"/>
          <w:sz w:val="28"/>
          <w:szCs w:val="28"/>
        </w:rPr>
        <w:softHyphen/>
        <w:t>площение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мировоззренческого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программного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необходимо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соблюдать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между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Душой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мировоззренческого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Телом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 xml:space="preserve">укладом, образом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настроенным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данное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мировоззрение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>).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Земной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 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семи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центров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сфер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hAnsi="Arial" w:cs="Arial"/>
          <w:sz w:val="28"/>
          <w:szCs w:val="28"/>
        </w:rPr>
        <w:softHyphen/>
        <w:t>сознания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</w:t>
      </w:r>
      <w:r w:rsidRPr="00571DA7">
        <w:rPr>
          <w:rFonts w:ascii="Arial" w:hAnsi="Arial" w:cs="Arial"/>
          <w:sz w:val="28"/>
          <w:szCs w:val="28"/>
        </w:rPr>
        <w:softHyphen/>
        <w:t>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 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коррекцию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</w:t>
      </w:r>
      <w:r w:rsidRPr="00571DA7">
        <w:rPr>
          <w:rFonts w:ascii="Arial" w:hAnsi="Arial" w:cs="Arial"/>
          <w:sz w:val="28"/>
          <w:szCs w:val="28"/>
        </w:rPr>
        <w:softHyphen/>
        <w:t>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веческого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Земной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spellStart"/>
      <w:r w:rsidRPr="00571DA7">
        <w:rPr>
          <w:rFonts w:ascii="Arial" w:hAnsi="Arial" w:cs="Arial"/>
          <w:sz w:val="28"/>
          <w:szCs w:val="28"/>
        </w:rPr>
        <w:t>разнополовинчатого</w:t>
      </w:r>
      <w:proofErr w:type="spell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Один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Сознание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Я, 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другой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низшее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эгоцентрическое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единстве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должны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сложить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: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hAnsi="Arial" w:cs="Arial"/>
          <w:sz w:val="28"/>
          <w:szCs w:val="28"/>
        </w:rPr>
        <w:softHyphen/>
        <w:t>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Внешнего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).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отражение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подвергается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коррекции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совокупности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каждая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часть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proofErr w:type="gramStart"/>
      <w:r w:rsidRPr="00571DA7">
        <w:rPr>
          <w:rFonts w:ascii="Arial" w:hAnsi="Arial" w:cs="Arial"/>
          <w:sz w:val="28"/>
          <w:szCs w:val="28"/>
        </w:rPr>
        <w:t>Высшее</w:t>
      </w:r>
      <w:proofErr w:type="gram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Низшее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Внешнего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</w:t>
      </w:r>
      <w:r w:rsidRPr="00571DA7">
        <w:rPr>
          <w:rFonts w:ascii="Arial" w:hAnsi="Arial" w:cs="Arial"/>
          <w:sz w:val="28"/>
          <w:szCs w:val="28"/>
        </w:rPr>
        <w:t>з</w:t>
      </w:r>
      <w:r w:rsidRPr="00571DA7">
        <w:rPr>
          <w:rFonts w:ascii="Arial" w:hAnsi="Arial" w:cs="Arial"/>
          <w:sz w:val="28"/>
          <w:szCs w:val="28"/>
        </w:rPr>
        <w:t>ненный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части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</w:t>
      </w:r>
      <w:r w:rsidRPr="00571DA7">
        <w:rPr>
          <w:rFonts w:ascii="Arial" w:hAnsi="Arial" w:cs="Arial"/>
          <w:sz w:val="28"/>
          <w:szCs w:val="28"/>
        </w:rPr>
        <w:softHyphen/>
        <w:t>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должны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находиться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между собой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совокупности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должны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Внутренний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Духовный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hAnsi="Arial" w:cs="Arial"/>
          <w:sz w:val="28"/>
          <w:szCs w:val="28"/>
        </w:rPr>
        <w:softHyphen/>
        <w:t>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разного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Сознания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ума</w:t>
      </w:r>
      <w:r w:rsidRPr="00571DA7">
        <w:rPr>
          <w:rFonts w:ascii="Arial" w:eastAsia="Calibri" w:hAnsi="Arial" w:cs="Arial"/>
          <w:sz w:val="28"/>
          <w:szCs w:val="28"/>
        </w:rPr>
        <w:t xml:space="preserve">). </w:t>
      </w:r>
      <w:r w:rsidRPr="00571DA7">
        <w:rPr>
          <w:rFonts w:ascii="Arial" w:hAnsi="Arial" w:cs="Arial"/>
          <w:sz w:val="28"/>
          <w:szCs w:val="28"/>
        </w:rPr>
        <w:t>Импул</w:t>
      </w:r>
      <w:r w:rsidRPr="00571DA7">
        <w:rPr>
          <w:rFonts w:ascii="Arial" w:hAnsi="Arial" w:cs="Arial"/>
          <w:sz w:val="28"/>
          <w:szCs w:val="28"/>
        </w:rPr>
        <w:t>ь</w:t>
      </w:r>
      <w:r w:rsidRPr="00571DA7">
        <w:rPr>
          <w:rFonts w:ascii="Arial" w:hAnsi="Arial" w:cs="Arial"/>
          <w:sz w:val="28"/>
          <w:szCs w:val="28"/>
        </w:rPr>
        <w:t>сы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передаются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Подсознание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Внутренний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lastRenderedPageBreak/>
        <w:t>формируя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правильный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жизненный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уклад, или образ жизни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Мировоззренческий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претворяется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пони</w:t>
      </w:r>
      <w:r w:rsidRPr="00571DA7">
        <w:rPr>
          <w:rFonts w:ascii="Arial" w:hAnsi="Arial" w:cs="Arial"/>
          <w:sz w:val="28"/>
          <w:szCs w:val="28"/>
        </w:rPr>
        <w:softHyphen/>
        <w:t>мание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данного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мировоззренческого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взгляда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соответствии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дан</w:t>
      </w:r>
      <w:r w:rsidRPr="00571DA7">
        <w:rPr>
          <w:rFonts w:ascii="Arial" w:hAnsi="Arial" w:cs="Arial"/>
          <w:sz w:val="28"/>
          <w:szCs w:val="28"/>
        </w:rPr>
        <w:softHyphen/>
        <w:t>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образа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 </w:t>
      </w:r>
      <w:r w:rsidRPr="00571DA7">
        <w:rPr>
          <w:rFonts w:ascii="Arial" w:hAnsi="Arial" w:cs="Arial"/>
          <w:sz w:val="28"/>
          <w:szCs w:val="28"/>
        </w:rPr>
        <w:t>Например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жить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природой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обществом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семьей</w:t>
      </w:r>
      <w:r w:rsidRPr="00571DA7">
        <w:rPr>
          <w:rFonts w:ascii="Arial" w:eastAsia="Calibri" w:hAnsi="Arial" w:cs="Arial"/>
          <w:sz w:val="28"/>
          <w:szCs w:val="28"/>
        </w:rPr>
        <w:t xml:space="preserve">…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позиции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жить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честно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мирно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состраданием</w:t>
      </w:r>
      <w:r w:rsidRPr="00571DA7">
        <w:rPr>
          <w:rFonts w:ascii="Arial" w:eastAsia="Calibri" w:hAnsi="Arial" w:cs="Arial"/>
          <w:sz w:val="28"/>
          <w:szCs w:val="28"/>
        </w:rPr>
        <w:t xml:space="preserve">…). </w:t>
      </w:r>
      <w:r w:rsidRPr="00571DA7">
        <w:rPr>
          <w:rFonts w:ascii="Arial" w:hAnsi="Arial" w:cs="Arial"/>
          <w:sz w:val="28"/>
          <w:szCs w:val="28"/>
        </w:rPr>
        <w:t>Дух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</w:t>
      </w:r>
      <w:r w:rsidRPr="00571DA7">
        <w:rPr>
          <w:rFonts w:ascii="Arial" w:hAnsi="Arial" w:cs="Arial"/>
          <w:sz w:val="28"/>
          <w:szCs w:val="28"/>
        </w:rPr>
        <w:softHyphen/>
        <w:t>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вместе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участвует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</w:t>
      </w:r>
      <w:r w:rsidRPr="00571DA7">
        <w:rPr>
          <w:rFonts w:ascii="Arial" w:hAnsi="Arial" w:cs="Arial"/>
          <w:sz w:val="28"/>
          <w:szCs w:val="28"/>
        </w:rPr>
        <w:softHyphen/>
        <w:t>тельственной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Духо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hAnsi="Arial" w:cs="Arial"/>
          <w:sz w:val="28"/>
          <w:szCs w:val="28"/>
        </w:rPr>
        <w:t>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формирующий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яв</w:t>
      </w:r>
      <w:r w:rsidRPr="00571DA7">
        <w:rPr>
          <w:rFonts w:ascii="Arial" w:hAnsi="Arial" w:cs="Arial"/>
          <w:sz w:val="28"/>
          <w:szCs w:val="28"/>
        </w:rPr>
        <w:softHyphen/>
        <w:t>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связан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</w:t>
      </w:r>
      <w:r w:rsidRPr="00571DA7">
        <w:rPr>
          <w:rFonts w:ascii="Arial" w:hAnsi="Arial" w:cs="Arial"/>
          <w:sz w:val="28"/>
          <w:szCs w:val="28"/>
        </w:rPr>
        <w:softHyphen/>
        <w:t>тельственное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звено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Свой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</w:t>
      </w:r>
      <w:r w:rsidRPr="00571DA7">
        <w:rPr>
          <w:rFonts w:ascii="Arial" w:hAnsi="Arial" w:cs="Arial"/>
          <w:sz w:val="28"/>
          <w:szCs w:val="28"/>
        </w:rPr>
        <w:softHyphen/>
        <w:t>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получает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Духа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Создателя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Души человека </w:t>
      </w:r>
      <w:r w:rsidRPr="00571DA7">
        <w:rPr>
          <w:rFonts w:ascii="Arial" w:hAnsi="Arial" w:cs="Arial"/>
          <w:sz w:val="28"/>
          <w:szCs w:val="28"/>
        </w:rPr>
        <w:t>черпает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Ангела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Хранит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ля 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Создатель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Духом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Покровителем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течение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роста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протяжении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подъемом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может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сменяться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вместе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40297F" w:rsidRDefault="00061879" w:rsidP="002E338B">
      <w:pPr>
        <w:tabs>
          <w:tab w:val="left" w:pos="-567"/>
        </w:tabs>
        <w:spacing w:after="0"/>
        <w:ind w:left="-567"/>
        <w:jc w:val="center"/>
        <w:rPr>
          <w:rFonts w:ascii="Arial" w:eastAsia="Calibri" w:hAnsi="Arial" w:cs="Arial"/>
          <w:b/>
          <w:sz w:val="28"/>
          <w:szCs w:val="28"/>
          <w:u w:val="single"/>
        </w:rPr>
      </w:pPr>
      <w:r w:rsidRPr="0040297F">
        <w:rPr>
          <w:rFonts w:ascii="Arial" w:hAnsi="Arial" w:cs="Arial"/>
          <w:b/>
          <w:sz w:val="28"/>
          <w:szCs w:val="28"/>
          <w:u w:val="single"/>
        </w:rPr>
        <w:t>Отличия</w:t>
      </w:r>
      <w:r w:rsidRPr="0040297F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40297F">
        <w:rPr>
          <w:rFonts w:ascii="Arial" w:hAnsi="Arial" w:cs="Arial"/>
          <w:b/>
          <w:sz w:val="28"/>
          <w:szCs w:val="28"/>
          <w:u w:val="single"/>
        </w:rPr>
        <w:t>в</w:t>
      </w:r>
      <w:r w:rsidRPr="0040297F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40297F">
        <w:rPr>
          <w:rFonts w:ascii="Arial" w:hAnsi="Arial" w:cs="Arial"/>
          <w:b/>
          <w:sz w:val="28"/>
          <w:szCs w:val="28"/>
          <w:u w:val="single"/>
        </w:rPr>
        <w:t>понятиях</w:t>
      </w:r>
      <w:r w:rsidRPr="0040297F">
        <w:rPr>
          <w:rFonts w:ascii="Arial" w:eastAsia="Calibri" w:hAnsi="Arial" w:cs="Arial"/>
          <w:b/>
          <w:sz w:val="28"/>
          <w:szCs w:val="28"/>
          <w:u w:val="single"/>
        </w:rPr>
        <w:t>: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</w:t>
      </w:r>
      <w:r w:rsidRPr="00571DA7">
        <w:rPr>
          <w:rFonts w:ascii="Arial" w:hAnsi="Arial" w:cs="Arial"/>
          <w:b/>
          <w:sz w:val="28"/>
          <w:szCs w:val="28"/>
        </w:rPr>
        <w:t>Внутренний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семи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настроен</w:t>
      </w:r>
      <w:r w:rsidRPr="00571DA7">
        <w:rPr>
          <w:rFonts w:ascii="Arial" w:hAnsi="Arial" w:cs="Arial"/>
          <w:sz w:val="28"/>
          <w:szCs w:val="28"/>
        </w:rPr>
        <w:softHyphen/>
        <w:t>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процесс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определенного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воззренческого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взгляда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</w:t>
      </w:r>
      <w:r w:rsidRPr="00571DA7">
        <w:rPr>
          <w:rFonts w:ascii="Arial" w:hAnsi="Arial" w:cs="Arial"/>
          <w:b/>
          <w:sz w:val="28"/>
          <w:szCs w:val="28"/>
        </w:rPr>
        <w:t>Тонкое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тело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 -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полностью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сформированное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единое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Тонкое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</w:t>
      </w:r>
      <w:r w:rsidRPr="00571DA7">
        <w:rPr>
          <w:rFonts w:ascii="Arial" w:eastAsia="Calibri" w:hAnsi="Arial" w:cs="Arial"/>
          <w:sz w:val="28"/>
          <w:szCs w:val="28"/>
        </w:rPr>
        <w:t xml:space="preserve">  (</w:t>
      </w:r>
      <w:r w:rsidRPr="00571DA7">
        <w:rPr>
          <w:rFonts w:ascii="Arial" w:hAnsi="Arial" w:cs="Arial"/>
          <w:sz w:val="28"/>
          <w:szCs w:val="28"/>
        </w:rPr>
        <w:t>Духовное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</w:t>
      </w:r>
      <w:r w:rsidRPr="00571DA7">
        <w:rPr>
          <w:rFonts w:ascii="Arial" w:hAnsi="Arial" w:cs="Arial"/>
          <w:sz w:val="28"/>
          <w:szCs w:val="28"/>
        </w:rPr>
        <w:softHyphen/>
        <w:t>кая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копия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отношений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</w:t>
      </w:r>
      <w:r w:rsidRPr="00571DA7">
        <w:rPr>
          <w:rFonts w:ascii="Arial" w:eastAsia="Calibri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Созданием понимаются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копии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находящиеся:</w:t>
      </w:r>
      <w:r w:rsidRPr="00571DA7">
        <w:rPr>
          <w:rFonts w:ascii="Arial" w:eastAsia="Calibri" w:hAnsi="Arial" w:cs="Arial"/>
          <w:sz w:val="28"/>
          <w:szCs w:val="28"/>
        </w:rPr>
        <w:t xml:space="preserve"> одна -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настоящем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</w:t>
      </w:r>
      <w:r w:rsidRPr="00571DA7">
        <w:rPr>
          <w:rFonts w:ascii="Arial" w:hAnsi="Arial" w:cs="Arial"/>
          <w:sz w:val="28"/>
          <w:szCs w:val="28"/>
        </w:rPr>
        <w:softHyphen/>
        <w:t>мени, другая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-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Мире </w:t>
      </w:r>
      <w:r w:rsidRPr="00571DA7">
        <w:rPr>
          <w:rFonts w:ascii="Arial" w:hAnsi="Arial" w:cs="Arial"/>
          <w:sz w:val="28"/>
          <w:szCs w:val="28"/>
        </w:rPr>
        <w:t>Вселенского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  <w:b/>
          <w:sz w:val="28"/>
          <w:szCs w:val="28"/>
        </w:rPr>
      </w:pP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sz w:val="28"/>
          <w:szCs w:val="28"/>
          <w:u w:val="single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           </w:t>
      </w:r>
      <w:r w:rsidRPr="00571DA7">
        <w:rPr>
          <w:rFonts w:ascii="Arial" w:hAnsi="Arial" w:cs="Arial"/>
          <w:b/>
          <w:sz w:val="28"/>
          <w:szCs w:val="28"/>
          <w:u w:val="single"/>
        </w:rPr>
        <w:t>Качество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Души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виде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понимания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делится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proofErr w:type="gramStart"/>
      <w:r w:rsidRPr="00571DA7">
        <w:rPr>
          <w:rFonts w:ascii="Arial" w:hAnsi="Arial" w:cs="Arial"/>
          <w:b/>
          <w:sz w:val="28"/>
          <w:szCs w:val="28"/>
          <w:u w:val="single"/>
        </w:rPr>
        <w:t>на</w:t>
      </w:r>
      <w:proofErr w:type="gramEnd"/>
      <w:r w:rsidRPr="00571DA7">
        <w:rPr>
          <w:rFonts w:ascii="Arial" w:eastAsia="Calibri" w:hAnsi="Arial" w:cs="Arial"/>
          <w:b/>
          <w:sz w:val="28"/>
          <w:szCs w:val="28"/>
          <w:u w:val="single"/>
        </w:rPr>
        <w:t>: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 </w:t>
      </w:r>
      <w:r w:rsidRPr="00571DA7">
        <w:rPr>
          <w:rFonts w:ascii="Arial" w:hAnsi="Arial" w:cs="Arial"/>
          <w:b/>
          <w:sz w:val="28"/>
          <w:szCs w:val="28"/>
        </w:rPr>
        <w:t>Осознание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прояснение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Сознания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Духовное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Внешнего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>.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</w:t>
      </w:r>
      <w:r w:rsidRPr="00571DA7">
        <w:rPr>
          <w:rFonts w:ascii="Arial" w:hAnsi="Arial" w:cs="Arial"/>
          <w:b/>
          <w:sz w:val="28"/>
          <w:szCs w:val="28"/>
        </w:rPr>
        <w:t>Осознание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-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прозрение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окончательное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прояснение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Сознания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</w:t>
      </w:r>
      <w:r w:rsidRPr="00571DA7">
        <w:rPr>
          <w:rFonts w:ascii="Arial" w:hAnsi="Arial" w:cs="Arial"/>
          <w:sz w:val="28"/>
          <w:szCs w:val="28"/>
        </w:rPr>
        <w:softHyphen/>
        <w:t>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понимания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воздействие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внешних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раздражителей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), </w:t>
      </w:r>
      <w:r w:rsidRPr="00571DA7">
        <w:rPr>
          <w:rFonts w:ascii="Arial" w:hAnsi="Arial" w:cs="Arial"/>
          <w:sz w:val="28"/>
          <w:szCs w:val="28"/>
        </w:rPr>
        <w:t>воздействующих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чувств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побуждение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прозре</w:t>
      </w:r>
      <w:r w:rsidRPr="00571DA7">
        <w:rPr>
          <w:rFonts w:ascii="Arial" w:hAnsi="Arial" w:cs="Arial"/>
          <w:sz w:val="28"/>
          <w:szCs w:val="28"/>
        </w:rPr>
        <w:softHyphen/>
        <w:t>нию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Осознание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направл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ние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Внешнего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изменению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жизненной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позиции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 </w:t>
      </w:r>
      <w:r w:rsidRPr="00571DA7">
        <w:rPr>
          <w:rFonts w:ascii="Arial" w:hAnsi="Arial" w:cs="Arial"/>
          <w:b/>
          <w:sz w:val="28"/>
          <w:szCs w:val="28"/>
        </w:rPr>
        <w:t>Осознание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-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принятие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позиции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lastRenderedPageBreak/>
        <w:t xml:space="preserve">       </w:t>
      </w:r>
      <w:r w:rsidRPr="00571DA7">
        <w:rPr>
          <w:rFonts w:ascii="Arial" w:hAnsi="Arial" w:cs="Arial"/>
          <w:b/>
          <w:sz w:val="28"/>
          <w:szCs w:val="28"/>
        </w:rPr>
        <w:t>Понимание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определенная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Сознания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напра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hAnsi="Arial" w:cs="Arial"/>
          <w:sz w:val="28"/>
          <w:szCs w:val="28"/>
        </w:rPr>
        <w:t>ленная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</w:t>
      </w:r>
      <w:r w:rsidRPr="00571DA7">
        <w:rPr>
          <w:rFonts w:ascii="Arial" w:hAnsi="Arial" w:cs="Arial"/>
          <w:sz w:val="28"/>
          <w:szCs w:val="28"/>
        </w:rPr>
        <w:softHyphen/>
        <w:t>вание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мировоззренческой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Понимание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ясное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понимание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полученное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определенную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понятия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направлен</w:t>
      </w:r>
      <w:r w:rsidRPr="00571DA7">
        <w:rPr>
          <w:rFonts w:ascii="Arial" w:hAnsi="Arial" w:cs="Arial"/>
          <w:sz w:val="28"/>
          <w:szCs w:val="28"/>
        </w:rPr>
        <w:softHyphen/>
        <w:t>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систему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религии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систему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прояснения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Сознания</w:t>
      </w:r>
      <w:r w:rsidRPr="00571DA7">
        <w:rPr>
          <w:rFonts w:ascii="Arial" w:eastAsia="Calibri" w:hAnsi="Arial" w:cs="Arial"/>
          <w:sz w:val="28"/>
          <w:szCs w:val="28"/>
        </w:rPr>
        <w:t>…).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center"/>
        <w:rPr>
          <w:rFonts w:ascii="Arial" w:eastAsia="Calibri" w:hAnsi="Arial" w:cs="Arial"/>
          <w:b/>
          <w:sz w:val="28"/>
          <w:szCs w:val="28"/>
          <w:u w:val="single"/>
        </w:rPr>
      </w:pPr>
      <w:r w:rsidRPr="00571DA7">
        <w:rPr>
          <w:rFonts w:ascii="Arial" w:hAnsi="Arial" w:cs="Arial"/>
          <w:b/>
          <w:sz w:val="28"/>
          <w:szCs w:val="28"/>
          <w:u w:val="single"/>
        </w:rPr>
        <w:t>Строение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Души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>.</w:t>
      </w:r>
    </w:p>
    <w:p w:rsidR="00061879" w:rsidRPr="00571DA7" w:rsidRDefault="00061879" w:rsidP="00061879">
      <w:pPr>
        <w:pStyle w:val="13"/>
        <w:tabs>
          <w:tab w:val="left" w:pos="-567"/>
        </w:tabs>
        <w:suppressAutoHyphens w:val="0"/>
        <w:spacing w:after="0"/>
        <w:ind w:left="-567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b/>
          <w:color w:val="auto"/>
          <w:sz w:val="28"/>
          <w:szCs w:val="28"/>
        </w:rPr>
        <w:t>1. Программный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центр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(</w:t>
      </w:r>
      <w:r w:rsidRPr="00571DA7">
        <w:rPr>
          <w:rFonts w:ascii="Arial" w:hAnsi="Arial" w:cs="Arial"/>
          <w:color w:val="auto"/>
          <w:sz w:val="28"/>
          <w:szCs w:val="28"/>
        </w:rPr>
        <w:t>настрой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) </w:t>
      </w:r>
      <w:r w:rsidRPr="00571DA7">
        <w:rPr>
          <w:rFonts w:ascii="Arial" w:hAnsi="Arial" w:cs="Arial"/>
          <w:color w:val="auto"/>
          <w:sz w:val="28"/>
          <w:szCs w:val="28"/>
        </w:rPr>
        <w:t>Души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Через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качества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этого </w:t>
      </w:r>
      <w:r w:rsidRPr="00571DA7">
        <w:rPr>
          <w:rFonts w:ascii="Arial" w:hAnsi="Arial" w:cs="Arial"/>
          <w:color w:val="auto"/>
          <w:sz w:val="28"/>
          <w:szCs w:val="28"/>
        </w:rPr>
        <w:t>Центра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Души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такие, как </w:t>
      </w:r>
      <w:r w:rsidRPr="00571DA7">
        <w:rPr>
          <w:rFonts w:ascii="Arial" w:hAnsi="Arial" w:cs="Arial"/>
          <w:color w:val="auto"/>
          <w:sz w:val="28"/>
          <w:szCs w:val="28"/>
        </w:rPr>
        <w:t>восприятие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осознание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человек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получает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настрой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Вну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>т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>реннего 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формирование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дальнейшей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из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Внешнего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(</w:t>
      </w:r>
      <w:r w:rsidRPr="00571DA7">
        <w:rPr>
          <w:rFonts w:ascii="Arial" w:hAnsi="Arial" w:cs="Arial"/>
          <w:color w:val="auto"/>
          <w:sz w:val="28"/>
          <w:szCs w:val="28"/>
        </w:rPr>
        <w:t>молитвы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покаяние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настрои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…). </w:t>
      </w:r>
      <w:r w:rsidRPr="00571DA7">
        <w:rPr>
          <w:rFonts w:ascii="Arial" w:hAnsi="Arial" w:cs="Arial"/>
          <w:color w:val="auto"/>
          <w:sz w:val="28"/>
          <w:szCs w:val="28"/>
        </w:rPr>
        <w:t>Через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 </w:t>
      </w:r>
      <w:r w:rsidRPr="00571DA7">
        <w:rPr>
          <w:rFonts w:ascii="Arial" w:hAnsi="Arial" w:cs="Arial"/>
          <w:color w:val="auto"/>
          <w:sz w:val="28"/>
          <w:szCs w:val="28"/>
        </w:rPr>
        <w:t xml:space="preserve">механизм осознания Центр </w:t>
      </w:r>
      <w:proofErr w:type="gramStart"/>
      <w:r w:rsidRPr="00571DA7">
        <w:rPr>
          <w:rFonts w:ascii="Arial" w:hAnsi="Arial" w:cs="Arial"/>
          <w:color w:val="auto"/>
          <w:sz w:val="28"/>
          <w:szCs w:val="28"/>
        </w:rPr>
        <w:t>Души</w:t>
      </w:r>
      <w:proofErr w:type="gramEnd"/>
      <w:r w:rsidRPr="00571DA7">
        <w:rPr>
          <w:rFonts w:ascii="Arial" w:hAnsi="Arial" w:cs="Arial"/>
          <w:color w:val="auto"/>
          <w:sz w:val="28"/>
          <w:szCs w:val="28"/>
        </w:rPr>
        <w:t xml:space="preserve"> полученный настрой</w:t>
      </w:r>
      <w:r w:rsidRPr="00571DA7">
        <w:rPr>
          <w:rFonts w:ascii="Arial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передает Внутреннему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Миру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(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Духовному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телу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>)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Души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Через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внутренний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</w:p>
    <w:p w:rsidR="00061879" w:rsidRPr="00571DA7" w:rsidRDefault="00061879" w:rsidP="00061879">
      <w:pPr>
        <w:pStyle w:val="13"/>
        <w:tabs>
          <w:tab w:val="clear" w:pos="708"/>
          <w:tab w:val="left" w:pos="-567"/>
          <w:tab w:val="left" w:pos="284"/>
        </w:tabs>
        <w:suppressAutoHyphens w:val="0"/>
        <w:spacing w:after="0"/>
        <w:ind w:left="-567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b/>
          <w:color w:val="auto"/>
          <w:sz w:val="28"/>
          <w:szCs w:val="28"/>
        </w:rPr>
        <w:t>2. Духовное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тело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-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это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сформированный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из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семи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тел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или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центров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, 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внутренний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на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softHyphen/>
        <w:t>строй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человеческого Я (Духовного Тела)</w:t>
      </w:r>
      <w:r w:rsidRPr="00571DA7">
        <w:rPr>
          <w:rFonts w:ascii="Arial" w:hAnsi="Arial" w:cs="Arial"/>
          <w:color w:val="auto"/>
          <w:sz w:val="28"/>
          <w:szCs w:val="28"/>
        </w:rPr>
        <w:t>, состоящего из гармонично настроенных полей развития  Высшего Я и Низшего Я челов</w:t>
      </w:r>
      <w:r w:rsidRPr="00571DA7">
        <w:rPr>
          <w:rFonts w:ascii="Arial" w:hAnsi="Arial" w:cs="Arial"/>
          <w:color w:val="auto"/>
          <w:sz w:val="28"/>
          <w:szCs w:val="28"/>
        </w:rPr>
        <w:t>е</w:t>
      </w:r>
      <w:r w:rsidRPr="00571DA7">
        <w:rPr>
          <w:rFonts w:ascii="Arial" w:hAnsi="Arial" w:cs="Arial"/>
          <w:color w:val="auto"/>
          <w:sz w:val="28"/>
          <w:szCs w:val="28"/>
        </w:rPr>
        <w:t>ческого Существа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Все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центры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взаимосвязаны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между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собой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тонкой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системой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зи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создавая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единство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тела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Также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центры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связаны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Внешним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через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систему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настроенную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hAnsi="Arial" w:cs="Arial"/>
          <w:color w:val="auto"/>
          <w:sz w:val="28"/>
          <w:szCs w:val="28"/>
        </w:rPr>
        <w:t>рование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тела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духовной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Импульсы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Души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поступают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центр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который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направлен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импульс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где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происходит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proofErr w:type="spellStart"/>
      <w:r w:rsidRPr="00571DA7">
        <w:rPr>
          <w:rFonts w:ascii="Arial" w:hAnsi="Arial" w:cs="Arial"/>
          <w:b/>
          <w:color w:val="auto"/>
          <w:sz w:val="28"/>
          <w:szCs w:val="28"/>
          <w:u w:val="single"/>
        </w:rPr>
        <w:t>сонастройка</w:t>
      </w:r>
      <w:proofErr w:type="spellEnd"/>
      <w:r w:rsidRPr="00571DA7">
        <w:rPr>
          <w:rFonts w:ascii="Arial" w:eastAsia="Calibri" w:hAnsi="Arial" w:cs="Arial"/>
          <w:b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полей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данного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центра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под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данный импульс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далее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внутренней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системе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соответствии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этим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настроем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происходит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  <w:u w:val="single"/>
        </w:rPr>
        <w:t>настройка</w:t>
      </w:r>
      <w:r w:rsidRPr="00571DA7">
        <w:rPr>
          <w:rFonts w:ascii="Arial" w:eastAsia="Calibri" w:hAnsi="Arial" w:cs="Arial"/>
          <w:b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всех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остальных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цен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softHyphen/>
        <w:t>тров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под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этот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программный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настрой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Так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происходит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процесс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ховного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тела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или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мировоззрения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</w:p>
    <w:p w:rsidR="00061879" w:rsidRPr="00571DA7" w:rsidRDefault="00061879" w:rsidP="00061879">
      <w:pPr>
        <w:pStyle w:val="13"/>
        <w:tabs>
          <w:tab w:val="left" w:pos="-567"/>
        </w:tabs>
        <w:suppressAutoHyphens w:val="0"/>
        <w:spacing w:after="0"/>
        <w:ind w:left="-567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b/>
          <w:bCs/>
          <w:color w:val="auto"/>
          <w:sz w:val="28"/>
          <w:szCs w:val="28"/>
        </w:rPr>
        <w:t xml:space="preserve">3. Земной Дух - </w:t>
      </w:r>
      <w:r w:rsidRPr="00571DA7">
        <w:rPr>
          <w:rFonts w:ascii="Arial" w:hAnsi="Arial" w:cs="Arial"/>
          <w:bCs/>
          <w:color w:val="auto"/>
          <w:sz w:val="28"/>
          <w:szCs w:val="28"/>
          <w:u w:val="single"/>
        </w:rPr>
        <w:t>это образ жизни человека, его характер, складывающийся на определенном мировоззренческом взгляде на жизнь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. Дух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как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единый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Дух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из системы связи семи центров Духовного развития (Духовного тела) человека с Миром Вселенной. А также настрой Духовного тела человека  корректируется Миром Творца  через тонкую систему связи Духовного тела человека с Тонкой копией во Вселенной, Покровительственным Миром и Миром Творца. И вся эта система форм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рует Духовный настрой человека и его Земной  Дух (характер).</w:t>
      </w:r>
    </w:p>
    <w:p w:rsidR="00061879" w:rsidRPr="0040297F" w:rsidRDefault="00061879" w:rsidP="00061879">
      <w:pPr>
        <w:pStyle w:val="13"/>
        <w:tabs>
          <w:tab w:val="left" w:pos="-567"/>
        </w:tabs>
        <w:suppressAutoHyphens w:val="0"/>
        <w:spacing w:after="0"/>
        <w:ind w:left="0"/>
        <w:jc w:val="both"/>
        <w:rPr>
          <w:rFonts w:ascii="Arial" w:eastAsia="Calibri" w:hAnsi="Arial" w:cs="Arial"/>
          <w:color w:val="auto"/>
          <w:sz w:val="28"/>
          <w:szCs w:val="28"/>
          <w:u w:val="single"/>
        </w:rPr>
      </w:pPr>
    </w:p>
    <w:p w:rsidR="00061879" w:rsidRPr="0040297F" w:rsidRDefault="00061879" w:rsidP="00061879">
      <w:pPr>
        <w:pStyle w:val="13"/>
        <w:tabs>
          <w:tab w:val="left" w:pos="-567"/>
        </w:tabs>
        <w:suppressAutoHyphens w:val="0"/>
        <w:spacing w:after="0"/>
        <w:ind w:left="-567"/>
        <w:jc w:val="both"/>
        <w:rPr>
          <w:rFonts w:ascii="Arial" w:eastAsia="Calibri" w:hAnsi="Arial" w:cs="Arial"/>
          <w:b/>
          <w:bCs/>
          <w:color w:val="auto"/>
          <w:sz w:val="28"/>
          <w:szCs w:val="28"/>
          <w:u w:val="single"/>
        </w:rPr>
      </w:pPr>
      <w:r w:rsidRPr="00DC01E3">
        <w:rPr>
          <w:rFonts w:ascii="Arial" w:eastAsia="Calibri" w:hAnsi="Arial" w:cs="Arial"/>
          <w:color w:val="auto"/>
          <w:sz w:val="28"/>
          <w:szCs w:val="28"/>
        </w:rPr>
        <w:t xml:space="preserve">        </w:t>
      </w:r>
      <w:r w:rsidR="002E338B" w:rsidRPr="00DC01E3">
        <w:rPr>
          <w:rFonts w:ascii="Arial" w:eastAsia="Calibri" w:hAnsi="Arial" w:cs="Arial"/>
          <w:color w:val="auto"/>
          <w:sz w:val="28"/>
          <w:szCs w:val="28"/>
        </w:rPr>
        <w:t xml:space="preserve">        </w:t>
      </w:r>
      <w:r w:rsidRPr="00DC01E3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40297F">
        <w:rPr>
          <w:rFonts w:ascii="Arial" w:hAnsi="Arial" w:cs="Arial"/>
          <w:b/>
          <w:bCs/>
          <w:color w:val="auto"/>
          <w:sz w:val="28"/>
          <w:szCs w:val="28"/>
          <w:u w:val="single"/>
        </w:rPr>
        <w:t>Механизм</w:t>
      </w:r>
      <w:r w:rsidRPr="0040297F">
        <w:rPr>
          <w:rFonts w:ascii="Arial" w:eastAsia="Calibri" w:hAnsi="Arial" w:cs="Arial"/>
          <w:b/>
          <w:bCs/>
          <w:color w:val="auto"/>
          <w:sz w:val="28"/>
          <w:szCs w:val="28"/>
          <w:u w:val="single"/>
        </w:rPr>
        <w:t xml:space="preserve"> (</w:t>
      </w:r>
      <w:r w:rsidRPr="0040297F">
        <w:rPr>
          <w:rFonts w:ascii="Arial" w:hAnsi="Arial" w:cs="Arial"/>
          <w:b/>
          <w:bCs/>
          <w:color w:val="auto"/>
          <w:sz w:val="28"/>
          <w:szCs w:val="28"/>
          <w:u w:val="single"/>
        </w:rPr>
        <w:t>процесс</w:t>
      </w:r>
      <w:r w:rsidRPr="0040297F">
        <w:rPr>
          <w:rFonts w:ascii="Arial" w:eastAsia="Calibri" w:hAnsi="Arial" w:cs="Arial"/>
          <w:b/>
          <w:bCs/>
          <w:color w:val="auto"/>
          <w:sz w:val="28"/>
          <w:szCs w:val="28"/>
          <w:u w:val="single"/>
        </w:rPr>
        <w:t xml:space="preserve">) </w:t>
      </w:r>
      <w:r w:rsidRPr="0040297F">
        <w:rPr>
          <w:rFonts w:ascii="Arial" w:hAnsi="Arial" w:cs="Arial"/>
          <w:b/>
          <w:bCs/>
          <w:color w:val="auto"/>
          <w:sz w:val="28"/>
          <w:szCs w:val="28"/>
          <w:u w:val="single"/>
        </w:rPr>
        <w:t>формирования</w:t>
      </w:r>
      <w:r w:rsidRPr="0040297F">
        <w:rPr>
          <w:rFonts w:ascii="Arial" w:eastAsia="Calibri" w:hAnsi="Arial" w:cs="Arial"/>
          <w:b/>
          <w:bCs/>
          <w:color w:val="auto"/>
          <w:sz w:val="28"/>
          <w:szCs w:val="28"/>
          <w:u w:val="single"/>
        </w:rPr>
        <w:t xml:space="preserve"> </w:t>
      </w:r>
      <w:r w:rsidRPr="0040297F">
        <w:rPr>
          <w:rFonts w:ascii="Arial" w:hAnsi="Arial" w:cs="Arial"/>
          <w:b/>
          <w:bCs/>
          <w:color w:val="auto"/>
          <w:sz w:val="28"/>
          <w:szCs w:val="28"/>
          <w:u w:val="single"/>
        </w:rPr>
        <w:t>Сознания</w:t>
      </w:r>
      <w:r w:rsidRPr="0040297F">
        <w:rPr>
          <w:rFonts w:ascii="Arial" w:eastAsia="Calibri" w:hAnsi="Arial" w:cs="Arial"/>
          <w:b/>
          <w:bCs/>
          <w:color w:val="auto"/>
          <w:sz w:val="28"/>
          <w:szCs w:val="28"/>
          <w:u w:val="single"/>
        </w:rPr>
        <w:t>.</w:t>
      </w:r>
    </w:p>
    <w:p w:rsidR="00061879" w:rsidRPr="00571DA7" w:rsidRDefault="00061879" w:rsidP="00061879">
      <w:pPr>
        <w:pStyle w:val="13"/>
        <w:numPr>
          <w:ilvl w:val="0"/>
          <w:numId w:val="1"/>
        </w:numPr>
        <w:tabs>
          <w:tab w:val="clear" w:pos="708"/>
          <w:tab w:val="left" w:pos="-567"/>
          <w:tab w:val="left" w:pos="709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b/>
          <w:color w:val="auto"/>
          <w:sz w:val="28"/>
          <w:szCs w:val="28"/>
        </w:rPr>
        <w:lastRenderedPageBreak/>
        <w:t>Центр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Души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- </w:t>
      </w:r>
      <w:r w:rsidRPr="00571DA7">
        <w:rPr>
          <w:rFonts w:ascii="Arial" w:hAnsi="Arial" w:cs="Arial"/>
          <w:color w:val="auto"/>
          <w:sz w:val="28"/>
          <w:szCs w:val="28"/>
        </w:rPr>
        <w:t>это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набор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программного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тонкой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структуры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полей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виде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заложенно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импульсного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Этот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может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находиться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полевой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структуре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(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Подсознании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)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пассивной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получения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Внешнего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раздражающе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аспекта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виде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импульса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.</w:t>
      </w:r>
    </w:p>
    <w:p w:rsidR="00061879" w:rsidRPr="00571DA7" w:rsidRDefault="00061879" w:rsidP="00061879">
      <w:pPr>
        <w:pStyle w:val="13"/>
        <w:numPr>
          <w:ilvl w:val="0"/>
          <w:numId w:val="1"/>
        </w:numPr>
        <w:tabs>
          <w:tab w:val="clear" w:pos="708"/>
          <w:tab w:val="left" w:pos="-567"/>
          <w:tab w:val="left" w:pos="709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b/>
          <w:color w:val="auto"/>
          <w:sz w:val="28"/>
          <w:szCs w:val="28"/>
        </w:rPr>
        <w:t>Внутренний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- </w:t>
      </w:r>
      <w:r w:rsidRPr="00571DA7">
        <w:rPr>
          <w:rFonts w:ascii="Arial" w:hAnsi="Arial" w:cs="Arial"/>
          <w:color w:val="auto"/>
          <w:sz w:val="28"/>
          <w:szCs w:val="28"/>
        </w:rPr>
        <w:t>это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всех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центров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Души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hAnsi="Arial" w:cs="Arial"/>
          <w:color w:val="auto"/>
          <w:sz w:val="28"/>
          <w:szCs w:val="28"/>
        </w:rPr>
        <w:t>рование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единого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ховного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Это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создается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через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механизм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восприя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Центром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через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запуск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меха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низма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перенастра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hAnsi="Arial" w:cs="Arial"/>
          <w:color w:val="auto"/>
          <w:sz w:val="28"/>
          <w:szCs w:val="28"/>
        </w:rPr>
        <w:t>вания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нового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Души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Он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семи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центров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единое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мировоззрение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полях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этих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центров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заложены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разные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импульсного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направленные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hAnsi="Arial" w:cs="Arial"/>
          <w:color w:val="auto"/>
          <w:sz w:val="28"/>
          <w:szCs w:val="28"/>
        </w:rPr>
        <w:t>рование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единого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мировоз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зренческого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взгляда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.</w:t>
      </w:r>
    </w:p>
    <w:p w:rsidR="00061879" w:rsidRPr="00571DA7" w:rsidRDefault="00061879" w:rsidP="00061879">
      <w:pPr>
        <w:pStyle w:val="13"/>
        <w:tabs>
          <w:tab w:val="clear" w:pos="708"/>
          <w:tab w:val="left" w:pos="-567"/>
          <w:tab w:val="left" w:pos="709"/>
        </w:tabs>
        <w:suppressAutoHyphens w:val="0"/>
        <w:spacing w:after="0"/>
        <w:ind w:left="-567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b/>
          <w:color w:val="auto"/>
          <w:sz w:val="28"/>
          <w:szCs w:val="28"/>
        </w:rPr>
        <w:t xml:space="preserve">      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Каждый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этих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центров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отдельности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жизненный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настрой.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Эти настрои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дальнейшем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образуют единый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мировоззренческий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взгляд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Каждый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этих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центров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имеет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свое направл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ние, </w:t>
      </w:r>
      <w:r w:rsidRPr="00571DA7">
        <w:rPr>
          <w:rFonts w:ascii="Arial" w:hAnsi="Arial" w:cs="Arial"/>
          <w:color w:val="auto"/>
          <w:sz w:val="28"/>
          <w:szCs w:val="28"/>
        </w:rPr>
        <w:t>свой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узкий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взгляд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формирование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взаимо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отношений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окружающим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зависимости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какой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взгляд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он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строен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мирово</w:t>
      </w:r>
      <w:r w:rsidRPr="00571DA7">
        <w:rPr>
          <w:rFonts w:ascii="Arial" w:hAnsi="Arial" w:cs="Arial"/>
          <w:color w:val="auto"/>
          <w:sz w:val="28"/>
          <w:szCs w:val="28"/>
        </w:rPr>
        <w:t>з</w:t>
      </w:r>
      <w:r w:rsidRPr="00571DA7">
        <w:rPr>
          <w:rFonts w:ascii="Arial" w:hAnsi="Arial" w:cs="Arial"/>
          <w:color w:val="auto"/>
          <w:sz w:val="28"/>
          <w:szCs w:val="28"/>
        </w:rPr>
        <w:t>зренческий настрой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всех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семи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центров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направлен 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одну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единую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цель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(</w:t>
      </w:r>
      <w:r w:rsidRPr="00571DA7">
        <w:rPr>
          <w:rFonts w:ascii="Arial" w:hAnsi="Arial" w:cs="Arial"/>
          <w:color w:val="auto"/>
          <w:sz w:val="28"/>
          <w:szCs w:val="28"/>
        </w:rPr>
        <w:t>например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), </w:t>
      </w:r>
      <w:r w:rsidRPr="00571DA7">
        <w:rPr>
          <w:rFonts w:ascii="Arial" w:hAnsi="Arial" w:cs="Arial"/>
          <w:color w:val="auto"/>
          <w:sz w:val="28"/>
          <w:szCs w:val="28"/>
        </w:rPr>
        <w:t>из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которой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формируются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остальные цели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Каждый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центр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мировоззренческого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взгляда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(</w:t>
      </w:r>
      <w:r w:rsidRPr="00571DA7">
        <w:rPr>
          <w:rFonts w:ascii="Arial" w:hAnsi="Arial" w:cs="Arial"/>
          <w:color w:val="auto"/>
          <w:sz w:val="28"/>
          <w:szCs w:val="28"/>
        </w:rPr>
        <w:t>например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жить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природой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семье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Душе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мирные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отношения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обще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ством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…), </w:t>
      </w:r>
      <w:r w:rsidRPr="00571DA7">
        <w:rPr>
          <w:rFonts w:ascii="Arial" w:hAnsi="Arial" w:cs="Arial"/>
          <w:color w:val="auto"/>
          <w:sz w:val="28"/>
          <w:szCs w:val="28"/>
        </w:rPr>
        <w:t>складывая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единую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жизненную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поз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hAnsi="Arial" w:cs="Arial"/>
          <w:color w:val="auto"/>
          <w:sz w:val="28"/>
          <w:szCs w:val="28"/>
        </w:rPr>
        <w:t>цию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(</w:t>
      </w:r>
      <w:r w:rsidRPr="00571DA7">
        <w:rPr>
          <w:rFonts w:ascii="Arial" w:hAnsi="Arial" w:cs="Arial"/>
          <w:color w:val="auto"/>
          <w:sz w:val="28"/>
          <w:szCs w:val="28"/>
        </w:rPr>
        <w:t>например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жизнь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), </w:t>
      </w:r>
      <w:r w:rsidRPr="00571DA7">
        <w:rPr>
          <w:rFonts w:ascii="Arial" w:hAnsi="Arial" w:cs="Arial"/>
          <w:color w:val="auto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единое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hAnsi="Arial" w:cs="Arial"/>
          <w:color w:val="auto"/>
          <w:sz w:val="28"/>
          <w:szCs w:val="28"/>
        </w:rPr>
        <w:t>о</w:t>
      </w:r>
      <w:r w:rsidRPr="00571DA7">
        <w:rPr>
          <w:rFonts w:ascii="Arial" w:hAnsi="Arial" w:cs="Arial"/>
          <w:color w:val="auto"/>
          <w:sz w:val="28"/>
          <w:szCs w:val="28"/>
        </w:rPr>
        <w:t>воззрение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или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 </w:t>
      </w:r>
      <w:r w:rsidRPr="00571DA7">
        <w:rPr>
          <w:rFonts w:ascii="Arial" w:hAnsi="Arial" w:cs="Arial"/>
          <w:color w:val="auto"/>
          <w:sz w:val="28"/>
          <w:szCs w:val="28"/>
        </w:rPr>
        <w:t>че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ловека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Также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каждый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центр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имеет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импульсный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жизненное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тие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поля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этих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центров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 </w:t>
      </w:r>
      <w:r w:rsidRPr="00571DA7">
        <w:rPr>
          <w:rFonts w:ascii="Arial" w:hAnsi="Arial" w:cs="Arial"/>
          <w:color w:val="auto"/>
          <w:sz w:val="28"/>
          <w:szCs w:val="28"/>
        </w:rPr>
        <w:t>формируют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Подсознание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вме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сте они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создают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единый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матричный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Импульсы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Центра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Души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поступая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центры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создают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единую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систему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(</w:t>
      </w:r>
      <w:r w:rsidRPr="00571DA7">
        <w:rPr>
          <w:rFonts w:ascii="Arial" w:hAnsi="Arial" w:cs="Arial"/>
          <w:color w:val="auto"/>
          <w:sz w:val="28"/>
          <w:szCs w:val="28"/>
        </w:rPr>
        <w:t>единый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мировоззренческий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взгляд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). </w:t>
      </w:r>
    </w:p>
    <w:p w:rsidR="00061879" w:rsidRPr="00571DA7" w:rsidRDefault="00061879" w:rsidP="00061879">
      <w:pPr>
        <w:pStyle w:val="13"/>
        <w:tabs>
          <w:tab w:val="clear" w:pos="708"/>
          <w:tab w:val="left" w:pos="-567"/>
          <w:tab w:val="left" w:pos="709"/>
        </w:tabs>
        <w:suppressAutoHyphens w:val="0"/>
        <w:spacing w:after="0"/>
        <w:ind w:left="-567"/>
        <w:jc w:val="both"/>
        <w:rPr>
          <w:rFonts w:ascii="Arial" w:eastAsia="Calibri" w:hAnsi="Arial" w:cs="Arial"/>
          <w:color w:val="auto"/>
          <w:sz w:val="28"/>
          <w:szCs w:val="28"/>
        </w:rPr>
      </w:pPr>
    </w:p>
    <w:p w:rsidR="00061879" w:rsidRPr="00571DA7" w:rsidRDefault="00061879" w:rsidP="00061879">
      <w:pPr>
        <w:pStyle w:val="13"/>
        <w:numPr>
          <w:ilvl w:val="0"/>
          <w:numId w:val="1"/>
        </w:numPr>
        <w:tabs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Центры*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единого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мировоззренческого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взгляда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жизнь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>:</w:t>
      </w:r>
    </w:p>
    <w:p w:rsidR="00061879" w:rsidRPr="00571DA7" w:rsidRDefault="00061879" w:rsidP="00061879">
      <w:pPr>
        <w:pStyle w:val="13"/>
        <w:numPr>
          <w:ilvl w:val="0"/>
          <w:numId w:val="2"/>
        </w:numPr>
        <w:tabs>
          <w:tab w:val="clear" w:pos="0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Центр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понимания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Творения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Господа (в ямке на темени  на месте родничка у детей)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.</w:t>
      </w:r>
    </w:p>
    <w:p w:rsidR="00061879" w:rsidRPr="00571DA7" w:rsidRDefault="00061879" w:rsidP="00061879">
      <w:pPr>
        <w:pStyle w:val="13"/>
        <w:numPr>
          <w:ilvl w:val="0"/>
          <w:numId w:val="2"/>
        </w:numPr>
        <w:tabs>
          <w:tab w:val="clear" w:pos="0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lastRenderedPageBreak/>
        <w:t>Центр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жизни,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Божественное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Одухотвор</w:t>
      </w:r>
      <w:r w:rsidRPr="00571DA7">
        <w:rPr>
          <w:rFonts w:ascii="Arial" w:hAnsi="Arial" w:cs="Arial"/>
          <w:color w:val="auto"/>
          <w:sz w:val="28"/>
          <w:szCs w:val="28"/>
        </w:rPr>
        <w:t>е</w:t>
      </w:r>
      <w:r w:rsidRPr="00571DA7">
        <w:rPr>
          <w:rFonts w:ascii="Arial" w:hAnsi="Arial" w:cs="Arial"/>
          <w:color w:val="auto"/>
          <w:sz w:val="28"/>
          <w:szCs w:val="28"/>
        </w:rPr>
        <w:t>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, (в районе третьего глаза).</w:t>
      </w:r>
    </w:p>
    <w:p w:rsidR="00061879" w:rsidRPr="00571DA7" w:rsidRDefault="00061879" w:rsidP="00061879">
      <w:pPr>
        <w:pStyle w:val="13"/>
        <w:numPr>
          <w:ilvl w:val="0"/>
          <w:numId w:val="2"/>
        </w:numPr>
        <w:tabs>
          <w:tab w:val="clear" w:pos="0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Центр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понимания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отношений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человечеством (в районе яремной впадины)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.</w:t>
      </w:r>
    </w:p>
    <w:p w:rsidR="00061879" w:rsidRPr="00571DA7" w:rsidRDefault="00061879" w:rsidP="00061879">
      <w:pPr>
        <w:pStyle w:val="13"/>
        <w:numPr>
          <w:ilvl w:val="0"/>
          <w:numId w:val="2"/>
        </w:numPr>
        <w:tabs>
          <w:tab w:val="clear" w:pos="0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Программный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Центр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единого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жизненного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настроя (сердечный)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.</w:t>
      </w:r>
    </w:p>
    <w:p w:rsidR="00061879" w:rsidRPr="00571DA7" w:rsidRDefault="00061879" w:rsidP="00061879">
      <w:pPr>
        <w:pStyle w:val="13"/>
        <w:numPr>
          <w:ilvl w:val="0"/>
          <w:numId w:val="2"/>
        </w:numPr>
        <w:tabs>
          <w:tab w:val="clear" w:pos="0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Центр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природы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человека (в районе солнечного сплетения)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</w:p>
    <w:p w:rsidR="00061879" w:rsidRPr="00571DA7" w:rsidRDefault="00061879" w:rsidP="00061879">
      <w:pPr>
        <w:pStyle w:val="13"/>
        <w:numPr>
          <w:ilvl w:val="0"/>
          <w:numId w:val="2"/>
        </w:numPr>
        <w:tabs>
          <w:tab w:val="clear" w:pos="0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Центр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складывания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ближних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отношений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семейных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рода (в районе живота)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.</w:t>
      </w:r>
    </w:p>
    <w:p w:rsidR="00061879" w:rsidRPr="00571DA7" w:rsidRDefault="00061879" w:rsidP="00061879">
      <w:pPr>
        <w:pStyle w:val="13"/>
        <w:numPr>
          <w:ilvl w:val="0"/>
          <w:numId w:val="2"/>
        </w:numPr>
        <w:tabs>
          <w:tab w:val="clear" w:pos="0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Центр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отношений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Земным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пространством (в районе копчика)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.</w:t>
      </w:r>
    </w:p>
    <w:p w:rsidR="00061879" w:rsidRPr="00571DA7" w:rsidRDefault="00061879" w:rsidP="00061879">
      <w:pPr>
        <w:pStyle w:val="13"/>
        <w:numPr>
          <w:ilvl w:val="0"/>
          <w:numId w:val="3"/>
        </w:numPr>
        <w:tabs>
          <w:tab w:val="clear" w:pos="0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b/>
          <w:color w:val="auto"/>
          <w:sz w:val="28"/>
          <w:szCs w:val="28"/>
        </w:rPr>
        <w:t>Формирование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соответствии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жизненным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настроем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единой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жизненной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позиции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челове</w:t>
      </w:r>
      <w:r w:rsidRPr="00571DA7">
        <w:rPr>
          <w:rFonts w:ascii="Arial" w:hAnsi="Arial" w:cs="Arial"/>
          <w:b/>
          <w:color w:val="auto"/>
          <w:sz w:val="28"/>
          <w:szCs w:val="28"/>
        </w:rPr>
        <w:softHyphen/>
        <w:t>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виде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 </w:t>
      </w:r>
      <w:r w:rsidRPr="00571DA7">
        <w:rPr>
          <w:rFonts w:ascii="Arial" w:hAnsi="Arial" w:cs="Arial"/>
          <w:color w:val="auto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жизненного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уклада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.</w:t>
      </w:r>
    </w:p>
    <w:p w:rsidR="00061879" w:rsidRPr="00F8522D" w:rsidRDefault="00061879" w:rsidP="00061879">
      <w:pPr>
        <w:pStyle w:val="13"/>
        <w:tabs>
          <w:tab w:val="left" w:pos="-567"/>
        </w:tabs>
        <w:suppressAutoHyphens w:val="0"/>
        <w:spacing w:after="0"/>
        <w:ind w:left="-567"/>
        <w:jc w:val="both"/>
        <w:rPr>
          <w:rFonts w:ascii="Arial" w:eastAsia="Calibri" w:hAnsi="Arial" w:cs="Arial"/>
          <w:color w:val="auto"/>
        </w:rPr>
      </w:pPr>
    </w:p>
    <w:p w:rsidR="00061879" w:rsidRPr="00F8522D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F8522D">
        <w:rPr>
          <w:rFonts w:ascii="Arial" w:eastAsia="Calibri" w:hAnsi="Arial" w:cs="Arial"/>
        </w:rPr>
        <w:t xml:space="preserve">*Центры - все центры (в отличие от </w:t>
      </w:r>
      <w:proofErr w:type="spellStart"/>
      <w:r w:rsidRPr="00F8522D">
        <w:rPr>
          <w:rFonts w:ascii="Arial" w:eastAsia="Calibri" w:hAnsi="Arial" w:cs="Arial"/>
        </w:rPr>
        <w:t>чакр</w:t>
      </w:r>
      <w:proofErr w:type="spellEnd"/>
      <w:r w:rsidRPr="00F8522D">
        <w:rPr>
          <w:rFonts w:ascii="Arial" w:eastAsia="Calibri" w:hAnsi="Arial" w:cs="Arial"/>
        </w:rPr>
        <w:t>) имеют отсчет сверху вниз от Центра связи с Миром Творца.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4"/>
          <w:szCs w:val="24"/>
        </w:rPr>
      </w:pPr>
    </w:p>
    <w:p w:rsidR="00061879" w:rsidRPr="0040297F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  <w:u w:val="single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="002E338B">
        <w:rPr>
          <w:rFonts w:ascii="Arial" w:eastAsia="Calibri" w:hAnsi="Arial" w:cs="Arial"/>
          <w:sz w:val="28"/>
          <w:szCs w:val="28"/>
        </w:rPr>
        <w:t xml:space="preserve">   </w:t>
      </w:r>
      <w:r w:rsidRPr="0040297F">
        <w:rPr>
          <w:rFonts w:ascii="Arial" w:hAnsi="Arial" w:cs="Arial"/>
          <w:b/>
          <w:sz w:val="28"/>
          <w:szCs w:val="28"/>
          <w:u w:val="single"/>
        </w:rPr>
        <w:t>Механизм</w:t>
      </w:r>
      <w:r w:rsidRPr="0040297F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40297F">
        <w:rPr>
          <w:rFonts w:ascii="Arial" w:hAnsi="Arial" w:cs="Arial"/>
          <w:b/>
          <w:sz w:val="28"/>
          <w:szCs w:val="28"/>
          <w:u w:val="single"/>
        </w:rPr>
        <w:t>формирования</w:t>
      </w:r>
      <w:r w:rsidRPr="0040297F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40297F">
        <w:rPr>
          <w:rFonts w:ascii="Arial" w:eastAsia="Calibri" w:hAnsi="Arial" w:cs="Arial"/>
          <w:b/>
          <w:sz w:val="28"/>
          <w:szCs w:val="28"/>
          <w:u w:val="single"/>
        </w:rPr>
        <w:t>(</w:t>
      </w:r>
      <w:r w:rsidRPr="0040297F">
        <w:rPr>
          <w:rFonts w:ascii="Arial" w:hAnsi="Arial" w:cs="Arial"/>
          <w:b/>
          <w:sz w:val="28"/>
          <w:szCs w:val="28"/>
          <w:u w:val="single"/>
        </w:rPr>
        <w:t>понимания</w:t>
      </w:r>
      <w:r w:rsidRPr="0040297F">
        <w:rPr>
          <w:rFonts w:ascii="Arial" w:eastAsia="Calibri" w:hAnsi="Arial" w:cs="Arial"/>
          <w:b/>
          <w:sz w:val="28"/>
          <w:szCs w:val="28"/>
          <w:u w:val="single"/>
        </w:rPr>
        <w:t xml:space="preserve">) </w:t>
      </w:r>
      <w:r w:rsidRPr="0040297F">
        <w:rPr>
          <w:rFonts w:ascii="Arial" w:hAnsi="Arial" w:cs="Arial"/>
          <w:b/>
          <w:sz w:val="28"/>
          <w:szCs w:val="28"/>
          <w:u w:val="single"/>
        </w:rPr>
        <w:t>Духовного</w:t>
      </w:r>
      <w:r w:rsidRPr="0040297F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40297F">
        <w:rPr>
          <w:rFonts w:ascii="Arial" w:hAnsi="Arial" w:cs="Arial"/>
          <w:b/>
          <w:sz w:val="28"/>
          <w:szCs w:val="28"/>
          <w:u w:val="single"/>
        </w:rPr>
        <w:t>развития</w:t>
      </w:r>
      <w:r w:rsidRPr="0040297F">
        <w:rPr>
          <w:rFonts w:ascii="Arial" w:eastAsia="Calibri" w:hAnsi="Arial" w:cs="Arial"/>
          <w:sz w:val="28"/>
          <w:szCs w:val="28"/>
          <w:u w:val="single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</w:t>
      </w:r>
      <w:r w:rsidRPr="00571DA7">
        <w:rPr>
          <w:rFonts w:ascii="Arial" w:hAnsi="Arial" w:cs="Arial"/>
          <w:sz w:val="28"/>
          <w:szCs w:val="28"/>
        </w:rPr>
        <w:t>Любая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информация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энергетическое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происхождение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импульсов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формируя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соответствующие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вибрации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которых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сей</w:t>
      </w:r>
      <w:r w:rsidRPr="00571DA7">
        <w:rPr>
          <w:rFonts w:ascii="Arial" w:hAnsi="Arial" w:cs="Arial"/>
          <w:sz w:val="28"/>
          <w:szCs w:val="28"/>
        </w:rPr>
        <w:softHyphen/>
        <w:t>час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поговорим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информации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Структура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несет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себе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характер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</w:t>
      </w:r>
      <w:r w:rsidRPr="00571DA7">
        <w:rPr>
          <w:rFonts w:ascii="Arial" w:hAnsi="Arial" w:cs="Arial"/>
          <w:sz w:val="28"/>
          <w:szCs w:val="28"/>
        </w:rPr>
        <w:softHyphen/>
        <w:t>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ключом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spellStart"/>
      <w:r w:rsidRPr="00571DA7">
        <w:rPr>
          <w:rFonts w:ascii="Arial" w:eastAsia="Calibri" w:hAnsi="Arial" w:cs="Arial"/>
          <w:sz w:val="28"/>
          <w:szCs w:val="28"/>
        </w:rPr>
        <w:t>пере</w:t>
      </w:r>
      <w:r w:rsidRPr="00571DA7">
        <w:rPr>
          <w:rFonts w:ascii="Arial" w:hAnsi="Arial" w:cs="Arial"/>
          <w:sz w:val="28"/>
          <w:szCs w:val="28"/>
        </w:rPr>
        <w:t>настроя</w:t>
      </w:r>
      <w:proofErr w:type="spell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полевых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структур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принятие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определенной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инфо</w:t>
      </w:r>
      <w:r w:rsidRPr="00571DA7">
        <w:rPr>
          <w:rFonts w:ascii="Arial" w:hAnsi="Arial" w:cs="Arial"/>
          <w:sz w:val="28"/>
          <w:szCs w:val="28"/>
        </w:rPr>
        <w:t>р</w:t>
      </w:r>
      <w:r w:rsidRPr="00571DA7">
        <w:rPr>
          <w:rFonts w:ascii="Arial" w:hAnsi="Arial" w:cs="Arial"/>
          <w:sz w:val="28"/>
          <w:szCs w:val="28"/>
        </w:rPr>
        <w:t>мации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дальнейшего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Рассмотрим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мех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hAnsi="Arial" w:cs="Arial"/>
          <w:sz w:val="28"/>
          <w:szCs w:val="28"/>
        </w:rPr>
        <w:t>низм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включения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Сознания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При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</w:t>
      </w:r>
      <w:r w:rsidRPr="00571DA7">
        <w:rPr>
          <w:rFonts w:ascii="Arial" w:hAnsi="Arial" w:cs="Arial"/>
          <w:sz w:val="28"/>
          <w:szCs w:val="28"/>
        </w:rPr>
        <w:softHyphen/>
        <w:t>нятии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информации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извне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определенн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характера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включается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механизм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gramStart"/>
      <w:r w:rsidRPr="00571DA7">
        <w:rPr>
          <w:rFonts w:ascii="Arial" w:hAnsi="Arial" w:cs="Arial"/>
          <w:sz w:val="28"/>
          <w:szCs w:val="28"/>
        </w:rPr>
        <w:t>настройки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соответству</w:t>
      </w:r>
      <w:r w:rsidRPr="00571DA7">
        <w:rPr>
          <w:rFonts w:ascii="Arial" w:hAnsi="Arial" w:cs="Arial"/>
          <w:sz w:val="28"/>
          <w:szCs w:val="28"/>
        </w:rPr>
        <w:t>ю</w:t>
      </w:r>
      <w:r w:rsidRPr="00571DA7">
        <w:rPr>
          <w:rFonts w:ascii="Arial" w:hAnsi="Arial" w:cs="Arial"/>
          <w:sz w:val="28"/>
          <w:szCs w:val="28"/>
        </w:rPr>
        <w:t>щей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структуры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proofErr w:type="gramEnd"/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spellStart"/>
      <w:r w:rsidRPr="00571DA7">
        <w:rPr>
          <w:rFonts w:ascii="Arial" w:hAnsi="Arial" w:cs="Arial"/>
          <w:sz w:val="28"/>
          <w:szCs w:val="28"/>
        </w:rPr>
        <w:t>сонастраивают</w:t>
      </w:r>
      <w:proofErr w:type="spell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данное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механизм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передачи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остальным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</w:t>
      </w:r>
      <w:r w:rsidRPr="00571DA7">
        <w:rPr>
          <w:rFonts w:ascii="Arial" w:hAnsi="Arial" w:cs="Arial"/>
          <w:sz w:val="28"/>
          <w:szCs w:val="28"/>
        </w:rPr>
        <w:softHyphen/>
        <w:t>трам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Подсо</w:t>
      </w:r>
      <w:r w:rsidRPr="00571DA7">
        <w:rPr>
          <w:rFonts w:ascii="Arial" w:hAnsi="Arial" w:cs="Arial"/>
          <w:sz w:val="28"/>
          <w:szCs w:val="28"/>
        </w:rPr>
        <w:t>з</w:t>
      </w:r>
      <w:r w:rsidRPr="00571DA7">
        <w:rPr>
          <w:rFonts w:ascii="Arial" w:hAnsi="Arial" w:cs="Arial"/>
          <w:sz w:val="28"/>
          <w:szCs w:val="28"/>
        </w:rPr>
        <w:t>нания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).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механизма приема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</w:t>
      </w:r>
      <w:r w:rsidRPr="00571DA7">
        <w:rPr>
          <w:rFonts w:ascii="Arial" w:hAnsi="Arial" w:cs="Arial"/>
          <w:sz w:val="28"/>
          <w:szCs w:val="28"/>
        </w:rPr>
        <w:softHyphen/>
        <w:t>чи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включается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процесс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осо</w:t>
      </w:r>
      <w:r w:rsidRPr="00571DA7">
        <w:rPr>
          <w:rFonts w:ascii="Arial" w:hAnsi="Arial" w:cs="Arial"/>
          <w:sz w:val="28"/>
          <w:szCs w:val="28"/>
        </w:rPr>
        <w:t>знания</w:t>
      </w:r>
      <w:r w:rsidRPr="00571DA7">
        <w:rPr>
          <w:rFonts w:ascii="Arial" w:eastAsia="Calibri" w:hAnsi="Arial" w:cs="Arial"/>
          <w:sz w:val="28"/>
          <w:szCs w:val="28"/>
        </w:rPr>
        <w:t>* (</w:t>
      </w:r>
      <w:r w:rsidRPr="00571DA7">
        <w:rPr>
          <w:rFonts w:ascii="Arial" w:hAnsi="Arial" w:cs="Arial"/>
          <w:sz w:val="28"/>
          <w:szCs w:val="28"/>
        </w:rPr>
        <w:t>восприятия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принятия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данного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инфор</w:t>
      </w:r>
      <w:r w:rsidRPr="00571DA7">
        <w:rPr>
          <w:rFonts w:ascii="Arial" w:hAnsi="Arial" w:cs="Arial"/>
          <w:sz w:val="28"/>
          <w:szCs w:val="28"/>
        </w:rPr>
        <w:softHyphen/>
        <w:t>мационного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</w:p>
    <w:p w:rsidR="00061879" w:rsidRPr="00F8522D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F8522D">
        <w:rPr>
          <w:rFonts w:ascii="Arial" w:eastAsia="Calibri" w:hAnsi="Arial" w:cs="Arial"/>
        </w:rPr>
        <w:t>*</w:t>
      </w:r>
      <w:r w:rsidRPr="00F8522D">
        <w:rPr>
          <w:rFonts w:ascii="Arial" w:hAnsi="Arial" w:cs="Arial"/>
        </w:rPr>
        <w:t>Осознание</w:t>
      </w:r>
      <w:r w:rsidRPr="00F8522D">
        <w:rPr>
          <w:rFonts w:ascii="Arial" w:eastAsia="Calibri" w:hAnsi="Arial" w:cs="Arial"/>
        </w:rPr>
        <w:t xml:space="preserve"> -  </w:t>
      </w:r>
      <w:r w:rsidRPr="00F8522D">
        <w:rPr>
          <w:rFonts w:ascii="Arial" w:hAnsi="Arial" w:cs="Arial"/>
        </w:rPr>
        <w:t>это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восприятие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и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настройка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Души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на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прием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и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передачу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информационного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потока</w:t>
      </w:r>
      <w:r w:rsidRPr="00F8522D">
        <w:rPr>
          <w:rFonts w:ascii="Arial" w:eastAsia="Calibri" w:hAnsi="Arial" w:cs="Arial"/>
        </w:rPr>
        <w:t xml:space="preserve">  </w:t>
      </w:r>
      <w:r w:rsidRPr="00F8522D">
        <w:rPr>
          <w:rFonts w:ascii="Arial" w:hAnsi="Arial" w:cs="Arial"/>
        </w:rPr>
        <w:t>во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все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центры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Внутреннего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Мира</w:t>
      </w:r>
      <w:r w:rsidRPr="00F8522D">
        <w:rPr>
          <w:rFonts w:ascii="Arial" w:eastAsia="Calibri" w:hAnsi="Arial" w:cs="Arial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  <w:sz w:val="28"/>
          <w:szCs w:val="28"/>
        </w:rPr>
      </w:pP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Осознание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включает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механизм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настройки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передачу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настройки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Когда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включен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механизм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осознания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включается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</w:t>
      </w:r>
      <w:r w:rsidRPr="00571DA7">
        <w:rPr>
          <w:rFonts w:ascii="Arial" w:hAnsi="Arial" w:cs="Arial"/>
          <w:sz w:val="28"/>
          <w:szCs w:val="28"/>
        </w:rPr>
        <w:softHyphen/>
        <w:t>ханизм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запуска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понимания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соответствии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полученной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Далее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вследствие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понимания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включается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механизм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раскаяния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Созна</w:t>
      </w:r>
      <w:r w:rsidRPr="00571DA7">
        <w:rPr>
          <w:rFonts w:ascii="Arial" w:hAnsi="Arial" w:cs="Arial"/>
          <w:sz w:val="28"/>
          <w:szCs w:val="28"/>
        </w:rPr>
        <w:softHyphen/>
        <w:t>ния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мировоззрения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далее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запускается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механизм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принципа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образа 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соответствии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позицией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Проясняется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понятие</w:t>
      </w:r>
      <w:r w:rsidRPr="00571DA7">
        <w:rPr>
          <w:rFonts w:ascii="Arial" w:eastAsia="Calibri" w:hAnsi="Arial" w:cs="Arial"/>
          <w:sz w:val="28"/>
          <w:szCs w:val="28"/>
        </w:rPr>
        <w:t xml:space="preserve"> «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дальше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жить</w:t>
      </w:r>
      <w:r w:rsidRPr="00571DA7">
        <w:rPr>
          <w:rFonts w:ascii="Arial" w:eastAsia="Calibri" w:hAnsi="Arial" w:cs="Arial"/>
          <w:sz w:val="28"/>
          <w:szCs w:val="28"/>
        </w:rPr>
        <w:t xml:space="preserve">»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создается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складывается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постепенно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определенный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уклад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стойкая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позиция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называется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</w:t>
      </w:r>
      <w:r w:rsidRPr="00571DA7">
        <w:rPr>
          <w:rFonts w:ascii="Arial" w:hAnsi="Arial" w:cs="Arial"/>
          <w:sz w:val="28"/>
          <w:szCs w:val="28"/>
        </w:rPr>
        <w:softHyphen/>
        <w:t>нью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живет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соответствии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позицией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приобретая</w:t>
      </w:r>
      <w:r w:rsidRPr="00571DA7">
        <w:rPr>
          <w:rFonts w:ascii="Arial" w:eastAsia="Calibri" w:hAnsi="Arial" w:cs="Arial"/>
          <w:sz w:val="28"/>
          <w:szCs w:val="28"/>
        </w:rPr>
        <w:t xml:space="preserve"> определенный </w:t>
      </w:r>
      <w:r w:rsidRPr="00571DA7">
        <w:rPr>
          <w:rFonts w:ascii="Arial" w:hAnsi="Arial" w:cs="Arial"/>
          <w:sz w:val="28"/>
          <w:szCs w:val="28"/>
        </w:rPr>
        <w:t>смысл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конечно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стоит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упомянуть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только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совокупной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между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уклада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Соответствую</w:t>
      </w:r>
      <w:r w:rsidRPr="00571DA7">
        <w:rPr>
          <w:rFonts w:ascii="Arial" w:hAnsi="Arial" w:cs="Arial"/>
          <w:sz w:val="28"/>
          <w:szCs w:val="28"/>
        </w:rPr>
        <w:softHyphen/>
        <w:t>щий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поступивший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определенному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определенные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качества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характера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которые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был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направлен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дан</w:t>
      </w:r>
      <w:r w:rsidRPr="00571DA7">
        <w:rPr>
          <w:rFonts w:ascii="Arial" w:hAnsi="Arial" w:cs="Arial"/>
          <w:sz w:val="28"/>
          <w:szCs w:val="28"/>
        </w:rPr>
        <w:softHyphen/>
        <w:t>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примере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воли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власти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подчинения</w:t>
      </w:r>
      <w:r w:rsidRPr="00571DA7">
        <w:rPr>
          <w:rFonts w:ascii="Arial" w:eastAsia="Calibri" w:hAnsi="Arial" w:cs="Arial"/>
          <w:sz w:val="28"/>
          <w:szCs w:val="28"/>
        </w:rPr>
        <w:t xml:space="preserve">).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стой</w:t>
      </w:r>
      <w:r w:rsidRPr="00571DA7">
        <w:rPr>
          <w:rFonts w:ascii="Arial" w:hAnsi="Arial" w:cs="Arial"/>
          <w:sz w:val="28"/>
          <w:szCs w:val="28"/>
        </w:rPr>
        <w:softHyphen/>
        <w:t>ким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сформированным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связям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между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которого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передаются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 во Вселенную для фо</w:t>
      </w:r>
      <w:r>
        <w:rPr>
          <w:rFonts w:ascii="Arial" w:hAnsi="Arial" w:cs="Arial"/>
          <w:sz w:val="28"/>
          <w:szCs w:val="28"/>
        </w:rPr>
        <w:t>рмиров</w:t>
      </w:r>
      <w:r>
        <w:rPr>
          <w:rFonts w:ascii="Arial" w:hAnsi="Arial" w:cs="Arial"/>
          <w:sz w:val="28"/>
          <w:szCs w:val="28"/>
        </w:rPr>
        <w:t>а</w:t>
      </w:r>
      <w:r>
        <w:rPr>
          <w:rFonts w:ascii="Arial" w:hAnsi="Arial" w:cs="Arial"/>
          <w:sz w:val="28"/>
          <w:szCs w:val="28"/>
        </w:rPr>
        <w:t>ния единого миро</w:t>
      </w:r>
      <w:r>
        <w:rPr>
          <w:rFonts w:ascii="Arial" w:hAnsi="Arial" w:cs="Arial"/>
          <w:sz w:val="28"/>
          <w:szCs w:val="28"/>
        </w:rPr>
        <w:softHyphen/>
        <w:t>воззрен</w:t>
      </w:r>
      <w:r w:rsidRPr="00571DA7">
        <w:rPr>
          <w:rFonts w:ascii="Arial" w:hAnsi="Arial" w:cs="Arial"/>
          <w:sz w:val="28"/>
          <w:szCs w:val="28"/>
        </w:rPr>
        <w:t>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Прои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hAnsi="Arial" w:cs="Arial"/>
          <w:sz w:val="28"/>
          <w:szCs w:val="28"/>
        </w:rPr>
        <w:t>ходит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называемая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подстройка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spellStart"/>
      <w:r w:rsidRPr="00571DA7">
        <w:rPr>
          <w:rFonts w:ascii="Arial" w:hAnsi="Arial" w:cs="Arial"/>
          <w:sz w:val="28"/>
          <w:szCs w:val="28"/>
        </w:rPr>
        <w:t>сона</w:t>
      </w:r>
      <w:r w:rsidRPr="00571DA7">
        <w:rPr>
          <w:rFonts w:ascii="Arial" w:hAnsi="Arial" w:cs="Arial"/>
          <w:sz w:val="28"/>
          <w:szCs w:val="28"/>
        </w:rPr>
        <w:softHyphen/>
        <w:t>стройка</w:t>
      </w:r>
      <w:proofErr w:type="spellEnd"/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всех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центров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разв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hAnsi="Arial" w:cs="Arial"/>
          <w:sz w:val="28"/>
          <w:szCs w:val="28"/>
        </w:rPr>
        <w:t>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</w:t>
      </w:r>
      <w:r w:rsidRPr="00571DA7">
        <w:rPr>
          <w:rFonts w:ascii="Arial" w:hAnsi="Arial" w:cs="Arial"/>
          <w:sz w:val="28"/>
          <w:szCs w:val="28"/>
        </w:rPr>
        <w:softHyphen/>
        <w:t>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единой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жизненной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формы (Физической и Духовной)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hAnsi="Arial" w:cs="Arial"/>
          <w:sz w:val="28"/>
          <w:szCs w:val="28"/>
        </w:rPr>
        <w:t>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целостный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личности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выраба</w:t>
      </w:r>
      <w:r w:rsidRPr="00571DA7">
        <w:rPr>
          <w:rFonts w:ascii="Arial" w:hAnsi="Arial" w:cs="Arial"/>
          <w:sz w:val="28"/>
          <w:szCs w:val="28"/>
        </w:rPr>
        <w:softHyphen/>
        <w:t>тывается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определенный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когда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сбалансированы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сформиро</w:t>
      </w:r>
      <w:r w:rsidRPr="00571DA7">
        <w:rPr>
          <w:rFonts w:ascii="Arial" w:hAnsi="Arial" w:cs="Arial"/>
          <w:sz w:val="28"/>
          <w:szCs w:val="28"/>
        </w:rPr>
        <w:softHyphen/>
        <w:t>ван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тогда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можно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сказать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ничной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личности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вообще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</w:p>
    <w:p w:rsidR="00061879" w:rsidRPr="0040297F" w:rsidRDefault="00061879" w:rsidP="00061879">
      <w:pPr>
        <w:tabs>
          <w:tab w:val="left" w:pos="-567"/>
        </w:tabs>
        <w:ind w:left="-567"/>
        <w:jc w:val="both"/>
        <w:rPr>
          <w:rFonts w:ascii="Arial" w:eastAsia="Calibri" w:hAnsi="Arial" w:cs="Arial"/>
          <w:b/>
          <w:bCs/>
          <w:sz w:val="28"/>
          <w:szCs w:val="28"/>
          <w:u w:val="single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 </w:t>
      </w:r>
      <w:r w:rsidRPr="0040297F">
        <w:rPr>
          <w:rFonts w:ascii="Arial" w:hAnsi="Arial" w:cs="Arial"/>
          <w:b/>
          <w:bCs/>
          <w:sz w:val="28"/>
          <w:szCs w:val="28"/>
          <w:u w:val="single"/>
        </w:rPr>
        <w:t>Процесс</w:t>
      </w:r>
      <w:r w:rsidRPr="0040297F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40297F">
        <w:rPr>
          <w:rFonts w:ascii="Arial" w:hAnsi="Arial" w:cs="Arial"/>
          <w:b/>
          <w:bCs/>
          <w:sz w:val="28"/>
          <w:szCs w:val="28"/>
          <w:u w:val="single"/>
        </w:rPr>
        <w:t>формирования</w:t>
      </w:r>
      <w:r w:rsidRPr="0040297F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40297F">
        <w:rPr>
          <w:rFonts w:ascii="Arial" w:hAnsi="Arial" w:cs="Arial"/>
          <w:b/>
          <w:bCs/>
          <w:sz w:val="28"/>
          <w:szCs w:val="28"/>
          <w:u w:val="single"/>
        </w:rPr>
        <w:t>единой</w:t>
      </w:r>
      <w:r w:rsidRPr="0040297F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40297F">
        <w:rPr>
          <w:rFonts w:ascii="Arial" w:hAnsi="Arial" w:cs="Arial"/>
          <w:b/>
          <w:bCs/>
          <w:sz w:val="28"/>
          <w:szCs w:val="28"/>
          <w:u w:val="single"/>
        </w:rPr>
        <w:t>системы</w:t>
      </w:r>
      <w:r w:rsidRPr="0040297F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40297F">
        <w:rPr>
          <w:rFonts w:ascii="Arial" w:hAnsi="Arial" w:cs="Arial"/>
          <w:b/>
          <w:bCs/>
          <w:sz w:val="28"/>
          <w:szCs w:val="28"/>
          <w:u w:val="single"/>
        </w:rPr>
        <w:t>взаимосвязи</w:t>
      </w:r>
      <w:r w:rsidRPr="0040297F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40297F">
        <w:rPr>
          <w:rFonts w:ascii="Arial" w:hAnsi="Arial" w:cs="Arial"/>
          <w:b/>
          <w:bCs/>
          <w:sz w:val="28"/>
          <w:szCs w:val="28"/>
          <w:u w:val="single"/>
        </w:rPr>
        <w:t>Внутренн</w:t>
      </w:r>
      <w:r w:rsidRPr="0040297F">
        <w:rPr>
          <w:rFonts w:ascii="Arial" w:hAnsi="Arial" w:cs="Arial"/>
          <w:b/>
          <w:bCs/>
          <w:sz w:val="28"/>
          <w:szCs w:val="28"/>
          <w:u w:val="single"/>
        </w:rPr>
        <w:t>е</w:t>
      </w:r>
      <w:r w:rsidRPr="0040297F">
        <w:rPr>
          <w:rFonts w:ascii="Arial" w:hAnsi="Arial" w:cs="Arial"/>
          <w:b/>
          <w:bCs/>
          <w:sz w:val="28"/>
          <w:szCs w:val="28"/>
          <w:u w:val="single"/>
        </w:rPr>
        <w:t>го</w:t>
      </w:r>
      <w:r w:rsidRPr="0040297F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40297F">
        <w:rPr>
          <w:rFonts w:ascii="Arial" w:hAnsi="Arial" w:cs="Arial"/>
          <w:b/>
          <w:bCs/>
          <w:sz w:val="28"/>
          <w:szCs w:val="28"/>
          <w:u w:val="single"/>
        </w:rPr>
        <w:t>Мира</w:t>
      </w:r>
      <w:r w:rsidRPr="0040297F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40297F">
        <w:rPr>
          <w:rFonts w:ascii="Arial" w:hAnsi="Arial" w:cs="Arial"/>
          <w:b/>
          <w:bCs/>
          <w:sz w:val="28"/>
          <w:szCs w:val="28"/>
          <w:u w:val="single"/>
        </w:rPr>
        <w:t>с</w:t>
      </w:r>
      <w:r w:rsidRPr="0040297F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40297F">
        <w:rPr>
          <w:rFonts w:ascii="Arial" w:hAnsi="Arial" w:cs="Arial"/>
          <w:b/>
          <w:bCs/>
          <w:sz w:val="28"/>
          <w:szCs w:val="28"/>
          <w:u w:val="single"/>
        </w:rPr>
        <w:t>Внешним</w:t>
      </w:r>
      <w:r w:rsidRPr="0040297F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40297F">
        <w:rPr>
          <w:rFonts w:ascii="Arial" w:hAnsi="Arial" w:cs="Arial"/>
          <w:b/>
          <w:bCs/>
          <w:sz w:val="28"/>
          <w:szCs w:val="28"/>
          <w:u w:val="single"/>
        </w:rPr>
        <w:t>Миром</w:t>
      </w:r>
      <w:r w:rsidRPr="0040297F">
        <w:rPr>
          <w:rFonts w:ascii="Arial" w:eastAsia="Calibri" w:hAnsi="Arial" w:cs="Arial"/>
          <w:b/>
          <w:bCs/>
          <w:sz w:val="28"/>
          <w:szCs w:val="28"/>
          <w:u w:val="single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1. </w:t>
      </w:r>
      <w:r w:rsidRPr="00571DA7">
        <w:rPr>
          <w:rFonts w:ascii="Arial" w:hAnsi="Arial" w:cs="Arial"/>
          <w:b/>
          <w:sz w:val="28"/>
          <w:szCs w:val="28"/>
        </w:rPr>
        <w:t>Центр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Души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sz w:val="28"/>
          <w:szCs w:val="28"/>
        </w:rPr>
        <w:t>или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«</w:t>
      </w:r>
      <w:r w:rsidRPr="00571DA7">
        <w:rPr>
          <w:rFonts w:ascii="Arial" w:hAnsi="Arial" w:cs="Arial"/>
          <w:b/>
          <w:sz w:val="28"/>
          <w:szCs w:val="28"/>
        </w:rPr>
        <w:t>сердце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» </w:t>
      </w:r>
      <w:r w:rsidRPr="00571DA7">
        <w:rPr>
          <w:rFonts w:ascii="Arial" w:hAnsi="Arial" w:cs="Arial"/>
          <w:b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несет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2. </w:t>
      </w:r>
      <w:r w:rsidRPr="00571DA7">
        <w:rPr>
          <w:rFonts w:ascii="Arial" w:hAnsi="Arial" w:cs="Arial"/>
          <w:b/>
          <w:sz w:val="28"/>
          <w:szCs w:val="28"/>
        </w:rPr>
        <w:t>Духовное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тело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Души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sz w:val="28"/>
          <w:szCs w:val="28"/>
        </w:rPr>
        <w:t>Божественное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тело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sz w:val="28"/>
          <w:szCs w:val="28"/>
        </w:rPr>
        <w:t>Внутреннее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Души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sz w:val="28"/>
          <w:szCs w:val="28"/>
        </w:rPr>
        <w:t>Божественное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Создание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(</w:t>
      </w:r>
      <w:r w:rsidRPr="00571DA7">
        <w:rPr>
          <w:rFonts w:ascii="Arial" w:hAnsi="Arial" w:cs="Arial"/>
          <w:b/>
          <w:sz w:val="28"/>
          <w:szCs w:val="28"/>
        </w:rPr>
        <w:t>ко</w:t>
      </w:r>
      <w:r w:rsidRPr="00571DA7">
        <w:rPr>
          <w:rFonts w:ascii="Arial" w:hAnsi="Arial" w:cs="Arial"/>
          <w:b/>
          <w:sz w:val="28"/>
          <w:szCs w:val="28"/>
        </w:rPr>
        <w:softHyphen/>
        <w:t>пия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) </w:t>
      </w:r>
      <w:r w:rsidRPr="00571DA7">
        <w:rPr>
          <w:rFonts w:ascii="Arial" w:hAnsi="Arial" w:cs="Arial"/>
          <w:b/>
          <w:sz w:val="28"/>
          <w:szCs w:val="28"/>
        </w:rPr>
        <w:t>Души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sz w:val="28"/>
          <w:szCs w:val="28"/>
        </w:rPr>
        <w:t>Подсознание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sz w:val="28"/>
          <w:szCs w:val="28"/>
        </w:rPr>
        <w:lastRenderedPageBreak/>
        <w:t>матрица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Души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sz w:val="28"/>
          <w:szCs w:val="28"/>
        </w:rPr>
        <w:t>Божественный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кристалл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eastAsia="Calibri" w:hAnsi="Arial" w:cs="Arial"/>
          <w:sz w:val="28"/>
          <w:szCs w:val="28"/>
        </w:rPr>
        <w:t>(</w:t>
      </w:r>
      <w:proofErr w:type="gramStart"/>
      <w:r w:rsidRPr="00571DA7">
        <w:rPr>
          <w:rFonts w:ascii="Arial" w:hAnsi="Arial" w:cs="Arial"/>
          <w:sz w:val="28"/>
          <w:szCs w:val="28"/>
        </w:rPr>
        <w:t>см</w:t>
      </w:r>
      <w:proofErr w:type="gramEnd"/>
      <w:r w:rsidRPr="00571DA7">
        <w:rPr>
          <w:rFonts w:ascii="Arial" w:eastAsia="Calibri" w:hAnsi="Arial" w:cs="Arial"/>
          <w:sz w:val="28"/>
          <w:szCs w:val="28"/>
        </w:rPr>
        <w:t xml:space="preserve">. ниже)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воззренческий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3. </w:t>
      </w:r>
      <w:r w:rsidRPr="00571DA7">
        <w:rPr>
          <w:rFonts w:ascii="Arial" w:hAnsi="Arial" w:cs="Arial"/>
          <w:b/>
          <w:sz w:val="28"/>
          <w:szCs w:val="28"/>
        </w:rPr>
        <w:t>Духовный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уклад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жизни (образ жизни, характер человека)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sz w:val="28"/>
          <w:szCs w:val="28"/>
        </w:rPr>
        <w:t>эне</w:t>
      </w:r>
      <w:r w:rsidRPr="00571DA7">
        <w:rPr>
          <w:rFonts w:ascii="Arial" w:hAnsi="Arial" w:cs="Arial"/>
          <w:b/>
          <w:sz w:val="28"/>
          <w:szCs w:val="28"/>
        </w:rPr>
        <w:t>р</w:t>
      </w:r>
      <w:r w:rsidRPr="00571DA7">
        <w:rPr>
          <w:rFonts w:ascii="Arial" w:hAnsi="Arial" w:cs="Arial"/>
          <w:b/>
          <w:sz w:val="28"/>
          <w:szCs w:val="28"/>
        </w:rPr>
        <w:t>гия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sz w:val="28"/>
          <w:szCs w:val="28"/>
        </w:rPr>
        <w:t>жизненный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Дух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, </w:t>
      </w:r>
      <w:proofErr w:type="gramStart"/>
      <w:r w:rsidRPr="00571DA7">
        <w:rPr>
          <w:rFonts w:ascii="Arial" w:hAnsi="Arial" w:cs="Arial"/>
          <w:b/>
          <w:sz w:val="28"/>
          <w:szCs w:val="28"/>
        </w:rPr>
        <w:t>Внешнее</w:t>
      </w:r>
      <w:proofErr w:type="gramEnd"/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Я</w:t>
      </w:r>
      <w:r w:rsidRPr="00571DA7">
        <w:rPr>
          <w:rFonts w:ascii="Arial" w:eastAsia="Calibri" w:hAnsi="Arial" w:cs="Arial"/>
          <w:b/>
          <w:sz w:val="28"/>
          <w:szCs w:val="28"/>
        </w:rPr>
        <w:t>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</w:t>
      </w:r>
      <w:r w:rsidRPr="00571DA7">
        <w:rPr>
          <w:rFonts w:ascii="Arial" w:hAnsi="Arial" w:cs="Arial"/>
          <w:sz w:val="28"/>
          <w:szCs w:val="28"/>
        </w:rPr>
        <w:softHyphen/>
        <w:t>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установленной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стойкой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Внешним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Духов</w:t>
      </w:r>
      <w:r w:rsidRPr="00571DA7">
        <w:rPr>
          <w:rFonts w:ascii="Arial" w:hAnsi="Arial" w:cs="Arial"/>
          <w:sz w:val="28"/>
          <w:szCs w:val="28"/>
        </w:rPr>
        <w:softHyphen/>
        <w:t>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spellStart"/>
      <w:r w:rsidRPr="00571DA7">
        <w:rPr>
          <w:rFonts w:ascii="Arial" w:hAnsi="Arial" w:cs="Arial"/>
          <w:sz w:val="28"/>
          <w:szCs w:val="28"/>
        </w:rPr>
        <w:t>энергообмена</w:t>
      </w:r>
      <w:proofErr w:type="spell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уклада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центр </w:t>
      </w:r>
      <w:r w:rsidRPr="00571DA7">
        <w:rPr>
          <w:rFonts w:ascii="Arial" w:eastAsia="Calibri" w:hAnsi="Arial" w:cs="Arial"/>
          <w:sz w:val="28"/>
          <w:szCs w:val="28"/>
        </w:rPr>
        <w:t xml:space="preserve">(3), </w:t>
      </w:r>
      <w:r w:rsidRPr="00571DA7">
        <w:rPr>
          <w:rFonts w:ascii="Arial" w:hAnsi="Arial" w:cs="Arial"/>
          <w:sz w:val="28"/>
          <w:szCs w:val="28"/>
        </w:rPr>
        <w:t>который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настраивает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остальные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ритм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формируя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Здесь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находится</w:t>
      </w:r>
      <w:r w:rsidRPr="00571DA7">
        <w:rPr>
          <w:rFonts w:ascii="Arial" w:eastAsia="Calibri" w:hAnsi="Arial" w:cs="Arial"/>
          <w:sz w:val="28"/>
          <w:szCs w:val="28"/>
        </w:rPr>
        <w:t xml:space="preserve"> «</w:t>
      </w:r>
      <w:r w:rsidRPr="00571DA7">
        <w:rPr>
          <w:rFonts w:ascii="Arial" w:hAnsi="Arial" w:cs="Arial"/>
          <w:sz w:val="28"/>
          <w:szCs w:val="28"/>
        </w:rPr>
        <w:t>сердце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».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центров между собой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 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Внешним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Единый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Дух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энергий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Одухотворе</w:t>
      </w:r>
      <w:r w:rsidRPr="00571DA7">
        <w:rPr>
          <w:rFonts w:ascii="Arial" w:hAnsi="Arial" w:cs="Arial"/>
          <w:sz w:val="28"/>
          <w:szCs w:val="28"/>
        </w:rPr>
        <w:softHyphen/>
        <w:t>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). </w:t>
      </w:r>
      <w:r w:rsidRPr="00571DA7">
        <w:rPr>
          <w:rFonts w:ascii="Arial" w:hAnsi="Arial" w:cs="Arial"/>
          <w:sz w:val="28"/>
          <w:szCs w:val="28"/>
        </w:rPr>
        <w:t>Также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существует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называемая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балансирующая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Духовности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выстраивается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поступков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понимания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рас</w:t>
      </w:r>
      <w:r w:rsidRPr="00571DA7">
        <w:rPr>
          <w:rFonts w:ascii="Arial" w:hAnsi="Arial" w:cs="Arial"/>
          <w:sz w:val="28"/>
          <w:szCs w:val="28"/>
        </w:rPr>
        <w:softHyphen/>
        <w:t>каяния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Балансирующим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hAnsi="Arial" w:cs="Arial"/>
          <w:sz w:val="28"/>
          <w:szCs w:val="28"/>
        </w:rPr>
        <w:t>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личности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воли (5)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Вне</w:t>
      </w:r>
      <w:r w:rsidRPr="00571DA7">
        <w:rPr>
          <w:rFonts w:ascii="Arial" w:hAnsi="Arial" w:cs="Arial"/>
          <w:sz w:val="28"/>
          <w:szCs w:val="28"/>
        </w:rPr>
        <w:t>ш</w:t>
      </w:r>
      <w:r w:rsidRPr="00571DA7">
        <w:rPr>
          <w:rFonts w:ascii="Arial" w:hAnsi="Arial" w:cs="Arial"/>
          <w:sz w:val="28"/>
          <w:szCs w:val="28"/>
        </w:rPr>
        <w:t>него (Покровительственного Мира)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единое </w:t>
      </w:r>
      <w:r w:rsidRPr="00571DA7">
        <w:rPr>
          <w:rFonts w:ascii="Arial" w:hAnsi="Arial" w:cs="Arial"/>
          <w:sz w:val="28"/>
          <w:szCs w:val="28"/>
        </w:rPr>
        <w:t>Тонкое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</w:t>
      </w:r>
      <w:r w:rsidRPr="00571DA7">
        <w:rPr>
          <w:rFonts w:ascii="Arial" w:hAnsi="Arial" w:cs="Arial"/>
          <w:sz w:val="28"/>
          <w:szCs w:val="28"/>
        </w:rPr>
        <w:softHyphen/>
        <w:t>ка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4. </w:t>
      </w:r>
      <w:r w:rsidRPr="00571DA7">
        <w:rPr>
          <w:rFonts w:ascii="Arial" w:hAnsi="Arial" w:cs="Arial"/>
          <w:b/>
          <w:sz w:val="28"/>
          <w:szCs w:val="28"/>
        </w:rPr>
        <w:t>Внутренний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 xml:space="preserve">формируется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Духовным настроем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человеческого 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через единый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мировоззренче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ский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 программного Центра </w:t>
      </w:r>
      <w:r w:rsidRPr="00571DA7">
        <w:rPr>
          <w:rFonts w:ascii="Arial" w:hAnsi="Arial" w:cs="Arial"/>
          <w:sz w:val="28"/>
          <w:szCs w:val="28"/>
        </w:rPr>
        <w:t>Души, полученный</w:t>
      </w:r>
      <w:r w:rsidRPr="00571DA7">
        <w:rPr>
          <w:rFonts w:ascii="Arial" w:eastAsia="Calibri" w:hAnsi="Arial" w:cs="Arial"/>
          <w:sz w:val="28"/>
          <w:szCs w:val="28"/>
        </w:rPr>
        <w:t xml:space="preserve">  из Мира Вселенной через систему связи с ним Мира Творца.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5. </w:t>
      </w:r>
      <w:r w:rsidRPr="00571DA7">
        <w:rPr>
          <w:rFonts w:ascii="Arial" w:hAnsi="Arial" w:cs="Arial"/>
          <w:b/>
          <w:sz w:val="28"/>
          <w:szCs w:val="28"/>
        </w:rPr>
        <w:t>Тонкое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 xml:space="preserve">тело </w:t>
      </w:r>
      <w:r w:rsidRPr="00571DA7">
        <w:rPr>
          <w:rFonts w:ascii="Arial" w:hAnsi="Arial" w:cs="Arial"/>
          <w:sz w:val="28"/>
          <w:szCs w:val="28"/>
        </w:rPr>
        <w:t>(биополе человека)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является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результатом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реализации</w:t>
      </w:r>
      <w:r w:rsidRPr="00571DA7">
        <w:rPr>
          <w:rFonts w:ascii="Arial" w:hAnsi="Arial" w:cs="Arial"/>
          <w:sz w:val="28"/>
          <w:szCs w:val="28"/>
          <w:u w:val="single"/>
        </w:rPr>
        <w:t xml:space="preserve"> в 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 xml:space="preserve">программ развития 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Души,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направленных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формирование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Духа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человека. Тонкое тело складывается </w:t>
      </w:r>
      <w:r w:rsidRPr="00571DA7">
        <w:rPr>
          <w:rFonts w:ascii="Arial" w:hAnsi="Arial" w:cs="Arial"/>
          <w:sz w:val="28"/>
          <w:szCs w:val="28"/>
          <w:u w:val="single"/>
        </w:rPr>
        <w:t>через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систему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 xml:space="preserve">связи его 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 Миром Вселенной</w:t>
      </w:r>
      <w:r w:rsidRPr="00571DA7">
        <w:rPr>
          <w:rFonts w:ascii="Arial" w:hAnsi="Arial" w:cs="Arial"/>
          <w:sz w:val="28"/>
          <w:szCs w:val="28"/>
        </w:rPr>
        <w:t>. Оно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системы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взаимосвязи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Единого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ка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Духовным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Миром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Вселен</w:t>
      </w:r>
      <w:r w:rsidRPr="00571DA7">
        <w:rPr>
          <w:rFonts w:ascii="Arial" w:hAnsi="Arial" w:cs="Arial"/>
          <w:b/>
          <w:sz w:val="28"/>
          <w:szCs w:val="28"/>
        </w:rPr>
        <w:softHyphen/>
        <w:t>ной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eastAsia="Calibri" w:hAnsi="Arial" w:cs="Arial"/>
          <w:sz w:val="28"/>
          <w:szCs w:val="28"/>
        </w:rPr>
        <w:t>(</w:t>
      </w:r>
      <w:r w:rsidRPr="00571DA7">
        <w:rPr>
          <w:rFonts w:ascii="Arial" w:hAnsi="Arial" w:cs="Arial"/>
          <w:sz w:val="28"/>
          <w:szCs w:val="28"/>
        </w:rPr>
        <w:t>системой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Ангелом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Хранителем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)).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</w:t>
      </w:r>
      <w:r w:rsidRPr="00571DA7">
        <w:rPr>
          <w:rFonts w:ascii="Arial" w:hAnsi="Arial" w:cs="Arial"/>
          <w:sz w:val="28"/>
          <w:szCs w:val="28"/>
        </w:rPr>
        <w:softHyphen/>
        <w:t>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hAnsi="Arial" w:cs="Arial"/>
          <w:sz w:val="28"/>
          <w:szCs w:val="28"/>
        </w:rPr>
        <w:t>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Тонкая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копия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человека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виде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отражением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произ</w:t>
      </w:r>
      <w:r w:rsidRPr="00571DA7">
        <w:rPr>
          <w:rFonts w:ascii="Arial" w:hAnsi="Arial" w:cs="Arial"/>
          <w:sz w:val="28"/>
          <w:szCs w:val="28"/>
        </w:rPr>
        <w:softHyphen/>
        <w:t>водится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коррекция 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</w:t>
      </w:r>
      <w:r w:rsidRPr="00571DA7">
        <w:rPr>
          <w:rFonts w:ascii="Arial" w:hAnsi="Arial" w:cs="Arial"/>
          <w:sz w:val="28"/>
          <w:szCs w:val="28"/>
        </w:rPr>
        <w:t>н</w:t>
      </w:r>
      <w:r w:rsidRPr="00571DA7">
        <w:rPr>
          <w:rFonts w:ascii="Arial" w:hAnsi="Arial" w:cs="Arial"/>
          <w:sz w:val="28"/>
          <w:szCs w:val="28"/>
        </w:rPr>
        <w:t>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Тонкое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</w:t>
      </w:r>
      <w:r w:rsidRPr="00571DA7">
        <w:rPr>
          <w:rFonts w:ascii="Arial" w:hAnsi="Arial" w:cs="Arial"/>
          <w:sz w:val="28"/>
          <w:szCs w:val="28"/>
        </w:rPr>
        <w:softHyphen/>
        <w:t>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разноо</w:t>
      </w:r>
      <w:r w:rsidRPr="00571DA7">
        <w:rPr>
          <w:rFonts w:ascii="Arial" w:hAnsi="Arial" w:cs="Arial"/>
          <w:sz w:val="28"/>
          <w:szCs w:val="28"/>
        </w:rPr>
        <w:t>б</w:t>
      </w:r>
      <w:r w:rsidRPr="00571DA7">
        <w:rPr>
          <w:rFonts w:ascii="Arial" w:hAnsi="Arial" w:cs="Arial"/>
          <w:sz w:val="28"/>
          <w:szCs w:val="28"/>
        </w:rPr>
        <w:t>разных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балансных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взаимосвязи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 с Миром 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sz w:val="28"/>
          <w:szCs w:val="28"/>
        </w:rPr>
      </w:pPr>
    </w:p>
    <w:p w:rsidR="00061879" w:rsidRPr="0040297F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sz w:val="28"/>
          <w:szCs w:val="28"/>
          <w:u w:val="single"/>
        </w:rPr>
      </w:pPr>
      <w:r w:rsidRPr="0040297F">
        <w:rPr>
          <w:rFonts w:ascii="Arial" w:eastAsia="Calibri" w:hAnsi="Arial" w:cs="Arial"/>
          <w:b/>
          <w:sz w:val="28"/>
          <w:szCs w:val="28"/>
          <w:u w:val="single"/>
        </w:rPr>
        <w:lastRenderedPageBreak/>
        <w:t>Разновидности балансной системы, формирующей Духовное тело человека.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sz w:val="28"/>
          <w:szCs w:val="28"/>
          <w:u w:val="single"/>
        </w:rPr>
      </w:pP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>Балансная система, образующая целостный образ человеческого Сущес</w:t>
      </w:r>
      <w:r w:rsidRPr="00571DA7">
        <w:rPr>
          <w:rFonts w:ascii="Arial" w:eastAsia="Calibri" w:hAnsi="Arial" w:cs="Arial"/>
          <w:sz w:val="28"/>
          <w:szCs w:val="28"/>
        </w:rPr>
        <w:t>т</w:t>
      </w:r>
      <w:r w:rsidRPr="00571DA7">
        <w:rPr>
          <w:rFonts w:ascii="Arial" w:eastAsia="Calibri" w:hAnsi="Arial" w:cs="Arial"/>
          <w:sz w:val="28"/>
          <w:szCs w:val="28"/>
        </w:rPr>
        <w:t xml:space="preserve">ва, подразделяется на ряд балансов - энергетических, создающих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жизне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н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ный 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Внутреннему Миру человека, Мировоззренческих, создающих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Духовный 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человека в виде мировоззренческого взгляда на жизнь, и формирующих жизненную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линию 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 человека (Земной Дух).</w:t>
      </w:r>
    </w:p>
    <w:p w:rsidR="00061879" w:rsidRPr="00571DA7" w:rsidRDefault="00061879" w:rsidP="00061879">
      <w:pPr>
        <w:tabs>
          <w:tab w:val="left" w:pos="-567"/>
          <w:tab w:val="left" w:pos="851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Энергетический баланс, создающий 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жизненный  настрой  Внутреннему Миру </w:t>
      </w:r>
      <w:r w:rsidRPr="00571DA7">
        <w:rPr>
          <w:rFonts w:ascii="Arial" w:eastAsia="Calibri" w:hAnsi="Arial" w:cs="Arial"/>
          <w:sz w:val="28"/>
          <w:szCs w:val="28"/>
        </w:rPr>
        <w:t xml:space="preserve">человека. Этот баланс образуется через связь Центра развития Духовного Мира человека («Сердца Души», расположенного в районе сердца человека)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с Творцом и Покровительственным Миром (Ангелом Хранителем, транслирующим цель Творца, и Вселенским Духом, обуча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>ю</w:t>
      </w:r>
      <w:r w:rsidRPr="00571DA7">
        <w:rPr>
          <w:rFonts w:ascii="Arial" w:eastAsia="Calibri" w:hAnsi="Arial" w:cs="Arial"/>
          <w:sz w:val="28"/>
          <w:szCs w:val="28"/>
          <w:u w:val="single"/>
        </w:rPr>
        <w:t>щим человека)</w:t>
      </w:r>
      <w:r w:rsidRPr="00571DA7">
        <w:rPr>
          <w:rFonts w:ascii="Arial" w:eastAsia="Calibri" w:hAnsi="Arial" w:cs="Arial"/>
          <w:sz w:val="28"/>
          <w:szCs w:val="28"/>
        </w:rPr>
        <w:t xml:space="preserve">. Через этот баланс создается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коррекция жизненной пр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граммы (</w:t>
      </w:r>
      <w:r w:rsidRPr="00571DA7">
        <w:rPr>
          <w:rFonts w:ascii="Arial" w:eastAsia="Calibri" w:hAnsi="Arial" w:cs="Arial"/>
          <w:sz w:val="28"/>
          <w:szCs w:val="28"/>
        </w:rPr>
        <w:t xml:space="preserve">судьбы) человека.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Энергетический баланс, создающий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мировоззренческий настрой Внутре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н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него Мира под программный настрой Творца</w:t>
      </w:r>
      <w:r w:rsidRPr="00571DA7">
        <w:rPr>
          <w:rFonts w:ascii="Arial" w:eastAsia="Calibri" w:hAnsi="Arial" w:cs="Arial"/>
          <w:sz w:val="28"/>
          <w:szCs w:val="28"/>
        </w:rPr>
        <w:t>. Данный баланс энергетич</w:t>
      </w:r>
      <w:r w:rsidRPr="00571DA7">
        <w:rPr>
          <w:rFonts w:ascii="Arial" w:eastAsia="Calibri" w:hAnsi="Arial" w:cs="Arial"/>
          <w:sz w:val="28"/>
          <w:szCs w:val="28"/>
        </w:rPr>
        <w:t>е</w:t>
      </w:r>
      <w:r w:rsidRPr="00571DA7">
        <w:rPr>
          <w:rFonts w:ascii="Arial" w:eastAsia="Calibri" w:hAnsi="Arial" w:cs="Arial"/>
          <w:sz w:val="28"/>
          <w:szCs w:val="28"/>
        </w:rPr>
        <w:t xml:space="preserve">ского равновесия формирует единый мировоззренческий взгляд человека на жизнь. Эта цепочка связи образуется 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между программным  Центром развития Души (4) и остальными центрами Внутреннего Мира</w:t>
      </w:r>
      <w:r w:rsidRPr="00571DA7">
        <w:rPr>
          <w:rFonts w:ascii="Arial" w:eastAsia="Calibri" w:hAnsi="Arial" w:cs="Arial"/>
          <w:sz w:val="28"/>
          <w:szCs w:val="28"/>
        </w:rPr>
        <w:t xml:space="preserve"> человека (энергетический баланс равновесия между 4 и 2; 4 и 3; 4 и 5; 4 и 6  це</w:t>
      </w:r>
      <w:r w:rsidRPr="00571DA7">
        <w:rPr>
          <w:rFonts w:ascii="Arial" w:eastAsia="Calibri" w:hAnsi="Arial" w:cs="Arial"/>
          <w:sz w:val="28"/>
          <w:szCs w:val="28"/>
        </w:rPr>
        <w:t>н</w:t>
      </w:r>
      <w:r w:rsidRPr="00571DA7">
        <w:rPr>
          <w:rFonts w:ascii="Arial" w:eastAsia="Calibri" w:hAnsi="Arial" w:cs="Arial"/>
          <w:sz w:val="28"/>
          <w:szCs w:val="28"/>
        </w:rPr>
        <w:t>трами). Формирование этого баланса энергетического равновесия позв</w:t>
      </w:r>
      <w:r w:rsidRPr="00571DA7">
        <w:rPr>
          <w:rFonts w:ascii="Arial" w:eastAsia="Calibri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 xml:space="preserve">ляет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сформировать гармоничный мировоззренческий взгляд человека на жизнь и выстроить четкую линию судьбы, настроенную на воссоединение с Творцом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  <w:tab w:val="left" w:pos="708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Баланс, создающий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единый настрой всех центров</w:t>
      </w:r>
      <w:r w:rsidRPr="00571DA7">
        <w:rPr>
          <w:rFonts w:ascii="Arial" w:eastAsia="Calibri" w:hAnsi="Arial" w:cs="Arial"/>
          <w:sz w:val="28"/>
          <w:szCs w:val="28"/>
        </w:rPr>
        <w:t>. Данный баланс образ</w:t>
      </w:r>
      <w:r w:rsidRPr="00571DA7">
        <w:rPr>
          <w:rFonts w:ascii="Arial" w:eastAsia="Calibri" w:hAnsi="Arial" w:cs="Arial"/>
          <w:sz w:val="28"/>
          <w:szCs w:val="28"/>
        </w:rPr>
        <w:t>у</w:t>
      </w:r>
      <w:r w:rsidRPr="00571DA7">
        <w:rPr>
          <w:rFonts w:ascii="Arial" w:eastAsia="Calibri" w:hAnsi="Arial" w:cs="Arial"/>
          <w:sz w:val="28"/>
          <w:szCs w:val="28"/>
        </w:rPr>
        <w:t xml:space="preserve">ется через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взаимосвязь всех центров Внутреннего Мира между собой</w:t>
      </w:r>
      <w:r w:rsidRPr="00571DA7">
        <w:rPr>
          <w:rFonts w:ascii="Arial" w:eastAsia="Calibri" w:hAnsi="Arial" w:cs="Arial"/>
          <w:sz w:val="28"/>
          <w:szCs w:val="28"/>
        </w:rPr>
        <w:t xml:space="preserve">. В этом балансе выстраивается целая цепочка, связывающая все центры Внутреннего Мира между собой в единое, целое, пространство данного Мира. Данный энергетический баланс работает с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целью создания  единого гармоничного настроя  Внутреннего Мира, а также  выравнивания дисб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ланса,</w:t>
      </w:r>
      <w:r w:rsidRPr="00571DA7">
        <w:rPr>
          <w:rFonts w:ascii="Arial" w:eastAsia="Calibri" w:hAnsi="Arial" w:cs="Arial"/>
          <w:sz w:val="28"/>
          <w:szCs w:val="28"/>
        </w:rPr>
        <w:t xml:space="preserve"> возникшего в связи с нарушением закона Вселенского взаимоде</w:t>
      </w:r>
      <w:r w:rsidRPr="00571DA7">
        <w:rPr>
          <w:rFonts w:ascii="Arial" w:eastAsia="Calibri" w:hAnsi="Arial" w:cs="Arial"/>
          <w:sz w:val="28"/>
          <w:szCs w:val="28"/>
        </w:rPr>
        <w:t>й</w:t>
      </w:r>
      <w:r w:rsidRPr="00571DA7">
        <w:rPr>
          <w:rFonts w:ascii="Arial" w:eastAsia="Calibri" w:hAnsi="Arial" w:cs="Arial"/>
          <w:sz w:val="28"/>
          <w:szCs w:val="28"/>
        </w:rPr>
        <w:t>ствия единого Мира - единения Мира (единства Мира). Система этого энергетического баланса соединяет все центры Внутреннего Мира между собой в единое пространство этого Мира. Эта система взаимосвязи Внутреннего Мира выстраивается на энергетическом балансе всех це</w:t>
      </w:r>
      <w:r w:rsidRPr="00571DA7">
        <w:rPr>
          <w:rFonts w:ascii="Arial" w:eastAsia="Calibri" w:hAnsi="Arial" w:cs="Arial"/>
          <w:sz w:val="28"/>
          <w:szCs w:val="28"/>
        </w:rPr>
        <w:t>н</w:t>
      </w:r>
      <w:r w:rsidRPr="00571DA7">
        <w:rPr>
          <w:rFonts w:ascii="Arial" w:eastAsia="Calibri" w:hAnsi="Arial" w:cs="Arial"/>
          <w:sz w:val="28"/>
          <w:szCs w:val="28"/>
        </w:rPr>
        <w:lastRenderedPageBreak/>
        <w:t>тров этого Мира между собой (например, между 2 и 5; 3 и 7; 3 и 5 центр</w:t>
      </w:r>
      <w:r w:rsidRPr="00571DA7">
        <w:rPr>
          <w:rFonts w:ascii="Arial" w:eastAsia="Calibri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ми…). </w:t>
      </w:r>
    </w:p>
    <w:p w:rsidR="00061879" w:rsidRPr="00571DA7" w:rsidRDefault="00061879" w:rsidP="00061879">
      <w:pPr>
        <w:tabs>
          <w:tab w:val="left" w:pos="-567"/>
          <w:tab w:val="left" w:pos="708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Еще одним энергетическим балансом является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связь Духовного Мира</w:t>
      </w:r>
      <w:r w:rsidRPr="00571DA7">
        <w:rPr>
          <w:rFonts w:ascii="Arial" w:eastAsia="Calibri" w:hAnsi="Arial" w:cs="Arial"/>
          <w:sz w:val="28"/>
          <w:szCs w:val="28"/>
        </w:rPr>
        <w:t xml:space="preserve"> человека (мировоззренческий настрой)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с процессом формирования образа жизни (Земного Духа человека)</w:t>
      </w:r>
      <w:r w:rsidRPr="00571DA7">
        <w:rPr>
          <w:rFonts w:ascii="Arial" w:eastAsia="Calibri" w:hAnsi="Arial" w:cs="Arial"/>
          <w:sz w:val="28"/>
          <w:szCs w:val="28"/>
        </w:rPr>
        <w:t xml:space="preserve">. Для  работы этого Закона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гармонизации между сферами жизненного 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(мировоззрения) и формирования жизни (образа жизни, Земного Духа) связующим звеном выступает центр, выполняющий роль формирования единства и гармонии  человеческого Существа. </w:t>
      </w:r>
    </w:p>
    <w:p w:rsidR="00061879" w:rsidRPr="00571DA7" w:rsidRDefault="00061879" w:rsidP="00061879">
      <w:pPr>
        <w:tabs>
          <w:tab w:val="left" w:pos="-567"/>
          <w:tab w:val="left" w:pos="708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Например, </w:t>
      </w:r>
      <w:r w:rsidRPr="00571DA7">
        <w:rPr>
          <w:rFonts w:ascii="Arial" w:eastAsia="Calibri" w:hAnsi="Arial" w:cs="Arial"/>
          <w:b/>
          <w:sz w:val="28"/>
          <w:szCs w:val="28"/>
        </w:rPr>
        <w:t>первый пример</w:t>
      </w:r>
      <w:r w:rsidRPr="00571DA7">
        <w:rPr>
          <w:rFonts w:ascii="Arial" w:eastAsia="Calibri" w:hAnsi="Arial" w:cs="Arial"/>
          <w:sz w:val="28"/>
          <w:szCs w:val="28"/>
        </w:rPr>
        <w:t xml:space="preserve">: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3 центр (Духовности человека, расположе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н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ный  в области яремной впадины) и 6 центр (жизненных поступков, расп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ложенный в районе живота) связаны через 5 центр (формирования личн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сти, находящийся в солнечном сплетении). В этих центрах через 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>поним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>а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>ние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жизни человеком формируется  Духовный настрой, складывающий характер человека. Духовный 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(раскаяние и Духовный рост) фо</w:t>
      </w:r>
      <w:r w:rsidRPr="00571DA7">
        <w:rPr>
          <w:rFonts w:ascii="Arial" w:eastAsia="Calibri" w:hAnsi="Arial" w:cs="Arial"/>
          <w:sz w:val="28"/>
          <w:szCs w:val="28"/>
        </w:rPr>
        <w:t>р</w:t>
      </w:r>
      <w:r w:rsidRPr="00571DA7">
        <w:rPr>
          <w:rFonts w:ascii="Arial" w:eastAsia="Calibri" w:hAnsi="Arial" w:cs="Arial"/>
          <w:sz w:val="28"/>
          <w:szCs w:val="28"/>
        </w:rPr>
        <w:t xml:space="preserve">мируется  через  серию осознания и понимания,  </w:t>
      </w:r>
      <w:proofErr w:type="gramStart"/>
      <w:r w:rsidRPr="00571DA7">
        <w:rPr>
          <w:rFonts w:ascii="Arial" w:eastAsia="Calibri" w:hAnsi="Arial" w:cs="Arial"/>
          <w:sz w:val="28"/>
          <w:szCs w:val="28"/>
        </w:rPr>
        <w:t>приводящих</w:t>
      </w:r>
      <w:proofErr w:type="gramEnd"/>
      <w:r w:rsidRPr="00571DA7">
        <w:rPr>
          <w:rFonts w:ascii="Arial" w:eastAsia="Calibri" w:hAnsi="Arial" w:cs="Arial"/>
          <w:sz w:val="28"/>
          <w:szCs w:val="28"/>
        </w:rPr>
        <w:t xml:space="preserve"> к формир</w:t>
      </w:r>
      <w:r w:rsidRPr="00571DA7">
        <w:rPr>
          <w:rFonts w:ascii="Arial" w:eastAsia="Calibri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 xml:space="preserve">ванию мировоззрения человека (через поступок, понимание, раскаяние), и  вследствие этой рефлексии (погружения) к исправлению (коррекции) поведения человека и Духовному росту. Итак, центром формирования Духовности человека является 5 центр (Духовного роста). И Сознание человека формируется через включение в процесс Духовного подъема человеческого Я (личности) аспекта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понимания</w:t>
      </w:r>
      <w:r w:rsidRPr="00571DA7">
        <w:rPr>
          <w:rFonts w:ascii="Arial" w:eastAsia="Calibri" w:hAnsi="Arial" w:cs="Arial"/>
          <w:sz w:val="28"/>
          <w:szCs w:val="28"/>
        </w:rPr>
        <w:t xml:space="preserve">, который приводит </w:t>
      </w:r>
      <w:proofErr w:type="gramStart"/>
      <w:r w:rsidRPr="00571DA7">
        <w:rPr>
          <w:rFonts w:ascii="Arial" w:eastAsia="Calibri" w:hAnsi="Arial" w:cs="Arial"/>
          <w:sz w:val="28"/>
          <w:szCs w:val="28"/>
        </w:rPr>
        <w:t>в следствии</w:t>
      </w:r>
      <w:proofErr w:type="gramEnd"/>
      <w:r w:rsidRPr="00571DA7">
        <w:rPr>
          <w:rFonts w:ascii="Arial" w:eastAsia="Calibri" w:hAnsi="Arial" w:cs="Arial"/>
          <w:sz w:val="28"/>
          <w:szCs w:val="28"/>
        </w:rPr>
        <w:t xml:space="preserve"> действия этой цепочки взаимосвязи к раскаянию (Духовному росту) и изменению позиции жизни (поведения). </w:t>
      </w:r>
    </w:p>
    <w:p w:rsidR="00061879" w:rsidRPr="00571DA7" w:rsidRDefault="00061879" w:rsidP="00061879">
      <w:pPr>
        <w:tabs>
          <w:tab w:val="left" w:pos="-567"/>
          <w:tab w:val="left" w:pos="708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eastAsia="Calibri" w:hAnsi="Arial" w:cs="Arial"/>
          <w:b/>
          <w:sz w:val="28"/>
          <w:szCs w:val="28"/>
        </w:rPr>
        <w:t>Второй пример:</w:t>
      </w:r>
      <w:r w:rsidRPr="00571DA7">
        <w:rPr>
          <w:rFonts w:ascii="Arial" w:eastAsia="Calibri" w:hAnsi="Arial" w:cs="Arial"/>
          <w:sz w:val="28"/>
          <w:szCs w:val="28"/>
        </w:rPr>
        <w:t xml:space="preserve">  энергетический баланс между 3 центром (Духовн</w:t>
      </w:r>
      <w:r w:rsidRPr="00571DA7">
        <w:rPr>
          <w:rFonts w:ascii="Arial" w:eastAsia="Calibri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>сти) и 5 центром (личностного роста). Эти центры  связаны между собой восприятием и осознанием 4 центра (Центра развития Души). Через этот центр формируется Духовный настрой человека путем формирования волевых аспектов в создании собственного Я (личности). В данном случае формирования энергетического баланса рассматриваются такие качества характера, как сила воли и Вера. И так на принципе формирования энерг</w:t>
      </w:r>
      <w:r w:rsidRPr="00571DA7">
        <w:rPr>
          <w:rFonts w:ascii="Arial" w:eastAsia="Calibri" w:hAnsi="Arial" w:cs="Arial"/>
          <w:sz w:val="28"/>
          <w:szCs w:val="28"/>
        </w:rPr>
        <w:t>е</w:t>
      </w:r>
      <w:r w:rsidRPr="00571DA7">
        <w:rPr>
          <w:rFonts w:ascii="Arial" w:eastAsia="Calibri" w:hAnsi="Arial" w:cs="Arial"/>
          <w:sz w:val="28"/>
          <w:szCs w:val="28"/>
        </w:rPr>
        <w:t xml:space="preserve">тического баланса строится принцип формирования Духовного развития человека. Процесс формирования Сознания (Духовного настроя) человека  происходит за счет включения в этот процесс осознания, понимания, раскаяния.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Следующий энергетический баланс строится на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формировании 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>честв характера 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Он выстраивается на принципе передачи </w:t>
      </w:r>
      <w:r w:rsidRPr="00571DA7">
        <w:rPr>
          <w:rFonts w:ascii="Arial" w:eastAsia="Calibri" w:hAnsi="Arial" w:cs="Arial"/>
          <w:sz w:val="28"/>
          <w:szCs w:val="28"/>
        </w:rPr>
        <w:lastRenderedPageBreak/>
        <w:t>программного настроя 4 центра (Центра развития Души) центру, отвеча</w:t>
      </w:r>
      <w:r w:rsidRPr="00571DA7">
        <w:rPr>
          <w:rFonts w:ascii="Arial" w:eastAsia="Calibri" w:hAnsi="Arial" w:cs="Arial"/>
          <w:sz w:val="28"/>
          <w:szCs w:val="28"/>
        </w:rPr>
        <w:t>ю</w:t>
      </w:r>
      <w:r w:rsidRPr="00571DA7">
        <w:rPr>
          <w:rFonts w:ascii="Arial" w:eastAsia="Calibri" w:hAnsi="Arial" w:cs="Arial"/>
          <w:sz w:val="28"/>
          <w:szCs w:val="28"/>
        </w:rPr>
        <w:t>щему за формирование того, или иного, качества характера. Этот центр, в свою очередь, передает данный настрой в те центры, которые также имеют настрой формирования этого качество характера с разных сторон его проявления. В этот энергетический баланс входит процесс формир</w:t>
      </w:r>
      <w:r w:rsidRPr="00571DA7">
        <w:rPr>
          <w:rFonts w:ascii="Arial" w:eastAsia="Calibri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>вания волевого аспекта человека, который заложен в Центре формиров</w:t>
      </w:r>
      <w:r w:rsidRPr="00571DA7">
        <w:rPr>
          <w:rFonts w:ascii="Arial" w:eastAsia="Calibri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ния личности. Из этого центра данный настрой передается в другие центры Внутреннего Мира, усиливающие формирование этого качества характера. Например, в формировании силы воли участвуют аспекты, формирующие Веру человека в Духовном проявлении этого качества характера (3 центр), выносливость с физической точки зрения проявления характера (5 центр) и терпение в эмоциональном проявлении характера человека (6 центр). Целью работы данного энергетического баланса является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сохранение общности (целостности, гармонии)  Внутреннего Мира человека.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</w:p>
    <w:p w:rsidR="00061879" w:rsidRPr="00571DA7" w:rsidRDefault="00061879" w:rsidP="00061879">
      <w:pPr>
        <w:tabs>
          <w:tab w:val="left" w:pos="-567"/>
          <w:tab w:val="left" w:pos="708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Баланс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программного настроя Внутреннего Мира 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(баланс пол</w:t>
      </w:r>
      <w:r w:rsidRPr="00571DA7">
        <w:rPr>
          <w:rFonts w:ascii="Arial" w:eastAsia="Calibri" w:hAnsi="Arial" w:cs="Arial"/>
          <w:sz w:val="28"/>
          <w:szCs w:val="28"/>
        </w:rPr>
        <w:t>е</w:t>
      </w:r>
      <w:r w:rsidRPr="00571DA7">
        <w:rPr>
          <w:rFonts w:ascii="Arial" w:eastAsia="Calibri" w:hAnsi="Arial" w:cs="Arial"/>
          <w:sz w:val="28"/>
          <w:szCs w:val="28"/>
        </w:rPr>
        <w:t xml:space="preserve">вого настроя энергетических центров). Данный энергетический баланс строится на 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гармоничной связи </w:t>
      </w:r>
      <w:proofErr w:type="spellStart"/>
      <w:r w:rsidRPr="00571DA7">
        <w:rPr>
          <w:rFonts w:ascii="Arial" w:eastAsia="Calibri" w:hAnsi="Arial" w:cs="Arial"/>
          <w:sz w:val="28"/>
          <w:szCs w:val="28"/>
          <w:u w:val="single"/>
        </w:rPr>
        <w:t>разнополагающего</w:t>
      </w:r>
      <w:proofErr w:type="spellEnd"/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настроя полевых структур центров Внутреннего Мира</w:t>
      </w:r>
      <w:r w:rsidRPr="00571DA7">
        <w:rPr>
          <w:rFonts w:ascii="Arial" w:eastAsia="Calibri" w:hAnsi="Arial" w:cs="Arial"/>
          <w:sz w:val="28"/>
          <w:szCs w:val="28"/>
        </w:rPr>
        <w:t xml:space="preserve"> человека. Этот баланс работает на импульсном настрое внутренних структур полей, направленном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на гарм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ничное развитие Души человека.</w:t>
      </w:r>
      <w:r w:rsidRPr="00571DA7">
        <w:rPr>
          <w:rFonts w:ascii="Arial" w:eastAsia="Calibri" w:hAnsi="Arial" w:cs="Arial"/>
          <w:sz w:val="28"/>
          <w:szCs w:val="28"/>
        </w:rPr>
        <w:t xml:space="preserve"> Например, гармонией (равновесием) Души в эмоциональном плане является настрой на спокойствие Души, настроем на гармоничные отношения в обществе является  настрой на уважение к обществу. И основой этого баланса являются всевозможные настрои тонких структур Души человека (Внутреннего Мира).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>Балансная система, формирующая  Земной Дух человека. Данная балан</w:t>
      </w:r>
      <w:r w:rsidRPr="00571DA7">
        <w:rPr>
          <w:rFonts w:ascii="Arial" w:eastAsia="Calibri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ная система образуется от связи Внутреннего Мира (через программные центры)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с Миром Одухотворения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человека (Земным и Вселенским Миром). Задачей этого баланса связей является задача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сформировать у человека Духовный Мир</w:t>
      </w:r>
      <w:r w:rsidRPr="00571DA7">
        <w:rPr>
          <w:rFonts w:ascii="Arial" w:eastAsia="Calibri" w:hAnsi="Arial" w:cs="Arial"/>
          <w:sz w:val="28"/>
          <w:szCs w:val="28"/>
        </w:rPr>
        <w:t xml:space="preserve"> в соответствии с программой развития Творца,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выровняв при этом линию жизни</w:t>
      </w:r>
      <w:r w:rsidRPr="00571DA7">
        <w:rPr>
          <w:rFonts w:ascii="Arial" w:eastAsia="Calibri" w:hAnsi="Arial" w:cs="Arial"/>
          <w:sz w:val="28"/>
          <w:szCs w:val="28"/>
        </w:rPr>
        <w:t xml:space="preserve"> (судьбы) индивидуума.</w:t>
      </w:r>
    </w:p>
    <w:p w:rsidR="00061879" w:rsidRPr="00571DA7" w:rsidRDefault="00061879" w:rsidP="00061879">
      <w:pPr>
        <w:tabs>
          <w:tab w:val="left" w:pos="-567"/>
          <w:tab w:val="left" w:pos="708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Баланс связи между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Высшей сферой Духовного развития (Высшим Я) человека (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>программным настроем Творца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>) и Низшей сферой Духовного развития (Земной),</w:t>
      </w:r>
      <w:r w:rsidRPr="00571DA7">
        <w:rPr>
          <w:rFonts w:ascii="Arial" w:eastAsia="Calibri" w:hAnsi="Arial" w:cs="Arial"/>
          <w:sz w:val="28"/>
          <w:szCs w:val="28"/>
        </w:rPr>
        <w:t xml:space="preserve"> участвующей в 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формировании 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>линии 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 (Земн</w:t>
      </w:r>
      <w:r w:rsidRPr="00571DA7">
        <w:rPr>
          <w:rFonts w:ascii="Arial" w:eastAsia="Calibri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>го Духа) человека. В работе данной балансной системы участвует баланс между двумя сферами Духовного развития. Соединяющим центром между Высшей сферой (Высшим Я) и Земной (Низшим Я) является Центр пон</w:t>
      </w:r>
      <w:r w:rsidRPr="00571DA7">
        <w:rPr>
          <w:rFonts w:ascii="Arial" w:eastAsia="Calibri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lastRenderedPageBreak/>
        <w:t xml:space="preserve">мания и формирования личности человека и его судьбы (5, в  солнечном сплетении).  И совместной задачей этих сфер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является формирование гармоничной, разумной  личности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</w:p>
    <w:p w:rsidR="00061879" w:rsidRPr="0040297F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sz w:val="28"/>
          <w:szCs w:val="28"/>
          <w:u w:val="single"/>
        </w:rPr>
      </w:pPr>
      <w:r w:rsidRPr="0040297F">
        <w:rPr>
          <w:rFonts w:ascii="Arial" w:eastAsia="Calibri" w:hAnsi="Arial" w:cs="Arial"/>
          <w:b/>
          <w:sz w:val="28"/>
          <w:szCs w:val="28"/>
          <w:u w:val="single"/>
        </w:rPr>
        <w:t>Отличительные понятия всех форм Я, формирующих Духовный настрой человека.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  <w:u w:val="single"/>
        </w:rPr>
        <w:t>Верхнее, или Высшее Я (Сознание человека)</w:t>
      </w:r>
      <w:r w:rsidRPr="00571DA7">
        <w:rPr>
          <w:rFonts w:ascii="Arial" w:eastAsia="Calibri" w:hAnsi="Arial" w:cs="Arial"/>
          <w:sz w:val="28"/>
          <w:szCs w:val="28"/>
        </w:rPr>
        <w:t>, создается центрами, связ</w:t>
      </w:r>
      <w:r w:rsidRPr="00571DA7">
        <w:rPr>
          <w:rFonts w:ascii="Arial" w:eastAsia="Calibri" w:hAnsi="Arial" w:cs="Arial"/>
          <w:sz w:val="28"/>
          <w:szCs w:val="28"/>
        </w:rPr>
        <w:t>ы</w:t>
      </w:r>
      <w:r w:rsidRPr="00571DA7">
        <w:rPr>
          <w:rFonts w:ascii="Arial" w:eastAsia="Calibri" w:hAnsi="Arial" w:cs="Arial"/>
          <w:sz w:val="28"/>
          <w:szCs w:val="28"/>
        </w:rPr>
        <w:t>вающими человеческое Сознание с Вселенским Миром и формирующими  Духовный настрой (мировоззрение) человека.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  <w:u w:val="single"/>
        </w:rPr>
        <w:t>Нижнее, или Низшее Я (сформированный Земной Дух человека),</w:t>
      </w:r>
      <w:r w:rsidRPr="00571DA7">
        <w:rPr>
          <w:rFonts w:ascii="Arial" w:eastAsia="Calibri" w:hAnsi="Arial" w:cs="Arial"/>
          <w:sz w:val="28"/>
          <w:szCs w:val="28"/>
        </w:rPr>
        <w:t xml:space="preserve"> создае</w:t>
      </w:r>
      <w:r w:rsidRPr="00571DA7">
        <w:rPr>
          <w:rFonts w:ascii="Arial" w:eastAsia="Calibri" w:hAnsi="Arial" w:cs="Arial"/>
          <w:sz w:val="28"/>
          <w:szCs w:val="28"/>
        </w:rPr>
        <w:t>т</w:t>
      </w:r>
      <w:r w:rsidRPr="00571DA7">
        <w:rPr>
          <w:rFonts w:ascii="Arial" w:eastAsia="Calibri" w:hAnsi="Arial" w:cs="Arial"/>
          <w:sz w:val="28"/>
          <w:szCs w:val="28"/>
        </w:rPr>
        <w:t>ся центрами, связывающими Внутренний Мир человека с Земным Миром через Мир Одухотворения.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  <w:u w:val="single"/>
        </w:rPr>
        <w:t>Внутреннее Я</w:t>
      </w:r>
      <w:r w:rsidRPr="00571DA7">
        <w:rPr>
          <w:rFonts w:ascii="Arial" w:eastAsia="Calibri" w:hAnsi="Arial" w:cs="Arial"/>
          <w:sz w:val="28"/>
          <w:szCs w:val="28"/>
        </w:rPr>
        <w:t xml:space="preserve"> - это мировоззренческий настрой (Духовное тело) человеч</w:t>
      </w:r>
      <w:r w:rsidRPr="00571DA7">
        <w:rPr>
          <w:rFonts w:ascii="Arial" w:eastAsia="Calibri" w:hAnsi="Arial" w:cs="Arial"/>
          <w:sz w:val="28"/>
          <w:szCs w:val="28"/>
        </w:rPr>
        <w:t>е</w:t>
      </w:r>
      <w:r w:rsidRPr="00571DA7">
        <w:rPr>
          <w:rFonts w:ascii="Arial" w:eastAsia="Calibri" w:hAnsi="Arial" w:cs="Arial"/>
          <w:sz w:val="28"/>
          <w:szCs w:val="28"/>
        </w:rPr>
        <w:t>ского Существа.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  <w:u w:val="single"/>
        </w:rPr>
        <w:t>Духовное тело</w:t>
      </w:r>
      <w:r w:rsidRPr="00571DA7">
        <w:rPr>
          <w:rFonts w:ascii="Arial" w:eastAsia="Calibri" w:hAnsi="Arial" w:cs="Arial"/>
          <w:sz w:val="28"/>
          <w:szCs w:val="28"/>
        </w:rPr>
        <w:t xml:space="preserve"> формируется через связь </w:t>
      </w:r>
      <w:proofErr w:type="gramStart"/>
      <w:r w:rsidRPr="00571DA7">
        <w:rPr>
          <w:rFonts w:ascii="Arial" w:eastAsia="Calibri" w:hAnsi="Arial" w:cs="Arial"/>
          <w:sz w:val="28"/>
          <w:szCs w:val="28"/>
        </w:rPr>
        <w:t>Высшего</w:t>
      </w:r>
      <w:proofErr w:type="gramEnd"/>
      <w:r w:rsidRPr="00571DA7">
        <w:rPr>
          <w:rFonts w:ascii="Arial" w:eastAsia="Calibri" w:hAnsi="Arial" w:cs="Arial"/>
          <w:sz w:val="28"/>
          <w:szCs w:val="28"/>
        </w:rPr>
        <w:t xml:space="preserve"> Я с Низшим Я.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>Я - это программы настроя, направленные на формирование личности.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  <w:u w:val="single"/>
        </w:rPr>
        <w:t>Внешнее Я</w:t>
      </w:r>
      <w:r w:rsidRPr="00571DA7">
        <w:rPr>
          <w:rFonts w:ascii="Arial" w:eastAsia="Calibri" w:hAnsi="Arial" w:cs="Arial"/>
          <w:sz w:val="28"/>
          <w:szCs w:val="28"/>
        </w:rPr>
        <w:t xml:space="preserve"> - это Земной Дух человека, сформированный посредством связи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Внутреннего Я</w:t>
      </w:r>
      <w:r w:rsidRPr="00571DA7">
        <w:rPr>
          <w:rFonts w:ascii="Arial" w:eastAsia="Calibri" w:hAnsi="Arial" w:cs="Arial"/>
          <w:sz w:val="28"/>
          <w:szCs w:val="28"/>
        </w:rPr>
        <w:t xml:space="preserve"> (настроя Духовного тела) с Внешним Миром (Миром Одухотворения, Земным Миром).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  <w:u w:val="single"/>
        </w:rPr>
        <w:t>Внутренний Мир</w:t>
      </w:r>
      <w:r w:rsidRPr="00571DA7">
        <w:rPr>
          <w:rFonts w:ascii="Arial" w:eastAsia="Calibri" w:hAnsi="Arial" w:cs="Arial"/>
          <w:sz w:val="28"/>
          <w:szCs w:val="28"/>
        </w:rPr>
        <w:t xml:space="preserve"> человека формируется через взаимосвязь Внутреннего Я с </w:t>
      </w:r>
      <w:proofErr w:type="gramStart"/>
      <w:r w:rsidRPr="00571DA7">
        <w:rPr>
          <w:rFonts w:ascii="Arial" w:eastAsia="Calibri" w:hAnsi="Arial" w:cs="Arial"/>
          <w:sz w:val="28"/>
          <w:szCs w:val="28"/>
        </w:rPr>
        <w:t>Внешним</w:t>
      </w:r>
      <w:proofErr w:type="gramEnd"/>
      <w:r w:rsidRPr="00571DA7">
        <w:rPr>
          <w:rFonts w:ascii="Arial" w:eastAsia="Calibri" w:hAnsi="Arial" w:cs="Arial"/>
          <w:sz w:val="28"/>
          <w:szCs w:val="28"/>
        </w:rPr>
        <w:t xml:space="preserve"> Я.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  <w:u w:val="single"/>
        </w:rPr>
        <w:t>Человеческое Я, или Духовное тело,</w:t>
      </w:r>
      <w:r w:rsidRPr="00571DA7">
        <w:rPr>
          <w:rFonts w:ascii="Arial" w:eastAsia="Calibri" w:hAnsi="Arial" w:cs="Arial"/>
          <w:sz w:val="28"/>
          <w:szCs w:val="28"/>
        </w:rPr>
        <w:t xml:space="preserve"> - это сформированная личность с определенным мировоззре</w:t>
      </w:r>
      <w:r>
        <w:rPr>
          <w:rFonts w:ascii="Arial" w:eastAsia="Calibri" w:hAnsi="Arial" w:cs="Arial"/>
          <w:sz w:val="28"/>
          <w:szCs w:val="28"/>
        </w:rPr>
        <w:t>нием, основанном на балансе вза</w:t>
      </w:r>
      <w:r w:rsidRPr="00571DA7">
        <w:rPr>
          <w:rFonts w:ascii="Arial" w:eastAsia="Calibri" w:hAnsi="Arial" w:cs="Arial"/>
          <w:sz w:val="28"/>
          <w:szCs w:val="28"/>
        </w:rPr>
        <w:t xml:space="preserve">имосвязей тонких структур </w:t>
      </w:r>
      <w:proofErr w:type="gramStart"/>
      <w:r w:rsidRPr="00571DA7">
        <w:rPr>
          <w:rFonts w:ascii="Arial" w:eastAsia="Calibri" w:hAnsi="Arial" w:cs="Arial"/>
          <w:sz w:val="28"/>
          <w:szCs w:val="28"/>
        </w:rPr>
        <w:t>Внутреннего</w:t>
      </w:r>
      <w:proofErr w:type="gramEnd"/>
      <w:r w:rsidRPr="00571DA7">
        <w:rPr>
          <w:rFonts w:ascii="Arial" w:eastAsia="Calibri" w:hAnsi="Arial" w:cs="Arial"/>
          <w:sz w:val="28"/>
          <w:szCs w:val="28"/>
        </w:rPr>
        <w:t xml:space="preserve"> Я (Высшего Я и Низшего Я).</w:t>
      </w:r>
    </w:p>
    <w:p w:rsidR="002E338B" w:rsidRDefault="00061879" w:rsidP="002E338B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bCs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</w:p>
    <w:p w:rsidR="00061879" w:rsidRPr="0040297F" w:rsidRDefault="00061879" w:rsidP="002E338B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bCs/>
          <w:sz w:val="28"/>
          <w:szCs w:val="28"/>
          <w:u w:val="single"/>
        </w:rPr>
      </w:pPr>
      <w:r w:rsidRPr="0040297F">
        <w:rPr>
          <w:rFonts w:ascii="Arial" w:hAnsi="Arial" w:cs="Arial"/>
          <w:b/>
          <w:sz w:val="28"/>
          <w:szCs w:val="28"/>
          <w:u w:val="single"/>
        </w:rPr>
        <w:t>Система</w:t>
      </w:r>
      <w:r w:rsidRPr="0040297F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40297F">
        <w:rPr>
          <w:rFonts w:ascii="Arial" w:hAnsi="Arial" w:cs="Arial"/>
          <w:b/>
          <w:sz w:val="28"/>
          <w:szCs w:val="28"/>
          <w:u w:val="single"/>
        </w:rPr>
        <w:t>защиты</w:t>
      </w:r>
      <w:r w:rsidRPr="0040297F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40297F">
        <w:rPr>
          <w:rFonts w:ascii="Arial" w:hAnsi="Arial" w:cs="Arial"/>
          <w:b/>
          <w:sz w:val="28"/>
          <w:szCs w:val="28"/>
          <w:u w:val="single"/>
        </w:rPr>
        <w:t>Духовного</w:t>
      </w:r>
      <w:r w:rsidRPr="0040297F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40297F">
        <w:rPr>
          <w:rFonts w:ascii="Arial" w:hAnsi="Arial" w:cs="Arial"/>
          <w:b/>
          <w:sz w:val="28"/>
          <w:szCs w:val="28"/>
          <w:u w:val="single"/>
        </w:rPr>
        <w:t>тела, выстроенная на балансе   Внутре</w:t>
      </w:r>
      <w:r w:rsidRPr="0040297F">
        <w:rPr>
          <w:rFonts w:ascii="Arial" w:hAnsi="Arial" w:cs="Arial"/>
          <w:b/>
          <w:sz w:val="28"/>
          <w:szCs w:val="28"/>
          <w:u w:val="single"/>
        </w:rPr>
        <w:t>н</w:t>
      </w:r>
      <w:r w:rsidRPr="0040297F">
        <w:rPr>
          <w:rFonts w:ascii="Arial" w:hAnsi="Arial" w:cs="Arial"/>
          <w:b/>
          <w:sz w:val="28"/>
          <w:szCs w:val="28"/>
          <w:u w:val="single"/>
        </w:rPr>
        <w:t>него Мира с Миром Творца</w:t>
      </w:r>
      <w:r w:rsidRPr="0040297F">
        <w:rPr>
          <w:rFonts w:ascii="Arial" w:eastAsia="Calibri" w:hAnsi="Arial" w:cs="Arial"/>
          <w:b/>
          <w:sz w:val="28"/>
          <w:szCs w:val="28"/>
          <w:u w:val="single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строится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балансе</w:t>
      </w:r>
      <w:r w:rsidRPr="00571DA7">
        <w:rPr>
          <w:rFonts w:ascii="Arial" w:eastAsia="Calibri" w:hAnsi="Arial" w:cs="Arial"/>
          <w:sz w:val="28"/>
          <w:szCs w:val="28"/>
        </w:rPr>
        <w:t xml:space="preserve"> связи Внутреннего Мира человека с Покровительственным  Миром Творца.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защитный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 человека</w:t>
      </w:r>
      <w:r w:rsidRPr="00571DA7">
        <w:rPr>
          <w:rFonts w:ascii="Arial" w:eastAsia="Calibri" w:hAnsi="Arial" w:cs="Arial"/>
          <w:sz w:val="28"/>
          <w:szCs w:val="28"/>
        </w:rPr>
        <w:t>. И Покр</w:t>
      </w:r>
      <w:r w:rsidRPr="00571DA7">
        <w:rPr>
          <w:rFonts w:ascii="Arial" w:eastAsia="Calibri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>вом в буквальном  смысле слова  (в физическом и метафизическом) в этом случае является вся система тонкой связи человека с Вселенной (Мир Одухотворения человека). Связующим звеном, вырабатывающим еще один баланс человеческого Существа с Миром Творца, в этой непр</w:t>
      </w:r>
      <w:r w:rsidRPr="00571DA7">
        <w:rPr>
          <w:rFonts w:ascii="Arial" w:eastAsia="Calibri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 xml:space="preserve">стой связи выступает 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Духовная копия, </w:t>
      </w:r>
      <w:proofErr w:type="spellStart"/>
      <w:r w:rsidRPr="00571DA7">
        <w:rPr>
          <w:rFonts w:ascii="Arial" w:eastAsia="Calibri" w:hAnsi="Arial" w:cs="Arial"/>
          <w:sz w:val="28"/>
          <w:szCs w:val="28"/>
          <w:u w:val="single"/>
        </w:rPr>
        <w:t>голографически</w:t>
      </w:r>
      <w:proofErr w:type="spellEnd"/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созданная на поле Жизни Вселенной, через которую и формируется тонкий Покров человеч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>ского 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ба</w:t>
      </w:r>
      <w:r w:rsidRPr="00571DA7">
        <w:rPr>
          <w:rFonts w:ascii="Arial" w:hAnsi="Arial" w:cs="Arial"/>
          <w:sz w:val="28"/>
          <w:szCs w:val="28"/>
        </w:rPr>
        <w:softHyphen/>
        <w:t>лансный</w:t>
      </w:r>
      <w:r w:rsidRPr="00571DA7">
        <w:rPr>
          <w:rFonts w:ascii="Arial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механизм Центра</w:t>
      </w:r>
      <w:r w:rsidRPr="00571DA7">
        <w:rPr>
          <w:rFonts w:ascii="Arial" w:hAnsi="Arial" w:cs="Arial"/>
          <w:b/>
          <w:sz w:val="28"/>
          <w:szCs w:val="28"/>
        </w:rPr>
        <w:t xml:space="preserve"> </w:t>
      </w:r>
      <w:r w:rsidRPr="00571DA7">
        <w:rPr>
          <w:rFonts w:ascii="Arial" w:eastAsia="Calibri" w:hAnsi="Arial" w:cs="Arial"/>
          <w:sz w:val="28"/>
          <w:szCs w:val="28"/>
        </w:rPr>
        <w:t xml:space="preserve">поведения, или Центра </w:t>
      </w:r>
      <w:r w:rsidRPr="00571DA7">
        <w:rPr>
          <w:rFonts w:ascii="Arial" w:eastAsia="Calibri" w:hAnsi="Arial" w:cs="Arial"/>
          <w:sz w:val="28"/>
          <w:szCs w:val="28"/>
        </w:rPr>
        <w:lastRenderedPageBreak/>
        <w:t xml:space="preserve">семейных, ближних отношений (поведения человека в обществе) </w:t>
      </w:r>
      <w:r w:rsidRPr="00571DA7">
        <w:rPr>
          <w:rFonts w:ascii="Arial" w:hAnsi="Arial" w:cs="Arial"/>
          <w:sz w:val="28"/>
          <w:szCs w:val="28"/>
        </w:rPr>
        <w:t>выступ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hAnsi="Arial" w:cs="Arial"/>
          <w:sz w:val="28"/>
          <w:szCs w:val="28"/>
        </w:rPr>
        <w:t>ет в этом случае системой выравнивания целостного Покрова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  <w:b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bCs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b/>
          <w:sz w:val="28"/>
          <w:szCs w:val="28"/>
        </w:rPr>
        <w:t>Божественное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Создание (Духовное Создание)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Божес</w:t>
      </w:r>
      <w:r w:rsidRPr="00571DA7">
        <w:rPr>
          <w:rFonts w:ascii="Arial" w:hAnsi="Arial" w:cs="Arial"/>
          <w:sz w:val="28"/>
          <w:szCs w:val="28"/>
        </w:rPr>
        <w:t>т</w:t>
      </w:r>
      <w:r w:rsidRPr="00571DA7">
        <w:rPr>
          <w:rFonts w:ascii="Arial" w:hAnsi="Arial" w:cs="Arial"/>
          <w:sz w:val="28"/>
          <w:szCs w:val="28"/>
        </w:rPr>
        <w:t>венная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Покровитель</w:t>
      </w:r>
      <w:r w:rsidRPr="00571DA7">
        <w:rPr>
          <w:rFonts w:ascii="Arial" w:hAnsi="Arial" w:cs="Arial"/>
          <w:sz w:val="28"/>
          <w:szCs w:val="28"/>
        </w:rPr>
        <w:softHyphen/>
        <w:t>ственной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защиты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энергии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мировоззре</w:t>
      </w:r>
      <w:r w:rsidRPr="00571DA7">
        <w:rPr>
          <w:rFonts w:ascii="Arial" w:hAnsi="Arial" w:cs="Arial"/>
          <w:sz w:val="28"/>
          <w:szCs w:val="28"/>
        </w:rPr>
        <w:softHyphen/>
        <w:t>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центрах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тонкой </w:t>
      </w:r>
      <w:r w:rsidRPr="00571DA7">
        <w:rPr>
          <w:rFonts w:ascii="Arial" w:hAnsi="Arial" w:cs="Arial"/>
          <w:sz w:val="28"/>
          <w:szCs w:val="28"/>
        </w:rPr>
        <w:t>материи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 голографическое отр</w:t>
      </w:r>
      <w:r w:rsidRPr="00571DA7">
        <w:rPr>
          <w:rFonts w:ascii="Arial" w:eastAsia="Calibri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жение </w:t>
      </w:r>
      <w:r w:rsidRPr="00571DA7">
        <w:rPr>
          <w:rFonts w:ascii="Arial" w:hAnsi="Arial" w:cs="Arial"/>
          <w:sz w:val="28"/>
          <w:szCs w:val="28"/>
        </w:rPr>
        <w:t>Тонкого</w:t>
      </w:r>
      <w:r w:rsidRPr="00571DA7">
        <w:rPr>
          <w:rFonts w:ascii="Arial" w:eastAsia="Calibri" w:hAnsi="Arial" w:cs="Arial"/>
          <w:sz w:val="28"/>
          <w:szCs w:val="28"/>
        </w:rPr>
        <w:t xml:space="preserve"> Духовного </w:t>
      </w:r>
      <w:r w:rsidRPr="00571DA7">
        <w:rPr>
          <w:rFonts w:ascii="Arial" w:hAnsi="Arial" w:cs="Arial"/>
          <w:sz w:val="28"/>
          <w:szCs w:val="28"/>
        </w:rPr>
        <w:t>тела, состоящего из проекций семи сфер Духо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hAnsi="Arial" w:cs="Arial"/>
          <w:sz w:val="28"/>
          <w:szCs w:val="28"/>
        </w:rPr>
        <w:t>ного развития человека 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>.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      Все эти, </w:t>
      </w:r>
      <w:r w:rsidRPr="00571DA7">
        <w:rPr>
          <w:rFonts w:ascii="Arial" w:hAnsi="Arial" w:cs="Arial"/>
          <w:b/>
          <w:bCs/>
          <w:sz w:val="28"/>
          <w:szCs w:val="28"/>
        </w:rPr>
        <w:t>сформированные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из тонкой материи </w:t>
      </w:r>
      <w:r w:rsidRPr="00571DA7">
        <w:rPr>
          <w:rFonts w:ascii="Arial" w:hAnsi="Arial" w:cs="Arial"/>
          <w:b/>
          <w:bCs/>
          <w:sz w:val="28"/>
          <w:szCs w:val="28"/>
        </w:rPr>
        <w:t>тела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семи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центров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(сфер) </w:t>
      </w:r>
      <w:r w:rsidRPr="00571DA7">
        <w:rPr>
          <w:rFonts w:ascii="Arial" w:hAnsi="Arial" w:cs="Arial"/>
          <w:b/>
          <w:bCs/>
          <w:sz w:val="28"/>
          <w:szCs w:val="28"/>
        </w:rPr>
        <w:t>развития,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proofErr w:type="gramStart"/>
      <w:r w:rsidRPr="00571DA7">
        <w:rPr>
          <w:rFonts w:ascii="Arial" w:hAnsi="Arial" w:cs="Arial"/>
          <w:b/>
          <w:bCs/>
          <w:sz w:val="28"/>
          <w:szCs w:val="28"/>
        </w:rPr>
        <w:t>образуют</w:t>
      </w:r>
      <w:proofErr w:type="gramEnd"/>
      <w:r w:rsidRPr="00571DA7">
        <w:rPr>
          <w:rFonts w:ascii="Arial" w:hAnsi="Arial" w:cs="Arial"/>
          <w:b/>
          <w:bCs/>
          <w:sz w:val="28"/>
          <w:szCs w:val="28"/>
        </w:rPr>
        <w:t xml:space="preserve"> единый 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Кристалл Души человека (Духо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в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ное тело)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отражающий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всю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Духовную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сущность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человека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Вселе</w:t>
      </w:r>
      <w:r w:rsidRPr="00571DA7">
        <w:rPr>
          <w:rFonts w:ascii="Arial" w:hAnsi="Arial" w:cs="Arial"/>
          <w:b/>
          <w:bCs/>
          <w:sz w:val="28"/>
          <w:szCs w:val="28"/>
        </w:rPr>
        <w:t>н</w:t>
      </w:r>
      <w:r w:rsidRPr="00571DA7">
        <w:rPr>
          <w:rFonts w:ascii="Arial" w:hAnsi="Arial" w:cs="Arial"/>
          <w:b/>
          <w:bCs/>
          <w:sz w:val="28"/>
          <w:szCs w:val="28"/>
        </w:rPr>
        <w:t>ной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сформирован</w:t>
      </w:r>
      <w:r w:rsidRPr="00571DA7">
        <w:rPr>
          <w:rFonts w:ascii="Arial" w:hAnsi="Arial" w:cs="Arial"/>
          <w:sz w:val="28"/>
          <w:szCs w:val="28"/>
        </w:rPr>
        <w:softHyphen/>
        <w:t>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отражением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мирово</w:t>
      </w:r>
      <w:r w:rsidRPr="00571DA7">
        <w:rPr>
          <w:rFonts w:ascii="Arial" w:hAnsi="Arial" w:cs="Arial"/>
          <w:sz w:val="28"/>
          <w:szCs w:val="28"/>
        </w:rPr>
        <w:t>з</w:t>
      </w:r>
      <w:r w:rsidRPr="00571DA7">
        <w:rPr>
          <w:rFonts w:ascii="Arial" w:hAnsi="Arial" w:cs="Arial"/>
          <w:sz w:val="28"/>
          <w:szCs w:val="28"/>
        </w:rPr>
        <w:t>зренческого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человека во всех </w:t>
      </w:r>
      <w:r w:rsidRPr="00571DA7">
        <w:rPr>
          <w:rFonts w:ascii="Arial" w:hAnsi="Arial" w:cs="Arial"/>
          <w:sz w:val="28"/>
          <w:szCs w:val="28"/>
        </w:rPr>
        <w:t>семи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>.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Все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вместе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кристаллы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развития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человека </w:t>
      </w:r>
      <w:r w:rsidRPr="00571DA7">
        <w:rPr>
          <w:rFonts w:ascii="Arial" w:hAnsi="Arial" w:cs="Arial"/>
          <w:b/>
          <w:bCs/>
          <w:sz w:val="28"/>
          <w:szCs w:val="28"/>
        </w:rPr>
        <w:t>формируют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единое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мировоззрение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человеческого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Создания в физическом и метафиз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hAnsi="Arial" w:cs="Arial"/>
          <w:b/>
          <w:bCs/>
          <w:sz w:val="28"/>
          <w:szCs w:val="28"/>
        </w:rPr>
        <w:t>ческом (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виде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Кристалла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Души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человека)</w:t>
      </w:r>
      <w:r w:rsidRPr="00571DA7">
        <w:rPr>
          <w:rFonts w:ascii="Arial" w:hAnsi="Arial" w:cs="Arial"/>
          <w:b/>
          <w:bCs/>
          <w:sz w:val="28"/>
          <w:szCs w:val="28"/>
        </w:rPr>
        <w:t xml:space="preserve"> его проявлении.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 Духо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hAnsi="Arial" w:cs="Arial"/>
          <w:sz w:val="28"/>
          <w:szCs w:val="28"/>
        </w:rPr>
        <w:t xml:space="preserve">ный </w:t>
      </w:r>
      <w:r w:rsidRPr="00571DA7">
        <w:rPr>
          <w:rFonts w:ascii="Arial" w:eastAsia="Calibri" w:hAnsi="Arial" w:cs="Arial"/>
          <w:sz w:val="28"/>
          <w:szCs w:val="28"/>
        </w:rPr>
        <w:t xml:space="preserve">настрой семи сфер Духовного развития человека </w:t>
      </w:r>
      <w:r w:rsidRPr="00571DA7">
        <w:rPr>
          <w:rFonts w:ascii="Arial" w:hAnsi="Arial" w:cs="Arial"/>
          <w:sz w:val="28"/>
          <w:szCs w:val="28"/>
        </w:rPr>
        <w:t>создает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мировоззренческий</w:t>
      </w:r>
      <w:r w:rsidRPr="00571DA7">
        <w:rPr>
          <w:rFonts w:ascii="Arial" w:eastAsia="Calibri" w:hAnsi="Arial" w:cs="Arial"/>
          <w:sz w:val="28"/>
          <w:szCs w:val="28"/>
        </w:rPr>
        <w:t xml:space="preserve"> настрой </w:t>
      </w:r>
      <w:r w:rsidRPr="00571DA7">
        <w:rPr>
          <w:rFonts w:ascii="Arial" w:hAnsi="Arial" w:cs="Arial"/>
          <w:sz w:val="28"/>
          <w:szCs w:val="28"/>
        </w:rPr>
        <w:t>Божественной Копии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В свою очередь Божественный </w:t>
      </w:r>
      <w:r w:rsidRPr="00571DA7">
        <w:rPr>
          <w:rFonts w:ascii="Arial" w:hAnsi="Arial" w:cs="Arial"/>
          <w:sz w:val="28"/>
          <w:szCs w:val="28"/>
        </w:rPr>
        <w:t>кристалл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 (Копия)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связан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</w:t>
      </w:r>
      <w:r w:rsidRPr="00571DA7">
        <w:rPr>
          <w:rFonts w:ascii="Arial" w:hAnsi="Arial" w:cs="Arial"/>
          <w:sz w:val="28"/>
          <w:szCs w:val="28"/>
        </w:rPr>
        <w:softHyphen/>
        <w:t>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Ангелом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Хранителем</w:t>
      </w:r>
      <w:r w:rsidRPr="00571DA7">
        <w:rPr>
          <w:rFonts w:ascii="Arial" w:eastAsia="Calibri" w:hAnsi="Arial" w:cs="Arial"/>
          <w:sz w:val="28"/>
          <w:szCs w:val="28"/>
        </w:rPr>
        <w:t xml:space="preserve">),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</w:t>
      </w:r>
      <w:r w:rsidRPr="00571DA7">
        <w:rPr>
          <w:rFonts w:ascii="Arial" w:hAnsi="Arial" w:cs="Arial"/>
          <w:sz w:val="28"/>
          <w:szCs w:val="28"/>
        </w:rPr>
        <w:softHyphen/>
        <w:t>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частотный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</w:t>
      </w:r>
      <w:r w:rsidRPr="00571DA7">
        <w:rPr>
          <w:rFonts w:ascii="Arial" w:hAnsi="Arial" w:cs="Arial"/>
          <w:sz w:val="28"/>
          <w:szCs w:val="28"/>
        </w:rPr>
        <w:softHyphen/>
        <w:t>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структуры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очередь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 (Внутренний Мир)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</w:t>
      </w:r>
      <w:r w:rsidRPr="00571DA7">
        <w:rPr>
          <w:rFonts w:ascii="Arial" w:hAnsi="Arial" w:cs="Arial"/>
          <w:sz w:val="28"/>
          <w:szCs w:val="28"/>
        </w:rPr>
        <w:softHyphen/>
        <w:t>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и </w:t>
      </w:r>
      <w:r w:rsidRPr="00571DA7">
        <w:rPr>
          <w:rFonts w:ascii="Arial" w:hAnsi="Arial" w:cs="Arial"/>
          <w:sz w:val="28"/>
          <w:szCs w:val="28"/>
        </w:rPr>
        <w:t>поле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proofErr w:type="spellStart"/>
      <w:r w:rsidRPr="00571DA7">
        <w:rPr>
          <w:rFonts w:ascii="Arial" w:hAnsi="Arial" w:cs="Arial"/>
          <w:sz w:val="28"/>
          <w:szCs w:val="28"/>
        </w:rPr>
        <w:t>разнополовинчатую</w:t>
      </w:r>
      <w:proofErr w:type="spell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структуру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зависимости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соо</w:t>
      </w:r>
      <w:r w:rsidRPr="00571DA7">
        <w:rPr>
          <w:rFonts w:ascii="Arial" w:eastAsia="Calibri" w:hAnsi="Arial" w:cs="Arial"/>
          <w:sz w:val="28"/>
          <w:szCs w:val="28"/>
        </w:rPr>
        <w:t>т</w:t>
      </w:r>
      <w:r w:rsidRPr="00571DA7">
        <w:rPr>
          <w:rFonts w:ascii="Arial" w:eastAsia="Calibri" w:hAnsi="Arial" w:cs="Arial"/>
          <w:sz w:val="28"/>
          <w:szCs w:val="28"/>
        </w:rPr>
        <w:t xml:space="preserve">ветствующего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gramStart"/>
      <w:r w:rsidRPr="00571DA7">
        <w:rPr>
          <w:rFonts w:ascii="Arial" w:hAnsi="Arial" w:cs="Arial"/>
          <w:sz w:val="28"/>
          <w:szCs w:val="28"/>
        </w:rPr>
        <w:t>создается</w:t>
      </w:r>
      <w:proofErr w:type="gram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 во 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Ангелу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Хранителю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придает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определенный</w:t>
      </w:r>
      <w:r w:rsidRPr="00571DA7">
        <w:rPr>
          <w:rFonts w:ascii="Arial" w:eastAsia="Calibri" w:hAnsi="Arial" w:cs="Arial"/>
          <w:sz w:val="28"/>
          <w:szCs w:val="28"/>
        </w:rPr>
        <w:t xml:space="preserve"> «</w:t>
      </w:r>
      <w:r w:rsidRPr="00571DA7">
        <w:rPr>
          <w:rFonts w:ascii="Arial" w:hAnsi="Arial" w:cs="Arial"/>
          <w:sz w:val="28"/>
          <w:szCs w:val="28"/>
        </w:rPr>
        <w:t>окрас</w:t>
      </w:r>
      <w:r w:rsidRPr="00571DA7">
        <w:rPr>
          <w:rFonts w:ascii="Arial" w:eastAsia="Calibri" w:hAnsi="Arial" w:cs="Arial"/>
          <w:sz w:val="28"/>
          <w:szCs w:val="28"/>
        </w:rPr>
        <w:t xml:space="preserve">»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</w:t>
      </w:r>
      <w:r w:rsidRPr="00571DA7">
        <w:rPr>
          <w:rFonts w:ascii="Arial" w:hAnsi="Arial" w:cs="Arial"/>
          <w:sz w:val="28"/>
          <w:szCs w:val="28"/>
        </w:rPr>
        <w:softHyphen/>
        <w:t>висимости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может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быть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светлый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Ангела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Хра</w:t>
      </w:r>
      <w:r w:rsidRPr="00571DA7">
        <w:rPr>
          <w:rFonts w:ascii="Arial" w:hAnsi="Arial" w:cs="Arial"/>
          <w:sz w:val="28"/>
          <w:szCs w:val="28"/>
        </w:rPr>
        <w:softHyphen/>
        <w:t>нителя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Божес</w:t>
      </w:r>
      <w:r w:rsidRPr="00571DA7">
        <w:rPr>
          <w:rFonts w:ascii="Arial" w:hAnsi="Arial" w:cs="Arial"/>
          <w:sz w:val="28"/>
          <w:szCs w:val="28"/>
        </w:rPr>
        <w:t>т</w:t>
      </w:r>
      <w:r w:rsidRPr="00571DA7">
        <w:rPr>
          <w:rFonts w:ascii="Arial" w:hAnsi="Arial" w:cs="Arial"/>
          <w:sz w:val="28"/>
          <w:szCs w:val="28"/>
        </w:rPr>
        <w:t>венного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происхождения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наоборот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</w:p>
    <w:p w:rsidR="00061879" w:rsidRPr="00571DA7" w:rsidRDefault="00061879" w:rsidP="00061879">
      <w:pPr>
        <w:tabs>
          <w:tab w:val="left" w:pos="-567"/>
        </w:tabs>
        <w:spacing w:after="0"/>
        <w:ind w:left="-567"/>
        <w:rPr>
          <w:rFonts w:ascii="Arial" w:eastAsia="Calibri" w:hAnsi="Arial" w:cs="Arial"/>
          <w:b/>
          <w:sz w:val="28"/>
          <w:szCs w:val="28"/>
          <w:u w:val="single"/>
        </w:rPr>
      </w:pPr>
      <w:r w:rsidRPr="00571DA7">
        <w:rPr>
          <w:rFonts w:ascii="Arial" w:eastAsia="Calibri" w:hAnsi="Arial" w:cs="Arial"/>
          <w:sz w:val="28"/>
          <w:szCs w:val="28"/>
        </w:rPr>
        <w:lastRenderedPageBreak/>
        <w:t xml:space="preserve">        </w:t>
      </w:r>
      <w:r w:rsidR="002E338B">
        <w:rPr>
          <w:rFonts w:ascii="Arial" w:eastAsia="Calibri" w:hAnsi="Arial" w:cs="Arial"/>
          <w:sz w:val="28"/>
          <w:szCs w:val="28"/>
        </w:rPr>
        <w:t xml:space="preserve">    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Развитие Души через </w:t>
      </w:r>
      <w:r w:rsidRPr="00571DA7">
        <w:rPr>
          <w:rFonts w:ascii="Arial" w:hAnsi="Arial" w:cs="Arial"/>
          <w:b/>
          <w:sz w:val="28"/>
          <w:szCs w:val="28"/>
          <w:u w:val="single"/>
        </w:rPr>
        <w:t>формирование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 линии судьбы.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Человек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рождается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определенным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Центром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). И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</w:t>
      </w:r>
      <w:r w:rsidRPr="00571DA7">
        <w:rPr>
          <w:rFonts w:ascii="Arial" w:hAnsi="Arial" w:cs="Arial"/>
          <w:sz w:val="28"/>
          <w:szCs w:val="28"/>
        </w:rPr>
        <w:t>т</w:t>
      </w:r>
      <w:r w:rsidRPr="00571DA7">
        <w:rPr>
          <w:rFonts w:ascii="Arial" w:hAnsi="Arial" w:cs="Arial"/>
          <w:sz w:val="28"/>
          <w:szCs w:val="28"/>
        </w:rPr>
        <w:t>реннему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Миру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полям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центров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челове</w:t>
      </w:r>
      <w:r w:rsidRPr="00571DA7">
        <w:rPr>
          <w:rFonts w:ascii="Arial" w:hAnsi="Arial" w:cs="Arial"/>
          <w:sz w:val="28"/>
          <w:szCs w:val="28"/>
        </w:rPr>
        <w:softHyphen/>
        <w:t>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некая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течение</w:t>
      </w:r>
      <w:r w:rsidRPr="00571DA7">
        <w:rPr>
          <w:rFonts w:ascii="Arial" w:eastAsia="Calibri" w:hAnsi="Arial" w:cs="Arial"/>
          <w:sz w:val="28"/>
          <w:szCs w:val="28"/>
        </w:rPr>
        <w:t xml:space="preserve"> всей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Ангела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Хранителя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hAnsi="Arial" w:cs="Arial"/>
          <w:sz w:val="28"/>
          <w:szCs w:val="28"/>
        </w:rPr>
        <w:t>строем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Через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человека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очередь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создается тонкий</w:t>
      </w:r>
      <w:r w:rsidRPr="00571DA7">
        <w:rPr>
          <w:rFonts w:ascii="Arial" w:eastAsia="Calibri" w:hAnsi="Arial" w:cs="Arial"/>
          <w:sz w:val="28"/>
          <w:szCs w:val="28"/>
        </w:rPr>
        <w:t xml:space="preserve"> Духовный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 счет коррекции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структуры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>, которая осуществляется через Духовную копию человека во Вселенной.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копия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отражением,</w:t>
      </w:r>
      <w:r w:rsidRPr="00571DA7">
        <w:rPr>
          <w:rFonts w:ascii="Arial" w:eastAsia="Calibri" w:hAnsi="Arial" w:cs="Arial"/>
          <w:sz w:val="28"/>
          <w:szCs w:val="28"/>
        </w:rPr>
        <w:t xml:space="preserve"> или барометром,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Эта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копия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является так называемой кристалл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hAnsi="Arial" w:cs="Arial"/>
          <w:sz w:val="28"/>
          <w:szCs w:val="28"/>
          <w:u w:val="single"/>
        </w:rPr>
        <w:t>зацией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отражения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человеческого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Создания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Вселенского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отражение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происходит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формирование,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кор</w:t>
      </w:r>
      <w:r w:rsidRPr="00571DA7">
        <w:rPr>
          <w:rFonts w:ascii="Arial" w:hAnsi="Arial" w:cs="Arial"/>
          <w:sz w:val="28"/>
          <w:szCs w:val="28"/>
        </w:rPr>
        <w:softHyphen/>
        <w:t>рекция,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 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Это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отражение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являет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единым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Кристаллом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Души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коррек</w:t>
      </w:r>
      <w:r w:rsidRPr="00571DA7">
        <w:rPr>
          <w:rFonts w:ascii="Arial" w:hAnsi="Arial" w:cs="Arial"/>
          <w:sz w:val="28"/>
          <w:szCs w:val="28"/>
        </w:rPr>
        <w:softHyphen/>
        <w:t>цию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  <w:u w:val="single"/>
        </w:rPr>
        <w:t>Единое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Создание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Души 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виде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тонкого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Духовного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тела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</w:t>
      </w:r>
      <w:r w:rsidRPr="00571DA7">
        <w:rPr>
          <w:rFonts w:ascii="Arial" w:hAnsi="Arial" w:cs="Arial"/>
          <w:sz w:val="28"/>
          <w:szCs w:val="28"/>
          <w:u w:val="single"/>
        </w:rPr>
        <w:t>о</w:t>
      </w:r>
      <w:r w:rsidRPr="00571DA7">
        <w:rPr>
          <w:rFonts w:ascii="Arial" w:hAnsi="Arial" w:cs="Arial"/>
          <w:sz w:val="28"/>
          <w:szCs w:val="28"/>
          <w:u w:val="single"/>
        </w:rPr>
        <w:t>века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отраже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связано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Ангелом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Хранителем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Поле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структуры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поэтому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зависимости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</w:t>
      </w:r>
      <w:r w:rsidRPr="00571DA7">
        <w:rPr>
          <w:rFonts w:ascii="Arial" w:hAnsi="Arial" w:cs="Arial"/>
          <w:sz w:val="28"/>
          <w:szCs w:val="28"/>
        </w:rPr>
        <w:softHyphen/>
        <w:t>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меняется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Ангела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Хранителя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зависимости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hAnsi="Arial" w:cs="Arial"/>
          <w:sz w:val="28"/>
          <w:szCs w:val="28"/>
        </w:rPr>
        <w:t>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Ан</w:t>
      </w:r>
      <w:r w:rsidRPr="00571DA7">
        <w:rPr>
          <w:rFonts w:ascii="Arial" w:hAnsi="Arial" w:cs="Arial"/>
          <w:sz w:val="28"/>
          <w:szCs w:val="28"/>
        </w:rPr>
        <w:softHyphen/>
        <w:t>гела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Хранителя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Одухотворенная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b/>
          <w:bCs/>
          <w:sz w:val="28"/>
          <w:szCs w:val="28"/>
        </w:rPr>
        <w:t>Гармо</w:t>
      </w:r>
      <w:r w:rsidRPr="00571DA7">
        <w:rPr>
          <w:rFonts w:ascii="Arial" w:hAnsi="Arial" w:cs="Arial"/>
          <w:b/>
          <w:bCs/>
          <w:sz w:val="28"/>
          <w:szCs w:val="28"/>
        </w:rPr>
        <w:softHyphen/>
        <w:t>ничный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настрой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Души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Поле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- </w:t>
      </w:r>
      <w:r w:rsidRPr="00571DA7">
        <w:rPr>
          <w:rFonts w:ascii="Arial" w:hAnsi="Arial" w:cs="Arial"/>
          <w:b/>
          <w:bCs/>
          <w:sz w:val="28"/>
          <w:szCs w:val="28"/>
        </w:rPr>
        <w:t>это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есть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для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вас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пропуск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Рай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Господний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отписаны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копию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принимается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которую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</w:t>
      </w:r>
      <w:r w:rsidRPr="00571DA7">
        <w:rPr>
          <w:rFonts w:ascii="Arial" w:hAnsi="Arial" w:cs="Arial"/>
          <w:sz w:val="28"/>
          <w:szCs w:val="28"/>
        </w:rPr>
        <w:softHyphen/>
        <w:t>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Творцу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получается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ваш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Ангел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оказ</w:t>
      </w:r>
      <w:r w:rsidRPr="00571DA7">
        <w:rPr>
          <w:rFonts w:ascii="Arial" w:hAnsi="Arial" w:cs="Arial"/>
          <w:sz w:val="28"/>
          <w:szCs w:val="28"/>
          <w:u w:val="single"/>
        </w:rPr>
        <w:t>ы</w:t>
      </w:r>
      <w:r w:rsidRPr="00571DA7">
        <w:rPr>
          <w:rFonts w:ascii="Arial" w:hAnsi="Arial" w:cs="Arial"/>
          <w:sz w:val="28"/>
          <w:szCs w:val="28"/>
          <w:u w:val="single"/>
        </w:rPr>
        <w:t>вается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вас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ответе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перед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Богом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поэтому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оказываетесь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Господом</w:t>
      </w:r>
      <w:r w:rsidRPr="00571DA7">
        <w:rPr>
          <w:rFonts w:ascii="Arial" w:eastAsia="Calibri" w:hAnsi="Arial" w:cs="Arial"/>
          <w:sz w:val="28"/>
          <w:szCs w:val="28"/>
        </w:rPr>
        <w:t xml:space="preserve"> «</w:t>
      </w:r>
      <w:r w:rsidRPr="00571DA7">
        <w:rPr>
          <w:rFonts w:ascii="Arial" w:hAnsi="Arial" w:cs="Arial"/>
          <w:sz w:val="28"/>
          <w:szCs w:val="28"/>
        </w:rPr>
        <w:t>голы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босы</w:t>
      </w:r>
      <w:r w:rsidRPr="00571DA7">
        <w:rPr>
          <w:rFonts w:ascii="Arial" w:eastAsia="Calibri" w:hAnsi="Arial" w:cs="Arial"/>
          <w:sz w:val="28"/>
          <w:szCs w:val="28"/>
        </w:rPr>
        <w:t>».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забудьте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- </w:t>
      </w:r>
      <w:r w:rsidRPr="00571DA7">
        <w:rPr>
          <w:rFonts w:ascii="Arial" w:hAnsi="Arial" w:cs="Arial"/>
          <w:sz w:val="28"/>
          <w:szCs w:val="28"/>
          <w:u w:val="single"/>
        </w:rPr>
        <w:t>это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Ангела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Хран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hAnsi="Arial" w:cs="Arial"/>
          <w:sz w:val="28"/>
          <w:szCs w:val="28"/>
          <w:u w:val="single"/>
        </w:rPr>
        <w:t>теля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который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несет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отпеча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ток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вашего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Существа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Творца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через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Духовное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отражение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Кристалла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вашей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 </w:t>
      </w:r>
      <w:r w:rsidRPr="00571DA7">
        <w:rPr>
          <w:rFonts w:ascii="Arial" w:hAnsi="Arial" w:cs="Arial"/>
          <w:sz w:val="28"/>
          <w:szCs w:val="28"/>
          <w:u w:val="single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Ангела</w:t>
      </w:r>
      <w:r w:rsidRPr="00571DA7">
        <w:rPr>
          <w:rFonts w:ascii="Arial" w:eastAsia="Calibri" w:hAnsi="Arial" w:cs="Arial"/>
          <w:sz w:val="28"/>
          <w:szCs w:val="28"/>
        </w:rPr>
        <w:t xml:space="preserve"> Хранителя </w:t>
      </w:r>
      <w:r w:rsidRPr="00571DA7">
        <w:rPr>
          <w:rFonts w:ascii="Arial" w:hAnsi="Arial" w:cs="Arial"/>
          <w:sz w:val="28"/>
          <w:szCs w:val="28"/>
        </w:rPr>
        <w:t>связана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 тела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lastRenderedPageBreak/>
        <w:t>кото</w:t>
      </w:r>
      <w:r w:rsidRPr="00571DA7">
        <w:rPr>
          <w:rFonts w:ascii="Arial" w:hAnsi="Arial" w:cs="Arial"/>
          <w:sz w:val="28"/>
          <w:szCs w:val="28"/>
        </w:rPr>
        <w:softHyphen/>
        <w:t>рая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поэтому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 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(сердечного) зависит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hAnsi="Arial" w:cs="Arial"/>
          <w:sz w:val="28"/>
          <w:szCs w:val="28"/>
        </w:rPr>
        <w:softHyphen/>
        <w:t>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Ангела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Хранителя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зависимости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вокруг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себя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судьбу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сложенная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вашими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руками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соответствующий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</w:t>
      </w:r>
      <w:r w:rsidRPr="00571DA7">
        <w:rPr>
          <w:rFonts w:ascii="Arial" w:hAnsi="Arial" w:cs="Arial"/>
          <w:sz w:val="28"/>
          <w:szCs w:val="28"/>
        </w:rPr>
        <w:softHyphen/>
        <w:t>щитный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важным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звеном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Через Духовный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 ваша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. И поэтому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личного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зависит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личная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насколько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скл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hAnsi="Arial" w:cs="Arial"/>
          <w:sz w:val="28"/>
          <w:szCs w:val="28"/>
        </w:rPr>
        <w:t>дываете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настолько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сильна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будет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</w:t>
      </w:r>
      <w:r w:rsidRPr="00571DA7">
        <w:rPr>
          <w:rFonts w:ascii="Arial" w:hAnsi="Arial" w:cs="Arial"/>
          <w:sz w:val="28"/>
          <w:szCs w:val="28"/>
        </w:rPr>
        <w:softHyphen/>
        <w:t>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защита</w:t>
      </w:r>
      <w:r w:rsidRPr="00571DA7">
        <w:rPr>
          <w:rFonts w:ascii="Arial" w:eastAsia="Calibri" w:hAnsi="Arial" w:cs="Arial"/>
          <w:sz w:val="28"/>
          <w:szCs w:val="28"/>
        </w:rPr>
        <w:t xml:space="preserve"> из </w:t>
      </w:r>
      <w:r w:rsidRPr="00571DA7">
        <w:rPr>
          <w:rFonts w:ascii="Arial" w:hAnsi="Arial" w:cs="Arial"/>
          <w:sz w:val="28"/>
          <w:szCs w:val="28"/>
        </w:rPr>
        <w:t>Вселенной. 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зависимости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того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каким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создадите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</w:t>
      </w:r>
      <w:r w:rsidRPr="00571DA7">
        <w:rPr>
          <w:rFonts w:ascii="Arial" w:hAnsi="Arial" w:cs="Arial"/>
          <w:sz w:val="28"/>
          <w:szCs w:val="28"/>
        </w:rPr>
        <w:t>т</w:t>
      </w:r>
      <w:r w:rsidRPr="00571DA7">
        <w:rPr>
          <w:rFonts w:ascii="Arial" w:hAnsi="Arial" w:cs="Arial"/>
          <w:sz w:val="28"/>
          <w:szCs w:val="28"/>
        </w:rPr>
        <w:t>ренний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бу</w:t>
      </w:r>
      <w:r w:rsidRPr="00571DA7">
        <w:rPr>
          <w:rFonts w:ascii="Arial" w:hAnsi="Arial" w:cs="Arial"/>
          <w:sz w:val="28"/>
          <w:szCs w:val="28"/>
        </w:rPr>
        <w:softHyphen/>
        <w:t>дет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зависеть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дальнейшая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Ангел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Хранитель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себе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проблемы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отягощения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 xml:space="preserve">которая создается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через </w:t>
      </w:r>
      <w:r w:rsidRPr="00571DA7">
        <w:rPr>
          <w:rFonts w:ascii="Arial" w:hAnsi="Arial" w:cs="Arial"/>
          <w:sz w:val="28"/>
          <w:szCs w:val="28"/>
        </w:rPr>
        <w:t>серию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уроков</w:t>
      </w:r>
      <w:r w:rsidRPr="00571DA7">
        <w:rPr>
          <w:rFonts w:ascii="Arial" w:eastAsia="Calibri" w:hAnsi="Arial" w:cs="Arial"/>
          <w:sz w:val="28"/>
          <w:szCs w:val="28"/>
        </w:rPr>
        <w:t xml:space="preserve"> Духовного роста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что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вами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происходит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- </w:t>
      </w:r>
      <w:r w:rsidRPr="00571DA7">
        <w:rPr>
          <w:rFonts w:ascii="Arial" w:hAnsi="Arial" w:cs="Arial"/>
          <w:sz w:val="28"/>
          <w:szCs w:val="28"/>
          <w:u w:val="single"/>
        </w:rPr>
        <w:t>это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только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ваше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личное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сотворение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иногда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настолько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gramStart"/>
      <w:r w:rsidRPr="00571DA7">
        <w:rPr>
          <w:rFonts w:ascii="Arial" w:hAnsi="Arial" w:cs="Arial"/>
          <w:sz w:val="28"/>
          <w:szCs w:val="28"/>
        </w:rPr>
        <w:t>изменяете</w:t>
      </w:r>
      <w:proofErr w:type="gram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истинный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Ангела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слышите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истинный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Лица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Лицо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течение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творчества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настолько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изменяется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понимаете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линии</w:t>
      </w:r>
      <w:r w:rsidRPr="00571DA7">
        <w:rPr>
          <w:rFonts w:ascii="Arial" w:eastAsia="Calibri" w:hAnsi="Arial" w:cs="Arial"/>
          <w:sz w:val="28"/>
          <w:szCs w:val="28"/>
        </w:rPr>
        <w:t xml:space="preserve">.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искривления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пути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приводят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только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нарушению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истинной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которой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должны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идти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искривления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заводят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тупик,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настраивая всю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систему на иной лад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изменяется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настолько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слышите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глас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gramStart"/>
      <w:r w:rsidRPr="00571DA7">
        <w:rPr>
          <w:rFonts w:ascii="Arial" w:hAnsi="Arial" w:cs="Arial"/>
          <w:sz w:val="28"/>
          <w:szCs w:val="28"/>
        </w:rPr>
        <w:t>Истины</w:t>
      </w:r>
      <w:proofErr w:type="gram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голос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Совести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далеко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ушли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изменив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теперь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можете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судить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насколько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gramStart"/>
      <w:r w:rsidRPr="00571DA7">
        <w:rPr>
          <w:rFonts w:ascii="Arial" w:hAnsi="Arial" w:cs="Arial"/>
          <w:sz w:val="28"/>
          <w:szCs w:val="28"/>
        </w:rPr>
        <w:t>вы</w:t>
      </w:r>
      <w:proofErr w:type="gram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верно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живете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если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Совестью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оказываетесь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ладу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Ведь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Совесть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(</w:t>
      </w:r>
      <w:r w:rsidRPr="00571DA7">
        <w:rPr>
          <w:rFonts w:ascii="Arial" w:hAnsi="Arial" w:cs="Arial"/>
          <w:sz w:val="28"/>
          <w:szCs w:val="28"/>
          <w:u w:val="single"/>
        </w:rPr>
        <w:t>Сознание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или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часть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 </w:t>
      </w:r>
      <w:r w:rsidRPr="00571DA7">
        <w:rPr>
          <w:rFonts w:ascii="Arial" w:hAnsi="Arial" w:cs="Arial"/>
          <w:sz w:val="28"/>
          <w:szCs w:val="28"/>
          <w:u w:val="single"/>
        </w:rPr>
        <w:t>настроя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Души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) - </w:t>
      </w:r>
      <w:r w:rsidRPr="00571DA7">
        <w:rPr>
          <w:rFonts w:ascii="Arial" w:hAnsi="Arial" w:cs="Arial"/>
          <w:sz w:val="28"/>
          <w:szCs w:val="28"/>
          <w:u w:val="single"/>
        </w:rPr>
        <w:t>это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есть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Истина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истинный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вашей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теперь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если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задуматься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выражением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можно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услышать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Душу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понимаете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части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идет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сейчас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речь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  <w:tab w:val="left" w:pos="1750"/>
        </w:tabs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b/>
          <w:sz w:val="28"/>
          <w:szCs w:val="28"/>
        </w:rPr>
        <w:t>Система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защиты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Тонкого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тела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-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сформированный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че</w:t>
      </w:r>
      <w:r w:rsidRPr="00571DA7">
        <w:rPr>
          <w:rFonts w:ascii="Arial" w:hAnsi="Arial" w:cs="Arial"/>
          <w:b/>
          <w:bCs/>
          <w:sz w:val="28"/>
          <w:szCs w:val="28"/>
        </w:rPr>
        <w:softHyphen/>
        <w:t>ловека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Покровительственным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Каждый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Внутреннего Мира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соответствии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настроем тонкой структу</w:t>
      </w:r>
      <w:r w:rsidRPr="00571DA7">
        <w:rPr>
          <w:rFonts w:ascii="Arial" w:hAnsi="Arial" w:cs="Arial"/>
          <w:sz w:val="28"/>
          <w:szCs w:val="28"/>
        </w:rPr>
        <w:softHyphen/>
        <w:t>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Одухотворения </w:t>
      </w:r>
      <w:r w:rsidRPr="00571DA7">
        <w:rPr>
          <w:rFonts w:ascii="Arial" w:eastAsia="Calibri" w:hAnsi="Arial" w:cs="Arial"/>
          <w:sz w:val="28"/>
          <w:szCs w:val="28"/>
        </w:rPr>
        <w:t xml:space="preserve">во </w:t>
      </w:r>
      <w:r w:rsidRPr="00571DA7">
        <w:rPr>
          <w:rFonts w:ascii="Arial" w:hAnsi="Arial" w:cs="Arial"/>
          <w:sz w:val="28"/>
          <w:szCs w:val="28"/>
        </w:rPr>
        <w:t>Вс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lastRenderedPageBreak/>
        <w:t>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</w:t>
      </w:r>
      <w:r w:rsidRPr="00571DA7">
        <w:rPr>
          <w:rFonts w:ascii="Arial" w:hAnsi="Arial" w:cs="Arial"/>
          <w:sz w:val="28"/>
          <w:szCs w:val="28"/>
        </w:rPr>
        <w:softHyphen/>
        <w:t>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каждого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  из </w:t>
      </w:r>
      <w:r w:rsidRPr="00571DA7">
        <w:rPr>
          <w:rFonts w:ascii="Arial" w:hAnsi="Arial" w:cs="Arial"/>
          <w:sz w:val="28"/>
          <w:szCs w:val="28"/>
        </w:rPr>
        <w:t>этой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со всеми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центрами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 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в единстве этой связи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человеческой жизни  на создание линии судьбы.</w:t>
      </w:r>
    </w:p>
    <w:p w:rsidR="00061879" w:rsidRPr="00571DA7" w:rsidRDefault="00061879" w:rsidP="00061879">
      <w:pPr>
        <w:tabs>
          <w:tab w:val="left" w:pos="-567"/>
          <w:tab w:val="left" w:pos="1750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 xml:space="preserve">     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через </w:t>
      </w:r>
      <w:r w:rsidRPr="00571DA7">
        <w:rPr>
          <w:rFonts w:ascii="Arial" w:hAnsi="Arial" w:cs="Arial"/>
          <w:sz w:val="28"/>
          <w:szCs w:val="28"/>
        </w:rPr>
        <w:t>тонкую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 с Покровительс</w:t>
      </w:r>
      <w:r w:rsidRPr="00571DA7">
        <w:rPr>
          <w:rFonts w:ascii="Arial" w:hAnsi="Arial" w:cs="Arial"/>
          <w:sz w:val="28"/>
          <w:szCs w:val="28"/>
        </w:rPr>
        <w:t>т</w:t>
      </w:r>
      <w:r w:rsidRPr="00571DA7">
        <w:rPr>
          <w:rFonts w:ascii="Arial" w:hAnsi="Arial" w:cs="Arial"/>
          <w:sz w:val="28"/>
          <w:szCs w:val="28"/>
        </w:rPr>
        <w:t>венным 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образует жиз</w:t>
      </w:r>
      <w:r w:rsidRPr="00571DA7">
        <w:rPr>
          <w:rFonts w:ascii="Arial" w:hAnsi="Arial" w:cs="Arial"/>
          <w:sz w:val="28"/>
          <w:szCs w:val="28"/>
        </w:rPr>
        <w:softHyphen/>
        <w:t>ненный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 через эти тонкие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</w:t>
      </w:r>
      <w:r w:rsidRPr="00571DA7">
        <w:rPr>
          <w:rFonts w:ascii="Arial" w:hAnsi="Arial" w:cs="Arial"/>
          <w:sz w:val="28"/>
          <w:szCs w:val="28"/>
        </w:rPr>
        <w:softHyphen/>
        <w:t xml:space="preserve">ется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Тонкое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тело (биополе)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защитным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Покровом 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 челов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механизм </w:t>
      </w:r>
      <w:r w:rsidRPr="00571DA7">
        <w:rPr>
          <w:rFonts w:ascii="Arial" w:hAnsi="Arial" w:cs="Arial"/>
          <w:sz w:val="28"/>
          <w:szCs w:val="28"/>
        </w:rPr>
        <w:t>балансной 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 вырабатывает 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всей</w:t>
      </w:r>
      <w:r w:rsidRPr="00571DA7">
        <w:rPr>
          <w:rFonts w:ascii="Arial" w:eastAsia="Calibri" w:hAnsi="Arial" w:cs="Arial"/>
          <w:sz w:val="28"/>
          <w:szCs w:val="28"/>
        </w:rPr>
        <w:t xml:space="preserve"> тонкой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</w:t>
      </w:r>
      <w:r w:rsidRPr="00571DA7">
        <w:rPr>
          <w:rFonts w:ascii="Arial" w:hAnsi="Arial" w:cs="Arial"/>
          <w:sz w:val="28"/>
          <w:szCs w:val="28"/>
        </w:rPr>
        <w:softHyphen/>
        <w:t>ловеческого Существа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формирование защитн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 xml:space="preserve">го Покрова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. Механизм равновесия всего биополя человека заложен в центрах развития эмоций и чувств.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защита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</w:t>
      </w:r>
      <w:r w:rsidRPr="00571DA7">
        <w:rPr>
          <w:rFonts w:ascii="Arial" w:hAnsi="Arial" w:cs="Arial"/>
          <w:sz w:val="28"/>
          <w:szCs w:val="28"/>
        </w:rPr>
        <w:softHyphen/>
        <w:t>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Существа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оказывается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зависимости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эмоций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  <w:tab w:val="left" w:pos="1750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  <w:u w:val="single"/>
        </w:rPr>
        <w:t>Ведь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эмоции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- </w:t>
      </w:r>
      <w:r w:rsidRPr="00571DA7">
        <w:rPr>
          <w:rFonts w:ascii="Arial" w:hAnsi="Arial" w:cs="Arial"/>
          <w:sz w:val="28"/>
          <w:szCs w:val="28"/>
          <w:u w:val="single"/>
        </w:rPr>
        <w:t>это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есть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вашего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тела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физического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баланс  </w:t>
      </w:r>
      <w:r w:rsidRPr="00571DA7">
        <w:rPr>
          <w:rFonts w:ascii="Arial" w:hAnsi="Arial" w:cs="Arial"/>
          <w:sz w:val="28"/>
          <w:szCs w:val="28"/>
        </w:rPr>
        <w:t>всей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 тонкой системы 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спокойствие Души и тела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спокойствие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-  </w:t>
      </w:r>
      <w:r w:rsidRPr="00571DA7">
        <w:rPr>
          <w:rFonts w:ascii="Arial" w:hAnsi="Arial" w:cs="Arial"/>
          <w:sz w:val="28"/>
          <w:szCs w:val="28"/>
          <w:u w:val="single"/>
        </w:rPr>
        <w:t>это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 </w:t>
      </w:r>
      <w:r w:rsidRPr="00571DA7">
        <w:rPr>
          <w:rFonts w:ascii="Arial" w:hAnsi="Arial" w:cs="Arial"/>
          <w:sz w:val="28"/>
          <w:szCs w:val="28"/>
          <w:u w:val="single"/>
        </w:rPr>
        <w:t>гармония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гармония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- </w:t>
      </w:r>
      <w:r w:rsidRPr="00571DA7">
        <w:rPr>
          <w:rFonts w:ascii="Arial" w:hAnsi="Arial" w:cs="Arial"/>
          <w:sz w:val="28"/>
          <w:szCs w:val="28"/>
          <w:u w:val="single"/>
        </w:rPr>
        <w:t>это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Покров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или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защита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Тонкого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тела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значит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физического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Вселенский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структура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имеет целую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защиты </w:t>
      </w:r>
      <w:r w:rsidRPr="00571DA7">
        <w:rPr>
          <w:rFonts w:ascii="Arial" w:eastAsia="Calibri" w:hAnsi="Arial" w:cs="Arial"/>
          <w:sz w:val="28"/>
          <w:szCs w:val="28"/>
        </w:rPr>
        <w:t xml:space="preserve">от </w:t>
      </w:r>
      <w:r w:rsidRPr="00571DA7">
        <w:rPr>
          <w:rFonts w:ascii="Arial" w:hAnsi="Arial" w:cs="Arial"/>
          <w:sz w:val="28"/>
          <w:szCs w:val="28"/>
        </w:rPr>
        <w:t>Вселенского 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Создание связи человека с 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Покровительственной системой Вселенной. </w:t>
      </w:r>
      <w:r w:rsidRPr="00571DA7">
        <w:rPr>
          <w:rFonts w:ascii="Arial" w:hAnsi="Arial" w:cs="Arial"/>
          <w:bCs/>
          <w:sz w:val="28"/>
          <w:szCs w:val="28"/>
        </w:rPr>
        <w:t>Покров</w:t>
      </w:r>
      <w:r w:rsidRPr="00571DA7">
        <w:rPr>
          <w:rFonts w:ascii="Arial" w:eastAsia="Calibri" w:hAnsi="Arial" w:cs="Arial"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Cs/>
          <w:sz w:val="28"/>
          <w:szCs w:val="28"/>
        </w:rPr>
        <w:t>Тонкого</w:t>
      </w:r>
      <w:r w:rsidRPr="00571DA7">
        <w:rPr>
          <w:rFonts w:ascii="Arial" w:eastAsia="Calibri" w:hAnsi="Arial" w:cs="Arial"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Cs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Одухотворения всех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центров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Вну</w:t>
      </w:r>
      <w:r w:rsidRPr="00571DA7">
        <w:rPr>
          <w:rFonts w:ascii="Arial" w:hAnsi="Arial" w:cs="Arial"/>
          <w:sz w:val="28"/>
          <w:szCs w:val="28"/>
        </w:rPr>
        <w:softHyphen/>
        <w:t>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вительства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Вселенская 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человеку</w:t>
      </w:r>
      <w:r w:rsidRPr="00571DA7">
        <w:rPr>
          <w:rFonts w:ascii="Arial" w:eastAsia="Calibri" w:hAnsi="Arial" w:cs="Arial"/>
          <w:sz w:val="28"/>
          <w:szCs w:val="28"/>
        </w:rPr>
        <w:t xml:space="preserve"> линию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защитный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</w:t>
      </w:r>
      <w:r w:rsidRPr="00571DA7">
        <w:rPr>
          <w:rFonts w:ascii="Arial" w:hAnsi="Arial" w:cs="Arial"/>
          <w:sz w:val="28"/>
          <w:szCs w:val="28"/>
        </w:rPr>
        <w:softHyphen/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hAnsi="Arial" w:cs="Arial"/>
          <w:sz w:val="28"/>
          <w:szCs w:val="28"/>
        </w:rPr>
        <w:t>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 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</w:t>
      </w:r>
      <w:r w:rsidRPr="00571DA7">
        <w:rPr>
          <w:rFonts w:ascii="Arial" w:hAnsi="Arial" w:cs="Arial"/>
          <w:sz w:val="28"/>
          <w:szCs w:val="28"/>
        </w:rPr>
        <w:t>т</w:t>
      </w:r>
      <w:r w:rsidRPr="00571DA7">
        <w:rPr>
          <w:rFonts w:ascii="Arial" w:hAnsi="Arial" w:cs="Arial"/>
          <w:sz w:val="28"/>
          <w:szCs w:val="28"/>
        </w:rPr>
        <w:t>венной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В процессе 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</w:t>
      </w:r>
      <w:r w:rsidRPr="00571DA7">
        <w:rPr>
          <w:rFonts w:ascii="Arial" w:hAnsi="Arial" w:cs="Arial"/>
          <w:sz w:val="28"/>
          <w:szCs w:val="28"/>
        </w:rPr>
        <w:softHyphen/>
        <w:t>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задействована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передает за</w:t>
      </w:r>
      <w:r w:rsidRPr="00571DA7">
        <w:rPr>
          <w:rFonts w:ascii="Arial" w:hAnsi="Arial" w:cs="Arial"/>
          <w:sz w:val="28"/>
          <w:szCs w:val="28"/>
        </w:rPr>
        <w:softHyphen/>
        <w:t>дачи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 Духовного Мира человеку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полученный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Ангела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Хранителя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Покрови</w:t>
      </w:r>
      <w:r w:rsidRPr="00571DA7">
        <w:rPr>
          <w:rFonts w:ascii="Arial" w:hAnsi="Arial" w:cs="Arial"/>
          <w:sz w:val="28"/>
          <w:szCs w:val="28"/>
        </w:rPr>
        <w:softHyphen/>
        <w:t>тельствующий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этой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hAnsi="Arial" w:cs="Arial"/>
          <w:sz w:val="28"/>
          <w:szCs w:val="28"/>
        </w:rPr>
        <w:t>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настраивая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определенный </w:t>
      </w:r>
      <w:r w:rsidRPr="00571DA7">
        <w:rPr>
          <w:rFonts w:ascii="Arial" w:hAnsi="Arial" w:cs="Arial"/>
          <w:sz w:val="28"/>
          <w:szCs w:val="28"/>
        </w:rPr>
        <w:t>жизненный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ритм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передавая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центрам Духовного 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центры</w:t>
      </w:r>
      <w:r w:rsidRPr="00571DA7">
        <w:rPr>
          <w:rFonts w:ascii="Arial" w:eastAsia="Calibri" w:hAnsi="Arial" w:cs="Arial"/>
          <w:sz w:val="28"/>
          <w:szCs w:val="28"/>
        </w:rPr>
        <w:t xml:space="preserve"> Духовного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</w:t>
      </w:r>
      <w:r w:rsidRPr="00571DA7">
        <w:rPr>
          <w:rFonts w:ascii="Arial" w:hAnsi="Arial" w:cs="Arial"/>
          <w:sz w:val="28"/>
          <w:szCs w:val="28"/>
        </w:rPr>
        <w:t>т</w:t>
      </w:r>
      <w:r w:rsidRPr="00571DA7">
        <w:rPr>
          <w:rFonts w:ascii="Arial" w:hAnsi="Arial" w:cs="Arial"/>
          <w:sz w:val="28"/>
          <w:szCs w:val="28"/>
        </w:rPr>
        <w:lastRenderedPageBreak/>
        <w:t>венным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Эта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система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связи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является Тонким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Покровом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энергетич</w:t>
      </w:r>
      <w:r w:rsidRPr="00571DA7">
        <w:rPr>
          <w:rFonts w:ascii="Arial" w:hAnsi="Arial" w:cs="Arial"/>
          <w:sz w:val="28"/>
          <w:szCs w:val="28"/>
          <w:u w:val="single"/>
        </w:rPr>
        <w:t>е</w:t>
      </w:r>
      <w:r w:rsidRPr="00571DA7">
        <w:rPr>
          <w:rFonts w:ascii="Arial" w:hAnsi="Arial" w:cs="Arial"/>
          <w:sz w:val="28"/>
          <w:szCs w:val="28"/>
          <w:u w:val="single"/>
        </w:rPr>
        <w:t>ской защиты Духовного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тела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человека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</w:t>
      </w:r>
      <w:r w:rsidRPr="00571DA7">
        <w:rPr>
          <w:rFonts w:ascii="Arial" w:hAnsi="Arial" w:cs="Arial"/>
          <w:sz w:val="28"/>
          <w:szCs w:val="28"/>
        </w:rPr>
        <w:softHyphen/>
        <w:t>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человека. 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А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Поле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Вселенной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формир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>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ется благодаря этой связи Тонкая копия Духовного развития 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Вселенское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получает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передавая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Это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отра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жение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является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голографическим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приемником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передатчиком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hAnsi="Arial" w:cs="Arial"/>
          <w:sz w:val="28"/>
          <w:szCs w:val="28"/>
          <w:u w:val="single"/>
        </w:rPr>
        <w:t>м</w:t>
      </w:r>
      <w:r w:rsidRPr="00571DA7">
        <w:rPr>
          <w:rFonts w:ascii="Arial" w:hAnsi="Arial" w:cs="Arial"/>
          <w:sz w:val="28"/>
          <w:szCs w:val="28"/>
          <w:u w:val="single"/>
        </w:rPr>
        <w:t>пульса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Духовного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передае</w:t>
      </w:r>
      <w:r w:rsidRPr="00571DA7">
        <w:rPr>
          <w:rFonts w:ascii="Arial" w:hAnsi="Arial" w:cs="Arial"/>
          <w:sz w:val="28"/>
          <w:szCs w:val="28"/>
        </w:rPr>
        <w:t>т</w:t>
      </w:r>
      <w:r w:rsidRPr="00571DA7">
        <w:rPr>
          <w:rFonts w:ascii="Arial" w:hAnsi="Arial" w:cs="Arial"/>
          <w:sz w:val="28"/>
          <w:szCs w:val="28"/>
        </w:rPr>
        <w:t>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где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дальнейший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балансную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систему, фор</w:t>
      </w:r>
      <w:r w:rsidRPr="00571DA7">
        <w:rPr>
          <w:rFonts w:ascii="Arial" w:hAnsi="Arial" w:cs="Arial"/>
          <w:sz w:val="28"/>
          <w:szCs w:val="28"/>
        </w:rPr>
        <w:softHyphen/>
        <w:t>мирующую</w:t>
      </w:r>
      <w:r w:rsidRPr="00571DA7">
        <w:rPr>
          <w:rFonts w:ascii="Arial" w:eastAsia="Calibri" w:hAnsi="Arial" w:cs="Arial"/>
          <w:sz w:val="28"/>
          <w:szCs w:val="28"/>
        </w:rPr>
        <w:t xml:space="preserve"> линию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Вселенский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,  </w:t>
      </w:r>
      <w:r w:rsidRPr="00571DA7">
        <w:rPr>
          <w:rFonts w:ascii="Arial" w:hAnsi="Arial" w:cs="Arial"/>
          <w:sz w:val="28"/>
          <w:szCs w:val="28"/>
        </w:rPr>
        <w:t>передаваясь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балансной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 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постепенно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настраивает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центры</w:t>
      </w:r>
      <w:r w:rsidRPr="00571DA7">
        <w:rPr>
          <w:rFonts w:ascii="Arial" w:eastAsia="Calibri" w:hAnsi="Arial" w:cs="Arial"/>
          <w:sz w:val="28"/>
          <w:szCs w:val="28"/>
        </w:rPr>
        <w:t xml:space="preserve"> Внутреннего Мира и, в том числе,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Центр Духовного развития человека</w:t>
      </w:r>
      <w:r w:rsidRPr="00571DA7">
        <w:rPr>
          <w:rFonts w:ascii="Arial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 xml:space="preserve">       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личный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взгляд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покаяние перед Творцом за грехи, содеянные в течение жизни. Духовный настрой человека формируется через работу балансной системы Внутреннего Мира (центров, формирующих покаяние, понимание, осознание).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 критерии Духовного роста, в свою очередь,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единстве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определенный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зависимости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hAnsi="Arial" w:cs="Arial"/>
          <w:sz w:val="28"/>
          <w:szCs w:val="28"/>
        </w:rPr>
        <w:softHyphen/>
        <w:t>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система </w:t>
      </w:r>
      <w:r w:rsidRPr="00571DA7">
        <w:rPr>
          <w:rFonts w:ascii="Arial" w:hAnsi="Arial" w:cs="Arial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во Вселенной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gramStart"/>
      <w:r w:rsidRPr="00571DA7">
        <w:rPr>
          <w:rFonts w:ascii="Arial" w:hAnsi="Arial" w:cs="Arial"/>
          <w:sz w:val="28"/>
          <w:szCs w:val="28"/>
        </w:rPr>
        <w:t>происходит</w:t>
      </w:r>
      <w:proofErr w:type="gram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перен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hAnsi="Arial" w:cs="Arial"/>
          <w:sz w:val="28"/>
          <w:szCs w:val="28"/>
        </w:rPr>
        <w:t>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копии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отражения</w:t>
      </w:r>
      <w:r w:rsidRPr="00571DA7">
        <w:rPr>
          <w:rFonts w:ascii="Arial" w:eastAsia="Calibri" w:hAnsi="Arial" w:cs="Arial"/>
          <w:sz w:val="28"/>
          <w:szCs w:val="28"/>
        </w:rPr>
        <w:t xml:space="preserve"> Духовности человека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в</w:t>
      </w:r>
      <w:r w:rsidRPr="00571DA7">
        <w:rPr>
          <w:rFonts w:ascii="Arial" w:hAnsi="Arial" w:cs="Arial"/>
          <w:sz w:val="28"/>
          <w:szCs w:val="28"/>
        </w:rPr>
        <w:t>следствие 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происходит перенастройка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</w:t>
      </w:r>
      <w:r w:rsidRPr="00571DA7">
        <w:rPr>
          <w:rFonts w:ascii="Arial" w:hAnsi="Arial" w:cs="Arial"/>
          <w:sz w:val="28"/>
          <w:szCs w:val="28"/>
        </w:rPr>
        <w:softHyphen/>
        <w:t>тельственной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. А этот настрой передается Творцу, который, в свою очередь, перенастраивает всю систему развития человека под новый импульс Вселенной, который передается в Мир Одухотворения человека.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настав</w:t>
      </w:r>
      <w:r w:rsidRPr="00571DA7">
        <w:rPr>
          <w:rFonts w:ascii="Arial" w:hAnsi="Arial" w:cs="Arial"/>
          <w:sz w:val="28"/>
          <w:szCs w:val="28"/>
        </w:rPr>
        <w:softHyphen/>
        <w:t>ление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 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путь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Истины 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человека </w:t>
      </w:r>
      <w:r w:rsidRPr="00571DA7">
        <w:rPr>
          <w:rFonts w:ascii="Arial" w:hAnsi="Arial" w:cs="Arial"/>
          <w:sz w:val="28"/>
          <w:szCs w:val="28"/>
        </w:rPr>
        <w:t>формиру</w:t>
      </w:r>
      <w:r w:rsidRPr="00571DA7">
        <w:rPr>
          <w:rFonts w:ascii="Arial" w:hAnsi="Arial" w:cs="Arial"/>
          <w:sz w:val="28"/>
          <w:szCs w:val="28"/>
        </w:rPr>
        <w:softHyphen/>
        <w:t>ется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hAnsi="Arial" w:cs="Arial"/>
          <w:sz w:val="28"/>
          <w:szCs w:val="28"/>
        </w:rPr>
        <w:t>симости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человека, заложенной судьбой</w:t>
      </w:r>
      <w:r w:rsidRPr="00571DA7">
        <w:rPr>
          <w:rFonts w:ascii="Arial" w:eastAsia="Calibri" w:hAnsi="Arial" w:cs="Arial"/>
          <w:sz w:val="28"/>
          <w:szCs w:val="28"/>
        </w:rPr>
        <w:t>. Жизне</w:t>
      </w:r>
      <w:r w:rsidRPr="00571DA7">
        <w:rPr>
          <w:rFonts w:ascii="Arial" w:eastAsia="Calibri" w:hAnsi="Arial" w:cs="Arial"/>
          <w:sz w:val="28"/>
          <w:szCs w:val="28"/>
        </w:rPr>
        <w:t>н</w:t>
      </w:r>
      <w:r w:rsidRPr="00571DA7">
        <w:rPr>
          <w:rFonts w:ascii="Arial" w:eastAsia="Calibri" w:hAnsi="Arial" w:cs="Arial"/>
          <w:sz w:val="28"/>
          <w:szCs w:val="28"/>
        </w:rPr>
        <w:t xml:space="preserve">ный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программы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</w:t>
      </w:r>
      <w:r w:rsidRPr="00571DA7">
        <w:rPr>
          <w:rFonts w:ascii="Arial" w:hAnsi="Arial" w:cs="Arial"/>
          <w:sz w:val="28"/>
          <w:szCs w:val="28"/>
        </w:rPr>
        <w:softHyphen/>
        <w:t>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меняются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в </w:t>
      </w:r>
      <w:r w:rsidRPr="00571DA7">
        <w:rPr>
          <w:rFonts w:ascii="Arial" w:eastAsia="Calibri" w:hAnsi="Arial" w:cs="Arial"/>
          <w:sz w:val="28"/>
          <w:szCs w:val="28"/>
        </w:rPr>
        <w:t xml:space="preserve">течение жизни в </w:t>
      </w:r>
      <w:r w:rsidRPr="00571DA7">
        <w:rPr>
          <w:rFonts w:ascii="Arial" w:hAnsi="Arial" w:cs="Arial"/>
          <w:sz w:val="28"/>
          <w:szCs w:val="28"/>
        </w:rPr>
        <w:t>зависимости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 Духовного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через покаяние и </w:t>
      </w:r>
      <w:r w:rsidRPr="00571DA7">
        <w:rPr>
          <w:rFonts w:ascii="Arial" w:hAnsi="Arial" w:cs="Arial"/>
          <w:b/>
          <w:sz w:val="28"/>
          <w:szCs w:val="28"/>
        </w:rPr>
        <w:t>раскаяние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lastRenderedPageBreak/>
        <w:t xml:space="preserve">       </w:t>
      </w:r>
      <w:r w:rsidRPr="00571DA7">
        <w:rPr>
          <w:rFonts w:ascii="Arial" w:hAnsi="Arial" w:cs="Arial"/>
          <w:sz w:val="28"/>
          <w:szCs w:val="28"/>
        </w:rPr>
        <w:t>Балансирующим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Природы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происхождения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 (5)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понимания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ситуаций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</w:t>
      </w:r>
      <w:r w:rsidRPr="00571DA7">
        <w:rPr>
          <w:rFonts w:ascii="Arial" w:hAnsi="Arial" w:cs="Arial"/>
          <w:sz w:val="28"/>
          <w:szCs w:val="28"/>
        </w:rPr>
        <w:softHyphen/>
        <w:t>ни</w:t>
      </w:r>
      <w:r w:rsidRPr="00571DA7">
        <w:rPr>
          <w:rFonts w:ascii="Arial" w:eastAsia="Calibri" w:hAnsi="Arial" w:cs="Arial"/>
          <w:sz w:val="28"/>
          <w:szCs w:val="28"/>
        </w:rPr>
        <w:t>. Также в Духовном развитии человека участв</w:t>
      </w:r>
      <w:r w:rsidRPr="00571DA7">
        <w:rPr>
          <w:rFonts w:ascii="Arial" w:eastAsia="Calibri" w:hAnsi="Arial" w:cs="Arial"/>
          <w:sz w:val="28"/>
          <w:szCs w:val="28"/>
        </w:rPr>
        <w:t>у</w:t>
      </w:r>
      <w:r w:rsidRPr="00571DA7">
        <w:rPr>
          <w:rFonts w:ascii="Arial" w:eastAsia="Calibri" w:hAnsi="Arial" w:cs="Arial"/>
          <w:sz w:val="28"/>
          <w:szCs w:val="28"/>
        </w:rPr>
        <w:t xml:space="preserve">ет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центр, отвечающий за формирование эмоционального настроя (эмоции и поступки)</w:t>
      </w:r>
      <w:r w:rsidRPr="00571DA7">
        <w:rPr>
          <w:rFonts w:ascii="Arial" w:eastAsia="Calibri" w:hAnsi="Arial" w:cs="Arial"/>
          <w:sz w:val="28"/>
          <w:szCs w:val="28"/>
        </w:rPr>
        <w:t xml:space="preserve"> человека. Этот центр является центром формирования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бала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н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са защиты Души и тела человека. </w:t>
      </w:r>
      <w:r w:rsidRPr="00571DA7">
        <w:rPr>
          <w:rFonts w:ascii="Arial" w:hAnsi="Arial" w:cs="Arial"/>
          <w:sz w:val="28"/>
          <w:szCs w:val="28"/>
          <w:u w:val="single"/>
        </w:rPr>
        <w:t>И мерой равновесия  этого центра и всей тонкой структуры тела человека является сохранение состояния покоя</w:t>
      </w:r>
      <w:r w:rsidRPr="00571DA7">
        <w:rPr>
          <w:rFonts w:ascii="Arial" w:hAnsi="Arial" w:cs="Arial"/>
          <w:sz w:val="28"/>
          <w:szCs w:val="28"/>
        </w:rPr>
        <w:t>. И вся эта 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</w:t>
      </w:r>
      <w:r w:rsidRPr="00571DA7">
        <w:rPr>
          <w:rFonts w:ascii="Arial" w:hAnsi="Arial" w:cs="Arial"/>
          <w:sz w:val="28"/>
          <w:szCs w:val="28"/>
        </w:rPr>
        <w:softHyphen/>
        <w:t>кий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Духовное тело человеческого Существа  через эту систему связи имеет  </w:t>
      </w:r>
      <w:r w:rsidRPr="00571DA7">
        <w:rPr>
          <w:rFonts w:ascii="Arial" w:hAnsi="Arial" w:cs="Arial"/>
          <w:sz w:val="28"/>
          <w:szCs w:val="28"/>
        </w:rPr>
        <w:t>защиту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Покровительства от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Одухотворения (Духовное покровительство)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зависимости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ро</w:t>
      </w:r>
      <w:r w:rsidRPr="00571DA7">
        <w:rPr>
          <w:rFonts w:ascii="Arial" w:hAnsi="Arial" w:cs="Arial"/>
          <w:sz w:val="28"/>
          <w:szCs w:val="28"/>
        </w:rPr>
        <w:softHyphen/>
        <w:t>ста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меняет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</w:t>
      </w:r>
      <w:r w:rsidRPr="00571DA7">
        <w:rPr>
          <w:rFonts w:ascii="Arial" w:hAnsi="Arial" w:cs="Arial"/>
          <w:sz w:val="28"/>
          <w:szCs w:val="28"/>
        </w:rPr>
        <w:softHyphen/>
        <w:t>тие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Происходит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изменение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полевого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Сущес</w:t>
      </w:r>
      <w:r w:rsidRPr="00571DA7">
        <w:rPr>
          <w:rFonts w:ascii="Arial" w:hAnsi="Arial" w:cs="Arial"/>
          <w:sz w:val="28"/>
          <w:szCs w:val="28"/>
        </w:rPr>
        <w:t>т</w:t>
      </w:r>
      <w:r w:rsidRPr="00571DA7">
        <w:rPr>
          <w:rFonts w:ascii="Arial" w:hAnsi="Arial" w:cs="Arial"/>
          <w:sz w:val="28"/>
          <w:szCs w:val="28"/>
        </w:rPr>
        <w:t>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вместе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>. Так происходит пр</w:t>
      </w:r>
      <w:r w:rsidRPr="00571DA7">
        <w:rPr>
          <w:rFonts w:ascii="Arial" w:eastAsia="Calibri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 xml:space="preserve">цесс </w:t>
      </w:r>
      <w:r w:rsidRPr="00571DA7">
        <w:rPr>
          <w:rFonts w:ascii="Arial" w:hAnsi="Arial" w:cs="Arial"/>
          <w:sz w:val="28"/>
          <w:szCs w:val="28"/>
        </w:rPr>
        <w:t>смены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Покровительственной системы </w:t>
      </w:r>
      <w:r w:rsidRPr="00571DA7">
        <w:rPr>
          <w:rFonts w:ascii="Arial" w:eastAsia="Calibri" w:hAnsi="Arial" w:cs="Arial"/>
          <w:sz w:val="28"/>
          <w:szCs w:val="28"/>
        </w:rPr>
        <w:t xml:space="preserve">человека </w:t>
      </w:r>
      <w:r w:rsidRPr="00571DA7">
        <w:rPr>
          <w:rFonts w:ascii="Arial" w:hAnsi="Arial" w:cs="Arial"/>
          <w:sz w:val="28"/>
          <w:szCs w:val="28"/>
        </w:rPr>
        <w:t>из Мира 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должны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пребывать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гармоничном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настрое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формирование жизненной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линии 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Итак</w:t>
      </w:r>
      <w:r w:rsidRPr="00571DA7">
        <w:rPr>
          <w:rFonts w:ascii="Arial" w:eastAsia="Calibri" w:hAnsi="Arial" w:cs="Arial"/>
          <w:sz w:val="28"/>
          <w:szCs w:val="28"/>
        </w:rPr>
        <w:t xml:space="preserve">,  </w:t>
      </w:r>
      <w:r w:rsidRPr="00571DA7">
        <w:rPr>
          <w:rFonts w:ascii="Arial" w:hAnsi="Arial" w:cs="Arial"/>
          <w:sz w:val="28"/>
          <w:szCs w:val="28"/>
          <w:u w:val="single"/>
        </w:rPr>
        <w:t>вся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тонкая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система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человеческого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Создания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 </w:t>
      </w:r>
      <w:r w:rsidRPr="00571DA7">
        <w:rPr>
          <w:rFonts w:ascii="Arial" w:hAnsi="Arial" w:cs="Arial"/>
          <w:sz w:val="28"/>
          <w:szCs w:val="28"/>
          <w:u w:val="single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 за счет образования баланса равновесия  </w:t>
      </w:r>
      <w:r w:rsidRPr="00571DA7">
        <w:rPr>
          <w:rFonts w:ascii="Arial" w:hAnsi="Arial" w:cs="Arial"/>
          <w:sz w:val="28"/>
          <w:szCs w:val="28"/>
          <w:u w:val="single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Каждый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индивидуаль</w:t>
      </w:r>
      <w:r w:rsidRPr="00571DA7">
        <w:rPr>
          <w:rFonts w:ascii="Arial" w:hAnsi="Arial" w:cs="Arial"/>
          <w:sz w:val="28"/>
          <w:szCs w:val="28"/>
        </w:rPr>
        <w:softHyphen/>
        <w:t>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Вместе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взятые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Духовный Мир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Внутреннее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</w:t>
      </w:r>
      <w:r w:rsidRPr="00571DA7">
        <w:rPr>
          <w:rFonts w:ascii="Arial" w:eastAsia="Calibri" w:hAnsi="Arial" w:cs="Arial"/>
          <w:sz w:val="28"/>
          <w:szCs w:val="28"/>
        </w:rPr>
        <w:t xml:space="preserve"> Тонкого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Тонкий Мир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Внешнее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</w:t>
      </w:r>
      <w:r w:rsidRPr="00571DA7">
        <w:rPr>
          <w:rFonts w:ascii="Arial" w:eastAsia="Calibri" w:hAnsi="Arial" w:cs="Arial"/>
          <w:sz w:val="28"/>
          <w:szCs w:val="28"/>
        </w:rPr>
        <w:t xml:space="preserve">), </w:t>
      </w:r>
      <w:r w:rsidRPr="00571DA7">
        <w:rPr>
          <w:rFonts w:ascii="Arial" w:hAnsi="Arial" w:cs="Arial"/>
          <w:sz w:val="28"/>
          <w:szCs w:val="28"/>
        </w:rPr>
        <w:t>формируют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единство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общего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 </w:t>
      </w:r>
      <w:r w:rsidRPr="00571DA7">
        <w:rPr>
          <w:rFonts w:ascii="Arial" w:hAnsi="Arial" w:cs="Arial"/>
          <w:b/>
          <w:bCs/>
          <w:sz w:val="28"/>
          <w:szCs w:val="28"/>
        </w:rPr>
        <w:t>Мира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структуры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 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  <w:u w:val="single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 Духовное </w:t>
      </w:r>
      <w:r w:rsidRPr="00571DA7">
        <w:rPr>
          <w:rFonts w:ascii="Arial" w:hAnsi="Arial" w:cs="Arial"/>
          <w:b/>
          <w:sz w:val="28"/>
          <w:szCs w:val="28"/>
        </w:rPr>
        <w:t>Создание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Духовное тело человека и </w:t>
      </w:r>
      <w:r w:rsidRPr="00571DA7">
        <w:rPr>
          <w:rFonts w:ascii="Arial" w:hAnsi="Arial" w:cs="Arial"/>
          <w:sz w:val="28"/>
          <w:szCs w:val="28"/>
        </w:rPr>
        <w:t>сформированная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копия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</w:t>
      </w:r>
      <w:r w:rsidRPr="00571DA7">
        <w:rPr>
          <w:rFonts w:ascii="Arial" w:hAnsi="Arial" w:cs="Arial"/>
          <w:sz w:val="28"/>
          <w:szCs w:val="28"/>
        </w:rPr>
        <w:softHyphen/>
        <w:t>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Создание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</w:t>
      </w:r>
      <w:r w:rsidRPr="00571DA7">
        <w:rPr>
          <w:rFonts w:ascii="Arial" w:hAnsi="Arial" w:cs="Arial"/>
          <w:sz w:val="28"/>
          <w:szCs w:val="28"/>
        </w:rPr>
        <w:t>т</w:t>
      </w:r>
      <w:r w:rsidRPr="00571DA7">
        <w:rPr>
          <w:rFonts w:ascii="Arial" w:hAnsi="Arial" w:cs="Arial"/>
          <w:sz w:val="28"/>
          <w:szCs w:val="28"/>
        </w:rPr>
        <w:t>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связующим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звеном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цепи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между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</w:t>
      </w:r>
      <w:r w:rsidRPr="00571DA7">
        <w:rPr>
          <w:rFonts w:ascii="Arial" w:hAnsi="Arial" w:cs="Arial"/>
          <w:sz w:val="28"/>
          <w:szCs w:val="28"/>
        </w:rPr>
        <w:softHyphen/>
        <w:t>ственным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Вселенское </w:t>
      </w:r>
      <w:r w:rsidRPr="00571DA7">
        <w:rPr>
          <w:rFonts w:ascii="Arial" w:hAnsi="Arial" w:cs="Arial"/>
          <w:sz w:val="28"/>
          <w:szCs w:val="28"/>
          <w:u w:val="single"/>
        </w:rPr>
        <w:t>Создание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- </w:t>
      </w:r>
      <w:r w:rsidRPr="00571DA7">
        <w:rPr>
          <w:rFonts w:ascii="Arial" w:hAnsi="Arial" w:cs="Arial"/>
          <w:sz w:val="28"/>
          <w:szCs w:val="28"/>
          <w:u w:val="single"/>
        </w:rPr>
        <w:t>это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ваш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отчет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Вселенной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перед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Творцом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Копия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человеческой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Поле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создает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связь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Покровительственным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Вселенной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который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(</w:t>
      </w:r>
      <w:r w:rsidRPr="00571DA7">
        <w:rPr>
          <w:rFonts w:ascii="Arial" w:hAnsi="Arial" w:cs="Arial"/>
          <w:sz w:val="28"/>
          <w:szCs w:val="28"/>
          <w:u w:val="single"/>
        </w:rPr>
        <w:t>системой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прямой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связи)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связан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Творца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Творцом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  <w:sz w:val="28"/>
          <w:szCs w:val="28"/>
        </w:rPr>
      </w:pPr>
    </w:p>
    <w:p w:rsidR="00061879" w:rsidRPr="00571DA7" w:rsidRDefault="00061879" w:rsidP="002E338B">
      <w:pPr>
        <w:tabs>
          <w:tab w:val="left" w:pos="-567"/>
        </w:tabs>
        <w:spacing w:after="0"/>
        <w:ind w:left="-567"/>
        <w:jc w:val="center"/>
        <w:rPr>
          <w:rFonts w:ascii="Arial" w:eastAsia="Calibri" w:hAnsi="Arial" w:cs="Arial"/>
          <w:b/>
          <w:sz w:val="32"/>
          <w:szCs w:val="32"/>
          <w:u w:val="single"/>
        </w:rPr>
      </w:pPr>
      <w:r w:rsidRPr="00571DA7">
        <w:rPr>
          <w:rFonts w:ascii="Arial" w:hAnsi="Arial" w:cs="Arial"/>
          <w:b/>
          <w:sz w:val="32"/>
          <w:szCs w:val="32"/>
          <w:u w:val="single"/>
        </w:rPr>
        <w:t>Защитный</w:t>
      </w:r>
      <w:r w:rsidRPr="00571DA7">
        <w:rPr>
          <w:rFonts w:ascii="Arial" w:eastAsia="Calibri" w:hAnsi="Arial" w:cs="Arial"/>
          <w:b/>
          <w:sz w:val="32"/>
          <w:szCs w:val="32"/>
          <w:u w:val="single"/>
        </w:rPr>
        <w:t xml:space="preserve"> </w:t>
      </w:r>
      <w:r w:rsidRPr="00571DA7">
        <w:rPr>
          <w:rFonts w:ascii="Arial" w:hAnsi="Arial" w:cs="Arial"/>
          <w:b/>
          <w:sz w:val="32"/>
          <w:szCs w:val="32"/>
          <w:u w:val="single"/>
        </w:rPr>
        <w:t>механизм</w:t>
      </w:r>
      <w:r w:rsidRPr="00571DA7">
        <w:rPr>
          <w:rFonts w:ascii="Arial" w:eastAsia="Calibri" w:hAnsi="Arial" w:cs="Arial"/>
          <w:b/>
          <w:sz w:val="32"/>
          <w:szCs w:val="32"/>
          <w:u w:val="single"/>
        </w:rPr>
        <w:t xml:space="preserve"> </w:t>
      </w:r>
      <w:r w:rsidRPr="00571DA7">
        <w:rPr>
          <w:rFonts w:ascii="Arial" w:hAnsi="Arial" w:cs="Arial"/>
          <w:b/>
          <w:sz w:val="32"/>
          <w:szCs w:val="32"/>
          <w:u w:val="single"/>
        </w:rPr>
        <w:t>Души</w:t>
      </w:r>
      <w:r w:rsidRPr="00571DA7">
        <w:rPr>
          <w:rFonts w:ascii="Arial" w:eastAsia="Calibri" w:hAnsi="Arial" w:cs="Arial"/>
          <w:b/>
          <w:sz w:val="32"/>
          <w:szCs w:val="32"/>
          <w:u w:val="single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Ваша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доступность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окружающего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искренность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откровенность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</w:t>
      </w:r>
      <w:r w:rsidRPr="00571DA7">
        <w:rPr>
          <w:rFonts w:ascii="Arial" w:hAnsi="Arial" w:cs="Arial"/>
          <w:sz w:val="28"/>
          <w:szCs w:val="28"/>
        </w:rPr>
        <w:softHyphen/>
        <w:t>душевность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отношениях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  <w:tab w:val="left" w:pos="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proofErr w:type="gramStart"/>
      <w:r w:rsidRPr="00571DA7">
        <w:rPr>
          <w:rFonts w:ascii="Arial" w:hAnsi="Arial" w:cs="Arial"/>
          <w:sz w:val="28"/>
          <w:szCs w:val="28"/>
        </w:rPr>
        <w:t>Будучи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откровенным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Богом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когда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делитесь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своими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proofErr w:type="spellStart"/>
      <w:r w:rsidRPr="00571DA7">
        <w:rPr>
          <w:rFonts w:ascii="Arial" w:hAnsi="Arial" w:cs="Arial"/>
          <w:sz w:val="28"/>
          <w:szCs w:val="28"/>
        </w:rPr>
        <w:t>сокр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вениями</w:t>
      </w:r>
      <w:proofErr w:type="spellEnd"/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прося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управиться 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вашими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делами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ненар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ком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sz w:val="28"/>
          <w:szCs w:val="28"/>
        </w:rPr>
        <w:t>неосознанно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вступаете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>.</w:t>
      </w:r>
      <w:proofErr w:type="gram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Знайте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lastRenderedPageBreak/>
        <w:t>ваша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искренность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открытость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Богом</w:t>
      </w:r>
      <w:r w:rsidRPr="00571DA7">
        <w:rPr>
          <w:rFonts w:ascii="Arial" w:eastAsia="Calibri" w:hAnsi="Arial" w:cs="Arial"/>
          <w:sz w:val="28"/>
          <w:szCs w:val="28"/>
        </w:rPr>
        <w:t xml:space="preserve">,-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есть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искренность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открытость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вами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когда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чисты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откровенны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тогда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мудрые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советы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наставления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Поговорим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взаимоотношениях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Ваши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отнош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ния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достаточно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сложны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Совет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первый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Вступая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взаимоотношения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научитесь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разбираться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людях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прежде,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чем</w:t>
      </w:r>
      <w:r w:rsidRPr="00571DA7">
        <w:rPr>
          <w:rFonts w:ascii="Arial" w:eastAsia="Calibri" w:hAnsi="Arial" w:cs="Arial"/>
          <w:sz w:val="28"/>
          <w:szCs w:val="28"/>
        </w:rPr>
        <w:t xml:space="preserve"> «</w:t>
      </w:r>
      <w:r w:rsidRPr="00571DA7">
        <w:rPr>
          <w:rFonts w:ascii="Arial" w:hAnsi="Arial" w:cs="Arial"/>
          <w:sz w:val="28"/>
          <w:szCs w:val="28"/>
        </w:rPr>
        <w:t>отдавать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чужие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руки</w:t>
      </w:r>
      <w:r w:rsidRPr="00571DA7">
        <w:rPr>
          <w:rFonts w:ascii="Arial" w:eastAsia="Calibri" w:hAnsi="Arial" w:cs="Arial"/>
          <w:sz w:val="28"/>
          <w:szCs w:val="28"/>
        </w:rPr>
        <w:t xml:space="preserve">». </w:t>
      </w:r>
      <w:r w:rsidRPr="00571DA7">
        <w:rPr>
          <w:rFonts w:ascii="Arial" w:hAnsi="Arial" w:cs="Arial"/>
          <w:sz w:val="28"/>
          <w:szCs w:val="28"/>
        </w:rPr>
        <w:t>Отличайте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зерна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плевел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Совет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второй</w:t>
      </w:r>
      <w:r w:rsidRPr="00571DA7">
        <w:rPr>
          <w:rFonts w:ascii="Arial" w:eastAsia="Calibri" w:hAnsi="Arial" w:cs="Arial"/>
          <w:sz w:val="28"/>
          <w:szCs w:val="28"/>
        </w:rPr>
        <w:t xml:space="preserve">. 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ведите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задушевные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разговоры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неискренними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людьми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Ваша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открытость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ведет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лишь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одному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результату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Ведя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зад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hAnsi="Arial" w:cs="Arial"/>
          <w:sz w:val="28"/>
          <w:szCs w:val="28"/>
        </w:rPr>
        <w:t>шевные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разговоры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раскрываете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жизне</w:t>
      </w:r>
      <w:r w:rsidRPr="00571DA7">
        <w:rPr>
          <w:rFonts w:ascii="Arial" w:eastAsia="Calibri" w:hAnsi="Arial" w:cs="Arial"/>
          <w:sz w:val="28"/>
          <w:szCs w:val="28"/>
        </w:rPr>
        <w:t>н</w:t>
      </w:r>
      <w:r w:rsidRPr="00571DA7">
        <w:rPr>
          <w:rFonts w:ascii="Arial" w:eastAsia="Calibri" w:hAnsi="Arial" w:cs="Arial"/>
          <w:sz w:val="28"/>
          <w:szCs w:val="28"/>
        </w:rPr>
        <w:t xml:space="preserve">ным </w:t>
      </w:r>
      <w:r w:rsidRPr="00571DA7">
        <w:rPr>
          <w:rFonts w:ascii="Arial" w:hAnsi="Arial" w:cs="Arial"/>
          <w:sz w:val="28"/>
          <w:szCs w:val="28"/>
        </w:rPr>
        <w:t>настроем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(программами) незнакомым людям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Ваш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станови</w:t>
      </w:r>
      <w:r w:rsidRPr="00571DA7">
        <w:rPr>
          <w:rFonts w:ascii="Arial" w:hAnsi="Arial" w:cs="Arial"/>
          <w:sz w:val="28"/>
          <w:szCs w:val="28"/>
        </w:rPr>
        <w:t>т</w:t>
      </w:r>
      <w:r w:rsidRPr="00571DA7">
        <w:rPr>
          <w:rFonts w:ascii="Arial" w:hAnsi="Arial" w:cs="Arial"/>
          <w:sz w:val="28"/>
          <w:szCs w:val="28"/>
        </w:rPr>
        <w:t>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доступен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нечестных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людей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Ваш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задушевных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беседах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принятие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Внешнего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готов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принятию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собеседника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Нечестный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может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воспользо</w:t>
      </w:r>
      <w:r w:rsidRPr="00571DA7">
        <w:rPr>
          <w:rFonts w:ascii="Arial" w:hAnsi="Arial" w:cs="Arial"/>
          <w:sz w:val="28"/>
          <w:szCs w:val="28"/>
        </w:rPr>
        <w:softHyphen/>
        <w:t>ваться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дове</w:t>
      </w:r>
      <w:r w:rsidRPr="00571DA7">
        <w:rPr>
          <w:rFonts w:ascii="Arial" w:hAnsi="Arial" w:cs="Arial"/>
          <w:sz w:val="28"/>
          <w:szCs w:val="28"/>
        </w:rPr>
        <w:t>р</w:t>
      </w:r>
      <w:r w:rsidRPr="00571DA7">
        <w:rPr>
          <w:rFonts w:ascii="Arial" w:hAnsi="Arial" w:cs="Arial"/>
          <w:sz w:val="28"/>
          <w:szCs w:val="28"/>
        </w:rPr>
        <w:t>чивостью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незащищенностью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момент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вашей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открытости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усмотрению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выгодой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себя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осуществляется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механизм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spellStart"/>
      <w:r w:rsidRPr="00571DA7">
        <w:rPr>
          <w:rFonts w:ascii="Arial" w:hAnsi="Arial" w:cs="Arial"/>
          <w:sz w:val="28"/>
          <w:szCs w:val="28"/>
        </w:rPr>
        <w:t>зомбирования</w:t>
      </w:r>
      <w:proofErr w:type="spellEnd"/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манип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hAnsi="Arial" w:cs="Arial"/>
          <w:sz w:val="28"/>
          <w:szCs w:val="28"/>
        </w:rPr>
        <w:t>ляций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афер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сглаза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порч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</w:t>
      </w:r>
      <w:r w:rsidRPr="00571DA7">
        <w:rPr>
          <w:rFonts w:ascii="Arial" w:hAnsi="Arial" w:cs="Arial"/>
          <w:sz w:val="28"/>
          <w:szCs w:val="28"/>
        </w:rPr>
        <w:softHyphen/>
        <w:t>бых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внушений</w:t>
      </w:r>
      <w:r w:rsidRPr="00571DA7">
        <w:rPr>
          <w:rFonts w:ascii="Arial" w:eastAsia="Calibri" w:hAnsi="Arial" w:cs="Arial"/>
          <w:sz w:val="28"/>
          <w:szCs w:val="28"/>
        </w:rPr>
        <w:t>….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Будьте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бдительны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попадайтесь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манящие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мнимой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искренностью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уловки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нечестных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людей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 xml:space="preserve">Вы -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мотылек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летящий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яркое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феерич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ское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завлечение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думаете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там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спасение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нет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там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афера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построенная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обмане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лжи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предсказуемы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доверчивы</w:t>
      </w:r>
      <w:r w:rsidRPr="00571DA7">
        <w:rPr>
          <w:rFonts w:ascii="Arial" w:eastAsia="Calibri" w:hAnsi="Arial" w:cs="Arial"/>
          <w:sz w:val="28"/>
          <w:szCs w:val="28"/>
        </w:rPr>
        <w:t xml:space="preserve">!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лишь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истосковавшиеся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дети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Отцу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Добру</w:t>
      </w:r>
      <w:r w:rsidRPr="00571DA7">
        <w:rPr>
          <w:rFonts w:ascii="Arial" w:eastAsia="Calibri" w:hAnsi="Arial" w:cs="Arial"/>
          <w:sz w:val="28"/>
          <w:szCs w:val="28"/>
        </w:rPr>
        <w:t xml:space="preserve">).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находитесь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вечном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поиске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тепла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понимания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Отца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извечным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желанием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пользуются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нечестные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люди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Еще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будьте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бд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hAnsi="Arial" w:cs="Arial"/>
          <w:sz w:val="28"/>
          <w:szCs w:val="28"/>
        </w:rPr>
        <w:t>тельны</w:t>
      </w:r>
      <w:r w:rsidRPr="00571DA7">
        <w:rPr>
          <w:rFonts w:ascii="Arial" w:eastAsia="Calibri" w:hAnsi="Arial" w:cs="Arial"/>
          <w:sz w:val="28"/>
          <w:szCs w:val="28"/>
        </w:rPr>
        <w:t>!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  <w:u w:val="single"/>
        </w:rPr>
        <w:t>Не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доверяй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те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свою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Душу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любому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кто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поманит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вас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мнимым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пониман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hAnsi="Arial" w:cs="Arial"/>
          <w:sz w:val="28"/>
          <w:szCs w:val="28"/>
          <w:u w:val="single"/>
        </w:rPr>
        <w:t>ем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Прерывайте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такие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связи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Если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чувствуете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диалог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строится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доверии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использовании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фальши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чувство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тревоги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то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  <w:u w:val="single"/>
        </w:rPr>
        <w:t>найдите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любой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повод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прервать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такую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бе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седу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Это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собьет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вашего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собеседника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сохраните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истинный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 </w:t>
      </w:r>
      <w:r w:rsidRPr="00571DA7">
        <w:rPr>
          <w:rFonts w:ascii="Arial" w:hAnsi="Arial" w:cs="Arial"/>
          <w:sz w:val="28"/>
          <w:szCs w:val="28"/>
          <w:u w:val="single"/>
        </w:rPr>
        <w:t>своей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общайтесь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такими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людьми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Отдаляйтесь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них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      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Совет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третий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Держите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дистанцию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диалоге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такими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людьми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поддерживайте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доверительный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беседы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lastRenderedPageBreak/>
        <w:t xml:space="preserve">       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Совет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четвертый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Доверяйте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тому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готов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придти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помощь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ис</w:t>
      </w:r>
      <w:r w:rsidRPr="00571DA7">
        <w:rPr>
          <w:rFonts w:ascii="Arial" w:hAnsi="Arial" w:cs="Arial"/>
          <w:sz w:val="28"/>
          <w:szCs w:val="28"/>
        </w:rPr>
        <w:softHyphen/>
        <w:t>кренне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без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расчета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Совет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пятый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Если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общения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строится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изначально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позиции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зависимо</w:t>
      </w:r>
      <w:r w:rsidRPr="00571DA7">
        <w:rPr>
          <w:rFonts w:ascii="Arial" w:hAnsi="Arial" w:cs="Arial"/>
          <w:sz w:val="28"/>
          <w:szCs w:val="28"/>
        </w:rPr>
        <w:softHyphen/>
        <w:t>сти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выгодой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себя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позицией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вдруг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чего</w:t>
      </w:r>
      <w:r w:rsidRPr="00571DA7">
        <w:rPr>
          <w:rFonts w:ascii="Arial" w:eastAsia="Calibri" w:hAnsi="Arial" w:cs="Arial"/>
          <w:sz w:val="28"/>
          <w:szCs w:val="28"/>
        </w:rPr>
        <w:t>-</w:t>
      </w:r>
      <w:r w:rsidRPr="00571DA7">
        <w:rPr>
          <w:rFonts w:ascii="Arial" w:hAnsi="Arial" w:cs="Arial"/>
          <w:sz w:val="28"/>
          <w:szCs w:val="28"/>
        </w:rPr>
        <w:t>нибудь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пригодятся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отношения</w:t>
      </w:r>
      <w:r w:rsidRPr="00571DA7">
        <w:rPr>
          <w:rFonts w:ascii="Arial" w:eastAsia="Calibri" w:hAnsi="Arial" w:cs="Arial"/>
          <w:sz w:val="28"/>
          <w:szCs w:val="28"/>
        </w:rPr>
        <w:t xml:space="preserve">), </w:t>
      </w:r>
      <w:r w:rsidRPr="00571DA7">
        <w:rPr>
          <w:rFonts w:ascii="Arial" w:hAnsi="Arial" w:cs="Arial"/>
          <w:sz w:val="28"/>
          <w:szCs w:val="28"/>
        </w:rPr>
        <w:t>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прямой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путь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рабство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отношений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значит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отправляе</w:t>
      </w:r>
      <w:r w:rsidRPr="00571DA7">
        <w:rPr>
          <w:rFonts w:ascii="Arial" w:hAnsi="Arial" w:cs="Arial"/>
          <w:sz w:val="28"/>
          <w:szCs w:val="28"/>
        </w:rPr>
        <w:softHyphen/>
        <w:t>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себя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заранее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расставленные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собою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взаимоотношений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выбраться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можете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Разорвите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порочный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круг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Постройте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отношения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тогда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выйдет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путь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      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Совет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шестой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стройте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взаимовыгодные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отношения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Такой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жизненный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hAnsi="Arial" w:cs="Arial"/>
          <w:sz w:val="28"/>
          <w:szCs w:val="28"/>
        </w:rPr>
        <w:softHyphen/>
        <w:t>строй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замкнет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ваше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только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приведет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корысти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</w:t>
      </w:r>
      <w:r w:rsidRPr="00571DA7">
        <w:rPr>
          <w:rFonts w:ascii="Arial" w:hAnsi="Arial" w:cs="Arial"/>
          <w:sz w:val="28"/>
          <w:szCs w:val="28"/>
        </w:rPr>
        <w:softHyphen/>
        <w:t>висти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корысть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есть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расчет</w:t>
      </w:r>
      <w:r w:rsidRPr="00571DA7">
        <w:rPr>
          <w:rFonts w:ascii="Arial" w:eastAsia="Calibri" w:hAnsi="Arial" w:cs="Arial"/>
          <w:sz w:val="28"/>
          <w:szCs w:val="28"/>
        </w:rPr>
        <w:t xml:space="preserve">.  </w:t>
      </w:r>
      <w:r w:rsidRPr="00571DA7">
        <w:rPr>
          <w:rFonts w:ascii="Arial" w:hAnsi="Arial" w:cs="Arial"/>
          <w:sz w:val="28"/>
          <w:szCs w:val="28"/>
        </w:rPr>
        <w:t>Расчет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ведет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замыканию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интересов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себе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развивает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эгоизм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очередь,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приводит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обособлению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личн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выделению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образом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запускается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негармоничного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потенциала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настраивает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</w:t>
      </w:r>
      <w:r w:rsidRPr="00571DA7">
        <w:rPr>
          <w:rFonts w:ascii="Arial" w:hAnsi="Arial" w:cs="Arial"/>
          <w:sz w:val="28"/>
          <w:szCs w:val="28"/>
        </w:rPr>
        <w:softHyphen/>
        <w:t>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эгоцентризма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40297F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  <w:u w:val="single"/>
        </w:rPr>
      </w:pPr>
    </w:p>
    <w:p w:rsidR="00061879" w:rsidRPr="0040297F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sz w:val="32"/>
          <w:szCs w:val="32"/>
          <w:u w:val="single"/>
        </w:rPr>
      </w:pPr>
      <w:r w:rsidRPr="0040297F">
        <w:rPr>
          <w:rFonts w:ascii="Arial" w:eastAsia="Calibri" w:hAnsi="Arial" w:cs="Arial"/>
          <w:b/>
          <w:sz w:val="28"/>
          <w:szCs w:val="28"/>
        </w:rPr>
        <w:t xml:space="preserve">       </w:t>
      </w:r>
      <w:r w:rsidRPr="0040297F">
        <w:rPr>
          <w:rFonts w:ascii="Arial" w:eastAsia="Calibri" w:hAnsi="Arial" w:cs="Arial"/>
          <w:b/>
          <w:sz w:val="32"/>
          <w:szCs w:val="32"/>
        </w:rPr>
        <w:t xml:space="preserve"> </w:t>
      </w:r>
      <w:r w:rsidRPr="0040297F">
        <w:rPr>
          <w:rFonts w:ascii="Arial" w:hAnsi="Arial" w:cs="Arial"/>
          <w:b/>
          <w:sz w:val="32"/>
          <w:szCs w:val="32"/>
          <w:u w:val="single"/>
        </w:rPr>
        <w:t>О</w:t>
      </w:r>
      <w:r w:rsidRPr="0040297F">
        <w:rPr>
          <w:rFonts w:ascii="Arial" w:eastAsia="Calibri" w:hAnsi="Arial" w:cs="Arial"/>
          <w:b/>
          <w:sz w:val="32"/>
          <w:szCs w:val="32"/>
          <w:u w:val="single"/>
        </w:rPr>
        <w:t xml:space="preserve"> </w:t>
      </w:r>
      <w:r w:rsidRPr="0040297F">
        <w:rPr>
          <w:rFonts w:ascii="Arial" w:hAnsi="Arial" w:cs="Arial"/>
          <w:b/>
          <w:sz w:val="32"/>
          <w:szCs w:val="32"/>
          <w:u w:val="single"/>
        </w:rPr>
        <w:t>судьбе</w:t>
      </w:r>
      <w:r w:rsidRPr="0040297F">
        <w:rPr>
          <w:rFonts w:ascii="Arial" w:eastAsia="Calibri" w:hAnsi="Arial" w:cs="Arial"/>
          <w:b/>
          <w:sz w:val="32"/>
          <w:szCs w:val="32"/>
          <w:u w:val="single"/>
        </w:rPr>
        <w:t xml:space="preserve"> </w:t>
      </w:r>
      <w:r w:rsidRPr="0040297F">
        <w:rPr>
          <w:rFonts w:ascii="Arial" w:hAnsi="Arial" w:cs="Arial"/>
          <w:b/>
          <w:sz w:val="32"/>
          <w:szCs w:val="32"/>
          <w:u w:val="single"/>
        </w:rPr>
        <w:t>и</w:t>
      </w:r>
      <w:r w:rsidRPr="0040297F">
        <w:rPr>
          <w:rFonts w:ascii="Arial" w:eastAsia="Calibri" w:hAnsi="Arial" w:cs="Arial"/>
          <w:b/>
          <w:sz w:val="32"/>
          <w:szCs w:val="32"/>
          <w:u w:val="single"/>
        </w:rPr>
        <w:t xml:space="preserve"> </w:t>
      </w:r>
      <w:r w:rsidRPr="0040297F">
        <w:rPr>
          <w:rFonts w:ascii="Arial" w:hAnsi="Arial" w:cs="Arial"/>
          <w:b/>
          <w:sz w:val="32"/>
          <w:szCs w:val="32"/>
          <w:u w:val="single"/>
        </w:rPr>
        <w:t>формировании</w:t>
      </w:r>
      <w:r w:rsidRPr="0040297F">
        <w:rPr>
          <w:rFonts w:ascii="Arial" w:eastAsia="Calibri" w:hAnsi="Arial" w:cs="Arial"/>
          <w:b/>
          <w:sz w:val="32"/>
          <w:szCs w:val="32"/>
          <w:u w:val="single"/>
        </w:rPr>
        <w:t xml:space="preserve"> </w:t>
      </w:r>
      <w:r w:rsidRPr="0040297F">
        <w:rPr>
          <w:rFonts w:ascii="Arial" w:hAnsi="Arial" w:cs="Arial"/>
          <w:b/>
          <w:sz w:val="32"/>
          <w:szCs w:val="32"/>
          <w:u w:val="single"/>
        </w:rPr>
        <w:t>линии</w:t>
      </w:r>
      <w:r w:rsidRPr="0040297F">
        <w:rPr>
          <w:rFonts w:ascii="Arial" w:eastAsia="Calibri" w:hAnsi="Arial" w:cs="Arial"/>
          <w:b/>
          <w:sz w:val="32"/>
          <w:szCs w:val="32"/>
          <w:u w:val="single"/>
        </w:rPr>
        <w:t xml:space="preserve"> </w:t>
      </w:r>
      <w:r w:rsidRPr="0040297F">
        <w:rPr>
          <w:rFonts w:ascii="Arial" w:hAnsi="Arial" w:cs="Arial"/>
          <w:b/>
          <w:sz w:val="32"/>
          <w:szCs w:val="32"/>
          <w:u w:val="single"/>
        </w:rPr>
        <w:t>жизни</w:t>
      </w:r>
      <w:r w:rsidRPr="0040297F">
        <w:rPr>
          <w:rFonts w:ascii="Arial" w:eastAsia="Calibri" w:hAnsi="Arial" w:cs="Arial"/>
          <w:b/>
          <w:sz w:val="32"/>
          <w:szCs w:val="32"/>
          <w:u w:val="single"/>
        </w:rPr>
        <w:t xml:space="preserve"> </w:t>
      </w:r>
      <w:r w:rsidRPr="0040297F">
        <w:rPr>
          <w:rFonts w:ascii="Arial" w:hAnsi="Arial" w:cs="Arial"/>
          <w:b/>
          <w:sz w:val="32"/>
          <w:szCs w:val="32"/>
          <w:u w:val="single"/>
        </w:rPr>
        <w:t>человека</w:t>
      </w:r>
      <w:r w:rsidRPr="0040297F">
        <w:rPr>
          <w:rFonts w:ascii="Arial" w:eastAsia="Calibri" w:hAnsi="Arial" w:cs="Arial"/>
          <w:b/>
          <w:sz w:val="32"/>
          <w:szCs w:val="32"/>
          <w:u w:val="single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 </w:t>
      </w:r>
      <w:r w:rsidRPr="00571DA7">
        <w:rPr>
          <w:rFonts w:ascii="Arial" w:hAnsi="Arial" w:cs="Arial"/>
          <w:sz w:val="28"/>
          <w:szCs w:val="28"/>
        </w:rPr>
        <w:t>Итак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механизмом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импульсного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познакомились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Теперь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поговорим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bCs/>
          <w:sz w:val="28"/>
          <w:szCs w:val="28"/>
          <w:u w:val="single"/>
        </w:rPr>
        <w:t>Человек</w:t>
      </w:r>
      <w:r w:rsidRPr="00571DA7">
        <w:rPr>
          <w:rFonts w:ascii="Arial" w:eastAsia="Calibri" w:hAnsi="Arial" w:cs="Arial"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рождается</w:t>
      </w:r>
      <w:r w:rsidRPr="00571DA7">
        <w:rPr>
          <w:rFonts w:ascii="Arial" w:eastAsia="Calibri" w:hAnsi="Arial" w:cs="Arial"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определенной</w:t>
      </w:r>
      <w:r w:rsidRPr="00571DA7">
        <w:rPr>
          <w:rFonts w:ascii="Arial" w:eastAsia="Calibri" w:hAnsi="Arial" w:cs="Arial"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линией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Ею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определенный настрой </w:t>
      </w:r>
      <w:r w:rsidRPr="00571DA7">
        <w:rPr>
          <w:rFonts w:ascii="Arial" w:hAnsi="Arial" w:cs="Arial"/>
          <w:sz w:val="28"/>
          <w:szCs w:val="28"/>
        </w:rPr>
        <w:t>Вну</w:t>
      </w:r>
      <w:r w:rsidRPr="00571DA7">
        <w:rPr>
          <w:rFonts w:ascii="Arial" w:hAnsi="Arial" w:cs="Arial"/>
          <w:sz w:val="28"/>
          <w:szCs w:val="28"/>
        </w:rPr>
        <w:t>т</w:t>
      </w:r>
      <w:r w:rsidRPr="00571DA7">
        <w:rPr>
          <w:rFonts w:ascii="Arial" w:hAnsi="Arial" w:cs="Arial"/>
          <w:sz w:val="28"/>
          <w:szCs w:val="28"/>
        </w:rPr>
        <w:t>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. Ею является </w:t>
      </w:r>
      <w:r w:rsidRPr="00571DA7">
        <w:rPr>
          <w:rFonts w:ascii="Arial" w:hAnsi="Arial" w:cs="Arial"/>
          <w:sz w:val="28"/>
          <w:szCs w:val="28"/>
        </w:rPr>
        <w:t>намеченный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путь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</w:t>
      </w:r>
      <w:r w:rsidRPr="00571DA7">
        <w:rPr>
          <w:rFonts w:ascii="Arial" w:hAnsi="Arial" w:cs="Arial"/>
          <w:sz w:val="28"/>
          <w:szCs w:val="28"/>
        </w:rPr>
        <w:softHyphen/>
        <w:t>века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где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прописано все</w:t>
      </w:r>
      <w:r w:rsidRPr="00571DA7">
        <w:rPr>
          <w:rFonts w:ascii="Arial" w:eastAsia="Calibri" w:hAnsi="Arial" w:cs="Arial"/>
          <w:sz w:val="28"/>
          <w:szCs w:val="28"/>
        </w:rPr>
        <w:t xml:space="preserve">:  </w:t>
      </w:r>
      <w:r w:rsidRPr="00571DA7">
        <w:rPr>
          <w:rFonts w:ascii="Arial" w:hAnsi="Arial" w:cs="Arial"/>
          <w:sz w:val="28"/>
          <w:szCs w:val="28"/>
        </w:rPr>
        <w:t>кем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Духовный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светлой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теневой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стороны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путь</w:t>
      </w:r>
      <w:r w:rsidRPr="00571DA7">
        <w:rPr>
          <w:rFonts w:ascii="Arial" w:eastAsia="Calibri" w:hAnsi="Arial" w:cs="Arial"/>
          <w:sz w:val="28"/>
          <w:szCs w:val="28"/>
        </w:rPr>
        <w:t xml:space="preserve">), </w:t>
      </w:r>
      <w:r w:rsidRPr="00571DA7">
        <w:rPr>
          <w:rFonts w:ascii="Arial" w:hAnsi="Arial" w:cs="Arial"/>
          <w:sz w:val="28"/>
          <w:szCs w:val="28"/>
        </w:rPr>
        <w:t>чего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достигнет</w:t>
      </w:r>
      <w:r w:rsidRPr="00571DA7">
        <w:rPr>
          <w:rFonts w:ascii="Arial" w:eastAsia="Calibri" w:hAnsi="Arial" w:cs="Arial"/>
          <w:sz w:val="28"/>
          <w:szCs w:val="28"/>
        </w:rPr>
        <w:t xml:space="preserve">,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какими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путями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осущ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ствит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bCs/>
          <w:sz w:val="28"/>
          <w:szCs w:val="28"/>
          <w:u w:val="single"/>
        </w:rPr>
        <w:t>Эта</w:t>
      </w:r>
      <w:r w:rsidRPr="00571DA7">
        <w:rPr>
          <w:rFonts w:ascii="Arial" w:eastAsia="Calibri" w:hAnsi="Arial" w:cs="Arial"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линия</w:t>
      </w:r>
      <w:r w:rsidRPr="00571DA7">
        <w:rPr>
          <w:rFonts w:ascii="Arial" w:eastAsia="Calibri" w:hAnsi="Arial" w:cs="Arial"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судьбы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предначертана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ро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ждения</w:t>
      </w:r>
      <w:r w:rsidRPr="00571DA7">
        <w:rPr>
          <w:rFonts w:ascii="Arial" w:eastAsia="Calibri" w:hAnsi="Arial" w:cs="Arial"/>
          <w:b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</w:t>
      </w:r>
      <w:r w:rsidRPr="00571DA7">
        <w:rPr>
          <w:rFonts w:ascii="Arial" w:hAnsi="Arial" w:cs="Arial"/>
          <w:sz w:val="28"/>
          <w:szCs w:val="28"/>
        </w:rPr>
        <w:softHyphen/>
        <w:t>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Также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каждому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человеку</w:t>
      </w:r>
      <w:r w:rsidRPr="00571DA7">
        <w:rPr>
          <w:rFonts w:ascii="Arial" w:eastAsia="Calibri" w:hAnsi="Arial" w:cs="Arial"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дается</w:t>
      </w:r>
      <w:r w:rsidRPr="00571DA7">
        <w:rPr>
          <w:rFonts w:ascii="Arial" w:eastAsia="Calibri" w:hAnsi="Arial" w:cs="Arial"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шанс</w:t>
      </w:r>
      <w:r w:rsidRPr="00571DA7">
        <w:rPr>
          <w:rFonts w:ascii="Arial" w:eastAsia="Calibri" w:hAnsi="Arial" w:cs="Arial"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с</w:t>
      </w:r>
      <w:r w:rsidRPr="00571DA7">
        <w:rPr>
          <w:rFonts w:ascii="Arial" w:hAnsi="Arial" w:cs="Arial"/>
          <w:sz w:val="28"/>
          <w:szCs w:val="28"/>
          <w:u w:val="single"/>
        </w:rPr>
        <w:t>оздания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своей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судьбы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течение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виде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корректировки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линии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И поэтому каждому на Земле дается в жизни выбор, по какому пути идти, чтобы достичь заданной цели судьбы. Поэтому каждый человек в жизни может выбрать свой путь по судьбе: прямой или ухабистый в достижении заложенной судьбой цели.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надо забывать </w:t>
      </w:r>
      <w:r w:rsidRPr="00571DA7">
        <w:rPr>
          <w:rFonts w:ascii="Arial" w:hAnsi="Arial" w:cs="Arial"/>
          <w:sz w:val="28"/>
          <w:szCs w:val="28"/>
        </w:rPr>
        <w:t>об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особенностях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характера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</w:t>
      </w:r>
      <w:r w:rsidRPr="00571DA7">
        <w:rPr>
          <w:rFonts w:ascii="Arial" w:hAnsi="Arial" w:cs="Arial"/>
          <w:sz w:val="28"/>
          <w:szCs w:val="28"/>
        </w:rPr>
        <w:softHyphen/>
        <w:t>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заложен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</w:t>
      </w:r>
      <w:r w:rsidRPr="00571DA7">
        <w:rPr>
          <w:rFonts w:ascii="Arial" w:eastAsia="Calibri" w:hAnsi="Arial" w:cs="Arial"/>
          <w:sz w:val="28"/>
          <w:szCs w:val="28"/>
        </w:rPr>
        <w:t xml:space="preserve">  судьбе. </w:t>
      </w:r>
      <w:r w:rsidRPr="00571DA7">
        <w:rPr>
          <w:rFonts w:ascii="Arial" w:hAnsi="Arial" w:cs="Arial"/>
          <w:sz w:val="28"/>
          <w:szCs w:val="28"/>
          <w:u w:val="single"/>
        </w:rPr>
        <w:t>Жизненная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линия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судьбы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всегда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дает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ку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i/>
          <w:sz w:val="28"/>
          <w:szCs w:val="28"/>
          <w:u w:val="single"/>
        </w:rPr>
        <w:lastRenderedPageBreak/>
        <w:t>направление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заданный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курс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жизненного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пути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непосредственно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формиро</w:t>
      </w:r>
      <w:r w:rsidRPr="00571DA7">
        <w:rPr>
          <w:rFonts w:ascii="Arial" w:hAnsi="Arial" w:cs="Arial"/>
          <w:bCs/>
          <w:sz w:val="28"/>
          <w:szCs w:val="28"/>
          <w:u w:val="single"/>
        </w:rPr>
        <w:softHyphen/>
        <w:t>вание</w:t>
      </w:r>
      <w:r w:rsidRPr="00571DA7">
        <w:rPr>
          <w:rFonts w:ascii="Arial" w:eastAsia="Calibri" w:hAnsi="Arial" w:cs="Arial"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линии</w:t>
      </w:r>
      <w:r w:rsidRPr="00571DA7">
        <w:rPr>
          <w:rFonts w:ascii="Arial" w:eastAsia="Calibri" w:hAnsi="Arial" w:cs="Arial"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человека</w:t>
      </w:r>
      <w:r w:rsidRPr="00571DA7">
        <w:rPr>
          <w:rFonts w:ascii="Arial" w:eastAsia="Calibri" w:hAnsi="Arial" w:cs="Arial"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оказывает</w:t>
      </w:r>
      <w:r w:rsidRPr="00571DA7">
        <w:rPr>
          <w:rFonts w:ascii="Arial" w:eastAsia="Calibri" w:hAnsi="Arial" w:cs="Arial"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влияние</w:t>
      </w:r>
      <w:r w:rsidRPr="00571DA7">
        <w:rPr>
          <w:rFonts w:ascii="Arial" w:eastAsia="Calibri" w:hAnsi="Arial" w:cs="Arial"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жизненная</w:t>
      </w:r>
      <w:r w:rsidRPr="00571DA7">
        <w:rPr>
          <w:rFonts w:ascii="Arial" w:eastAsia="Calibri" w:hAnsi="Arial" w:cs="Arial"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среда</w:t>
      </w:r>
      <w:r w:rsidRPr="00571DA7">
        <w:rPr>
          <w:rFonts w:ascii="Arial" w:eastAsia="Calibri" w:hAnsi="Arial" w:cs="Arial"/>
          <w:sz w:val="28"/>
          <w:szCs w:val="28"/>
        </w:rPr>
        <w:t xml:space="preserve">. И поэтому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того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сре</w:t>
      </w:r>
      <w:r w:rsidRPr="00571DA7">
        <w:rPr>
          <w:rFonts w:ascii="Arial" w:hAnsi="Arial" w:cs="Arial"/>
          <w:sz w:val="28"/>
          <w:szCs w:val="28"/>
        </w:rPr>
        <w:softHyphen/>
        <w:t>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живет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может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зависеть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 линия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Любая среда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может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поменять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также</w:t>
      </w:r>
      <w:r w:rsidRPr="00571DA7">
        <w:rPr>
          <w:rFonts w:ascii="Arial" w:eastAsia="Calibri" w:hAnsi="Arial" w:cs="Arial"/>
          <w:sz w:val="28"/>
          <w:szCs w:val="28"/>
        </w:rPr>
        <w:t xml:space="preserve"> всю его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в</w:t>
      </w:r>
      <w:r w:rsidRPr="00571DA7">
        <w:rPr>
          <w:rFonts w:ascii="Arial" w:hAnsi="Arial" w:cs="Arial"/>
          <w:sz w:val="28"/>
          <w:szCs w:val="28"/>
        </w:rPr>
        <w:t>лиянием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окружающей среды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может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создавать </w:t>
      </w:r>
      <w:r w:rsidRPr="00571DA7">
        <w:rPr>
          <w:rFonts w:ascii="Arial" w:eastAsia="Calibri" w:hAnsi="Arial" w:cs="Arial"/>
          <w:sz w:val="28"/>
          <w:szCs w:val="28"/>
        </w:rPr>
        <w:t xml:space="preserve">свою жизнь, </w:t>
      </w:r>
      <w:r w:rsidRPr="00571DA7">
        <w:rPr>
          <w:rFonts w:ascii="Arial" w:hAnsi="Arial" w:cs="Arial"/>
          <w:sz w:val="28"/>
          <w:szCs w:val="28"/>
        </w:rPr>
        <w:t>выбирая</w:t>
      </w:r>
      <w:r w:rsidRPr="00571DA7">
        <w:rPr>
          <w:rFonts w:ascii="Arial" w:eastAsia="Calibri" w:hAnsi="Arial" w:cs="Arial"/>
          <w:sz w:val="28"/>
          <w:szCs w:val="28"/>
        </w:rPr>
        <w:t xml:space="preserve"> для </w:t>
      </w:r>
      <w:r w:rsidRPr="00571DA7">
        <w:rPr>
          <w:rFonts w:ascii="Arial" w:hAnsi="Arial" w:cs="Arial"/>
          <w:sz w:val="28"/>
          <w:szCs w:val="28"/>
        </w:rPr>
        <w:t>себя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испытания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ровный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путь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две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судьбы: данная при рождении (кем станет человек) и каким путем (прямым или ухабистым пройдет по жизни)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переплетаются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совмест</w:t>
      </w:r>
      <w:r w:rsidRPr="00571DA7">
        <w:rPr>
          <w:rFonts w:ascii="Arial" w:hAnsi="Arial" w:cs="Arial"/>
          <w:sz w:val="28"/>
          <w:szCs w:val="28"/>
        </w:rPr>
        <w:softHyphen/>
        <w:t>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Жи</w:t>
      </w:r>
      <w:r w:rsidRPr="00571DA7">
        <w:rPr>
          <w:rFonts w:ascii="Arial" w:hAnsi="Arial" w:cs="Arial"/>
          <w:sz w:val="28"/>
          <w:szCs w:val="28"/>
        </w:rPr>
        <w:t>з</w:t>
      </w:r>
      <w:r w:rsidRPr="00571DA7">
        <w:rPr>
          <w:rFonts w:ascii="Arial" w:hAnsi="Arial" w:cs="Arial"/>
          <w:sz w:val="28"/>
          <w:szCs w:val="28"/>
        </w:rPr>
        <w:t>ненные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ошибки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закаляют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характер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помогают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сформир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вать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правильную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каса</w:t>
      </w:r>
      <w:r w:rsidRPr="00571DA7">
        <w:rPr>
          <w:rFonts w:ascii="Arial" w:hAnsi="Arial" w:cs="Arial"/>
          <w:sz w:val="28"/>
          <w:szCs w:val="28"/>
        </w:rPr>
        <w:softHyphen/>
        <w:t>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только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случаев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когда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понимает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промахи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искренне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рас</w:t>
      </w:r>
      <w:r w:rsidRPr="00571DA7">
        <w:rPr>
          <w:rFonts w:ascii="Arial" w:hAnsi="Arial" w:cs="Arial"/>
          <w:sz w:val="28"/>
          <w:szCs w:val="28"/>
        </w:rPr>
        <w:softHyphen/>
        <w:t>каивается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всех погрешностях судьбы.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обратном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случае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неве</w:t>
      </w:r>
      <w:r w:rsidRPr="00571DA7">
        <w:rPr>
          <w:rFonts w:ascii="Arial" w:hAnsi="Arial" w:cs="Arial"/>
          <w:sz w:val="28"/>
          <w:szCs w:val="28"/>
        </w:rPr>
        <w:t>р</w:t>
      </w:r>
      <w:r w:rsidRPr="00571DA7">
        <w:rPr>
          <w:rFonts w:ascii="Arial" w:hAnsi="Arial" w:cs="Arial"/>
          <w:sz w:val="28"/>
          <w:szCs w:val="28"/>
        </w:rPr>
        <w:t>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</w:t>
      </w:r>
      <w:r w:rsidRPr="00571DA7">
        <w:rPr>
          <w:rFonts w:ascii="Arial" w:hAnsi="Arial" w:cs="Arial"/>
          <w:sz w:val="28"/>
          <w:szCs w:val="28"/>
        </w:rPr>
        <w:softHyphen/>
        <w:t>нию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катится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пропасть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разрушая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 своими</w:t>
      </w:r>
      <w:r w:rsidRPr="00571DA7">
        <w:rPr>
          <w:rFonts w:ascii="Arial" w:eastAsia="Calibri" w:hAnsi="Arial" w:cs="Arial"/>
          <w:sz w:val="28"/>
          <w:szCs w:val="28"/>
        </w:rPr>
        <w:t xml:space="preserve"> неверными </w:t>
      </w:r>
      <w:r w:rsidRPr="00571DA7">
        <w:rPr>
          <w:rFonts w:ascii="Arial" w:hAnsi="Arial" w:cs="Arial"/>
          <w:sz w:val="28"/>
          <w:szCs w:val="28"/>
        </w:rPr>
        <w:t>поступками (прегрешениями)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Неверное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сможет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завести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только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тупик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поним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hAnsi="Arial" w:cs="Arial"/>
          <w:sz w:val="28"/>
          <w:szCs w:val="28"/>
        </w:rPr>
        <w:t>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реальности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</w:t>
      </w:r>
      <w:r w:rsidRPr="00571DA7">
        <w:rPr>
          <w:rFonts w:ascii="Arial" w:hAnsi="Arial" w:cs="Arial"/>
          <w:sz w:val="28"/>
          <w:szCs w:val="28"/>
        </w:rPr>
        <w:softHyphen/>
        <w:t>водит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измененному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светлого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потенциала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светлого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Ангела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Хранителя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если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ваш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Ангел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Хранитель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изначально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выполнял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миссию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добра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то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своими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неверными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делами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сами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можете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перепрограммировать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потенциал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изме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нив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цвет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происхождение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Ангел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Света 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измененной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поведет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пути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Ангел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может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менять жизненную задачу 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зависимости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светлым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притемненным,</w:t>
      </w:r>
      <w:r w:rsidRPr="00571DA7">
        <w:rPr>
          <w:rFonts w:ascii="Arial" w:eastAsia="Calibri" w:hAnsi="Arial" w:cs="Arial"/>
          <w:sz w:val="28"/>
          <w:szCs w:val="28"/>
        </w:rPr>
        <w:t xml:space="preserve"> а </w:t>
      </w:r>
      <w:r w:rsidRPr="00571DA7">
        <w:rPr>
          <w:rFonts w:ascii="Arial" w:hAnsi="Arial" w:cs="Arial"/>
          <w:sz w:val="28"/>
          <w:szCs w:val="28"/>
        </w:rPr>
        <w:t>вы можете потерять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ориентир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жизненный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компас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), </w:t>
      </w:r>
      <w:r w:rsidRPr="00571DA7">
        <w:rPr>
          <w:rFonts w:ascii="Arial" w:hAnsi="Arial" w:cs="Arial"/>
          <w:sz w:val="28"/>
          <w:szCs w:val="28"/>
        </w:rPr>
        <w:t>который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должен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повести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светл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светлому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пребыванию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смерти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Выражение</w:t>
      </w:r>
      <w:r w:rsidRPr="00571DA7">
        <w:rPr>
          <w:rFonts w:ascii="Arial" w:eastAsia="Calibri" w:hAnsi="Arial" w:cs="Arial"/>
          <w:sz w:val="28"/>
          <w:szCs w:val="28"/>
        </w:rPr>
        <w:t xml:space="preserve"> «</w:t>
      </w:r>
      <w:proofErr w:type="gramStart"/>
      <w:r w:rsidRPr="00571DA7">
        <w:rPr>
          <w:rFonts w:ascii="Arial" w:hAnsi="Arial" w:cs="Arial"/>
          <w:sz w:val="28"/>
          <w:szCs w:val="28"/>
        </w:rPr>
        <w:t>потерянный</w:t>
      </w:r>
      <w:proofErr w:type="gram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»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этому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жизненному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состоянию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теперь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механизме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линии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  <w:u w:val="single"/>
        </w:rPr>
        <w:t>через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связь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Покро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вительственным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Души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Ангелом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Хранителем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spellStart"/>
      <w:r w:rsidRPr="00571DA7">
        <w:rPr>
          <w:rFonts w:ascii="Arial" w:hAnsi="Arial" w:cs="Arial"/>
          <w:sz w:val="28"/>
          <w:szCs w:val="28"/>
        </w:rPr>
        <w:t>равнополагающем</w:t>
      </w:r>
      <w:proofErr w:type="spell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узнали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поняли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рождается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определенной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линией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отр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hAnsi="Arial" w:cs="Arial"/>
          <w:sz w:val="28"/>
          <w:szCs w:val="28"/>
        </w:rPr>
        <w:t>жена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настроем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поля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 во Вселенной.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определенной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рождения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Внутренн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соединяет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lastRenderedPageBreak/>
        <w:t>гармоничный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состоит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равных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частей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spellStart"/>
      <w:r w:rsidRPr="00571DA7">
        <w:rPr>
          <w:rFonts w:ascii="Arial" w:hAnsi="Arial" w:cs="Arial"/>
          <w:sz w:val="28"/>
          <w:szCs w:val="28"/>
        </w:rPr>
        <w:t>раз</w:t>
      </w:r>
      <w:r w:rsidRPr="00571DA7">
        <w:rPr>
          <w:rFonts w:ascii="Arial" w:hAnsi="Arial" w:cs="Arial"/>
          <w:sz w:val="28"/>
          <w:szCs w:val="28"/>
        </w:rPr>
        <w:softHyphen/>
        <w:t>нонастроенных</w:t>
      </w:r>
      <w:proofErr w:type="spell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зависимости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дан</w:t>
      </w:r>
      <w:r w:rsidRPr="00571DA7">
        <w:rPr>
          <w:rFonts w:ascii="Arial" w:hAnsi="Arial" w:cs="Arial"/>
          <w:sz w:val="28"/>
          <w:szCs w:val="28"/>
        </w:rPr>
        <w:softHyphen/>
        <w:t>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рождении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светлой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части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…), </w:t>
      </w:r>
      <w:r w:rsidRPr="00571DA7">
        <w:rPr>
          <w:rFonts w:ascii="Arial" w:hAnsi="Arial" w:cs="Arial"/>
          <w:sz w:val="28"/>
          <w:szCs w:val="28"/>
        </w:rPr>
        <w:t>при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стойкая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Ангелом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Хранителем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Ангелом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Хранителем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рождении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выпо</w:t>
      </w:r>
      <w:r w:rsidRPr="00571DA7">
        <w:rPr>
          <w:rFonts w:ascii="Arial" w:hAnsi="Arial" w:cs="Arial"/>
          <w:sz w:val="28"/>
          <w:szCs w:val="28"/>
        </w:rPr>
        <w:t>л</w:t>
      </w:r>
      <w:r w:rsidRPr="00571DA7">
        <w:rPr>
          <w:rFonts w:ascii="Arial" w:hAnsi="Arial" w:cs="Arial"/>
          <w:sz w:val="28"/>
          <w:szCs w:val="28"/>
        </w:rPr>
        <w:t>нения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задач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протяжении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может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менять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путь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переписывая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меняя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меняя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задачу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Ангела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Хранителя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Но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как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бы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отходили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заданного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курса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своей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она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вас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всегда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поправит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при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ведет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нужному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 </w:t>
      </w:r>
      <w:r w:rsidRPr="00571DA7">
        <w:rPr>
          <w:rFonts w:ascii="Arial" w:hAnsi="Arial" w:cs="Arial"/>
          <w:sz w:val="28"/>
          <w:szCs w:val="28"/>
          <w:u w:val="single"/>
        </w:rPr>
        <w:t>месту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вашего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 И только от вас зависит длительность этого пути.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между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взаимообразна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поэтому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задачи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 Вселенной едины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Внутренний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голос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интуиция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ваша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Совесть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-  </w:t>
      </w:r>
      <w:r w:rsidRPr="00571DA7">
        <w:rPr>
          <w:rFonts w:ascii="Arial" w:hAnsi="Arial" w:cs="Arial"/>
          <w:sz w:val="28"/>
          <w:szCs w:val="28"/>
          <w:u w:val="single"/>
        </w:rPr>
        <w:t>это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одной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произво</w:t>
      </w:r>
      <w:r w:rsidRPr="00571DA7">
        <w:rPr>
          <w:rFonts w:ascii="Arial" w:hAnsi="Arial" w:cs="Arial"/>
          <w:sz w:val="28"/>
          <w:szCs w:val="28"/>
          <w:u w:val="single"/>
        </w:rPr>
        <w:t>д</w:t>
      </w:r>
      <w:r w:rsidRPr="00571DA7">
        <w:rPr>
          <w:rFonts w:ascii="Arial" w:hAnsi="Arial" w:cs="Arial"/>
          <w:sz w:val="28"/>
          <w:szCs w:val="28"/>
          <w:u w:val="single"/>
        </w:rPr>
        <w:t>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- </w:t>
      </w:r>
      <w:r w:rsidRPr="00571DA7">
        <w:rPr>
          <w:rFonts w:ascii="Arial" w:hAnsi="Arial" w:cs="Arial"/>
          <w:sz w:val="28"/>
          <w:szCs w:val="28"/>
          <w:u w:val="single"/>
        </w:rPr>
        <w:t>Ангела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Хранителя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</w:t>
      </w:r>
      <w:r w:rsidRPr="00571DA7">
        <w:rPr>
          <w:rFonts w:ascii="Arial" w:hAnsi="Arial" w:cs="Arial"/>
          <w:sz w:val="28"/>
          <w:szCs w:val="28"/>
        </w:rPr>
        <w:softHyphen/>
        <w:t>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определенный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Центром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развития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является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Золотая </w:t>
      </w:r>
      <w:r w:rsidRPr="00571DA7">
        <w:rPr>
          <w:rFonts w:ascii="Arial" w:hAnsi="Arial" w:cs="Arial"/>
          <w:b/>
          <w:sz w:val="28"/>
          <w:szCs w:val="28"/>
        </w:rPr>
        <w:t>середина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развития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всего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Божественного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тела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(формирования </w:t>
      </w:r>
      <w:r w:rsidRPr="00571DA7">
        <w:rPr>
          <w:rFonts w:ascii="Arial" w:hAnsi="Arial" w:cs="Arial"/>
          <w:b/>
          <w:bCs/>
          <w:sz w:val="28"/>
          <w:szCs w:val="28"/>
        </w:rPr>
        <w:t>мировоззренч</w:t>
      </w:r>
      <w:r w:rsidRPr="00571DA7">
        <w:rPr>
          <w:rFonts w:ascii="Arial" w:hAnsi="Arial" w:cs="Arial"/>
          <w:b/>
          <w:bCs/>
          <w:sz w:val="28"/>
          <w:szCs w:val="28"/>
        </w:rPr>
        <w:t>е</w:t>
      </w:r>
      <w:r w:rsidRPr="00571DA7">
        <w:rPr>
          <w:rFonts w:ascii="Arial" w:hAnsi="Arial" w:cs="Arial"/>
          <w:b/>
          <w:bCs/>
          <w:sz w:val="28"/>
          <w:szCs w:val="28"/>
        </w:rPr>
        <w:t>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взгляда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) </w:t>
      </w:r>
      <w:r w:rsidRPr="00571DA7">
        <w:rPr>
          <w:rFonts w:ascii="Arial" w:hAnsi="Arial" w:cs="Arial"/>
          <w:b/>
          <w:bCs/>
          <w:sz w:val="28"/>
          <w:szCs w:val="28"/>
        </w:rPr>
        <w:t>че</w:t>
      </w:r>
      <w:r w:rsidRPr="00571DA7">
        <w:rPr>
          <w:rFonts w:ascii="Arial" w:hAnsi="Arial" w:cs="Arial"/>
          <w:b/>
          <w:bCs/>
          <w:sz w:val="28"/>
          <w:szCs w:val="28"/>
        </w:rPr>
        <w:softHyphen/>
        <w:t>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зависимости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задачи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 нем прописан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потенциал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Миссия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человеческого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Создания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которая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осуществляется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Личности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</w:t>
      </w:r>
      <w:r w:rsidRPr="00571DA7">
        <w:rPr>
          <w:rFonts w:ascii="Arial" w:hAnsi="Arial" w:cs="Arial"/>
          <w:sz w:val="28"/>
          <w:szCs w:val="28"/>
        </w:rPr>
        <w:softHyphen/>
        <w:t>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sz w:val="28"/>
          <w:szCs w:val="28"/>
        </w:rPr>
        <w:t>Центром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человека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является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Души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особое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Божественное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значения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связан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получает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корректирова</w:t>
      </w:r>
      <w:r w:rsidRPr="00571DA7">
        <w:rPr>
          <w:rFonts w:ascii="Arial" w:hAnsi="Arial" w:cs="Arial"/>
          <w:sz w:val="28"/>
          <w:szCs w:val="28"/>
        </w:rPr>
        <w:softHyphen/>
        <w:t>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связан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остальными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</w:t>
      </w:r>
      <w:r w:rsidRPr="00571DA7">
        <w:rPr>
          <w:rFonts w:ascii="Arial" w:hAnsi="Arial" w:cs="Arial"/>
          <w:sz w:val="28"/>
          <w:szCs w:val="28"/>
        </w:rPr>
        <w:softHyphen/>
        <w:t>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Святую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связку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вместе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Божественным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</w:t>
      </w:r>
      <w:r w:rsidRPr="00571DA7">
        <w:rPr>
          <w:rFonts w:ascii="Arial" w:hAnsi="Arial" w:cs="Arial"/>
          <w:sz w:val="28"/>
          <w:szCs w:val="28"/>
        </w:rPr>
        <w:softHyphen/>
        <w:t>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участвует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 </w:t>
      </w:r>
      <w:r w:rsidRPr="00571DA7">
        <w:rPr>
          <w:rFonts w:ascii="Arial" w:hAnsi="Arial" w:cs="Arial"/>
          <w:b/>
          <w:bCs/>
          <w:sz w:val="28"/>
          <w:szCs w:val="28"/>
        </w:rPr>
        <w:t>Рассмотрим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другую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линию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которая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под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воздействием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внешней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среды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родился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определенными</w:t>
      </w:r>
      <w:r w:rsidRPr="00571DA7">
        <w:rPr>
          <w:rFonts w:ascii="Arial" w:eastAsia="Calibri" w:hAnsi="Arial" w:cs="Arial"/>
          <w:sz w:val="28"/>
          <w:szCs w:val="28"/>
        </w:rPr>
        <w:t xml:space="preserve">  природными </w:t>
      </w:r>
      <w:r w:rsidRPr="00571DA7">
        <w:rPr>
          <w:rFonts w:ascii="Arial" w:hAnsi="Arial" w:cs="Arial"/>
          <w:sz w:val="28"/>
          <w:szCs w:val="28"/>
        </w:rPr>
        <w:t>данными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растет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hAnsi="Arial" w:cs="Arial"/>
          <w:sz w:val="28"/>
          <w:szCs w:val="28"/>
        </w:rPr>
        <w:softHyphen/>
        <w:t>путно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перестраивает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своими делами 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линии</w:t>
      </w:r>
      <w:r w:rsidRPr="00571DA7">
        <w:rPr>
          <w:rFonts w:ascii="Arial" w:eastAsia="Calibri" w:hAnsi="Arial" w:cs="Arial"/>
          <w:sz w:val="28"/>
          <w:szCs w:val="28"/>
        </w:rPr>
        <w:t xml:space="preserve">. Новый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Миру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изменяя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 новый </w:t>
      </w:r>
      <w:r w:rsidRPr="00571DA7">
        <w:rPr>
          <w:rFonts w:ascii="Arial" w:hAnsi="Arial" w:cs="Arial"/>
          <w:sz w:val="28"/>
          <w:szCs w:val="28"/>
        </w:rPr>
        <w:t>ритм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приобретает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определенный</w:t>
      </w:r>
      <w:r w:rsidRPr="00571DA7">
        <w:rPr>
          <w:rFonts w:ascii="Arial" w:eastAsia="Calibri" w:hAnsi="Arial" w:cs="Arial"/>
          <w:sz w:val="28"/>
          <w:szCs w:val="28"/>
        </w:rPr>
        <w:t xml:space="preserve"> «</w:t>
      </w:r>
      <w:r w:rsidRPr="00571DA7">
        <w:rPr>
          <w:rFonts w:ascii="Arial" w:hAnsi="Arial" w:cs="Arial"/>
          <w:sz w:val="28"/>
          <w:szCs w:val="28"/>
        </w:rPr>
        <w:t>налет</w:t>
      </w:r>
      <w:r w:rsidRPr="00571DA7">
        <w:rPr>
          <w:rFonts w:ascii="Arial" w:eastAsia="Calibri" w:hAnsi="Arial" w:cs="Arial"/>
          <w:sz w:val="28"/>
          <w:szCs w:val="28"/>
        </w:rPr>
        <w:t>» (</w:t>
      </w:r>
      <w:r w:rsidRPr="00571DA7">
        <w:rPr>
          <w:rFonts w:ascii="Arial" w:hAnsi="Arial" w:cs="Arial"/>
          <w:sz w:val="28"/>
          <w:szCs w:val="28"/>
        </w:rPr>
        <w:t>изменения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характера</w:t>
      </w:r>
      <w:r w:rsidRPr="00571DA7">
        <w:rPr>
          <w:rFonts w:ascii="Arial" w:eastAsia="Calibri" w:hAnsi="Arial" w:cs="Arial"/>
          <w:sz w:val="28"/>
          <w:szCs w:val="28"/>
        </w:rPr>
        <w:t xml:space="preserve">).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зависимости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может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сильнее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продолжить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путь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заданной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траектории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может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eastAsia="Calibri" w:hAnsi="Arial" w:cs="Arial"/>
          <w:sz w:val="28"/>
          <w:szCs w:val="28"/>
        </w:rPr>
        <w:lastRenderedPageBreak/>
        <w:t>«</w:t>
      </w:r>
      <w:r w:rsidRPr="00571DA7">
        <w:rPr>
          <w:rFonts w:ascii="Arial" w:hAnsi="Arial" w:cs="Arial"/>
          <w:sz w:val="28"/>
          <w:szCs w:val="28"/>
        </w:rPr>
        <w:t>сломаться</w:t>
      </w:r>
      <w:r w:rsidRPr="00571DA7">
        <w:rPr>
          <w:rFonts w:ascii="Arial" w:eastAsia="Calibri" w:hAnsi="Arial" w:cs="Arial"/>
          <w:sz w:val="28"/>
          <w:szCs w:val="28"/>
        </w:rPr>
        <w:t xml:space="preserve">»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натиском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меняется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</w:t>
      </w:r>
      <w:r w:rsidRPr="00571DA7">
        <w:rPr>
          <w:rFonts w:ascii="Arial" w:hAnsi="Arial" w:cs="Arial"/>
          <w:sz w:val="28"/>
          <w:szCs w:val="28"/>
        </w:rPr>
        <w:t>н</w:t>
      </w:r>
      <w:r w:rsidRPr="00571DA7">
        <w:rPr>
          <w:rFonts w:ascii="Arial" w:hAnsi="Arial" w:cs="Arial"/>
          <w:sz w:val="28"/>
          <w:szCs w:val="28"/>
        </w:rPr>
        <w:t>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перестраивается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Души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Ангелом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Хран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hAnsi="Arial" w:cs="Arial"/>
          <w:sz w:val="28"/>
          <w:szCs w:val="28"/>
        </w:rPr>
        <w:t>телем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ваш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светлый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налет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может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поменять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окрас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proofErr w:type="gramStart"/>
      <w:r w:rsidRPr="00571DA7">
        <w:rPr>
          <w:rFonts w:ascii="Arial" w:hAnsi="Arial" w:cs="Arial"/>
          <w:sz w:val="28"/>
          <w:szCs w:val="28"/>
          <w:u w:val="single"/>
        </w:rPr>
        <w:t>на</w:t>
      </w:r>
      <w:proofErr w:type="gramEnd"/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серый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голос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поведет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пути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bCs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  <w:u w:val="single"/>
        </w:rPr>
        <w:t>Ваша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задача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: </w:t>
      </w:r>
      <w:r w:rsidRPr="00571DA7">
        <w:rPr>
          <w:rFonts w:ascii="Arial" w:hAnsi="Arial" w:cs="Arial"/>
          <w:sz w:val="28"/>
          <w:szCs w:val="28"/>
          <w:u w:val="single"/>
        </w:rPr>
        <w:t>не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совершать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изгибов 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 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держать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пост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янно в жизни </w:t>
      </w:r>
      <w:r w:rsidRPr="00571DA7">
        <w:rPr>
          <w:rFonts w:ascii="Arial" w:hAnsi="Arial" w:cs="Arial"/>
          <w:sz w:val="28"/>
          <w:szCs w:val="28"/>
          <w:u w:val="single"/>
        </w:rPr>
        <w:t>единую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линию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 xml:space="preserve">судьбы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(</w:t>
      </w:r>
      <w:r w:rsidRPr="00571DA7">
        <w:rPr>
          <w:rFonts w:ascii="Arial" w:hAnsi="Arial" w:cs="Arial"/>
          <w:sz w:val="28"/>
          <w:szCs w:val="28"/>
          <w:u w:val="single"/>
        </w:rPr>
        <w:t>золотой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середины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). Именно это будет соединять вас с </w:t>
      </w:r>
      <w:r w:rsidRPr="00571DA7">
        <w:rPr>
          <w:rFonts w:ascii="Arial" w:hAnsi="Arial" w:cs="Arial"/>
          <w:sz w:val="28"/>
          <w:szCs w:val="28"/>
          <w:u w:val="single"/>
        </w:rPr>
        <w:t>Ангелом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Хранителем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(</w:t>
      </w:r>
      <w:r w:rsidRPr="00571DA7">
        <w:rPr>
          <w:rFonts w:ascii="Arial" w:hAnsi="Arial" w:cs="Arial"/>
          <w:sz w:val="28"/>
          <w:szCs w:val="28"/>
          <w:u w:val="single"/>
        </w:rPr>
        <w:t>Ангелом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гарм</w:t>
      </w:r>
      <w:r w:rsidRPr="00571DA7">
        <w:rPr>
          <w:rFonts w:ascii="Arial" w:hAnsi="Arial" w:cs="Arial"/>
          <w:sz w:val="28"/>
          <w:szCs w:val="28"/>
          <w:u w:val="single"/>
        </w:rPr>
        <w:t>о</w:t>
      </w:r>
      <w:r w:rsidRPr="00571DA7">
        <w:rPr>
          <w:rFonts w:ascii="Arial" w:hAnsi="Arial" w:cs="Arial"/>
          <w:sz w:val="28"/>
          <w:szCs w:val="28"/>
          <w:u w:val="single"/>
        </w:rPr>
        <w:t>нии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равновесия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>)</w:t>
      </w:r>
      <w:proofErr w:type="gramStart"/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  <w:r w:rsidRPr="00571DA7">
        <w:rPr>
          <w:rFonts w:ascii="Arial" w:hAnsi="Arial" w:cs="Arial"/>
          <w:b/>
          <w:bCs/>
          <w:sz w:val="28"/>
          <w:szCs w:val="28"/>
        </w:rPr>
        <w:t>Ц</w:t>
      </w:r>
      <w:proofErr w:type="gramEnd"/>
      <w:r w:rsidRPr="00571DA7">
        <w:rPr>
          <w:rFonts w:ascii="Arial" w:hAnsi="Arial" w:cs="Arial"/>
          <w:b/>
          <w:bCs/>
          <w:sz w:val="28"/>
          <w:szCs w:val="28"/>
        </w:rPr>
        <w:t>ентром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жизненной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линии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судьбы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является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Духовный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центр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Духовный </w:t>
      </w:r>
      <w:r w:rsidRPr="00571DA7">
        <w:rPr>
          <w:rFonts w:ascii="Arial" w:hAnsi="Arial" w:cs="Arial"/>
          <w:b/>
          <w:bCs/>
          <w:sz w:val="28"/>
          <w:szCs w:val="28"/>
        </w:rPr>
        <w:t>центр</w:t>
      </w:r>
      <w:r w:rsidRPr="00571DA7">
        <w:rPr>
          <w:rFonts w:ascii="Arial" w:hAnsi="Arial" w:cs="Arial"/>
          <w:sz w:val="28"/>
          <w:szCs w:val="28"/>
        </w:rPr>
        <w:t xml:space="preserve"> 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баланса,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gramStart"/>
      <w:r w:rsidRPr="00571DA7">
        <w:rPr>
          <w:rFonts w:ascii="Arial" w:eastAsia="Calibri" w:hAnsi="Arial" w:cs="Arial"/>
          <w:sz w:val="28"/>
          <w:szCs w:val="28"/>
        </w:rPr>
        <w:t>в следствии</w:t>
      </w:r>
      <w:proofErr w:type="gram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раскаяния, у человека формируется мировоззренческий взгляд на жизнь, что складывает новую линию судьбы.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Итак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познавать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себя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поступки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линию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Сознания</w:t>
      </w:r>
      <w:r w:rsidRPr="00571DA7">
        <w:rPr>
          <w:rFonts w:ascii="Arial" w:eastAsia="Calibri" w:hAnsi="Arial" w:cs="Arial"/>
          <w:sz w:val="28"/>
          <w:szCs w:val="28"/>
        </w:rPr>
        <w:t xml:space="preserve"> и </w:t>
      </w:r>
      <w:r w:rsidRPr="00571DA7">
        <w:rPr>
          <w:rFonts w:ascii="Arial" w:hAnsi="Arial" w:cs="Arial"/>
          <w:sz w:val="28"/>
          <w:szCs w:val="28"/>
        </w:rPr>
        <w:t>индивидуал</w:t>
      </w:r>
      <w:r w:rsidRPr="00571DA7">
        <w:rPr>
          <w:rFonts w:ascii="Arial" w:hAnsi="Arial" w:cs="Arial"/>
          <w:sz w:val="28"/>
          <w:szCs w:val="28"/>
        </w:rPr>
        <w:t>ь</w:t>
      </w:r>
      <w:r w:rsidRPr="00571DA7">
        <w:rPr>
          <w:rFonts w:ascii="Arial" w:hAnsi="Arial" w:cs="Arial"/>
          <w:sz w:val="28"/>
          <w:szCs w:val="28"/>
        </w:rPr>
        <w:t>ности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разумном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совершенстве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преображение </w:t>
      </w:r>
      <w:r w:rsidRPr="00571DA7">
        <w:rPr>
          <w:rFonts w:ascii="Arial" w:hAnsi="Arial" w:cs="Arial"/>
          <w:sz w:val="28"/>
          <w:szCs w:val="28"/>
        </w:rPr>
        <w:t>приблизит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 </w:t>
      </w:r>
      <w:r w:rsidRPr="00571DA7">
        <w:rPr>
          <w:rFonts w:ascii="Arial" w:hAnsi="Arial" w:cs="Arial"/>
          <w:b/>
          <w:sz w:val="28"/>
          <w:szCs w:val="28"/>
        </w:rPr>
        <w:t>Сознание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-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душевности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доброты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 </w:t>
      </w:r>
      <w:r w:rsidRPr="00571DA7">
        <w:rPr>
          <w:rFonts w:ascii="Arial" w:hAnsi="Arial" w:cs="Arial"/>
          <w:b/>
          <w:sz w:val="28"/>
          <w:szCs w:val="28"/>
        </w:rPr>
        <w:t>Индивидуальность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-</w:t>
      </w:r>
      <w:r w:rsidRPr="00571DA7">
        <w:rPr>
          <w:rFonts w:ascii="Arial" w:hAnsi="Arial" w:cs="Arial"/>
          <w:sz w:val="28"/>
          <w:szCs w:val="28"/>
        </w:rPr>
        <w:t xml:space="preserve"> это линия познания</w:t>
      </w:r>
      <w:r w:rsidRPr="00571DA7">
        <w:rPr>
          <w:rFonts w:ascii="Arial" w:eastAsia="Calibri" w:hAnsi="Arial" w:cs="Arial"/>
          <w:sz w:val="28"/>
          <w:szCs w:val="28"/>
        </w:rPr>
        <w:t xml:space="preserve">, степень ответственности,  эгоцентризм, </w:t>
      </w:r>
      <w:r w:rsidRPr="00571DA7">
        <w:rPr>
          <w:rFonts w:ascii="Arial" w:hAnsi="Arial" w:cs="Arial"/>
          <w:sz w:val="28"/>
          <w:szCs w:val="28"/>
        </w:rPr>
        <w:t>особенности личности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 </w:t>
      </w:r>
      <w:r w:rsidRPr="00571DA7">
        <w:rPr>
          <w:rFonts w:ascii="Arial" w:hAnsi="Arial" w:cs="Arial"/>
          <w:b/>
          <w:sz w:val="28"/>
          <w:szCs w:val="28"/>
        </w:rPr>
        <w:t>Разум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жизни,</w:t>
      </w:r>
      <w:r w:rsidRPr="00571DA7">
        <w:rPr>
          <w:rFonts w:ascii="Arial" w:eastAsia="Calibri" w:hAnsi="Arial" w:cs="Arial"/>
          <w:sz w:val="28"/>
          <w:szCs w:val="28"/>
        </w:rPr>
        <w:t xml:space="preserve"> сложенной из разных позиций*,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линии судьбы.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 </w:t>
      </w:r>
      <w:r w:rsidRPr="00571DA7">
        <w:rPr>
          <w:rFonts w:ascii="Arial" w:hAnsi="Arial" w:cs="Arial"/>
          <w:b/>
          <w:sz w:val="28"/>
          <w:szCs w:val="28"/>
        </w:rPr>
        <w:t>Внутренний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sz w:val="28"/>
          <w:szCs w:val="28"/>
        </w:rPr>
        <w:t>или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Души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,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 с 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соеди</w:t>
      </w:r>
      <w:r w:rsidRPr="00571DA7">
        <w:rPr>
          <w:rFonts w:ascii="Arial" w:hAnsi="Arial" w:cs="Arial"/>
          <w:sz w:val="28"/>
          <w:szCs w:val="28"/>
        </w:rPr>
        <w:softHyphen/>
        <w:t>няемая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целью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,  </w:t>
      </w:r>
      <w:r w:rsidRPr="00571DA7">
        <w:rPr>
          <w:rFonts w:ascii="Arial" w:hAnsi="Arial" w:cs="Arial"/>
          <w:sz w:val="28"/>
          <w:szCs w:val="28"/>
        </w:rPr>
        <w:t>объединя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мая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одним,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единым,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b/>
          <w:bCs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защиты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Ангела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Хран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hAnsi="Arial" w:cs="Arial"/>
          <w:sz w:val="28"/>
          <w:szCs w:val="28"/>
        </w:rPr>
        <w:t>теля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hAnsi="Arial" w:cs="Arial"/>
          <w:sz w:val="28"/>
          <w:szCs w:val="28"/>
        </w:rPr>
        <w:softHyphen/>
        <w:t>ходится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зави</w:t>
      </w:r>
      <w:r w:rsidRPr="00571DA7">
        <w:rPr>
          <w:rFonts w:ascii="Arial" w:hAnsi="Arial" w:cs="Arial"/>
          <w:sz w:val="28"/>
          <w:szCs w:val="28"/>
        </w:rPr>
        <w:softHyphen/>
        <w:t>сит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намерений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правило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</w:t>
      </w:r>
      <w:r w:rsidRPr="00571DA7">
        <w:rPr>
          <w:rFonts w:ascii="Arial" w:hAnsi="Arial" w:cs="Arial"/>
          <w:sz w:val="28"/>
          <w:szCs w:val="28"/>
        </w:rPr>
        <w:softHyphen/>
        <w:t>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Ангелу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Хранителю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Итак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Ангел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Хранитель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является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Золотой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серединой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связи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Творца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и </w:t>
      </w:r>
      <w:r w:rsidRPr="00571DA7">
        <w:rPr>
          <w:rFonts w:ascii="Arial" w:hAnsi="Arial" w:cs="Arial"/>
          <w:sz w:val="28"/>
          <w:szCs w:val="28"/>
          <w:u w:val="single"/>
        </w:rPr>
        <w:t>Миром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Одухотво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рения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через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Тонкую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копию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Поле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Осуществляя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настраивает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выполнение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</w:t>
      </w:r>
      <w:r w:rsidRPr="00571DA7">
        <w:rPr>
          <w:rFonts w:ascii="Arial" w:hAnsi="Arial" w:cs="Arial"/>
          <w:sz w:val="28"/>
          <w:szCs w:val="28"/>
        </w:rPr>
        <w:softHyphen/>
        <w:t>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задач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Одухотворения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пребывают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Существа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виде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фантомов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 </w:t>
      </w:r>
      <w:r w:rsidRPr="00571DA7">
        <w:rPr>
          <w:rFonts w:ascii="Arial" w:hAnsi="Arial" w:cs="Arial"/>
          <w:sz w:val="28"/>
          <w:szCs w:val="28"/>
          <w:u w:val="single"/>
        </w:rPr>
        <w:t>прожитых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ней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определенным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жизненным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опытом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поделен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уровень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Он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имеет уровни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Святого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Серого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Земного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lastRenderedPageBreak/>
        <w:t>этих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находятся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Существа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своими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кругами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опытом</w:t>
      </w:r>
      <w:r w:rsidRPr="00571DA7">
        <w:rPr>
          <w:rFonts w:ascii="Arial" w:eastAsia="Calibri" w:hAnsi="Arial" w:cs="Arial"/>
          <w:sz w:val="28"/>
          <w:szCs w:val="28"/>
        </w:rPr>
        <w:t xml:space="preserve"> Духовного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</w:p>
    <w:p w:rsidR="00061879" w:rsidRPr="00F8522D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F8522D">
        <w:rPr>
          <w:rFonts w:ascii="Arial" w:hAnsi="Arial" w:cs="Arial"/>
        </w:rPr>
        <w:t>*Позиции –  разные стороны Души.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 xml:space="preserve">       Существа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Серого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правило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делают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бесконечные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круги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смерти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полно</w:t>
      </w:r>
      <w:r w:rsidRPr="00571DA7">
        <w:rPr>
          <w:rFonts w:ascii="Arial" w:hAnsi="Arial" w:cs="Arial"/>
          <w:sz w:val="28"/>
          <w:szCs w:val="28"/>
        </w:rPr>
        <w:softHyphen/>
        <w:t>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понимания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смысла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бытия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 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Существа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Светлого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пребыва</w:t>
      </w:r>
      <w:r w:rsidRPr="00571DA7">
        <w:rPr>
          <w:rFonts w:ascii="Arial" w:hAnsi="Arial" w:cs="Arial"/>
          <w:sz w:val="28"/>
          <w:szCs w:val="28"/>
        </w:rPr>
        <w:softHyphen/>
        <w:t>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Светлом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получения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особой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Миссии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Пребывая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</w:t>
      </w:r>
      <w:r w:rsidRPr="00571DA7">
        <w:rPr>
          <w:rFonts w:ascii="Arial" w:hAnsi="Arial" w:cs="Arial"/>
          <w:sz w:val="28"/>
          <w:szCs w:val="28"/>
        </w:rPr>
        <w:softHyphen/>
        <w:t>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они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выполняют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</w:t>
      </w:r>
      <w:r w:rsidRPr="00571DA7">
        <w:rPr>
          <w:rFonts w:ascii="Arial" w:hAnsi="Arial" w:cs="Arial"/>
          <w:sz w:val="28"/>
          <w:szCs w:val="28"/>
        </w:rPr>
        <w:t>н</w:t>
      </w:r>
      <w:r w:rsidRPr="00571DA7">
        <w:rPr>
          <w:rFonts w:ascii="Arial" w:hAnsi="Arial" w:cs="Arial"/>
          <w:sz w:val="28"/>
          <w:szCs w:val="28"/>
        </w:rPr>
        <w:t>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задачу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</w:t>
      </w:r>
      <w:r w:rsidRPr="00571DA7">
        <w:rPr>
          <w:rFonts w:ascii="Arial" w:hAnsi="Arial" w:cs="Arial"/>
          <w:sz w:val="28"/>
          <w:szCs w:val="28"/>
        </w:rPr>
        <w:softHyphen/>
        <w:t>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Фантомы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имеют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своей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структуре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программный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Одухотворения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виде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жизненного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опыта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этого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поддерживают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 Покровительственным Миром (Анге</w:t>
      </w:r>
      <w:r w:rsidRPr="00571DA7">
        <w:rPr>
          <w:rFonts w:ascii="Arial" w:hAnsi="Arial" w:cs="Arial"/>
          <w:sz w:val="28"/>
          <w:szCs w:val="28"/>
        </w:rPr>
        <w:softHyphen/>
        <w:t>лом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Хранителем)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выполн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нию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поставленных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задач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Создание</w:t>
      </w:r>
      <w:r w:rsidRPr="00571DA7">
        <w:rPr>
          <w:rFonts w:ascii="Arial" w:eastAsia="Calibri" w:hAnsi="Arial" w:cs="Arial"/>
          <w:sz w:val="28"/>
          <w:szCs w:val="28"/>
        </w:rPr>
        <w:t xml:space="preserve"> (Фантом) </w:t>
      </w:r>
      <w:r w:rsidRPr="00571DA7">
        <w:rPr>
          <w:rFonts w:ascii="Arial" w:hAnsi="Arial" w:cs="Arial"/>
          <w:sz w:val="28"/>
          <w:szCs w:val="28"/>
        </w:rPr>
        <w:t>несет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определенный опыт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при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повторном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круге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наставником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учи</w:t>
      </w:r>
      <w:r w:rsidRPr="00571DA7">
        <w:rPr>
          <w:rFonts w:ascii="Arial" w:hAnsi="Arial" w:cs="Arial"/>
          <w:sz w:val="28"/>
          <w:szCs w:val="28"/>
        </w:rPr>
        <w:softHyphen/>
        <w:t>телем 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развитии</w:t>
      </w:r>
      <w:r w:rsidRPr="00571DA7">
        <w:rPr>
          <w:rFonts w:ascii="Arial" w:eastAsia="Calibri" w:hAnsi="Arial" w:cs="Arial"/>
          <w:sz w:val="28"/>
          <w:szCs w:val="28"/>
        </w:rPr>
        <w:t xml:space="preserve"> новой плотской жизни.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Весь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развивается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hAnsi="Arial" w:cs="Arial"/>
          <w:sz w:val="28"/>
          <w:szCs w:val="28"/>
        </w:rPr>
        <w:t>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>Внутренний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строится на программе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Высшего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Низшего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Духовного Мира 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</w:t>
      </w:r>
      <w:r w:rsidRPr="00571DA7">
        <w:rPr>
          <w:rFonts w:ascii="Arial" w:hAnsi="Arial" w:cs="Arial"/>
          <w:sz w:val="28"/>
          <w:szCs w:val="28"/>
        </w:rPr>
        <w:softHyphen/>
        <w:t>мирования,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Внешнего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</w:t>
      </w:r>
      <w:r w:rsidRPr="00571DA7">
        <w:rPr>
          <w:rFonts w:ascii="Arial" w:eastAsia="Calibri" w:hAnsi="Arial" w:cs="Arial"/>
          <w:sz w:val="28"/>
          <w:szCs w:val="28"/>
        </w:rPr>
        <w:t xml:space="preserve"> (Земного Духа человека) через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           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right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                                                                                              4.02.11 </w:t>
      </w:r>
    </w:p>
    <w:p w:rsidR="00061879" w:rsidRPr="0040297F" w:rsidRDefault="00061879" w:rsidP="002E338B">
      <w:pPr>
        <w:tabs>
          <w:tab w:val="left" w:pos="-567"/>
        </w:tabs>
        <w:spacing w:after="0"/>
        <w:ind w:left="-567"/>
        <w:jc w:val="center"/>
        <w:rPr>
          <w:rFonts w:ascii="Arial" w:eastAsia="Calibri" w:hAnsi="Arial" w:cs="Arial"/>
          <w:b/>
          <w:bCs/>
          <w:sz w:val="32"/>
          <w:szCs w:val="32"/>
          <w:u w:val="single"/>
        </w:rPr>
      </w:pPr>
      <w:r w:rsidRPr="0040297F">
        <w:rPr>
          <w:rFonts w:ascii="Arial" w:hAnsi="Arial" w:cs="Arial"/>
          <w:b/>
          <w:bCs/>
          <w:sz w:val="32"/>
          <w:szCs w:val="32"/>
          <w:u w:val="single"/>
        </w:rPr>
        <w:t>О</w:t>
      </w:r>
      <w:r w:rsidRPr="0040297F">
        <w:rPr>
          <w:rFonts w:ascii="Arial" w:eastAsia="Calibri" w:hAnsi="Arial" w:cs="Arial"/>
          <w:b/>
          <w:bCs/>
          <w:sz w:val="32"/>
          <w:szCs w:val="32"/>
          <w:u w:val="single"/>
        </w:rPr>
        <w:t xml:space="preserve"> </w:t>
      </w:r>
      <w:r w:rsidRPr="0040297F">
        <w:rPr>
          <w:rFonts w:ascii="Arial" w:hAnsi="Arial" w:cs="Arial"/>
          <w:b/>
          <w:bCs/>
          <w:sz w:val="32"/>
          <w:szCs w:val="32"/>
          <w:u w:val="single"/>
        </w:rPr>
        <w:t>пробуждении</w:t>
      </w:r>
      <w:r w:rsidRPr="0040297F">
        <w:rPr>
          <w:rFonts w:ascii="Arial" w:eastAsia="Calibri" w:hAnsi="Arial" w:cs="Arial"/>
          <w:b/>
          <w:bCs/>
          <w:sz w:val="32"/>
          <w:szCs w:val="32"/>
          <w:u w:val="single"/>
        </w:rPr>
        <w:t xml:space="preserve"> </w:t>
      </w:r>
      <w:r w:rsidRPr="0040297F">
        <w:rPr>
          <w:rFonts w:ascii="Arial" w:hAnsi="Arial" w:cs="Arial"/>
          <w:b/>
          <w:bCs/>
          <w:sz w:val="32"/>
          <w:szCs w:val="32"/>
          <w:u w:val="single"/>
        </w:rPr>
        <w:t>Сознания</w:t>
      </w:r>
      <w:r w:rsidRPr="0040297F">
        <w:rPr>
          <w:rFonts w:ascii="Arial" w:eastAsia="Calibri" w:hAnsi="Arial" w:cs="Arial"/>
          <w:b/>
          <w:bCs/>
          <w:sz w:val="32"/>
          <w:szCs w:val="32"/>
          <w:u w:val="single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 </w:t>
      </w:r>
      <w:r w:rsidRPr="00571DA7">
        <w:rPr>
          <w:rFonts w:ascii="Arial" w:hAnsi="Arial" w:cs="Arial"/>
          <w:b/>
          <w:sz w:val="28"/>
          <w:szCs w:val="28"/>
        </w:rPr>
        <w:t>Механизм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 </w:t>
      </w:r>
      <w:r w:rsidRPr="00571DA7">
        <w:rPr>
          <w:rFonts w:ascii="Arial" w:hAnsi="Arial" w:cs="Arial"/>
          <w:b/>
          <w:sz w:val="28"/>
          <w:szCs w:val="28"/>
        </w:rPr>
        <w:t>настроя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Высшего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(</w:t>
      </w:r>
      <w:r w:rsidRPr="00571DA7">
        <w:rPr>
          <w:rFonts w:ascii="Arial" w:hAnsi="Arial" w:cs="Arial"/>
          <w:b/>
          <w:sz w:val="28"/>
          <w:szCs w:val="28"/>
        </w:rPr>
        <w:t>Сознания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) </w:t>
      </w:r>
      <w:r w:rsidRPr="00571DA7">
        <w:rPr>
          <w:rFonts w:ascii="Arial" w:hAnsi="Arial" w:cs="Arial"/>
          <w:b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Мира на развитие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bCs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Один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способов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пробуждения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Сознания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мотивация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поним</w:t>
      </w:r>
      <w:r w:rsidRPr="00571DA7">
        <w:rPr>
          <w:rFonts w:ascii="Arial" w:hAnsi="Arial" w:cs="Arial"/>
          <w:b/>
          <w:bCs/>
          <w:sz w:val="28"/>
          <w:szCs w:val="28"/>
        </w:rPr>
        <w:t>а</w:t>
      </w:r>
      <w:r w:rsidRPr="00571DA7">
        <w:rPr>
          <w:rFonts w:ascii="Arial" w:hAnsi="Arial" w:cs="Arial"/>
          <w:b/>
          <w:bCs/>
          <w:sz w:val="28"/>
          <w:szCs w:val="28"/>
        </w:rPr>
        <w:t>ние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необходимо</w:t>
      </w:r>
      <w:r w:rsidRPr="00571DA7">
        <w:rPr>
          <w:rFonts w:ascii="Arial" w:hAnsi="Arial" w:cs="Arial"/>
          <w:b/>
          <w:bCs/>
          <w:sz w:val="28"/>
          <w:szCs w:val="28"/>
        </w:rPr>
        <w:softHyphen/>
        <w:t>сти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изменении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своей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жизненной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идеологии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Итак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одним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принципов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пробуждения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Сознания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возникшая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необх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димость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изменении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позиции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этому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конечно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предшествует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сначала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о</w:t>
      </w:r>
      <w:r w:rsidRPr="00571DA7">
        <w:rPr>
          <w:rFonts w:ascii="Arial" w:hAnsi="Arial" w:cs="Arial"/>
          <w:b/>
          <w:sz w:val="28"/>
          <w:szCs w:val="28"/>
        </w:rPr>
        <w:t>сознание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sz w:val="28"/>
          <w:szCs w:val="28"/>
        </w:rPr>
        <w:t>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затем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прозрение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sz w:val="28"/>
          <w:szCs w:val="28"/>
        </w:rPr>
        <w:t>или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понимание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челове</w:t>
      </w:r>
      <w:r w:rsidRPr="00571DA7">
        <w:rPr>
          <w:rFonts w:ascii="Arial" w:hAnsi="Arial" w:cs="Arial"/>
          <w:sz w:val="28"/>
          <w:szCs w:val="28"/>
        </w:rPr>
        <w:softHyphen/>
        <w:t>ка</w:t>
      </w:r>
      <w:r w:rsidRPr="00571DA7">
        <w:rPr>
          <w:rFonts w:ascii="Arial" w:eastAsia="Calibri" w:hAnsi="Arial" w:cs="Arial"/>
          <w:sz w:val="28"/>
          <w:szCs w:val="28"/>
        </w:rPr>
        <w:t xml:space="preserve">.  </w:t>
      </w:r>
      <w:r w:rsidRPr="00571DA7">
        <w:rPr>
          <w:rFonts w:ascii="Arial" w:hAnsi="Arial" w:cs="Arial"/>
          <w:sz w:val="28"/>
          <w:szCs w:val="28"/>
        </w:rPr>
        <w:t>Неожиданно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себя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начинает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понимать</w:t>
      </w:r>
      <w:r w:rsidRPr="00571DA7">
        <w:rPr>
          <w:rFonts w:ascii="Arial" w:eastAsia="Calibri" w:hAnsi="Arial" w:cs="Arial"/>
          <w:sz w:val="28"/>
          <w:szCs w:val="28"/>
        </w:rPr>
        <w:t xml:space="preserve">,  что </w:t>
      </w:r>
      <w:r w:rsidRPr="00571DA7">
        <w:rPr>
          <w:rFonts w:ascii="Arial" w:hAnsi="Arial" w:cs="Arial"/>
          <w:sz w:val="28"/>
          <w:szCs w:val="28"/>
        </w:rPr>
        <w:t>то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жил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раньше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оказы</w:t>
      </w:r>
      <w:r w:rsidRPr="00571DA7">
        <w:rPr>
          <w:rFonts w:ascii="Arial" w:hAnsi="Arial" w:cs="Arial"/>
          <w:sz w:val="28"/>
          <w:szCs w:val="28"/>
        </w:rPr>
        <w:softHyphen/>
        <w:t>вается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неправильно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ведет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тупик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Наступает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прояснение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Сознания</w:t>
      </w:r>
      <w:r w:rsidRPr="00571DA7">
        <w:rPr>
          <w:rFonts w:ascii="Arial" w:eastAsia="Calibri" w:hAnsi="Arial" w:cs="Arial"/>
          <w:b/>
          <w:sz w:val="28"/>
          <w:szCs w:val="28"/>
        </w:rPr>
        <w:t>*,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корне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начинает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менять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позицию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наступает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прозрение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осознание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>-</w:t>
      </w:r>
      <w:r w:rsidRPr="00571DA7">
        <w:rPr>
          <w:rFonts w:ascii="Arial" w:hAnsi="Arial" w:cs="Arial"/>
          <w:sz w:val="28"/>
          <w:szCs w:val="28"/>
        </w:rPr>
        <w:t>другому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говорим</w:t>
      </w:r>
      <w:r w:rsidRPr="00571DA7">
        <w:rPr>
          <w:rFonts w:ascii="Arial" w:eastAsia="Calibri" w:hAnsi="Arial" w:cs="Arial"/>
          <w:sz w:val="28"/>
          <w:szCs w:val="28"/>
        </w:rPr>
        <w:t xml:space="preserve">: </w:t>
      </w:r>
      <w:r w:rsidRPr="00571DA7">
        <w:rPr>
          <w:rFonts w:ascii="Arial" w:hAnsi="Arial" w:cs="Arial"/>
          <w:b/>
          <w:bCs/>
          <w:sz w:val="28"/>
          <w:szCs w:val="28"/>
        </w:rPr>
        <w:t>пробуждение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Сознания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  <w:u w:val="single"/>
        </w:rPr>
      </w:pPr>
      <w:r w:rsidRPr="00571DA7">
        <w:rPr>
          <w:rFonts w:ascii="Arial" w:eastAsia="Calibri" w:hAnsi="Arial" w:cs="Arial"/>
          <w:b/>
          <w:bCs/>
          <w:sz w:val="28"/>
          <w:szCs w:val="28"/>
        </w:rPr>
        <w:lastRenderedPageBreak/>
        <w:t xml:space="preserve">    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переменам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Созна</w:t>
      </w:r>
      <w:r w:rsidRPr="00571DA7">
        <w:rPr>
          <w:rFonts w:ascii="Arial" w:hAnsi="Arial" w:cs="Arial"/>
          <w:sz w:val="28"/>
          <w:szCs w:val="28"/>
        </w:rPr>
        <w:softHyphen/>
        <w:t>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могут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привести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пути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Например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рушится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задает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себе</w:t>
      </w:r>
      <w:r w:rsidRPr="00571DA7">
        <w:rPr>
          <w:rFonts w:ascii="Arial" w:eastAsia="Calibri" w:hAnsi="Arial" w:cs="Arial"/>
          <w:sz w:val="28"/>
          <w:szCs w:val="28"/>
        </w:rPr>
        <w:t xml:space="preserve"> один единс</w:t>
      </w:r>
      <w:r w:rsidRPr="00571DA7">
        <w:rPr>
          <w:rFonts w:ascii="Arial" w:eastAsia="Calibri" w:hAnsi="Arial" w:cs="Arial"/>
          <w:sz w:val="28"/>
          <w:szCs w:val="28"/>
        </w:rPr>
        <w:t>т</w:t>
      </w:r>
      <w:r w:rsidRPr="00571DA7">
        <w:rPr>
          <w:rFonts w:ascii="Arial" w:eastAsia="Calibri" w:hAnsi="Arial" w:cs="Arial"/>
          <w:sz w:val="28"/>
          <w:szCs w:val="28"/>
        </w:rPr>
        <w:t xml:space="preserve">венный </w:t>
      </w:r>
      <w:r w:rsidRPr="00571DA7">
        <w:rPr>
          <w:rFonts w:ascii="Arial" w:hAnsi="Arial" w:cs="Arial"/>
          <w:sz w:val="28"/>
          <w:szCs w:val="28"/>
        </w:rPr>
        <w:t>вопрос</w:t>
      </w:r>
      <w:r w:rsidRPr="00571DA7">
        <w:rPr>
          <w:rFonts w:ascii="Arial" w:eastAsia="Calibri" w:hAnsi="Arial" w:cs="Arial"/>
          <w:sz w:val="28"/>
          <w:szCs w:val="28"/>
        </w:rPr>
        <w:t xml:space="preserve">: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дальше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жить</w:t>
      </w:r>
      <w:r w:rsidRPr="00571DA7">
        <w:rPr>
          <w:rFonts w:ascii="Arial" w:eastAsia="Calibri" w:hAnsi="Arial" w:cs="Arial"/>
          <w:sz w:val="28"/>
          <w:szCs w:val="28"/>
        </w:rPr>
        <w:t xml:space="preserve">?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далее </w:t>
      </w:r>
      <w:r w:rsidRPr="00571DA7">
        <w:rPr>
          <w:rFonts w:ascii="Arial" w:hAnsi="Arial" w:cs="Arial"/>
          <w:sz w:val="28"/>
          <w:szCs w:val="28"/>
        </w:rPr>
        <w:t>находится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поиске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ответа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 этот вопрос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ищет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hAnsi="Arial" w:cs="Arial"/>
          <w:sz w:val="28"/>
          <w:szCs w:val="28"/>
        </w:rPr>
        <w:softHyphen/>
        <w:t>вет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везде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источниках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его </w:t>
      </w:r>
      <w:r w:rsidRPr="00571DA7">
        <w:rPr>
          <w:rFonts w:ascii="Arial" w:hAnsi="Arial" w:cs="Arial"/>
          <w:sz w:val="28"/>
          <w:szCs w:val="28"/>
        </w:rPr>
        <w:t>бросает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стороны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сторону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есть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поиск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потребности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изменить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правило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если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ищет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ответ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вопрос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находит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судьба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Лице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Бога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сама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прив</w:t>
      </w:r>
      <w:r w:rsidRPr="00571DA7">
        <w:rPr>
          <w:rFonts w:ascii="Arial" w:hAnsi="Arial" w:cs="Arial"/>
          <w:sz w:val="28"/>
          <w:szCs w:val="28"/>
          <w:u w:val="single"/>
        </w:rPr>
        <w:t>о</w:t>
      </w:r>
      <w:r w:rsidRPr="00571DA7">
        <w:rPr>
          <w:rFonts w:ascii="Arial" w:hAnsi="Arial" w:cs="Arial"/>
          <w:sz w:val="28"/>
          <w:szCs w:val="28"/>
          <w:u w:val="single"/>
        </w:rPr>
        <w:t>дит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как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правило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тому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источнику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который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он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искал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источником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может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быть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</w:t>
      </w:r>
      <w:r w:rsidRPr="00571DA7">
        <w:rPr>
          <w:rFonts w:ascii="Arial" w:hAnsi="Arial" w:cs="Arial"/>
          <w:sz w:val="28"/>
          <w:szCs w:val="28"/>
        </w:rPr>
        <w:softHyphen/>
        <w:t>век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знает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ответ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вопрос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книга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любой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источник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информации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</w:t>
      </w:r>
      <w:r w:rsidRPr="00571DA7">
        <w:rPr>
          <w:rFonts w:ascii="Arial" w:hAnsi="Arial" w:cs="Arial"/>
          <w:sz w:val="28"/>
          <w:szCs w:val="28"/>
        </w:rPr>
        <w:softHyphen/>
        <w:t>торый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ответ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возникшие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вопросы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таким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источником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может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быть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сейчас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для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вас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это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издание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котором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proofErr w:type="gramStart"/>
      <w:r w:rsidRPr="00571DA7">
        <w:rPr>
          <w:rFonts w:ascii="Arial" w:hAnsi="Arial" w:cs="Arial"/>
          <w:sz w:val="28"/>
          <w:szCs w:val="28"/>
          <w:u w:val="single"/>
        </w:rPr>
        <w:t>вы</w:t>
      </w:r>
      <w:proofErr w:type="gramEnd"/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конце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концов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найдете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ответ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один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из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важных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вопросов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который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задаете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: </w:t>
      </w:r>
      <w:r w:rsidRPr="00571DA7">
        <w:rPr>
          <w:rFonts w:ascii="Arial" w:hAnsi="Arial" w:cs="Arial"/>
          <w:sz w:val="28"/>
          <w:szCs w:val="28"/>
          <w:u w:val="single"/>
        </w:rPr>
        <w:t>как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дальше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>?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rPr>
          <w:rFonts w:ascii="Arial" w:hAnsi="Arial" w:cs="Arial"/>
          <w:sz w:val="24"/>
          <w:szCs w:val="24"/>
        </w:rPr>
      </w:pPr>
    </w:p>
    <w:p w:rsidR="00061879" w:rsidRPr="00F8522D" w:rsidRDefault="00061879" w:rsidP="00061879">
      <w:pPr>
        <w:tabs>
          <w:tab w:val="left" w:pos="-567"/>
        </w:tabs>
        <w:spacing w:after="0"/>
        <w:ind w:left="-567"/>
        <w:rPr>
          <w:rFonts w:ascii="Arial" w:eastAsia="Calibri" w:hAnsi="Arial" w:cs="Arial"/>
        </w:rPr>
      </w:pPr>
      <w:r w:rsidRPr="00F8522D">
        <w:rPr>
          <w:rFonts w:ascii="Arial" w:eastAsia="Calibri" w:hAnsi="Arial" w:cs="Arial"/>
        </w:rPr>
        <w:t>*</w:t>
      </w:r>
      <w:r w:rsidRPr="00F8522D">
        <w:rPr>
          <w:rFonts w:ascii="Arial" w:hAnsi="Arial" w:cs="Arial"/>
        </w:rPr>
        <w:t>Сознание</w:t>
      </w:r>
      <w:r w:rsidRPr="00F8522D">
        <w:rPr>
          <w:rFonts w:ascii="Arial" w:eastAsia="Calibri" w:hAnsi="Arial" w:cs="Arial"/>
        </w:rPr>
        <w:t xml:space="preserve"> - </w:t>
      </w:r>
      <w:r w:rsidRPr="00F8522D">
        <w:rPr>
          <w:rFonts w:ascii="Arial" w:hAnsi="Arial" w:cs="Arial"/>
        </w:rPr>
        <w:t>это</w:t>
      </w:r>
      <w:r w:rsidRPr="00F8522D">
        <w:rPr>
          <w:rFonts w:ascii="Arial" w:eastAsia="Calibri" w:hAnsi="Arial" w:cs="Arial"/>
        </w:rPr>
        <w:t xml:space="preserve">  </w:t>
      </w:r>
      <w:r w:rsidRPr="00F8522D">
        <w:rPr>
          <w:rFonts w:ascii="Arial" w:hAnsi="Arial" w:cs="Arial"/>
        </w:rPr>
        <w:t>мировоззрение</w:t>
      </w:r>
      <w:r w:rsidRPr="00F8522D">
        <w:rPr>
          <w:rFonts w:ascii="Arial" w:eastAsia="Calibri" w:hAnsi="Arial" w:cs="Arial"/>
        </w:rPr>
        <w:t xml:space="preserve">, </w:t>
      </w:r>
      <w:r w:rsidRPr="00F8522D">
        <w:rPr>
          <w:rFonts w:ascii="Arial" w:hAnsi="Arial" w:cs="Arial"/>
        </w:rPr>
        <w:t>настроенное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на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мирное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развитие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жизни</w:t>
      </w:r>
      <w:r w:rsidRPr="00F8522D">
        <w:rPr>
          <w:rFonts w:ascii="Arial" w:eastAsia="Calibri" w:hAnsi="Arial" w:cs="Arial"/>
        </w:rPr>
        <w:t>.</w:t>
      </w:r>
    </w:p>
    <w:p w:rsidR="00061879" w:rsidRPr="00F8522D" w:rsidRDefault="00061879" w:rsidP="00061879">
      <w:pPr>
        <w:tabs>
          <w:tab w:val="left" w:pos="-567"/>
        </w:tabs>
        <w:spacing w:after="0"/>
        <w:ind w:left="-567"/>
        <w:rPr>
          <w:rFonts w:ascii="Arial" w:eastAsia="Calibri" w:hAnsi="Arial" w:cs="Arial"/>
        </w:rPr>
      </w:pPr>
      <w:r w:rsidRPr="00F8522D">
        <w:rPr>
          <w:rFonts w:ascii="Arial" w:eastAsia="Calibri" w:hAnsi="Arial" w:cs="Arial"/>
        </w:rPr>
        <w:t>*</w:t>
      </w:r>
      <w:r w:rsidRPr="00F8522D">
        <w:rPr>
          <w:rFonts w:ascii="Arial" w:hAnsi="Arial" w:cs="Arial"/>
        </w:rPr>
        <w:t>Мировоззрение</w:t>
      </w:r>
      <w:r w:rsidRPr="00F8522D">
        <w:rPr>
          <w:rFonts w:ascii="Arial" w:eastAsia="Calibri" w:hAnsi="Arial" w:cs="Arial"/>
        </w:rPr>
        <w:t xml:space="preserve"> - </w:t>
      </w:r>
      <w:r w:rsidRPr="00F8522D">
        <w:rPr>
          <w:rFonts w:ascii="Arial" w:hAnsi="Arial" w:cs="Arial"/>
        </w:rPr>
        <w:t>это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жизненный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взгляд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на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Мир</w:t>
      </w:r>
      <w:r w:rsidRPr="00F8522D">
        <w:rPr>
          <w:rFonts w:ascii="Arial" w:eastAsia="Calibri" w:hAnsi="Arial" w:cs="Arial"/>
        </w:rPr>
        <w:t xml:space="preserve">, </w:t>
      </w:r>
      <w:r w:rsidRPr="00F8522D">
        <w:rPr>
          <w:rFonts w:ascii="Arial" w:hAnsi="Arial" w:cs="Arial"/>
        </w:rPr>
        <w:t>из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которого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формируется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Духовность</w:t>
      </w:r>
      <w:r w:rsidRPr="00F8522D">
        <w:rPr>
          <w:rFonts w:ascii="Arial" w:eastAsia="Calibri" w:hAnsi="Arial" w:cs="Arial"/>
        </w:rPr>
        <w:t xml:space="preserve"> (</w:t>
      </w:r>
      <w:r w:rsidRPr="00F8522D">
        <w:rPr>
          <w:rFonts w:ascii="Arial" w:hAnsi="Arial" w:cs="Arial"/>
        </w:rPr>
        <w:t>Дух</w:t>
      </w:r>
      <w:r w:rsidRPr="00F8522D">
        <w:rPr>
          <w:rFonts w:ascii="Arial" w:eastAsia="Calibri" w:hAnsi="Arial" w:cs="Arial"/>
        </w:rPr>
        <w:t xml:space="preserve">) </w:t>
      </w:r>
      <w:r w:rsidRPr="00F8522D">
        <w:rPr>
          <w:rFonts w:ascii="Arial" w:hAnsi="Arial" w:cs="Arial"/>
        </w:rPr>
        <w:t>чело</w:t>
      </w:r>
      <w:r w:rsidRPr="00F8522D">
        <w:rPr>
          <w:rFonts w:ascii="Arial" w:hAnsi="Arial" w:cs="Arial"/>
        </w:rPr>
        <w:softHyphen/>
        <w:t>века</w:t>
      </w:r>
      <w:r w:rsidRPr="00F8522D">
        <w:rPr>
          <w:rFonts w:ascii="Arial" w:eastAsia="Calibri" w:hAnsi="Arial" w:cs="Arial"/>
        </w:rPr>
        <w:t xml:space="preserve">. </w:t>
      </w:r>
      <w:r w:rsidRPr="00F8522D">
        <w:rPr>
          <w:rFonts w:ascii="Arial" w:hAnsi="Arial" w:cs="Arial"/>
        </w:rPr>
        <w:t>Мировоззрение</w:t>
      </w:r>
      <w:r w:rsidRPr="00F8522D">
        <w:rPr>
          <w:rFonts w:ascii="Arial" w:eastAsia="Calibri" w:hAnsi="Arial" w:cs="Arial"/>
        </w:rPr>
        <w:t xml:space="preserve"> - </w:t>
      </w:r>
      <w:r w:rsidRPr="00F8522D">
        <w:rPr>
          <w:rFonts w:ascii="Arial" w:hAnsi="Arial" w:cs="Arial"/>
        </w:rPr>
        <w:t>это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программный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настрой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Души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на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жизнь</w:t>
      </w:r>
      <w:r w:rsidRPr="00F8522D">
        <w:rPr>
          <w:rFonts w:ascii="Arial" w:eastAsia="Calibri" w:hAnsi="Arial" w:cs="Arial"/>
        </w:rPr>
        <w:t>.</w:t>
      </w:r>
    </w:p>
    <w:p w:rsidR="00061879" w:rsidRPr="00F8522D" w:rsidRDefault="00061879" w:rsidP="00061879">
      <w:pPr>
        <w:tabs>
          <w:tab w:val="left" w:pos="-567"/>
        </w:tabs>
        <w:spacing w:after="0"/>
        <w:ind w:left="-567"/>
        <w:rPr>
          <w:rFonts w:ascii="Arial" w:eastAsia="Calibri" w:hAnsi="Arial" w:cs="Arial"/>
        </w:rPr>
      </w:pPr>
      <w:r w:rsidRPr="00F8522D">
        <w:rPr>
          <w:rFonts w:ascii="Arial" w:eastAsia="Calibri" w:hAnsi="Arial" w:cs="Arial"/>
        </w:rPr>
        <w:t>*</w:t>
      </w:r>
      <w:r w:rsidRPr="00F8522D">
        <w:rPr>
          <w:rFonts w:ascii="Arial" w:hAnsi="Arial" w:cs="Arial"/>
        </w:rPr>
        <w:t>Душа</w:t>
      </w:r>
      <w:r w:rsidRPr="00F8522D">
        <w:rPr>
          <w:rFonts w:ascii="Arial" w:eastAsia="Calibri" w:hAnsi="Arial" w:cs="Arial"/>
        </w:rPr>
        <w:t xml:space="preserve"> - </w:t>
      </w:r>
      <w:r w:rsidRPr="00F8522D">
        <w:rPr>
          <w:rFonts w:ascii="Arial" w:hAnsi="Arial" w:cs="Arial"/>
        </w:rPr>
        <w:t>это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структура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Внутреннего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Мира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человека</w:t>
      </w:r>
      <w:r w:rsidRPr="00F8522D">
        <w:rPr>
          <w:rFonts w:ascii="Arial" w:eastAsia="Calibri" w:hAnsi="Arial" w:cs="Arial"/>
        </w:rPr>
        <w:t xml:space="preserve">, </w:t>
      </w:r>
      <w:r w:rsidRPr="00F8522D">
        <w:rPr>
          <w:rFonts w:ascii="Arial" w:hAnsi="Arial" w:cs="Arial"/>
        </w:rPr>
        <w:t>настроенная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на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развитие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единого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мировоз</w:t>
      </w:r>
      <w:r w:rsidRPr="00F8522D">
        <w:rPr>
          <w:rFonts w:ascii="Arial" w:hAnsi="Arial" w:cs="Arial"/>
        </w:rPr>
        <w:softHyphen/>
        <w:t>зренческого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взгляда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на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жизнь</w:t>
      </w:r>
      <w:r w:rsidRPr="00F8522D">
        <w:rPr>
          <w:rFonts w:ascii="Arial" w:eastAsia="Calibri" w:hAnsi="Arial" w:cs="Arial"/>
        </w:rPr>
        <w:t xml:space="preserve">. 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rPr>
          <w:rFonts w:ascii="Arial" w:hAnsi="Arial" w:cs="Arial"/>
          <w:sz w:val="24"/>
          <w:szCs w:val="24"/>
        </w:rPr>
      </w:pP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  <w:u w:val="single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При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постоянном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задавании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себе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вопроса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придет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ответ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осознания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понимания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* </w:t>
      </w:r>
      <w:r w:rsidRPr="00571DA7">
        <w:rPr>
          <w:rFonts w:ascii="Arial" w:hAnsi="Arial" w:cs="Arial"/>
          <w:sz w:val="28"/>
          <w:szCs w:val="28"/>
        </w:rPr>
        <w:t>своего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дальнейшего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жизненного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пути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знанием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будете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знать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дальше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делать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куда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стремиться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тогда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наступает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сту</w:t>
      </w:r>
      <w:r w:rsidRPr="00571DA7">
        <w:rPr>
          <w:rFonts w:ascii="Arial" w:hAnsi="Arial" w:cs="Arial"/>
          <w:sz w:val="28"/>
          <w:szCs w:val="28"/>
        </w:rPr>
        <w:softHyphen/>
        <w:t>пень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b/>
          <w:sz w:val="28"/>
          <w:szCs w:val="28"/>
        </w:rPr>
        <w:t>прозрение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спеша</w:t>
      </w:r>
      <w:r w:rsidRPr="00571DA7">
        <w:rPr>
          <w:rFonts w:ascii="Arial" w:eastAsia="Calibri" w:hAnsi="Arial" w:cs="Arial"/>
          <w:sz w:val="28"/>
          <w:szCs w:val="28"/>
        </w:rPr>
        <w:t xml:space="preserve">,  </w:t>
      </w:r>
      <w:proofErr w:type="spellStart"/>
      <w:r w:rsidRPr="00571DA7">
        <w:rPr>
          <w:rFonts w:ascii="Arial" w:hAnsi="Arial" w:cs="Arial"/>
          <w:sz w:val="28"/>
          <w:szCs w:val="28"/>
        </w:rPr>
        <w:t>соразмеренно</w:t>
      </w:r>
      <w:proofErr w:type="spellEnd"/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начинает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понимать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происходит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жизнью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наступает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пробуждение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Сознания</w:t>
      </w:r>
      <w:r w:rsidRPr="00571DA7">
        <w:rPr>
          <w:rFonts w:ascii="Arial" w:eastAsia="Calibri" w:hAnsi="Arial" w:cs="Arial"/>
          <w:b/>
          <w:sz w:val="28"/>
          <w:szCs w:val="28"/>
        </w:rPr>
        <w:t>*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запускаются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механизмы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Подсознания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Начинает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</w:t>
      </w:r>
      <w:r w:rsidRPr="00571DA7">
        <w:rPr>
          <w:rFonts w:ascii="Arial" w:hAnsi="Arial" w:cs="Arial"/>
          <w:sz w:val="28"/>
          <w:szCs w:val="28"/>
        </w:rPr>
        <w:softHyphen/>
        <w:t>ботать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заложено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памяти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hAnsi="Arial" w:cs="Arial"/>
          <w:sz w:val="28"/>
          <w:szCs w:val="28"/>
        </w:rPr>
        <w:t>д</w:t>
      </w:r>
      <w:r w:rsidRPr="00571DA7">
        <w:rPr>
          <w:rFonts w:ascii="Arial" w:hAnsi="Arial" w:cs="Arial"/>
          <w:sz w:val="28"/>
          <w:szCs w:val="28"/>
        </w:rPr>
        <w:t>сознания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вплоть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мелочей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больше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Возникают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ответы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вопросы</w:t>
      </w:r>
      <w:r w:rsidRPr="00571DA7">
        <w:rPr>
          <w:rFonts w:ascii="Arial" w:eastAsia="Calibri" w:hAnsi="Arial" w:cs="Arial"/>
          <w:sz w:val="28"/>
          <w:szCs w:val="28"/>
        </w:rPr>
        <w:t xml:space="preserve">: </w:t>
      </w:r>
      <w:r w:rsidRPr="00571DA7">
        <w:rPr>
          <w:rFonts w:ascii="Arial" w:hAnsi="Arial" w:cs="Arial"/>
          <w:sz w:val="28"/>
          <w:szCs w:val="28"/>
        </w:rPr>
        <w:t>кем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стать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дальше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если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следовать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данному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пути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?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происходит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пробуждение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Сознания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</w:t>
      </w:r>
      <w:r w:rsidRPr="00571DA7">
        <w:rPr>
          <w:rFonts w:ascii="Arial" w:hAnsi="Arial" w:cs="Arial"/>
          <w:sz w:val="28"/>
          <w:szCs w:val="28"/>
        </w:rPr>
        <w:softHyphen/>
        <w:t>века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если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затрагивать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глубинные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механизмы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дальше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понимаете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будет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Естественно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будет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затронутых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нашем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случае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духовных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качеств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поэтому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говорим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сейчас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что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передается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для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вас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наших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Посланиях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все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несет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тот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самый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смысл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пробуждения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вашего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Сознания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глубинным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механизмом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бытия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вашего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Сознания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  <w:sz w:val="28"/>
          <w:szCs w:val="28"/>
        </w:rPr>
      </w:pPr>
    </w:p>
    <w:p w:rsidR="00061879" w:rsidRPr="00571DA7" w:rsidRDefault="00061879" w:rsidP="00061879">
      <w:pPr>
        <w:pStyle w:val="13"/>
        <w:tabs>
          <w:tab w:val="clear" w:pos="708"/>
          <w:tab w:val="left" w:pos="-567"/>
          <w:tab w:val="left" w:pos="851"/>
          <w:tab w:val="left" w:pos="1276"/>
        </w:tabs>
        <w:suppressAutoHyphens w:val="0"/>
        <w:spacing w:after="0"/>
        <w:ind w:left="-567"/>
        <w:jc w:val="both"/>
        <w:rPr>
          <w:rFonts w:ascii="Arial" w:eastAsia="Calibri" w:hAnsi="Arial" w:cs="Arial"/>
          <w:b/>
          <w:color w:val="auto"/>
          <w:sz w:val="32"/>
          <w:szCs w:val="32"/>
        </w:rPr>
      </w:pPr>
      <w:r>
        <w:rPr>
          <w:rFonts w:ascii="Arial" w:hAnsi="Arial" w:cs="Arial"/>
          <w:b/>
          <w:color w:val="auto"/>
          <w:sz w:val="32"/>
          <w:szCs w:val="32"/>
          <w:lang w:val="en-US"/>
        </w:rPr>
        <w:lastRenderedPageBreak/>
        <w:t>II</w:t>
      </w:r>
      <w:r>
        <w:rPr>
          <w:rFonts w:ascii="Arial" w:hAnsi="Arial" w:cs="Arial"/>
          <w:b/>
          <w:color w:val="auto"/>
          <w:sz w:val="32"/>
          <w:szCs w:val="32"/>
        </w:rPr>
        <w:t>.</w:t>
      </w:r>
      <w:r w:rsidRPr="00571DA7">
        <w:rPr>
          <w:rFonts w:ascii="Arial" w:hAnsi="Arial" w:cs="Arial"/>
          <w:b/>
          <w:color w:val="auto"/>
          <w:sz w:val="32"/>
          <w:szCs w:val="32"/>
        </w:rPr>
        <w:t xml:space="preserve"> О</w:t>
      </w:r>
      <w:r w:rsidRPr="00571DA7">
        <w:rPr>
          <w:rFonts w:ascii="Arial" w:eastAsia="Calibri" w:hAnsi="Arial" w:cs="Arial"/>
          <w:b/>
          <w:color w:val="auto"/>
          <w:sz w:val="32"/>
          <w:szCs w:val="32"/>
        </w:rPr>
        <w:t xml:space="preserve"> </w:t>
      </w:r>
      <w:r w:rsidRPr="00571DA7">
        <w:rPr>
          <w:rFonts w:ascii="Arial" w:hAnsi="Arial" w:cs="Arial"/>
          <w:b/>
          <w:color w:val="auto"/>
          <w:sz w:val="32"/>
          <w:szCs w:val="32"/>
        </w:rPr>
        <w:t>Внутреннем</w:t>
      </w:r>
      <w:r w:rsidRPr="00571DA7">
        <w:rPr>
          <w:rFonts w:ascii="Arial" w:eastAsia="Calibri" w:hAnsi="Arial" w:cs="Arial"/>
          <w:b/>
          <w:color w:val="auto"/>
          <w:sz w:val="32"/>
          <w:szCs w:val="32"/>
        </w:rPr>
        <w:t xml:space="preserve"> </w:t>
      </w:r>
      <w:r w:rsidRPr="00571DA7">
        <w:rPr>
          <w:rFonts w:ascii="Arial" w:hAnsi="Arial" w:cs="Arial"/>
          <w:b/>
          <w:color w:val="auto"/>
          <w:sz w:val="32"/>
          <w:szCs w:val="32"/>
        </w:rPr>
        <w:t>Мире</w:t>
      </w:r>
      <w:r w:rsidRPr="00571DA7">
        <w:rPr>
          <w:rFonts w:ascii="Arial" w:eastAsia="Calibri" w:hAnsi="Arial" w:cs="Arial"/>
          <w:b/>
          <w:color w:val="auto"/>
          <w:sz w:val="32"/>
          <w:szCs w:val="32"/>
        </w:rPr>
        <w:t xml:space="preserve"> </w:t>
      </w:r>
      <w:r w:rsidRPr="00571DA7">
        <w:rPr>
          <w:rFonts w:ascii="Arial" w:hAnsi="Arial" w:cs="Arial"/>
          <w:b/>
          <w:color w:val="auto"/>
          <w:sz w:val="32"/>
          <w:szCs w:val="32"/>
        </w:rPr>
        <w:t>человека</w:t>
      </w:r>
      <w:r w:rsidRPr="00571DA7">
        <w:rPr>
          <w:rFonts w:ascii="Arial" w:eastAsia="Calibri" w:hAnsi="Arial" w:cs="Arial"/>
          <w:b/>
          <w:color w:val="auto"/>
          <w:sz w:val="32"/>
          <w:szCs w:val="32"/>
        </w:rPr>
        <w:t xml:space="preserve">. </w:t>
      </w:r>
    </w:p>
    <w:p w:rsidR="00061879" w:rsidRPr="0040297F" w:rsidRDefault="00061879" w:rsidP="002E338B">
      <w:pPr>
        <w:pStyle w:val="13"/>
        <w:tabs>
          <w:tab w:val="clear" w:pos="708"/>
          <w:tab w:val="left" w:pos="-567"/>
          <w:tab w:val="left" w:pos="1276"/>
          <w:tab w:val="left" w:pos="6946"/>
        </w:tabs>
        <w:suppressAutoHyphens w:val="0"/>
        <w:spacing w:after="0"/>
        <w:ind w:left="-567"/>
        <w:jc w:val="center"/>
        <w:rPr>
          <w:rFonts w:ascii="Arial" w:eastAsia="Calibri" w:hAnsi="Arial" w:cs="Arial"/>
          <w:color w:val="auto"/>
          <w:sz w:val="28"/>
          <w:szCs w:val="28"/>
          <w:u w:val="single"/>
        </w:rPr>
      </w:pPr>
      <w:r w:rsidRPr="0040297F">
        <w:rPr>
          <w:rFonts w:ascii="Arial" w:hAnsi="Arial" w:cs="Arial"/>
          <w:b/>
          <w:color w:val="auto"/>
          <w:sz w:val="28"/>
          <w:szCs w:val="28"/>
          <w:u w:val="single"/>
        </w:rPr>
        <w:t>Строение</w:t>
      </w:r>
      <w:r w:rsidRPr="0040297F">
        <w:rPr>
          <w:rFonts w:ascii="Arial" w:eastAsia="Calibri" w:hAnsi="Arial" w:cs="Arial"/>
          <w:b/>
          <w:color w:val="auto"/>
          <w:sz w:val="28"/>
          <w:szCs w:val="28"/>
          <w:u w:val="single"/>
        </w:rPr>
        <w:t xml:space="preserve"> </w:t>
      </w:r>
      <w:r w:rsidRPr="0040297F">
        <w:rPr>
          <w:rFonts w:ascii="Arial" w:hAnsi="Arial" w:cs="Arial"/>
          <w:b/>
          <w:color w:val="auto"/>
          <w:sz w:val="28"/>
          <w:szCs w:val="28"/>
          <w:u w:val="single"/>
        </w:rPr>
        <w:t>Внутреннего</w:t>
      </w:r>
      <w:r w:rsidRPr="0040297F">
        <w:rPr>
          <w:rFonts w:ascii="Arial" w:eastAsia="Calibri" w:hAnsi="Arial" w:cs="Arial"/>
          <w:b/>
          <w:color w:val="auto"/>
          <w:sz w:val="28"/>
          <w:szCs w:val="28"/>
          <w:u w:val="single"/>
        </w:rPr>
        <w:t xml:space="preserve"> </w:t>
      </w:r>
      <w:r w:rsidRPr="0040297F">
        <w:rPr>
          <w:rFonts w:ascii="Arial" w:hAnsi="Arial" w:cs="Arial"/>
          <w:b/>
          <w:color w:val="auto"/>
          <w:sz w:val="28"/>
          <w:szCs w:val="28"/>
          <w:u w:val="single"/>
        </w:rPr>
        <w:t>Мира</w:t>
      </w:r>
      <w:r w:rsidRPr="0040297F">
        <w:rPr>
          <w:rFonts w:ascii="Arial" w:eastAsia="Calibri" w:hAnsi="Arial" w:cs="Arial"/>
          <w:b/>
          <w:color w:val="auto"/>
          <w:sz w:val="28"/>
          <w:szCs w:val="28"/>
          <w:u w:val="single"/>
        </w:rPr>
        <w:t>.</w:t>
      </w:r>
    </w:p>
    <w:p w:rsidR="00061879" w:rsidRPr="00571DA7" w:rsidRDefault="00061879" w:rsidP="00061879">
      <w:pPr>
        <w:pStyle w:val="13"/>
        <w:tabs>
          <w:tab w:val="clear" w:pos="708"/>
          <w:tab w:val="left" w:pos="-567"/>
          <w:tab w:val="left" w:pos="1276"/>
          <w:tab w:val="left" w:pos="6946"/>
        </w:tabs>
        <w:suppressAutoHyphens w:val="0"/>
        <w:spacing w:after="0"/>
        <w:ind w:left="-567"/>
        <w:jc w:val="right"/>
        <w:rPr>
          <w:rFonts w:ascii="Arial" w:eastAsia="Calibri" w:hAnsi="Arial" w:cs="Arial"/>
          <w:color w:val="auto"/>
          <w:sz w:val="24"/>
          <w:szCs w:val="24"/>
        </w:rPr>
      </w:pPr>
      <w:r w:rsidRPr="00571DA7">
        <w:rPr>
          <w:rFonts w:ascii="Arial" w:eastAsia="Calibri" w:hAnsi="Arial" w:cs="Arial"/>
          <w:color w:val="auto"/>
          <w:sz w:val="28"/>
          <w:szCs w:val="28"/>
        </w:rPr>
        <w:t>7.02.11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Поговорим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 (Духовном теле)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человека. </w:t>
      </w:r>
      <w:r w:rsidRPr="00571DA7">
        <w:rPr>
          <w:rFonts w:ascii="Arial" w:hAnsi="Arial" w:cs="Arial"/>
          <w:sz w:val="28"/>
          <w:szCs w:val="28"/>
        </w:rPr>
        <w:t>Чем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? </w:t>
      </w:r>
      <w:r w:rsidRPr="00571DA7">
        <w:rPr>
          <w:rFonts w:ascii="Arial" w:hAnsi="Arial" w:cs="Arial"/>
          <w:sz w:val="28"/>
          <w:szCs w:val="28"/>
          <w:u w:val="single"/>
        </w:rPr>
        <w:t>Это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ваш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 </w:t>
      </w:r>
      <w:r w:rsidRPr="00571DA7">
        <w:rPr>
          <w:rFonts w:ascii="Arial" w:hAnsi="Arial" w:cs="Arial"/>
          <w:sz w:val="28"/>
          <w:szCs w:val="28"/>
          <w:u w:val="single"/>
        </w:rPr>
        <w:t>жизненный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характер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ваша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позиция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(жизненный настрой).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мировоззренч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ский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взгляд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формирующийся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протяжении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 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идеологию,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направленную на становление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Личности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Calibri" w:hAnsi="Arial" w:cs="Arial"/>
          <w:sz w:val="28"/>
          <w:szCs w:val="28"/>
        </w:rPr>
        <w:t xml:space="preserve"> (характер, или личность) </w:t>
      </w:r>
      <w:r w:rsidRPr="00571DA7">
        <w:rPr>
          <w:rFonts w:ascii="Arial" w:hAnsi="Arial" w:cs="Arial"/>
          <w:sz w:val="28"/>
          <w:szCs w:val="28"/>
        </w:rPr>
        <w:t>складывается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?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Жизненный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характер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влиянием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нескол</w:t>
      </w:r>
      <w:r w:rsidRPr="00571DA7">
        <w:rPr>
          <w:rFonts w:ascii="Arial" w:hAnsi="Arial" w:cs="Arial"/>
          <w:sz w:val="28"/>
          <w:szCs w:val="28"/>
        </w:rPr>
        <w:t>ь</w:t>
      </w:r>
      <w:r w:rsidRPr="00571DA7">
        <w:rPr>
          <w:rFonts w:ascii="Arial" w:hAnsi="Arial" w:cs="Arial"/>
          <w:sz w:val="28"/>
          <w:szCs w:val="28"/>
        </w:rPr>
        <w:t>ких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ас</w:t>
      </w:r>
      <w:r w:rsidRPr="00571DA7">
        <w:rPr>
          <w:rFonts w:ascii="Arial" w:hAnsi="Arial" w:cs="Arial"/>
          <w:sz w:val="28"/>
          <w:szCs w:val="28"/>
        </w:rPr>
        <w:softHyphen/>
        <w:t>пектов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таких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желание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измениться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  <w:u w:val="single"/>
        </w:rPr>
        <w:t>целеустремле</w:t>
      </w:r>
      <w:r w:rsidRPr="00571DA7">
        <w:rPr>
          <w:rFonts w:ascii="Arial" w:hAnsi="Arial" w:cs="Arial"/>
          <w:sz w:val="28"/>
          <w:szCs w:val="28"/>
          <w:u w:val="single"/>
        </w:rPr>
        <w:t>н</w:t>
      </w:r>
      <w:r w:rsidRPr="00571DA7">
        <w:rPr>
          <w:rFonts w:ascii="Arial" w:hAnsi="Arial" w:cs="Arial"/>
          <w:sz w:val="28"/>
          <w:szCs w:val="28"/>
          <w:u w:val="single"/>
        </w:rPr>
        <w:t>ность</w:t>
      </w:r>
      <w:r w:rsidRPr="00571DA7">
        <w:rPr>
          <w:rFonts w:ascii="Arial" w:eastAsia="Calibri" w:hAnsi="Arial" w:cs="Arial"/>
          <w:sz w:val="28"/>
          <w:szCs w:val="28"/>
        </w:rPr>
        <w:t xml:space="preserve">), </w:t>
      </w:r>
      <w:r w:rsidRPr="00571DA7">
        <w:rPr>
          <w:rFonts w:ascii="Arial" w:hAnsi="Arial" w:cs="Arial"/>
          <w:sz w:val="28"/>
          <w:szCs w:val="28"/>
        </w:rPr>
        <w:t>стремление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преодолеть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трудности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  <w:u w:val="single"/>
        </w:rPr>
        <w:t>воля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позиции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</w:t>
      </w:r>
      <w:r w:rsidRPr="00571DA7">
        <w:rPr>
          <w:rFonts w:ascii="Arial" w:hAnsi="Arial" w:cs="Arial"/>
          <w:sz w:val="28"/>
          <w:szCs w:val="28"/>
        </w:rPr>
        <w:softHyphen/>
        <w:t>жет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изменяться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течение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воздействием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внешней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среды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воздействием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факторов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воспитания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индивидуума,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происходит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ха</w:t>
      </w:r>
      <w:r w:rsidRPr="00571DA7">
        <w:rPr>
          <w:rFonts w:ascii="Arial" w:hAnsi="Arial" w:cs="Arial"/>
          <w:sz w:val="28"/>
          <w:szCs w:val="28"/>
        </w:rPr>
        <w:softHyphen/>
        <w:t>рактера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становление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Личности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коне</w:t>
      </w:r>
      <w:r w:rsidRPr="00571DA7">
        <w:rPr>
          <w:rFonts w:ascii="Arial" w:hAnsi="Arial" w:cs="Arial"/>
          <w:sz w:val="28"/>
          <w:szCs w:val="28"/>
        </w:rPr>
        <w:t>ч</w:t>
      </w:r>
      <w:r w:rsidRPr="00571DA7">
        <w:rPr>
          <w:rFonts w:ascii="Arial" w:hAnsi="Arial" w:cs="Arial"/>
          <w:sz w:val="28"/>
          <w:szCs w:val="28"/>
        </w:rPr>
        <w:t>но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забудьте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ре</w:t>
      </w:r>
      <w:r w:rsidRPr="00571DA7">
        <w:rPr>
          <w:rFonts w:ascii="Arial" w:hAnsi="Arial" w:cs="Arial"/>
          <w:sz w:val="28"/>
          <w:szCs w:val="28"/>
        </w:rPr>
        <w:softHyphen/>
        <w:t>зервах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  <w:u w:val="single"/>
        </w:rPr>
        <w:t>внутреннем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потенциале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виде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программного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Души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или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предначертания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суд</w:t>
      </w:r>
      <w:r w:rsidRPr="00571DA7">
        <w:rPr>
          <w:rFonts w:ascii="Arial" w:hAnsi="Arial" w:cs="Arial"/>
          <w:sz w:val="28"/>
          <w:szCs w:val="28"/>
          <w:u w:val="single"/>
        </w:rPr>
        <w:t>ь</w:t>
      </w:r>
      <w:r w:rsidRPr="00571DA7">
        <w:rPr>
          <w:rFonts w:ascii="Arial" w:hAnsi="Arial" w:cs="Arial"/>
          <w:sz w:val="28"/>
          <w:szCs w:val="28"/>
          <w:u w:val="single"/>
        </w:rPr>
        <w:t>бы</w:t>
      </w:r>
      <w:r w:rsidRPr="00571DA7">
        <w:rPr>
          <w:rFonts w:ascii="Arial" w:eastAsia="Calibri" w:hAnsi="Arial" w:cs="Arial"/>
          <w:sz w:val="28"/>
          <w:szCs w:val="28"/>
        </w:rPr>
        <w:t xml:space="preserve">),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которыми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 родился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пришел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Внутренний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потенциал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возможность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усмотре</w:t>
      </w:r>
      <w:r w:rsidRPr="00571DA7">
        <w:rPr>
          <w:rFonts w:ascii="Arial" w:hAnsi="Arial" w:cs="Arial"/>
          <w:sz w:val="28"/>
          <w:szCs w:val="28"/>
        </w:rPr>
        <w:softHyphen/>
        <w:t>нию</w:t>
      </w:r>
      <w:r w:rsidRPr="00571DA7">
        <w:rPr>
          <w:rFonts w:ascii="Arial" w:eastAsia="Calibri" w:hAnsi="Arial" w:cs="Arial"/>
          <w:sz w:val="28"/>
          <w:szCs w:val="28"/>
        </w:rPr>
        <w:t xml:space="preserve"> и, </w:t>
      </w:r>
      <w:r w:rsidRPr="00571DA7">
        <w:rPr>
          <w:rFonts w:ascii="Arial" w:hAnsi="Arial" w:cs="Arial"/>
          <w:sz w:val="28"/>
          <w:szCs w:val="28"/>
        </w:rPr>
        <w:t>преодолевая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трудности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преграды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жизни, достичь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согласия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>-</w:t>
      </w:r>
      <w:r w:rsidRPr="00571DA7">
        <w:rPr>
          <w:rFonts w:ascii="Arial" w:hAnsi="Arial" w:cs="Arial"/>
          <w:sz w:val="28"/>
          <w:szCs w:val="28"/>
        </w:rPr>
        <w:t>первых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поговорим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что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такое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Внутреннее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вашего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Вну</w:t>
      </w:r>
      <w:r w:rsidRPr="00571DA7">
        <w:rPr>
          <w:rFonts w:ascii="Arial" w:hAnsi="Arial" w:cs="Arial"/>
          <w:b/>
          <w:bCs/>
          <w:sz w:val="28"/>
          <w:szCs w:val="28"/>
        </w:rPr>
        <w:t>т</w:t>
      </w:r>
      <w:r w:rsidRPr="00571DA7">
        <w:rPr>
          <w:rFonts w:ascii="Arial" w:hAnsi="Arial" w:cs="Arial"/>
          <w:b/>
          <w:bCs/>
          <w:sz w:val="28"/>
          <w:szCs w:val="28"/>
        </w:rPr>
        <w:t>реннего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Центра Души и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направленный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формирование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определенных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позиций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формирование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основе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мировоззрения</w:t>
      </w:r>
      <w:r w:rsidRPr="00571DA7">
        <w:rPr>
          <w:rFonts w:ascii="Arial" w:eastAsia="Calibri" w:hAnsi="Arial" w:cs="Arial"/>
          <w:sz w:val="28"/>
          <w:szCs w:val="28"/>
        </w:rPr>
        <w:t xml:space="preserve">).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позиции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потенциала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направленного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формирование</w:t>
      </w:r>
      <w:r w:rsidRPr="00571DA7">
        <w:rPr>
          <w:rFonts w:ascii="Arial" w:eastAsia="Calibri" w:hAnsi="Arial" w:cs="Arial"/>
          <w:sz w:val="28"/>
          <w:szCs w:val="28"/>
        </w:rPr>
        <w:t xml:space="preserve"> линии </w:t>
      </w:r>
      <w:r w:rsidRPr="00571DA7">
        <w:rPr>
          <w:rFonts w:ascii="Arial" w:hAnsi="Arial" w:cs="Arial"/>
          <w:sz w:val="28"/>
          <w:szCs w:val="28"/>
        </w:rPr>
        <w:t>Сознания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рационального звена в развитии личности. Они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gramStart"/>
      <w:r w:rsidRPr="00571DA7">
        <w:rPr>
          <w:rFonts w:ascii="Arial" w:hAnsi="Arial" w:cs="Arial"/>
          <w:sz w:val="28"/>
          <w:szCs w:val="28"/>
        </w:rPr>
        <w:t>Высшее</w:t>
      </w:r>
      <w:proofErr w:type="gram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</w:t>
      </w:r>
      <w:r w:rsidRPr="00571DA7">
        <w:rPr>
          <w:rFonts w:ascii="Arial" w:eastAsia="Calibri" w:hAnsi="Arial" w:cs="Arial"/>
          <w:sz w:val="28"/>
          <w:szCs w:val="28"/>
        </w:rPr>
        <w:t xml:space="preserve">* </w:t>
      </w:r>
      <w:r w:rsidRPr="00571DA7">
        <w:rPr>
          <w:rFonts w:ascii="Arial" w:hAnsi="Arial" w:cs="Arial"/>
          <w:sz w:val="28"/>
          <w:szCs w:val="28"/>
        </w:rPr>
        <w:t>и Низшее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</w:t>
      </w:r>
      <w:r w:rsidRPr="00571DA7">
        <w:rPr>
          <w:rFonts w:ascii="Arial" w:eastAsia="Calibri" w:hAnsi="Arial" w:cs="Arial"/>
          <w:sz w:val="28"/>
          <w:szCs w:val="28"/>
        </w:rPr>
        <w:t xml:space="preserve">*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>.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proofErr w:type="gramStart"/>
      <w:r w:rsidRPr="00571DA7">
        <w:rPr>
          <w:rFonts w:ascii="Arial" w:hAnsi="Arial" w:cs="Arial"/>
          <w:b/>
          <w:bCs/>
          <w:sz w:val="28"/>
          <w:szCs w:val="28"/>
        </w:rPr>
        <w:t>Низшее</w:t>
      </w:r>
      <w:proofErr w:type="gramEnd"/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Высшее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совокупности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(</w:t>
      </w:r>
      <w:r w:rsidRPr="00571DA7">
        <w:rPr>
          <w:rFonts w:ascii="Arial" w:hAnsi="Arial" w:cs="Arial"/>
          <w:b/>
          <w:bCs/>
          <w:sz w:val="28"/>
          <w:szCs w:val="28"/>
        </w:rPr>
        <w:t>Внутреннее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или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Духовный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).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течение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должны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дополняя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друга</w:t>
      </w:r>
      <w:r w:rsidRPr="00571DA7">
        <w:rPr>
          <w:rFonts w:ascii="Arial" w:eastAsia="Calibri" w:hAnsi="Arial" w:cs="Arial"/>
          <w:sz w:val="28"/>
          <w:szCs w:val="28"/>
        </w:rPr>
        <w:t xml:space="preserve">,  </w:t>
      </w:r>
      <w:r w:rsidRPr="00571DA7">
        <w:rPr>
          <w:rFonts w:ascii="Arial" w:hAnsi="Arial" w:cs="Arial"/>
          <w:sz w:val="28"/>
          <w:szCs w:val="28"/>
        </w:rPr>
        <w:t>формировать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сложенный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</w:t>
      </w:r>
      <w:r w:rsidRPr="00571DA7">
        <w:rPr>
          <w:rFonts w:ascii="Arial" w:hAnsi="Arial" w:cs="Arial"/>
          <w:sz w:val="28"/>
          <w:szCs w:val="28"/>
        </w:rPr>
        <w:softHyphen/>
        <w:t>ний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сказали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</w:t>
      </w:r>
      <w:r w:rsidRPr="00571DA7">
        <w:rPr>
          <w:rFonts w:ascii="Arial" w:eastAsia="Calibri" w:hAnsi="Arial" w:cs="Arial"/>
          <w:sz w:val="28"/>
          <w:szCs w:val="28"/>
        </w:rPr>
        <w:t xml:space="preserve"> человека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заложенная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Подсозна</w:t>
      </w:r>
      <w:r w:rsidRPr="00571DA7">
        <w:rPr>
          <w:rFonts w:ascii="Arial" w:hAnsi="Arial" w:cs="Arial"/>
          <w:sz w:val="28"/>
          <w:szCs w:val="28"/>
        </w:rPr>
        <w:softHyphen/>
        <w:t>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совокупность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формирующих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опреде</w:t>
      </w:r>
      <w:r w:rsidRPr="00571DA7">
        <w:rPr>
          <w:rFonts w:ascii="Arial" w:hAnsi="Arial" w:cs="Arial"/>
          <w:sz w:val="28"/>
          <w:szCs w:val="28"/>
        </w:rPr>
        <w:softHyphen/>
        <w:t>ленным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взглядом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</w:rPr>
      </w:pPr>
    </w:p>
    <w:p w:rsidR="00061879" w:rsidRPr="00F8522D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F8522D">
        <w:rPr>
          <w:rFonts w:ascii="Arial" w:eastAsia="Calibri" w:hAnsi="Arial" w:cs="Arial"/>
        </w:rPr>
        <w:lastRenderedPageBreak/>
        <w:t>*</w:t>
      </w:r>
      <w:r w:rsidRPr="00F8522D">
        <w:rPr>
          <w:rFonts w:ascii="Arial" w:hAnsi="Arial" w:cs="Arial"/>
        </w:rPr>
        <w:t>Осознание</w:t>
      </w:r>
      <w:r w:rsidRPr="00F8522D">
        <w:rPr>
          <w:rFonts w:ascii="Arial" w:eastAsia="Calibri" w:hAnsi="Arial" w:cs="Arial"/>
        </w:rPr>
        <w:t xml:space="preserve"> - </w:t>
      </w:r>
      <w:r w:rsidRPr="00F8522D">
        <w:rPr>
          <w:rFonts w:ascii="Arial" w:hAnsi="Arial" w:cs="Arial"/>
        </w:rPr>
        <w:t>это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восприятие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мировоззренческого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настроя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Души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и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дальнейшее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формирование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об</w:t>
      </w:r>
      <w:r w:rsidRPr="00F8522D">
        <w:rPr>
          <w:rFonts w:ascii="Arial" w:hAnsi="Arial" w:cs="Arial"/>
        </w:rPr>
        <w:softHyphen/>
        <w:t>раза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жизни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в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соответствии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с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ним</w:t>
      </w:r>
      <w:r w:rsidRPr="00F8522D">
        <w:rPr>
          <w:rFonts w:ascii="Arial" w:eastAsia="Calibri" w:hAnsi="Arial" w:cs="Arial"/>
        </w:rPr>
        <w:t xml:space="preserve">. </w:t>
      </w:r>
      <w:r w:rsidRPr="00F8522D">
        <w:rPr>
          <w:rFonts w:ascii="Arial" w:hAnsi="Arial" w:cs="Arial"/>
        </w:rPr>
        <w:t>Осознание</w:t>
      </w:r>
      <w:r w:rsidRPr="00F8522D">
        <w:rPr>
          <w:rFonts w:ascii="Arial" w:eastAsia="Calibri" w:hAnsi="Arial" w:cs="Arial"/>
        </w:rPr>
        <w:t xml:space="preserve"> - </w:t>
      </w:r>
      <w:r w:rsidRPr="00F8522D">
        <w:rPr>
          <w:rFonts w:ascii="Arial" w:hAnsi="Arial" w:cs="Arial"/>
        </w:rPr>
        <w:t>это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разумное</w:t>
      </w:r>
      <w:r w:rsidRPr="00F8522D">
        <w:rPr>
          <w:rFonts w:ascii="Arial" w:eastAsia="Calibri" w:hAnsi="Arial" w:cs="Arial"/>
        </w:rPr>
        <w:t xml:space="preserve">, </w:t>
      </w:r>
      <w:r w:rsidRPr="00F8522D">
        <w:rPr>
          <w:rFonts w:ascii="Arial" w:hAnsi="Arial" w:cs="Arial"/>
        </w:rPr>
        <w:t>гармоничное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восприятие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жизненного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настроя</w:t>
      </w:r>
      <w:r w:rsidRPr="00F8522D">
        <w:rPr>
          <w:rFonts w:ascii="Arial" w:eastAsia="Calibri" w:hAnsi="Arial" w:cs="Arial"/>
        </w:rPr>
        <w:t>.</w:t>
      </w:r>
    </w:p>
    <w:p w:rsidR="00061879" w:rsidRPr="00F8522D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F8522D">
        <w:rPr>
          <w:rFonts w:ascii="Arial" w:eastAsia="Calibri" w:hAnsi="Arial" w:cs="Arial"/>
        </w:rPr>
        <w:t>*</w:t>
      </w:r>
      <w:r w:rsidRPr="00F8522D">
        <w:rPr>
          <w:rFonts w:ascii="Arial" w:hAnsi="Arial" w:cs="Arial"/>
        </w:rPr>
        <w:t>Прояснение</w:t>
      </w:r>
      <w:r w:rsidRPr="00F8522D">
        <w:rPr>
          <w:rFonts w:ascii="Arial" w:eastAsia="Calibri" w:hAnsi="Arial" w:cs="Arial"/>
        </w:rPr>
        <w:t xml:space="preserve"> (</w:t>
      </w:r>
      <w:r w:rsidRPr="00F8522D">
        <w:rPr>
          <w:rFonts w:ascii="Arial" w:hAnsi="Arial" w:cs="Arial"/>
        </w:rPr>
        <w:t>пробуждение</w:t>
      </w:r>
      <w:r w:rsidRPr="00F8522D">
        <w:rPr>
          <w:rFonts w:ascii="Arial" w:eastAsia="Calibri" w:hAnsi="Arial" w:cs="Arial"/>
        </w:rPr>
        <w:t xml:space="preserve">) </w:t>
      </w:r>
      <w:r w:rsidRPr="00F8522D">
        <w:rPr>
          <w:rFonts w:ascii="Arial" w:hAnsi="Arial" w:cs="Arial"/>
        </w:rPr>
        <w:t>Сознания</w:t>
      </w:r>
      <w:r w:rsidRPr="00F8522D">
        <w:rPr>
          <w:rFonts w:ascii="Arial" w:eastAsia="Calibri" w:hAnsi="Arial" w:cs="Arial"/>
        </w:rPr>
        <w:t xml:space="preserve"> - </w:t>
      </w:r>
      <w:r w:rsidRPr="00F8522D">
        <w:rPr>
          <w:rFonts w:ascii="Arial" w:hAnsi="Arial" w:cs="Arial"/>
        </w:rPr>
        <w:t>это</w:t>
      </w:r>
      <w:r w:rsidRPr="00F8522D">
        <w:rPr>
          <w:rFonts w:ascii="Arial" w:eastAsia="Calibri" w:hAnsi="Arial" w:cs="Arial"/>
        </w:rPr>
        <w:t xml:space="preserve">  </w:t>
      </w:r>
      <w:r w:rsidRPr="00F8522D">
        <w:rPr>
          <w:rFonts w:ascii="Arial" w:hAnsi="Arial" w:cs="Arial"/>
        </w:rPr>
        <w:t>последовательность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формирования</w:t>
      </w:r>
      <w:r w:rsidRPr="00F8522D">
        <w:rPr>
          <w:rFonts w:ascii="Arial" w:eastAsia="Calibri" w:hAnsi="Arial" w:cs="Arial"/>
        </w:rPr>
        <w:t xml:space="preserve">  </w:t>
      </w:r>
      <w:r w:rsidRPr="00F8522D">
        <w:rPr>
          <w:rFonts w:ascii="Arial" w:hAnsi="Arial" w:cs="Arial"/>
        </w:rPr>
        <w:t>понимания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жиз</w:t>
      </w:r>
      <w:r w:rsidRPr="00F8522D">
        <w:rPr>
          <w:rFonts w:ascii="Arial" w:hAnsi="Arial" w:cs="Arial"/>
        </w:rPr>
        <w:softHyphen/>
        <w:t>ни</w:t>
      </w:r>
      <w:r w:rsidRPr="00F8522D">
        <w:rPr>
          <w:rFonts w:ascii="Arial" w:eastAsia="Calibri" w:hAnsi="Arial" w:cs="Arial"/>
        </w:rPr>
        <w:t xml:space="preserve">. </w:t>
      </w:r>
      <w:r w:rsidRPr="00F8522D">
        <w:rPr>
          <w:rFonts w:ascii="Arial" w:hAnsi="Arial" w:cs="Arial"/>
        </w:rPr>
        <w:t>Это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Духовный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рост</w:t>
      </w:r>
      <w:r w:rsidRPr="00F8522D">
        <w:rPr>
          <w:rFonts w:ascii="Arial" w:eastAsia="Calibri" w:hAnsi="Arial" w:cs="Arial"/>
        </w:rPr>
        <w:t xml:space="preserve">  </w:t>
      </w:r>
      <w:r w:rsidRPr="00F8522D">
        <w:rPr>
          <w:rFonts w:ascii="Arial" w:hAnsi="Arial" w:cs="Arial"/>
        </w:rPr>
        <w:t>человека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и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последовательное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формирование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в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течение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всей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жизни</w:t>
      </w:r>
      <w:r w:rsidRPr="00F8522D">
        <w:rPr>
          <w:rFonts w:ascii="Arial" w:eastAsia="Calibri" w:hAnsi="Arial" w:cs="Arial"/>
        </w:rPr>
        <w:t xml:space="preserve">  </w:t>
      </w:r>
      <w:r w:rsidRPr="00F8522D">
        <w:rPr>
          <w:rFonts w:ascii="Arial" w:hAnsi="Arial" w:cs="Arial"/>
        </w:rPr>
        <w:t>жиз</w:t>
      </w:r>
      <w:r w:rsidRPr="00F8522D">
        <w:rPr>
          <w:rFonts w:ascii="Arial" w:hAnsi="Arial" w:cs="Arial"/>
        </w:rPr>
        <w:softHyphen/>
        <w:t>ненного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уклада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в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соответствии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с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мировоззренческими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взглядами</w:t>
      </w:r>
      <w:r w:rsidRPr="00F8522D">
        <w:rPr>
          <w:rFonts w:ascii="Arial" w:eastAsia="Calibri" w:hAnsi="Arial" w:cs="Arial"/>
        </w:rPr>
        <w:t>.</w:t>
      </w:r>
    </w:p>
    <w:p w:rsidR="00061879" w:rsidRPr="00F8522D" w:rsidRDefault="00061879" w:rsidP="00061879">
      <w:pPr>
        <w:tabs>
          <w:tab w:val="left" w:pos="-567"/>
        </w:tabs>
        <w:spacing w:after="0"/>
        <w:ind w:left="-567"/>
        <w:rPr>
          <w:rFonts w:ascii="Arial" w:eastAsia="Calibri" w:hAnsi="Arial" w:cs="Arial"/>
        </w:rPr>
      </w:pPr>
      <w:r w:rsidRPr="00F8522D">
        <w:rPr>
          <w:rFonts w:ascii="Arial" w:eastAsia="Calibri" w:hAnsi="Arial" w:cs="Arial"/>
        </w:rPr>
        <w:t>*</w:t>
      </w:r>
      <w:r w:rsidRPr="00F8522D">
        <w:rPr>
          <w:rFonts w:ascii="Arial" w:hAnsi="Arial" w:cs="Arial"/>
        </w:rPr>
        <w:t>Высшее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Я</w:t>
      </w:r>
      <w:r w:rsidRPr="00F8522D">
        <w:rPr>
          <w:rFonts w:ascii="Arial" w:eastAsia="Calibri" w:hAnsi="Arial" w:cs="Arial"/>
        </w:rPr>
        <w:t xml:space="preserve"> - </w:t>
      </w:r>
      <w:r w:rsidRPr="00F8522D">
        <w:rPr>
          <w:rFonts w:ascii="Arial" w:hAnsi="Arial" w:cs="Arial"/>
        </w:rPr>
        <w:t>это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мирный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настрой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потенциала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Внутреннего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Я</w:t>
      </w:r>
      <w:r w:rsidRPr="00F8522D">
        <w:rPr>
          <w:rFonts w:ascii="Arial" w:eastAsia="Calibri" w:hAnsi="Arial" w:cs="Arial"/>
        </w:rPr>
        <w:t>.</w:t>
      </w:r>
    </w:p>
    <w:p w:rsidR="00061879" w:rsidRPr="00F8522D" w:rsidRDefault="00061879" w:rsidP="00061879">
      <w:pPr>
        <w:tabs>
          <w:tab w:val="left" w:pos="-567"/>
        </w:tabs>
        <w:spacing w:after="0"/>
        <w:ind w:left="-567"/>
        <w:rPr>
          <w:rFonts w:ascii="Arial" w:eastAsia="Calibri" w:hAnsi="Arial" w:cs="Arial"/>
        </w:rPr>
      </w:pPr>
      <w:r w:rsidRPr="00F8522D">
        <w:rPr>
          <w:rFonts w:ascii="Arial" w:eastAsia="Calibri" w:hAnsi="Arial" w:cs="Arial"/>
        </w:rPr>
        <w:t>*</w:t>
      </w:r>
      <w:r w:rsidRPr="00F8522D">
        <w:rPr>
          <w:rFonts w:ascii="Arial" w:hAnsi="Arial" w:cs="Arial"/>
        </w:rPr>
        <w:t>Низшее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Я</w:t>
      </w:r>
      <w:r w:rsidRPr="00F8522D">
        <w:rPr>
          <w:rFonts w:ascii="Arial" w:eastAsia="Calibri" w:hAnsi="Arial" w:cs="Arial"/>
        </w:rPr>
        <w:t xml:space="preserve"> - </w:t>
      </w:r>
      <w:r w:rsidRPr="00F8522D">
        <w:rPr>
          <w:rFonts w:ascii="Arial" w:hAnsi="Arial" w:cs="Arial"/>
        </w:rPr>
        <w:t>это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настрой</w:t>
      </w:r>
      <w:r w:rsidRPr="00F8522D">
        <w:rPr>
          <w:rFonts w:ascii="Arial" w:eastAsia="Calibri" w:hAnsi="Arial" w:cs="Arial"/>
        </w:rPr>
        <w:t xml:space="preserve">, </w:t>
      </w:r>
      <w:r w:rsidRPr="00F8522D">
        <w:rPr>
          <w:rFonts w:ascii="Arial" w:hAnsi="Arial" w:cs="Arial"/>
        </w:rPr>
        <w:t>направленный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на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развитие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эгоцентризма</w:t>
      </w:r>
      <w:r w:rsidRPr="00F8522D">
        <w:rPr>
          <w:rFonts w:ascii="Arial" w:eastAsia="Calibri" w:hAnsi="Arial" w:cs="Arial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rPr>
          <w:rFonts w:ascii="Arial" w:hAnsi="Arial" w:cs="Arial"/>
        </w:rPr>
      </w:pP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импульсы 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являются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составляющей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основой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hAnsi="Arial" w:cs="Arial"/>
          <w:sz w:val="28"/>
          <w:szCs w:val="28"/>
        </w:rPr>
        <w:softHyphen/>
        <w:t>ведения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особенностя</w:t>
      </w:r>
      <w:r w:rsidRPr="00571DA7">
        <w:rPr>
          <w:rFonts w:ascii="Arial" w:hAnsi="Arial" w:cs="Arial"/>
          <w:sz w:val="28"/>
          <w:szCs w:val="28"/>
        </w:rPr>
        <w:softHyphen/>
        <w:t>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трудностями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мировоззрение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Я </w:t>
      </w:r>
      <w:r w:rsidRPr="00571DA7">
        <w:rPr>
          <w:rFonts w:ascii="Arial" w:eastAsia="Calibri" w:hAnsi="Arial" w:cs="Arial"/>
          <w:sz w:val="28"/>
          <w:szCs w:val="28"/>
        </w:rPr>
        <w:t xml:space="preserve">(Духовного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 </w:t>
      </w:r>
      <w:r w:rsidRPr="00571DA7">
        <w:rPr>
          <w:rFonts w:ascii="Arial" w:hAnsi="Arial" w:cs="Arial"/>
          <w:sz w:val="28"/>
          <w:szCs w:val="28"/>
        </w:rPr>
        <w:t>Жизненный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</w:t>
      </w:r>
      <w:r w:rsidRPr="00571DA7">
        <w:rPr>
          <w:rFonts w:ascii="Arial" w:hAnsi="Arial" w:cs="Arial"/>
          <w:sz w:val="28"/>
          <w:szCs w:val="28"/>
        </w:rPr>
        <w:softHyphen/>
        <w:t>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сфер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которых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формируются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позиции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Вместе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программные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hAnsi="Arial" w:cs="Arial"/>
          <w:sz w:val="28"/>
          <w:szCs w:val="28"/>
        </w:rPr>
        <w:softHyphen/>
        <w:t>строи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сфер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дополняя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формируют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взгляд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сфер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совокупности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матричный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</w:t>
      </w:r>
      <w:r w:rsidRPr="00571DA7">
        <w:rPr>
          <w:rFonts w:ascii="Arial" w:hAnsi="Arial" w:cs="Arial"/>
          <w:sz w:val="28"/>
          <w:szCs w:val="28"/>
        </w:rPr>
        <w:softHyphen/>
        <w:t>веческого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Внутренний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).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 </w:t>
      </w:r>
      <w:r w:rsidRPr="00571DA7">
        <w:rPr>
          <w:rFonts w:ascii="Arial" w:hAnsi="Arial" w:cs="Arial"/>
          <w:sz w:val="28"/>
          <w:szCs w:val="28"/>
        </w:rPr>
        <w:t>Теперь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поговорим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какие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факторы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влияют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формирование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характера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Вну</w:t>
      </w:r>
      <w:r w:rsidRPr="00571DA7">
        <w:rPr>
          <w:rFonts w:ascii="Arial" w:hAnsi="Arial" w:cs="Arial"/>
          <w:b/>
          <w:bCs/>
          <w:sz w:val="28"/>
          <w:szCs w:val="28"/>
        </w:rPr>
        <w:softHyphen/>
        <w:t>треннего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Мира человека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во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>-</w:t>
      </w:r>
      <w:r w:rsidRPr="00571DA7">
        <w:rPr>
          <w:rFonts w:ascii="Arial" w:hAnsi="Arial" w:cs="Arial"/>
          <w:sz w:val="28"/>
          <w:szCs w:val="28"/>
          <w:u w:val="single"/>
        </w:rPr>
        <w:t>первых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личный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поте</w:t>
      </w:r>
      <w:r w:rsidRPr="00571DA7">
        <w:rPr>
          <w:rFonts w:ascii="Arial" w:hAnsi="Arial" w:cs="Arial"/>
          <w:sz w:val="28"/>
          <w:szCs w:val="28"/>
          <w:u w:val="single"/>
        </w:rPr>
        <w:t>н</w:t>
      </w:r>
      <w:r w:rsidRPr="00571DA7">
        <w:rPr>
          <w:rFonts w:ascii="Arial" w:hAnsi="Arial" w:cs="Arial"/>
          <w:sz w:val="28"/>
          <w:szCs w:val="28"/>
          <w:u w:val="single"/>
        </w:rPr>
        <w:t>циал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заложенный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виде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граммы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личного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роста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hAnsi="Arial" w:cs="Arial"/>
          <w:sz w:val="28"/>
          <w:szCs w:val="28"/>
          <w:u w:val="single"/>
        </w:rPr>
        <w:t>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окружающая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среда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которая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воздействует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фор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мирование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личности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Итак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потенциалом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личности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</w:t>
      </w:r>
      <w:r w:rsidRPr="00571DA7">
        <w:rPr>
          <w:rFonts w:ascii="Arial" w:hAnsi="Arial" w:cs="Arial"/>
          <w:sz w:val="28"/>
          <w:szCs w:val="28"/>
        </w:rPr>
        <w:softHyphen/>
        <w:t>ляются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потенциалы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Сознания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светлой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части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раци</w:t>
      </w:r>
      <w:r w:rsidRPr="00571DA7">
        <w:rPr>
          <w:rFonts w:ascii="Arial" w:eastAsia="Calibri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 xml:space="preserve">нального настроя </w:t>
      </w:r>
      <w:r w:rsidRPr="00571DA7">
        <w:rPr>
          <w:rFonts w:ascii="Arial" w:hAnsi="Arial" w:cs="Arial"/>
          <w:sz w:val="28"/>
          <w:szCs w:val="28"/>
        </w:rPr>
        <w:t>ума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познания</w:t>
      </w:r>
      <w:r w:rsidRPr="00571DA7">
        <w:rPr>
          <w:rFonts w:ascii="Arial" w:eastAsia="Calibri" w:hAnsi="Arial" w:cs="Arial"/>
          <w:sz w:val="28"/>
          <w:szCs w:val="28"/>
        </w:rPr>
        <w:t xml:space="preserve">.  </w:t>
      </w:r>
      <w:r w:rsidRPr="00571DA7">
        <w:rPr>
          <w:rFonts w:ascii="Arial" w:hAnsi="Arial" w:cs="Arial"/>
          <w:sz w:val="28"/>
          <w:szCs w:val="28"/>
        </w:rPr>
        <w:t>Формирование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характера</w:t>
      </w:r>
      <w:r w:rsidRPr="00571DA7">
        <w:rPr>
          <w:rFonts w:ascii="Arial" w:eastAsia="Calibri" w:hAnsi="Arial" w:cs="Arial"/>
          <w:sz w:val="28"/>
          <w:szCs w:val="28"/>
        </w:rPr>
        <w:t xml:space="preserve"> (Духовного тела)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происходит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счет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резервов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потенциала</w:t>
      </w:r>
      <w:r w:rsidRPr="00571DA7">
        <w:rPr>
          <w:rFonts w:ascii="Arial" w:eastAsia="Calibri" w:hAnsi="Arial" w:cs="Arial"/>
          <w:sz w:val="28"/>
          <w:szCs w:val="28"/>
        </w:rPr>
        <w:t xml:space="preserve">).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воздействием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окружающего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воздействием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факторов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форм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hAnsi="Arial" w:cs="Arial"/>
          <w:sz w:val="28"/>
          <w:szCs w:val="28"/>
        </w:rPr>
        <w:t>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характер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существа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течение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  <w:u w:val="single"/>
        </w:rPr>
        <w:t>Также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он (характер)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эмоционального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настроя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ловека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чувственного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настроя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отношению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другим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через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самопознание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(</w:t>
      </w:r>
      <w:r w:rsidRPr="00571DA7">
        <w:rPr>
          <w:rFonts w:ascii="Arial" w:hAnsi="Arial" w:cs="Arial"/>
          <w:b/>
          <w:sz w:val="28"/>
          <w:szCs w:val="28"/>
          <w:u w:val="single"/>
        </w:rPr>
        <w:t>по</w:t>
      </w:r>
      <w:r w:rsidRPr="00571DA7">
        <w:rPr>
          <w:rFonts w:ascii="Arial" w:hAnsi="Arial" w:cs="Arial"/>
          <w:b/>
          <w:sz w:val="28"/>
          <w:szCs w:val="28"/>
          <w:u w:val="single"/>
        </w:rPr>
        <w:softHyphen/>
        <w:t>нимание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) </w:t>
      </w:r>
      <w:r w:rsidRPr="00571DA7">
        <w:rPr>
          <w:rFonts w:ascii="Arial" w:hAnsi="Arial" w:cs="Arial"/>
          <w:sz w:val="28"/>
          <w:szCs w:val="28"/>
          <w:u w:val="single"/>
        </w:rPr>
        <w:t>себя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вокруг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качеств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позволяет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личный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hAnsi="Arial" w:cs="Arial"/>
          <w:sz w:val="28"/>
          <w:szCs w:val="28"/>
        </w:rPr>
        <w:softHyphen/>
        <w:t>тенциал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Развитие всех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качеств личностного роста заложено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</w:t>
      </w:r>
      <w:r w:rsidRPr="00571DA7">
        <w:rPr>
          <w:rFonts w:ascii="Arial" w:hAnsi="Arial" w:cs="Arial"/>
          <w:sz w:val="28"/>
          <w:szCs w:val="28"/>
        </w:rPr>
        <w:softHyphen/>
        <w:t>бы</w:t>
      </w:r>
      <w:r w:rsidRPr="00571DA7">
        <w:rPr>
          <w:rFonts w:ascii="Arial" w:eastAsia="Calibri" w:hAnsi="Arial" w:cs="Arial"/>
          <w:sz w:val="28"/>
          <w:szCs w:val="28"/>
        </w:rPr>
        <w:t xml:space="preserve">*, а </w:t>
      </w:r>
      <w:r w:rsidRPr="00571DA7">
        <w:rPr>
          <w:rFonts w:ascii="Arial" w:hAnsi="Arial" w:cs="Arial"/>
          <w:sz w:val="28"/>
          <w:szCs w:val="28"/>
        </w:rPr>
        <w:t>формиров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hAnsi="Arial" w:cs="Arial"/>
          <w:sz w:val="28"/>
          <w:szCs w:val="28"/>
        </w:rPr>
        <w:t xml:space="preserve">ние  ее целостности  (личности) осуществляется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восприятие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позитивный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 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lastRenderedPageBreak/>
        <w:t xml:space="preserve">      </w:t>
      </w:r>
      <w:r w:rsidRPr="00571DA7">
        <w:rPr>
          <w:rFonts w:ascii="Arial" w:hAnsi="Arial" w:cs="Arial"/>
          <w:sz w:val="28"/>
          <w:szCs w:val="28"/>
          <w:u w:val="single"/>
        </w:rPr>
        <w:t>Основные качества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личности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находятся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четырех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центрах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(</w:t>
      </w:r>
      <w:r w:rsidRPr="00571DA7">
        <w:rPr>
          <w:rFonts w:ascii="Arial" w:hAnsi="Arial" w:cs="Arial"/>
          <w:sz w:val="28"/>
          <w:szCs w:val="28"/>
          <w:u w:val="single"/>
        </w:rPr>
        <w:t>Центры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чувств – 4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духовности - 3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эмоций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или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поведения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- 6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природы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личности - 5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), </w:t>
      </w:r>
      <w:r w:rsidRPr="00571DA7">
        <w:rPr>
          <w:rFonts w:ascii="Arial" w:hAnsi="Arial" w:cs="Arial"/>
          <w:sz w:val="28"/>
          <w:szCs w:val="28"/>
          <w:u w:val="single"/>
        </w:rPr>
        <w:t xml:space="preserve">которые 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формируют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жизненный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характер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(</w:t>
      </w:r>
      <w:r w:rsidRPr="00571DA7">
        <w:rPr>
          <w:rFonts w:ascii="Arial" w:hAnsi="Arial" w:cs="Arial"/>
          <w:sz w:val="28"/>
          <w:szCs w:val="28"/>
          <w:u w:val="single"/>
        </w:rPr>
        <w:t>Дух</w:t>
      </w:r>
      <w:r w:rsidRPr="00571DA7">
        <w:rPr>
          <w:rFonts w:ascii="Arial" w:eastAsia="Calibri" w:hAnsi="Arial" w:cs="Arial"/>
          <w:sz w:val="28"/>
          <w:szCs w:val="28"/>
          <w:u w:val="single"/>
        </w:rPr>
        <w:t>)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bCs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Духовное звено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формируется </w:t>
      </w:r>
      <w:r w:rsidRPr="00571DA7">
        <w:rPr>
          <w:rFonts w:ascii="Arial" w:hAnsi="Arial" w:cs="Arial"/>
          <w:sz w:val="28"/>
          <w:szCs w:val="28"/>
          <w:u w:val="single"/>
        </w:rPr>
        <w:t>из поте</w:t>
      </w:r>
      <w:r w:rsidRPr="00571DA7">
        <w:rPr>
          <w:rFonts w:ascii="Arial" w:hAnsi="Arial" w:cs="Arial"/>
          <w:sz w:val="28"/>
          <w:szCs w:val="28"/>
          <w:u w:val="single"/>
        </w:rPr>
        <w:t>н</w:t>
      </w:r>
      <w:r w:rsidRPr="00571DA7">
        <w:rPr>
          <w:rFonts w:ascii="Arial" w:hAnsi="Arial" w:cs="Arial"/>
          <w:sz w:val="28"/>
          <w:szCs w:val="28"/>
          <w:u w:val="single"/>
        </w:rPr>
        <w:t xml:space="preserve">циала 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семи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центров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, которые </w:t>
      </w:r>
      <w:r w:rsidRPr="00571DA7">
        <w:rPr>
          <w:rFonts w:ascii="Arial" w:hAnsi="Arial" w:cs="Arial"/>
          <w:sz w:val="28"/>
          <w:szCs w:val="28"/>
        </w:rPr>
        <w:t>дают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gramStart"/>
      <w:r w:rsidRPr="00571DA7">
        <w:rPr>
          <w:rFonts w:ascii="Arial" w:hAnsi="Arial" w:cs="Arial"/>
          <w:sz w:val="28"/>
          <w:szCs w:val="28"/>
        </w:rPr>
        <w:t>Внутреннему</w:t>
      </w:r>
      <w:proofErr w:type="gram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</w:t>
      </w:r>
      <w:r w:rsidRPr="00571DA7">
        <w:rPr>
          <w:rFonts w:ascii="Arial" w:hAnsi="Arial" w:cs="Arial"/>
          <w:sz w:val="28"/>
          <w:szCs w:val="28"/>
        </w:rPr>
        <w:softHyphen/>
        <w:t>ничное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семь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 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мировоззрение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(основанного на </w:t>
      </w:r>
      <w:r w:rsidRPr="00571DA7">
        <w:rPr>
          <w:rFonts w:ascii="Arial" w:hAnsi="Arial" w:cs="Arial"/>
          <w:sz w:val="28"/>
          <w:szCs w:val="28"/>
        </w:rPr>
        <w:t>развитии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Сознания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ума</w:t>
      </w:r>
      <w:r w:rsidRPr="00571DA7">
        <w:rPr>
          <w:rFonts w:ascii="Arial" w:eastAsia="Calibri" w:hAnsi="Arial" w:cs="Arial"/>
          <w:sz w:val="28"/>
          <w:szCs w:val="28"/>
        </w:rPr>
        <w:t xml:space="preserve">). </w:t>
      </w:r>
      <w:r w:rsidRPr="00571DA7">
        <w:rPr>
          <w:rFonts w:ascii="Arial" w:hAnsi="Arial" w:cs="Arial"/>
          <w:sz w:val="28"/>
          <w:szCs w:val="28"/>
        </w:rPr>
        <w:t>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>-</w:t>
      </w:r>
      <w:r w:rsidRPr="00571DA7">
        <w:rPr>
          <w:rFonts w:ascii="Arial" w:hAnsi="Arial" w:cs="Arial"/>
          <w:sz w:val="28"/>
          <w:szCs w:val="28"/>
        </w:rPr>
        <w:t>таки</w:t>
      </w:r>
      <w:r w:rsidRPr="00571DA7">
        <w:rPr>
          <w:rFonts w:ascii="Arial" w:eastAsia="Calibri" w:hAnsi="Arial" w:cs="Arial"/>
          <w:sz w:val="28"/>
          <w:szCs w:val="28"/>
        </w:rPr>
        <w:t xml:space="preserve">,  </w:t>
      </w:r>
      <w:r w:rsidRPr="00571DA7">
        <w:rPr>
          <w:rFonts w:ascii="Arial" w:hAnsi="Arial" w:cs="Arial"/>
          <w:sz w:val="28"/>
          <w:szCs w:val="28"/>
          <w:u w:val="single"/>
        </w:rPr>
        <w:t>основным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центром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</w:t>
      </w:r>
      <w:r w:rsidRPr="00571DA7">
        <w:rPr>
          <w:rFonts w:ascii="Arial" w:hAnsi="Arial" w:cs="Arial"/>
          <w:sz w:val="28"/>
          <w:szCs w:val="28"/>
        </w:rPr>
        <w:softHyphen/>
        <w:t>мировании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мировоззрения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является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>4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Ц</w:t>
      </w:r>
      <w:r w:rsidRPr="00571DA7">
        <w:rPr>
          <w:rFonts w:ascii="Arial" w:hAnsi="Arial" w:cs="Arial"/>
          <w:b/>
          <w:sz w:val="28"/>
          <w:szCs w:val="28"/>
          <w:u w:val="single"/>
        </w:rPr>
        <w:t>ентр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(</w:t>
      </w:r>
      <w:r w:rsidRPr="00571DA7">
        <w:rPr>
          <w:rFonts w:ascii="Arial" w:hAnsi="Arial" w:cs="Arial"/>
          <w:b/>
          <w:sz w:val="28"/>
          <w:szCs w:val="28"/>
        </w:rPr>
        <w:t>Божественного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) </w:t>
      </w:r>
      <w:r w:rsidRPr="00571DA7">
        <w:rPr>
          <w:rFonts w:ascii="Arial" w:hAnsi="Arial" w:cs="Arial"/>
          <w:b/>
          <w:sz w:val="28"/>
          <w:szCs w:val="28"/>
        </w:rPr>
        <w:t>программного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настроя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человеческого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Создания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на </w:t>
      </w:r>
      <w:r w:rsidRPr="00571DA7">
        <w:rPr>
          <w:rFonts w:ascii="Arial" w:hAnsi="Arial" w:cs="Arial"/>
          <w:b/>
          <w:sz w:val="28"/>
          <w:szCs w:val="28"/>
        </w:rPr>
        <w:t>восприятие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осущ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 xml:space="preserve">ствляется </w:t>
      </w:r>
      <w:r w:rsidRPr="00571DA7">
        <w:rPr>
          <w:rFonts w:ascii="Arial" w:hAnsi="Arial" w:cs="Arial"/>
          <w:b/>
          <w:sz w:val="28"/>
          <w:szCs w:val="28"/>
        </w:rPr>
        <w:t>ба</w:t>
      </w:r>
      <w:r w:rsidRPr="00571DA7">
        <w:rPr>
          <w:rFonts w:ascii="Arial" w:hAnsi="Arial" w:cs="Arial"/>
          <w:b/>
          <w:sz w:val="28"/>
          <w:szCs w:val="28"/>
        </w:rPr>
        <w:softHyphen/>
        <w:t>ланс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между настроем этого Создания и </w:t>
      </w:r>
      <w:r w:rsidRPr="00571DA7">
        <w:rPr>
          <w:rFonts w:ascii="Arial" w:hAnsi="Arial" w:cs="Arial"/>
          <w:b/>
          <w:sz w:val="28"/>
          <w:szCs w:val="28"/>
        </w:rPr>
        <w:t>настроем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Вселе</w:t>
      </w:r>
      <w:r w:rsidRPr="00571DA7">
        <w:rPr>
          <w:rFonts w:ascii="Arial" w:hAnsi="Arial" w:cs="Arial"/>
          <w:b/>
          <w:bCs/>
          <w:sz w:val="28"/>
          <w:szCs w:val="28"/>
        </w:rPr>
        <w:t>н</w:t>
      </w:r>
      <w:r w:rsidRPr="00571DA7">
        <w:rPr>
          <w:rFonts w:ascii="Arial" w:hAnsi="Arial" w:cs="Arial"/>
          <w:b/>
          <w:bCs/>
          <w:sz w:val="28"/>
          <w:szCs w:val="28"/>
        </w:rPr>
        <w:t xml:space="preserve">ной 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в виде коррекции поведения 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баланс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центров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складывающий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мировоззрение</w:t>
      </w:r>
      <w:r w:rsidRPr="00571DA7">
        <w:rPr>
          <w:rFonts w:ascii="Arial" w:eastAsia="Calibri" w:hAnsi="Arial" w:cs="Arial"/>
          <w:sz w:val="28"/>
          <w:szCs w:val="28"/>
        </w:rPr>
        <w:t xml:space="preserve"> всего </w:t>
      </w:r>
      <w:r w:rsidRPr="00571DA7">
        <w:rPr>
          <w:rFonts w:ascii="Arial" w:hAnsi="Arial" w:cs="Arial"/>
          <w:sz w:val="28"/>
          <w:szCs w:val="28"/>
        </w:rPr>
        <w:t>Внутре</w:t>
      </w:r>
      <w:r w:rsidRPr="00571DA7">
        <w:rPr>
          <w:rFonts w:ascii="Arial" w:hAnsi="Arial" w:cs="Arial"/>
          <w:sz w:val="28"/>
          <w:szCs w:val="28"/>
        </w:rPr>
        <w:t>н</w:t>
      </w:r>
      <w:r w:rsidRPr="00571DA7">
        <w:rPr>
          <w:rFonts w:ascii="Arial" w:hAnsi="Arial" w:cs="Arial"/>
          <w:sz w:val="28"/>
          <w:szCs w:val="28"/>
        </w:rPr>
        <w:t>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 центр 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серединой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связей</w:t>
      </w:r>
      <w:r w:rsidRPr="00571DA7">
        <w:rPr>
          <w:rFonts w:ascii="Arial" w:eastAsia="Calibri" w:hAnsi="Arial" w:cs="Arial"/>
          <w:sz w:val="28"/>
          <w:szCs w:val="28"/>
        </w:rPr>
        <w:t xml:space="preserve"> Внутреннего Мира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З</w:t>
      </w:r>
      <w:r w:rsidRPr="00571DA7">
        <w:rPr>
          <w:rFonts w:ascii="Arial" w:hAnsi="Arial" w:cs="Arial"/>
          <w:b/>
          <w:sz w:val="28"/>
          <w:szCs w:val="28"/>
        </w:rPr>
        <w:t>олотой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серединой</w:t>
      </w:r>
      <w:r w:rsidRPr="00571DA7">
        <w:rPr>
          <w:rFonts w:ascii="Arial" w:eastAsia="Calibri" w:hAnsi="Arial" w:cs="Arial"/>
          <w:sz w:val="28"/>
          <w:szCs w:val="28"/>
        </w:rPr>
        <w:t xml:space="preserve"> в </w:t>
      </w:r>
      <w:r w:rsidRPr="00571DA7">
        <w:rPr>
          <w:rFonts w:ascii="Arial" w:hAnsi="Arial" w:cs="Arial"/>
          <w:sz w:val="28"/>
          <w:szCs w:val="28"/>
        </w:rPr>
        <w:t>развитии 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человека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Развитие всех центров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осуществляется  под единым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настроем программного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).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матрицу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sz w:val="28"/>
          <w:szCs w:val="28"/>
        </w:rPr>
        <w:t>или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Подсознания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всех</w:t>
      </w:r>
      <w:r w:rsidRPr="00571DA7">
        <w:rPr>
          <w:rFonts w:ascii="Arial" w:eastAsia="Calibri" w:hAnsi="Arial" w:cs="Arial"/>
          <w:sz w:val="28"/>
          <w:szCs w:val="28"/>
        </w:rPr>
        <w:t xml:space="preserve"> 7 </w:t>
      </w:r>
      <w:r w:rsidRPr="00571DA7">
        <w:rPr>
          <w:rFonts w:ascii="Arial" w:hAnsi="Arial" w:cs="Arial"/>
          <w:sz w:val="28"/>
          <w:szCs w:val="28"/>
        </w:rPr>
        <w:t>центрах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Внешним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мировоззренческая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позиция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жить</w:t>
      </w:r>
      <w:r w:rsidRPr="00571DA7">
        <w:rPr>
          <w:rFonts w:ascii="Arial" w:eastAsia="Calibri" w:hAnsi="Arial" w:cs="Arial"/>
          <w:sz w:val="28"/>
          <w:szCs w:val="28"/>
        </w:rPr>
        <w:t xml:space="preserve">?).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зависит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человека </w:t>
      </w:r>
      <w:r w:rsidRPr="00571DA7">
        <w:rPr>
          <w:rFonts w:ascii="Arial" w:eastAsia="Calibri" w:hAnsi="Arial" w:cs="Arial"/>
          <w:sz w:val="28"/>
          <w:szCs w:val="28"/>
        </w:rPr>
        <w:t>(</w:t>
      </w:r>
      <w:r w:rsidRPr="00571DA7">
        <w:rPr>
          <w:rFonts w:ascii="Arial" w:hAnsi="Arial" w:cs="Arial"/>
          <w:sz w:val="28"/>
          <w:szCs w:val="28"/>
          <w:u w:val="single"/>
        </w:rPr>
        <w:t>Внешн</w:t>
      </w:r>
      <w:r w:rsidRPr="00571DA7">
        <w:rPr>
          <w:rFonts w:ascii="Arial" w:hAnsi="Arial" w:cs="Arial"/>
          <w:sz w:val="28"/>
          <w:szCs w:val="28"/>
          <w:u w:val="single"/>
        </w:rPr>
        <w:t>е</w:t>
      </w:r>
      <w:r w:rsidRPr="00571DA7">
        <w:rPr>
          <w:rFonts w:ascii="Arial" w:hAnsi="Arial" w:cs="Arial"/>
          <w:sz w:val="28"/>
          <w:szCs w:val="28"/>
          <w:u w:val="single"/>
        </w:rPr>
        <w:t>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>),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жизненного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уклада</w:t>
      </w:r>
      <w:r w:rsidRPr="00571DA7">
        <w:rPr>
          <w:rFonts w:ascii="Arial" w:eastAsia="Calibri" w:hAnsi="Arial" w:cs="Arial"/>
          <w:b/>
          <w:sz w:val="28"/>
          <w:szCs w:val="28"/>
        </w:rPr>
        <w:t>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основанного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мировоззренческом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взгляде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(Духовного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>)</w:t>
      </w:r>
      <w:r w:rsidRPr="00571DA7">
        <w:rPr>
          <w:rFonts w:ascii="Arial" w:eastAsia="Calibri" w:hAnsi="Arial" w:cs="Arial"/>
          <w:sz w:val="28"/>
          <w:szCs w:val="28"/>
        </w:rPr>
        <w:t xml:space="preserve">.  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rPr>
          <w:rFonts w:ascii="Arial" w:hAnsi="Arial" w:cs="Arial"/>
          <w:sz w:val="24"/>
          <w:szCs w:val="24"/>
        </w:rPr>
      </w:pPr>
    </w:p>
    <w:p w:rsidR="00061879" w:rsidRPr="00F8522D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F8522D">
        <w:rPr>
          <w:rFonts w:ascii="Arial" w:eastAsia="Calibri" w:hAnsi="Arial" w:cs="Arial"/>
        </w:rPr>
        <w:t>*</w:t>
      </w:r>
      <w:r w:rsidRPr="00F8522D">
        <w:rPr>
          <w:rFonts w:ascii="Arial" w:hAnsi="Arial" w:cs="Arial"/>
        </w:rPr>
        <w:t>Судьба</w:t>
      </w:r>
      <w:r w:rsidRPr="00F8522D">
        <w:rPr>
          <w:rFonts w:ascii="Arial" w:eastAsia="Calibri" w:hAnsi="Arial" w:cs="Arial"/>
        </w:rPr>
        <w:t xml:space="preserve"> - </w:t>
      </w:r>
      <w:r w:rsidRPr="00F8522D">
        <w:rPr>
          <w:rFonts w:ascii="Arial" w:hAnsi="Arial" w:cs="Arial"/>
        </w:rPr>
        <w:t>это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программа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жизни</w:t>
      </w:r>
      <w:r w:rsidRPr="00F8522D">
        <w:rPr>
          <w:rFonts w:ascii="Arial" w:eastAsia="Calibri" w:hAnsi="Arial" w:cs="Arial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  <w:sz w:val="24"/>
          <w:szCs w:val="24"/>
        </w:rPr>
      </w:pP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Выделим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четыре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важных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центра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формирующих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Духовный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 Мир (</w:t>
      </w:r>
      <w:r w:rsidRPr="00571DA7">
        <w:rPr>
          <w:rFonts w:ascii="Arial" w:hAnsi="Arial" w:cs="Arial"/>
          <w:b/>
          <w:bCs/>
          <w:sz w:val="28"/>
          <w:szCs w:val="28"/>
        </w:rPr>
        <w:t>уклад)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человеческого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Со</w:t>
      </w:r>
      <w:r w:rsidRPr="00571DA7">
        <w:rPr>
          <w:rFonts w:ascii="Arial" w:hAnsi="Arial" w:cs="Arial"/>
          <w:b/>
          <w:bCs/>
          <w:sz w:val="28"/>
          <w:szCs w:val="28"/>
        </w:rPr>
        <w:softHyphen/>
        <w:t>здания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bCs/>
          <w:sz w:val="28"/>
          <w:szCs w:val="28"/>
        </w:rPr>
        <w:t>Это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2-3-5-6 </w:t>
      </w:r>
      <w:r w:rsidRPr="00571DA7">
        <w:rPr>
          <w:rFonts w:ascii="Arial" w:hAnsi="Arial" w:cs="Arial"/>
          <w:b/>
          <w:bCs/>
          <w:sz w:val="28"/>
          <w:szCs w:val="28"/>
        </w:rPr>
        <w:t>центры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eastAsia="Calibri" w:hAnsi="Arial" w:cs="Arial"/>
          <w:sz w:val="28"/>
          <w:szCs w:val="28"/>
        </w:rPr>
        <w:t>(</w:t>
      </w:r>
      <w:proofErr w:type="gramStart"/>
      <w:r w:rsidRPr="00571DA7">
        <w:rPr>
          <w:rFonts w:ascii="Arial" w:hAnsi="Arial" w:cs="Arial"/>
          <w:sz w:val="28"/>
          <w:szCs w:val="28"/>
        </w:rPr>
        <w:t>см</w:t>
      </w:r>
      <w:proofErr w:type="gramEnd"/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ниже</w:t>
      </w:r>
      <w:r w:rsidRPr="00571DA7">
        <w:rPr>
          <w:rFonts w:ascii="Arial" w:eastAsia="Calibri" w:hAnsi="Arial" w:cs="Arial"/>
          <w:sz w:val="28"/>
          <w:szCs w:val="28"/>
        </w:rPr>
        <w:t xml:space="preserve">), </w:t>
      </w:r>
      <w:r w:rsidRPr="00571DA7">
        <w:rPr>
          <w:rFonts w:ascii="Arial" w:hAnsi="Arial" w:cs="Arial"/>
          <w:sz w:val="28"/>
          <w:szCs w:val="28"/>
        </w:rPr>
        <w:t>фо</w:t>
      </w:r>
      <w:r w:rsidRPr="00571DA7">
        <w:rPr>
          <w:rFonts w:ascii="Arial" w:hAnsi="Arial" w:cs="Arial"/>
          <w:sz w:val="28"/>
          <w:szCs w:val="28"/>
        </w:rPr>
        <w:t>р</w:t>
      </w:r>
      <w:r w:rsidRPr="00571DA7">
        <w:rPr>
          <w:rFonts w:ascii="Arial" w:hAnsi="Arial" w:cs="Arial"/>
          <w:sz w:val="28"/>
          <w:szCs w:val="28"/>
        </w:rPr>
        <w:t>мирования Духовного Мира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уклада) человека. 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складывается</w:t>
      </w:r>
      <w:r w:rsidRPr="00571DA7">
        <w:rPr>
          <w:rFonts w:ascii="Arial" w:eastAsia="Calibri" w:hAnsi="Arial" w:cs="Arial"/>
          <w:sz w:val="28"/>
          <w:szCs w:val="28"/>
        </w:rPr>
        <w:t xml:space="preserve"> жизненная </w:t>
      </w:r>
      <w:r w:rsidRPr="00571DA7">
        <w:rPr>
          <w:rFonts w:ascii="Arial" w:hAnsi="Arial" w:cs="Arial"/>
          <w:sz w:val="28"/>
          <w:szCs w:val="28"/>
        </w:rPr>
        <w:t>позиция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 (</w:t>
      </w:r>
      <w:proofErr w:type="gramStart"/>
      <w:r w:rsidRPr="00571DA7">
        <w:rPr>
          <w:rFonts w:ascii="Arial" w:hAnsi="Arial" w:cs="Arial"/>
          <w:sz w:val="28"/>
          <w:szCs w:val="28"/>
        </w:rPr>
        <w:t>Внешнее</w:t>
      </w:r>
      <w:proofErr w:type="gram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жизненный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</w:t>
      </w:r>
      <w:r w:rsidRPr="00571DA7">
        <w:rPr>
          <w:rFonts w:ascii="Arial" w:hAnsi="Arial" w:cs="Arial"/>
          <w:sz w:val="28"/>
          <w:szCs w:val="28"/>
        </w:rPr>
        <w:softHyphen/>
        <w:t>ка</w:t>
      </w:r>
      <w:r w:rsidRPr="00571DA7">
        <w:rPr>
          <w:rFonts w:ascii="Arial" w:eastAsia="Calibri" w:hAnsi="Arial" w:cs="Arial"/>
          <w:sz w:val="28"/>
          <w:szCs w:val="28"/>
        </w:rPr>
        <w:t xml:space="preserve">). </w:t>
      </w:r>
      <w:proofErr w:type="gramStart"/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называемые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четыре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кита,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формирующие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мирово</w:t>
      </w:r>
      <w:r w:rsidRPr="00571DA7">
        <w:rPr>
          <w:rFonts w:ascii="Arial" w:hAnsi="Arial" w:cs="Arial"/>
          <w:sz w:val="28"/>
          <w:szCs w:val="28"/>
        </w:rPr>
        <w:t>з</w:t>
      </w:r>
      <w:r w:rsidRPr="00571DA7">
        <w:rPr>
          <w:rFonts w:ascii="Arial" w:hAnsi="Arial" w:cs="Arial"/>
          <w:sz w:val="28"/>
          <w:szCs w:val="28"/>
        </w:rPr>
        <w:t>зренческий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взгляд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чело</w:t>
      </w:r>
      <w:r w:rsidRPr="00571DA7">
        <w:rPr>
          <w:rFonts w:ascii="Arial" w:hAnsi="Arial" w:cs="Arial"/>
          <w:sz w:val="28"/>
          <w:szCs w:val="28"/>
        </w:rPr>
        <w:softHyphen/>
        <w:t>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которых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строится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зерно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Внешнего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Духа</w:t>
      </w:r>
      <w:r w:rsidRPr="00571DA7">
        <w:rPr>
          <w:rFonts w:ascii="Arial" w:eastAsia="Calibri" w:hAnsi="Arial" w:cs="Arial"/>
          <w:sz w:val="28"/>
          <w:szCs w:val="28"/>
        </w:rPr>
        <w:t xml:space="preserve">),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жизненного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поведения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proofErr w:type="gramEnd"/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Озвучим 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центры</w:t>
      </w:r>
      <w:r w:rsidRPr="00571DA7">
        <w:rPr>
          <w:rFonts w:ascii="Arial" w:eastAsia="Calibri" w:hAnsi="Arial" w:cs="Arial"/>
          <w:sz w:val="28"/>
          <w:szCs w:val="28"/>
        </w:rPr>
        <w:t xml:space="preserve">: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,  </w:t>
      </w:r>
      <w:r w:rsidRPr="00571DA7">
        <w:rPr>
          <w:rFonts w:ascii="Arial" w:hAnsi="Arial" w:cs="Arial"/>
          <w:sz w:val="28"/>
          <w:szCs w:val="28"/>
        </w:rPr>
        <w:t>Ду</w:t>
      </w:r>
      <w:r w:rsidRPr="00571DA7">
        <w:rPr>
          <w:rFonts w:ascii="Arial" w:hAnsi="Arial" w:cs="Arial"/>
          <w:sz w:val="28"/>
          <w:szCs w:val="28"/>
        </w:rPr>
        <w:softHyphen/>
        <w:t>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природы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личности и Эмоционального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lastRenderedPageBreak/>
        <w:t>человеке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справедливости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достоинства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чести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чувственности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веры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ведут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возвышению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росту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стремлению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возвышенности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легкой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). 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Одним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важных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третий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центр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sz w:val="28"/>
          <w:szCs w:val="28"/>
        </w:rPr>
        <w:t>или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Центр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Духовности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человека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сравним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только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 «сердцем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Духа»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позволяет</w:t>
      </w:r>
      <w:r w:rsidRPr="00571DA7">
        <w:rPr>
          <w:rFonts w:ascii="Arial" w:eastAsia="Calibri" w:hAnsi="Arial" w:cs="Arial"/>
          <w:sz w:val="28"/>
          <w:szCs w:val="28"/>
        </w:rPr>
        <w:t xml:space="preserve"> человеку </w:t>
      </w:r>
      <w:r w:rsidRPr="00571DA7">
        <w:rPr>
          <w:rFonts w:ascii="Arial" w:hAnsi="Arial" w:cs="Arial"/>
          <w:b/>
          <w:bCs/>
          <w:sz w:val="28"/>
          <w:szCs w:val="28"/>
        </w:rPr>
        <w:t>через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приобретение жизненного опыта и </w:t>
      </w:r>
      <w:r w:rsidRPr="00571DA7">
        <w:rPr>
          <w:rFonts w:ascii="Arial" w:hAnsi="Arial" w:cs="Arial"/>
          <w:b/>
          <w:bCs/>
          <w:sz w:val="28"/>
          <w:szCs w:val="28"/>
        </w:rPr>
        <w:t xml:space="preserve">понимание природы происхождения жизненных поступков человека </w:t>
      </w:r>
      <w:r w:rsidRPr="00571DA7">
        <w:rPr>
          <w:rFonts w:ascii="Arial" w:hAnsi="Arial" w:cs="Arial"/>
          <w:sz w:val="28"/>
          <w:szCs w:val="28"/>
        </w:rPr>
        <w:t xml:space="preserve">приобрести понятия, которые впоследствии должны привести его к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ра</w:t>
      </w:r>
      <w:r w:rsidRPr="00571DA7">
        <w:rPr>
          <w:rFonts w:ascii="Arial" w:hAnsi="Arial" w:cs="Arial"/>
          <w:b/>
          <w:sz w:val="28"/>
          <w:szCs w:val="28"/>
        </w:rPr>
        <w:t>с</w:t>
      </w:r>
      <w:r w:rsidRPr="00571DA7">
        <w:rPr>
          <w:rFonts w:ascii="Arial" w:hAnsi="Arial" w:cs="Arial"/>
          <w:b/>
          <w:sz w:val="28"/>
          <w:szCs w:val="28"/>
        </w:rPr>
        <w:t>кая</w:t>
      </w:r>
      <w:r w:rsidRPr="00571DA7">
        <w:rPr>
          <w:rFonts w:ascii="Arial" w:hAnsi="Arial" w:cs="Arial"/>
          <w:b/>
          <w:sz w:val="28"/>
          <w:szCs w:val="28"/>
        </w:rPr>
        <w:softHyphen/>
        <w:t>нию за неверные действия (поступки) человека в 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должны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находиться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своей </w:t>
      </w:r>
      <w:r w:rsidRPr="00571DA7">
        <w:rPr>
          <w:rFonts w:ascii="Arial" w:hAnsi="Arial" w:cs="Arial"/>
          <w:sz w:val="28"/>
          <w:szCs w:val="28"/>
        </w:rPr>
        <w:t>совокупности,</w:t>
      </w:r>
      <w:r w:rsidRPr="00571DA7">
        <w:rPr>
          <w:rFonts w:ascii="Arial" w:eastAsia="Calibri" w:hAnsi="Arial" w:cs="Arial"/>
          <w:sz w:val="28"/>
          <w:szCs w:val="28"/>
        </w:rPr>
        <w:t xml:space="preserve"> соблюдая  </w:t>
      </w:r>
      <w:r w:rsidRPr="00571DA7">
        <w:rPr>
          <w:rFonts w:ascii="Arial" w:hAnsi="Arial" w:cs="Arial"/>
          <w:sz w:val="28"/>
          <w:szCs w:val="28"/>
        </w:rPr>
        <w:t>баланс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взаимоотношений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окружающим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личности (5)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привносит балансный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Миру. Балансная система взаимодействия семи центров между собой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единый</w:t>
      </w:r>
      <w:r w:rsidRPr="00571DA7">
        <w:rPr>
          <w:rFonts w:ascii="Arial" w:eastAsia="Calibri" w:hAnsi="Arial" w:cs="Arial"/>
          <w:sz w:val="28"/>
          <w:szCs w:val="28"/>
        </w:rPr>
        <w:t xml:space="preserve"> жизненный настрой (жизненный Дух) человека. </w:t>
      </w:r>
      <w:r w:rsidRPr="00571DA7">
        <w:rPr>
          <w:rFonts w:ascii="Arial" w:hAnsi="Arial" w:cs="Arial"/>
          <w:sz w:val="28"/>
          <w:szCs w:val="28"/>
        </w:rPr>
        <w:t>Также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работа данных систем формирует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eastAsia="Calibri" w:hAnsi="Arial" w:cs="Arial"/>
          <w:sz w:val="28"/>
          <w:szCs w:val="28"/>
        </w:rPr>
        <w:t>в течение жизни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понимание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поэтому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должны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находиться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между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собой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равновесии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формируя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мировоззрен</w:t>
      </w:r>
      <w:r w:rsidRPr="00571DA7">
        <w:rPr>
          <w:rFonts w:ascii="Arial" w:hAnsi="Arial" w:cs="Arial"/>
          <w:sz w:val="28"/>
          <w:szCs w:val="28"/>
        </w:rPr>
        <w:softHyphen/>
        <w:t>ческий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взгляд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 в виде жизненной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позиции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 в течение жизни Духовный настрой Земного Духа 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формирующи</w:t>
      </w:r>
      <w:r w:rsidRPr="00571DA7">
        <w:rPr>
          <w:rFonts w:ascii="Arial" w:hAnsi="Arial" w:cs="Arial"/>
          <w:sz w:val="28"/>
          <w:szCs w:val="28"/>
        </w:rPr>
        <w:t>й</w:t>
      </w:r>
      <w:r w:rsidRPr="00571DA7">
        <w:rPr>
          <w:rFonts w:ascii="Arial" w:hAnsi="Arial" w:cs="Arial"/>
          <w:sz w:val="28"/>
          <w:szCs w:val="28"/>
        </w:rPr>
        <w:t>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общностью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центров</w:t>
      </w:r>
      <w:r w:rsidRPr="00571DA7">
        <w:rPr>
          <w:rFonts w:ascii="Arial" w:eastAsia="Calibri" w:hAnsi="Arial" w:cs="Arial"/>
          <w:sz w:val="28"/>
          <w:szCs w:val="28"/>
        </w:rPr>
        <w:t xml:space="preserve"> Духовного </w:t>
      </w:r>
      <w:r w:rsidRPr="00571DA7">
        <w:rPr>
          <w:rFonts w:ascii="Arial" w:hAnsi="Arial" w:cs="Arial"/>
          <w:sz w:val="28"/>
          <w:szCs w:val="28"/>
        </w:rPr>
        <w:t>развития,</w:t>
      </w:r>
      <w:r w:rsidRPr="00571DA7">
        <w:rPr>
          <w:rFonts w:ascii="Arial" w:eastAsia="Calibri" w:hAnsi="Arial" w:cs="Arial"/>
          <w:sz w:val="28"/>
          <w:szCs w:val="28"/>
        </w:rPr>
        <w:t xml:space="preserve"> настрой которых направлен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формирование линии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вся эта сложная система (баланс) взаимодействия Внутреннего Мира образует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с </w:t>
      </w:r>
      <w:proofErr w:type="spellStart"/>
      <w:r w:rsidRPr="00571DA7">
        <w:rPr>
          <w:rFonts w:ascii="Arial" w:hAnsi="Arial" w:cs="Arial"/>
          <w:sz w:val="28"/>
          <w:szCs w:val="28"/>
        </w:rPr>
        <w:t>разнонастроенными</w:t>
      </w:r>
      <w:proofErr w:type="spell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полями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совокупный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Духовного тела Внутреннего Мира (</w:t>
      </w:r>
      <w:r w:rsidRPr="00571DA7">
        <w:rPr>
          <w:rFonts w:ascii="Arial" w:hAnsi="Arial" w:cs="Arial"/>
          <w:sz w:val="28"/>
          <w:szCs w:val="28"/>
        </w:rPr>
        <w:t>Высшего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Низшего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Я)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ведет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гармоничному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</w:t>
      </w:r>
      <w:r w:rsidRPr="00571DA7">
        <w:rPr>
          <w:rFonts w:ascii="Arial" w:hAnsi="Arial" w:cs="Arial"/>
          <w:sz w:val="28"/>
          <w:szCs w:val="28"/>
        </w:rPr>
        <w:t>т</w:t>
      </w:r>
      <w:r w:rsidRPr="00571DA7">
        <w:rPr>
          <w:rFonts w:ascii="Arial" w:hAnsi="Arial" w:cs="Arial"/>
          <w:sz w:val="28"/>
          <w:szCs w:val="28"/>
        </w:rPr>
        <w:t>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через связь с Миром Вселенной.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</w:t>
      </w:r>
      <w:r w:rsidRPr="00571DA7">
        <w:rPr>
          <w:rFonts w:ascii="Arial" w:hAnsi="Arial" w:cs="Arial"/>
          <w:sz w:val="28"/>
          <w:szCs w:val="28"/>
        </w:rPr>
        <w:softHyphen/>
        <w:t>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мировоззрения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настроенного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лад, ведет к гармоничному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Духа 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Рассмотрим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один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примеров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мировоззрения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Ра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hAnsi="Arial" w:cs="Arial"/>
          <w:sz w:val="28"/>
          <w:szCs w:val="28"/>
        </w:rPr>
        <w:t>смотрим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приме</w:t>
      </w:r>
      <w:r w:rsidRPr="00571DA7">
        <w:rPr>
          <w:rFonts w:ascii="Arial" w:hAnsi="Arial" w:cs="Arial"/>
          <w:sz w:val="28"/>
          <w:szCs w:val="28"/>
        </w:rPr>
        <w:softHyphen/>
        <w:t>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волевого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аспекта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Поле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общий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запускается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Ц</w:t>
      </w:r>
      <w:r w:rsidRPr="00571DA7">
        <w:rPr>
          <w:rFonts w:ascii="Arial" w:hAnsi="Arial" w:cs="Arial"/>
          <w:b/>
          <w:sz w:val="28"/>
          <w:szCs w:val="28"/>
        </w:rPr>
        <w:t>ентре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развития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при</w:t>
      </w:r>
      <w:r w:rsidRPr="00571DA7">
        <w:rPr>
          <w:rFonts w:ascii="Arial" w:hAnsi="Arial" w:cs="Arial"/>
          <w:b/>
          <w:sz w:val="28"/>
          <w:szCs w:val="28"/>
        </w:rPr>
        <w:softHyphen/>
        <w:t>роды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личности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человека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волю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чувств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волю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силы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lastRenderedPageBreak/>
        <w:t>духовную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волю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веры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регуляцию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эмоций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увлечений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отношений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обществе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структуры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полученный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hAnsi="Arial" w:cs="Arial"/>
          <w:sz w:val="28"/>
          <w:szCs w:val="28"/>
        </w:rPr>
        <w:t>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личности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</w:t>
      </w:r>
      <w:r w:rsidRPr="00571DA7">
        <w:rPr>
          <w:rFonts w:ascii="Arial" w:hAnsi="Arial" w:cs="Arial"/>
          <w:sz w:val="28"/>
          <w:szCs w:val="28"/>
        </w:rPr>
        <w:softHyphen/>
        <w:t>вый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: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равновесия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чувства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внешнее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проявление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механизм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приводит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действие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процесс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гармонизации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противопо</w:t>
      </w:r>
      <w:r w:rsidRPr="00571DA7">
        <w:rPr>
          <w:rFonts w:ascii="Arial" w:hAnsi="Arial" w:cs="Arial"/>
          <w:sz w:val="28"/>
          <w:szCs w:val="28"/>
        </w:rPr>
        <w:softHyphen/>
        <w:t>ложных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аспекта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поэтому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должны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находиться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равновесии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Пере</w:t>
      </w:r>
      <w:r w:rsidRPr="00571DA7">
        <w:rPr>
          <w:rFonts w:ascii="Arial" w:hAnsi="Arial" w:cs="Arial"/>
          <w:sz w:val="28"/>
          <w:szCs w:val="28"/>
        </w:rPr>
        <w:softHyphen/>
        <w:t>вес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частей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приводит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дисб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hAnsi="Arial" w:cs="Arial"/>
          <w:sz w:val="28"/>
          <w:szCs w:val="28"/>
        </w:rPr>
        <w:t>лансу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ха</w:t>
      </w:r>
      <w:r w:rsidRPr="00571DA7">
        <w:rPr>
          <w:rFonts w:ascii="Arial" w:hAnsi="Arial" w:cs="Arial"/>
          <w:sz w:val="28"/>
          <w:szCs w:val="28"/>
        </w:rPr>
        <w:softHyphen/>
        <w:t>рактера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примере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воли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hAnsi="Arial" w:cs="Arial"/>
          <w:sz w:val="28"/>
          <w:szCs w:val="28"/>
        </w:rPr>
        <w:t>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властности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наоборот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безволия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подчинения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Баланс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данных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отношений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b/>
          <w:sz w:val="28"/>
          <w:szCs w:val="28"/>
        </w:rPr>
        <w:t>уважение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конечно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между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</w:t>
      </w:r>
      <w:r w:rsidRPr="00571DA7">
        <w:rPr>
          <w:rFonts w:ascii="Arial" w:hAnsi="Arial" w:cs="Arial"/>
          <w:sz w:val="28"/>
          <w:szCs w:val="28"/>
        </w:rPr>
        <w:softHyphen/>
        <w:t>трами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hAnsi="Arial" w:cs="Arial"/>
          <w:sz w:val="28"/>
          <w:szCs w:val="28"/>
        </w:rPr>
        <w:t>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стойкая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мировоззрения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примере развития </w:t>
      </w:r>
      <w:proofErr w:type="gramStart"/>
      <w:r w:rsidRPr="00571DA7">
        <w:rPr>
          <w:rFonts w:ascii="Arial" w:hAnsi="Arial" w:cs="Arial"/>
          <w:sz w:val="28"/>
          <w:szCs w:val="28"/>
        </w:rPr>
        <w:t>воли</w:t>
      </w:r>
      <w:proofErr w:type="gram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возможно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рассмотреть процесс формирования единого мировоззренческого настроя Души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Если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рассматривать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аспект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воли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процессе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hAnsi="Arial" w:cs="Arial"/>
          <w:sz w:val="28"/>
          <w:szCs w:val="28"/>
        </w:rPr>
        <w:t>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личности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участвует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только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один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центр, отвечающий за формиров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hAnsi="Arial" w:cs="Arial"/>
          <w:sz w:val="28"/>
          <w:szCs w:val="28"/>
        </w:rPr>
        <w:t>ние этого качества</w:t>
      </w:r>
      <w:r w:rsidRPr="00571DA7">
        <w:rPr>
          <w:rFonts w:ascii="Arial" w:eastAsia="Calibri" w:hAnsi="Arial" w:cs="Arial"/>
          <w:sz w:val="28"/>
          <w:szCs w:val="28"/>
        </w:rPr>
        <w:t xml:space="preserve">, но и все остальные центры развития Внутреннего Мира. </w:t>
      </w:r>
      <w:r w:rsidRPr="00571DA7">
        <w:rPr>
          <w:rFonts w:ascii="Arial" w:hAnsi="Arial" w:cs="Arial"/>
          <w:sz w:val="28"/>
          <w:szCs w:val="28"/>
        </w:rPr>
        <w:t xml:space="preserve">И поэтому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волевые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</w:t>
      </w:r>
      <w:r w:rsidRPr="00571DA7">
        <w:rPr>
          <w:rFonts w:ascii="Arial" w:hAnsi="Arial" w:cs="Arial"/>
          <w:sz w:val="28"/>
          <w:szCs w:val="28"/>
        </w:rPr>
        <w:softHyphen/>
        <w:t>чества</w:t>
      </w:r>
      <w:r w:rsidRPr="00571DA7">
        <w:rPr>
          <w:rFonts w:ascii="Arial" w:eastAsia="Calibri" w:hAnsi="Arial" w:cs="Arial"/>
          <w:sz w:val="28"/>
          <w:szCs w:val="28"/>
        </w:rPr>
        <w:t xml:space="preserve"> человека </w:t>
      </w:r>
      <w:r w:rsidRPr="00571DA7">
        <w:rPr>
          <w:rFonts w:ascii="Arial" w:hAnsi="Arial" w:cs="Arial"/>
          <w:sz w:val="28"/>
          <w:szCs w:val="28"/>
        </w:rPr>
        <w:t>формируются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сторон</w:t>
      </w:r>
      <w:r w:rsidRPr="00571DA7">
        <w:rPr>
          <w:rFonts w:ascii="Arial" w:eastAsia="Calibri" w:hAnsi="Arial" w:cs="Arial"/>
          <w:sz w:val="28"/>
          <w:szCs w:val="28"/>
        </w:rPr>
        <w:t xml:space="preserve"> развития семи </w:t>
      </w:r>
      <w:r w:rsidRPr="00571DA7">
        <w:rPr>
          <w:rFonts w:ascii="Arial" w:hAnsi="Arial" w:cs="Arial"/>
          <w:sz w:val="28"/>
          <w:szCs w:val="28"/>
        </w:rPr>
        <w:t>центров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Данный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 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качества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поступает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воли (5)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где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происходит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процесс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характера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человека через </w:t>
      </w:r>
      <w:proofErr w:type="spellStart"/>
      <w:r w:rsidRPr="00571DA7">
        <w:rPr>
          <w:rFonts w:ascii="Arial" w:hAnsi="Arial" w:cs="Arial"/>
          <w:sz w:val="28"/>
          <w:szCs w:val="28"/>
        </w:rPr>
        <w:t>задействование</w:t>
      </w:r>
      <w:proofErr w:type="spellEnd"/>
      <w:r w:rsidRPr="00571DA7">
        <w:rPr>
          <w:rFonts w:ascii="Arial" w:hAnsi="Arial" w:cs="Arial"/>
          <w:sz w:val="28"/>
          <w:szCs w:val="28"/>
        </w:rPr>
        <w:t xml:space="preserve"> всей сист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мы внутреннего взаимодействия семи центров (балансной системы) Внутреннего Мира. Благодаря работе этой системы все импульсы,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hAnsi="Arial" w:cs="Arial"/>
          <w:sz w:val="28"/>
          <w:szCs w:val="28"/>
        </w:rPr>
        <w:t>рующие  волевые качества человека, передаются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остальные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где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очередь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</w:t>
      </w:r>
      <w:r w:rsidRPr="00571DA7">
        <w:rPr>
          <w:rFonts w:ascii="Arial" w:hAnsi="Arial" w:cs="Arial"/>
          <w:sz w:val="28"/>
          <w:szCs w:val="28"/>
        </w:rPr>
        <w:softHyphen/>
        <w:t>мируются</w:t>
      </w:r>
      <w:r w:rsidRPr="00571DA7">
        <w:rPr>
          <w:rFonts w:ascii="Arial" w:eastAsia="Calibri" w:hAnsi="Arial" w:cs="Arial"/>
          <w:sz w:val="28"/>
          <w:szCs w:val="28"/>
        </w:rPr>
        <w:t xml:space="preserve"> все виды проявления </w:t>
      </w:r>
      <w:r w:rsidRPr="00571DA7">
        <w:rPr>
          <w:rFonts w:ascii="Arial" w:hAnsi="Arial" w:cs="Arial"/>
          <w:sz w:val="28"/>
          <w:szCs w:val="28"/>
        </w:rPr>
        <w:t>волевых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качеств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характера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человека, например</w:t>
      </w:r>
      <w:r w:rsidRPr="00571DA7">
        <w:rPr>
          <w:rFonts w:ascii="Arial" w:eastAsia="Calibri" w:hAnsi="Arial" w:cs="Arial"/>
          <w:sz w:val="28"/>
          <w:szCs w:val="28"/>
        </w:rPr>
        <w:t xml:space="preserve">, через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Веры</w:t>
      </w:r>
      <w:r w:rsidRPr="00571DA7">
        <w:rPr>
          <w:rFonts w:ascii="Arial" w:eastAsia="Calibri" w:hAnsi="Arial" w:cs="Arial"/>
          <w:sz w:val="28"/>
          <w:szCs w:val="28"/>
        </w:rPr>
        <w:t xml:space="preserve"> как аспекта </w:t>
      </w:r>
      <w:r w:rsidRPr="00571DA7">
        <w:rPr>
          <w:rFonts w:ascii="Arial" w:hAnsi="Arial" w:cs="Arial"/>
          <w:sz w:val="28"/>
          <w:szCs w:val="28"/>
        </w:rPr>
        <w:t>Духовн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стойкости, выносливости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- аспекта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Эмоционал</w:t>
      </w:r>
      <w:r w:rsidRPr="00571DA7">
        <w:rPr>
          <w:rFonts w:ascii="Arial" w:hAnsi="Arial" w:cs="Arial"/>
          <w:sz w:val="28"/>
          <w:szCs w:val="28"/>
        </w:rPr>
        <w:t>ь</w:t>
      </w:r>
      <w:r w:rsidRPr="00571DA7">
        <w:rPr>
          <w:rFonts w:ascii="Arial" w:hAnsi="Arial" w:cs="Arial"/>
          <w:sz w:val="28"/>
          <w:szCs w:val="28"/>
        </w:rPr>
        <w:t>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…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  <w:u w:val="single"/>
        </w:rPr>
        <w:t>Во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всех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центрах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формируются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разные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</w:t>
      </w:r>
      <w:r w:rsidRPr="00571DA7">
        <w:rPr>
          <w:rFonts w:ascii="Arial" w:hAnsi="Arial" w:cs="Arial"/>
          <w:sz w:val="28"/>
          <w:szCs w:val="28"/>
          <w:u w:val="single"/>
        </w:rPr>
        <w:t>з</w:t>
      </w:r>
      <w:r w:rsidRPr="00571DA7">
        <w:rPr>
          <w:rFonts w:ascii="Arial" w:hAnsi="Arial" w:cs="Arial"/>
          <w:sz w:val="28"/>
          <w:szCs w:val="28"/>
          <w:u w:val="single"/>
        </w:rPr>
        <w:t>ненные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позиции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Выделим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основные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позиции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которых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мировоз</w:t>
      </w:r>
      <w:r w:rsidRPr="00571DA7">
        <w:rPr>
          <w:rFonts w:ascii="Arial" w:hAnsi="Arial" w:cs="Arial"/>
          <w:sz w:val="28"/>
          <w:szCs w:val="28"/>
        </w:rPr>
        <w:softHyphen/>
        <w:t>зрение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  </w:t>
      </w:r>
      <w:proofErr w:type="spellStart"/>
      <w:r w:rsidRPr="00571DA7">
        <w:rPr>
          <w:rFonts w:ascii="Arial" w:hAnsi="Arial" w:cs="Arial"/>
          <w:b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sz w:val="28"/>
          <w:szCs w:val="28"/>
        </w:rPr>
        <w:t>+</w:t>
      </w:r>
      <w:r w:rsidRPr="00571DA7">
        <w:rPr>
          <w:rFonts w:ascii="Arial" w:hAnsi="Arial" w:cs="Arial"/>
          <w:b/>
          <w:sz w:val="28"/>
          <w:szCs w:val="28"/>
        </w:rPr>
        <w:t>Я</w:t>
      </w:r>
      <w:r w:rsidRPr="00571DA7">
        <w:rPr>
          <w:rFonts w:ascii="Arial" w:eastAsia="Calibri" w:hAnsi="Arial" w:cs="Arial"/>
          <w:b/>
          <w:sz w:val="28"/>
          <w:szCs w:val="28"/>
        </w:rPr>
        <w:t>+</w:t>
      </w:r>
      <w:r w:rsidRPr="00571DA7">
        <w:rPr>
          <w:rFonts w:ascii="Arial" w:hAnsi="Arial" w:cs="Arial"/>
          <w:b/>
          <w:sz w:val="28"/>
          <w:szCs w:val="28"/>
        </w:rPr>
        <w:t>мироощущение</w:t>
      </w:r>
      <w:r w:rsidRPr="00571DA7">
        <w:rPr>
          <w:rFonts w:ascii="Arial" w:eastAsia="Calibri" w:hAnsi="Arial" w:cs="Arial"/>
          <w:b/>
          <w:sz w:val="28"/>
          <w:szCs w:val="28"/>
        </w:rPr>
        <w:t>+</w:t>
      </w:r>
      <w:r w:rsidRPr="00571DA7">
        <w:rPr>
          <w:rFonts w:ascii="Arial" w:hAnsi="Arial" w:cs="Arial"/>
          <w:b/>
          <w:sz w:val="28"/>
          <w:szCs w:val="28"/>
        </w:rPr>
        <w:t>мировоззрение</w:t>
      </w:r>
      <w:r w:rsidRPr="00571DA7">
        <w:rPr>
          <w:rFonts w:ascii="Arial" w:eastAsia="Calibri" w:hAnsi="Arial" w:cs="Arial"/>
          <w:b/>
          <w:sz w:val="28"/>
          <w:szCs w:val="28"/>
        </w:rPr>
        <w:t>+</w:t>
      </w:r>
      <w:r w:rsidRPr="00571DA7">
        <w:rPr>
          <w:rFonts w:ascii="Arial" w:hAnsi="Arial" w:cs="Arial"/>
          <w:b/>
          <w:sz w:val="28"/>
          <w:szCs w:val="28"/>
        </w:rPr>
        <w:t>Сотворение</w:t>
      </w:r>
      <w:proofErr w:type="spellEnd"/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2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- 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lastRenderedPageBreak/>
        <w:t xml:space="preserve">        </w:t>
      </w:r>
      <w:r w:rsidRPr="00571DA7">
        <w:rPr>
          <w:rFonts w:ascii="Arial" w:hAnsi="Arial" w:cs="Arial"/>
          <w:b/>
          <w:sz w:val="28"/>
          <w:szCs w:val="28"/>
        </w:rPr>
        <w:t>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мироощущение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sz w:val="28"/>
          <w:szCs w:val="28"/>
        </w:rPr>
        <w:t>или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осознание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 </w:t>
      </w:r>
      <w:r w:rsidRPr="00571DA7">
        <w:rPr>
          <w:rFonts w:ascii="Arial" w:hAnsi="Arial" w:cs="Arial"/>
          <w:b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стремление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возвышению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</w:t>
      </w:r>
      <w:r w:rsidRPr="00571DA7">
        <w:rPr>
          <w:rFonts w:ascii="Arial" w:hAnsi="Arial" w:cs="Arial"/>
          <w:sz w:val="28"/>
          <w:szCs w:val="28"/>
        </w:rPr>
        <w:softHyphen/>
        <w:t>ховному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росту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мирово</w:t>
      </w:r>
      <w:r w:rsidRPr="00571DA7">
        <w:rPr>
          <w:rFonts w:ascii="Arial" w:hAnsi="Arial" w:cs="Arial"/>
          <w:sz w:val="28"/>
          <w:szCs w:val="28"/>
        </w:rPr>
        <w:t>з</w:t>
      </w:r>
      <w:r w:rsidRPr="00571DA7">
        <w:rPr>
          <w:rFonts w:ascii="Arial" w:hAnsi="Arial" w:cs="Arial"/>
          <w:sz w:val="28"/>
          <w:szCs w:val="28"/>
        </w:rPr>
        <w:t>зрения</w:t>
      </w:r>
      <w:r w:rsidRPr="00571DA7">
        <w:rPr>
          <w:rFonts w:ascii="Arial" w:eastAsia="Calibri" w:hAnsi="Arial" w:cs="Arial"/>
          <w:sz w:val="28"/>
          <w:szCs w:val="28"/>
        </w:rPr>
        <w:t xml:space="preserve"> (4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).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 </w:t>
      </w:r>
      <w:r w:rsidRPr="00571DA7">
        <w:rPr>
          <w:rFonts w:ascii="Arial" w:hAnsi="Arial" w:cs="Arial"/>
          <w:b/>
          <w:sz w:val="28"/>
          <w:szCs w:val="28"/>
        </w:rPr>
        <w:t>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вокруг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человечество</w:t>
      </w:r>
      <w:r w:rsidRPr="00571DA7">
        <w:rPr>
          <w:rFonts w:ascii="Arial" w:eastAsia="Calibri" w:hAnsi="Arial" w:cs="Arial"/>
          <w:sz w:val="28"/>
          <w:szCs w:val="28"/>
        </w:rPr>
        <w:t xml:space="preserve">).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всепрощение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желание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добра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вокруг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наоборот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Духовности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чувств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чувствительности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чувственности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ощу</w:t>
      </w:r>
      <w:r w:rsidRPr="00571DA7">
        <w:rPr>
          <w:rFonts w:ascii="Arial" w:hAnsi="Arial" w:cs="Arial"/>
          <w:sz w:val="28"/>
          <w:szCs w:val="28"/>
        </w:rPr>
        <w:softHyphen/>
        <w:t>щений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себя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отношений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человечеством</w:t>
      </w:r>
      <w:r w:rsidRPr="00571DA7">
        <w:rPr>
          <w:rFonts w:ascii="Arial" w:eastAsia="Calibri" w:hAnsi="Arial" w:cs="Arial"/>
          <w:sz w:val="28"/>
          <w:szCs w:val="28"/>
        </w:rPr>
        <w:t xml:space="preserve"> (3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>).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 </w:t>
      </w:r>
      <w:r w:rsidRPr="00571DA7">
        <w:rPr>
          <w:rFonts w:ascii="Arial" w:hAnsi="Arial" w:cs="Arial"/>
          <w:b/>
          <w:sz w:val="28"/>
          <w:szCs w:val="28"/>
        </w:rPr>
        <w:t>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sz w:val="28"/>
          <w:szCs w:val="28"/>
        </w:rPr>
        <w:t>близкий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мне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 xml:space="preserve">Духу </w:t>
      </w:r>
      <w:r w:rsidRPr="00571DA7">
        <w:rPr>
          <w:rFonts w:ascii="Arial" w:hAnsi="Arial" w:cs="Arial"/>
          <w:sz w:val="28"/>
          <w:szCs w:val="28"/>
        </w:rPr>
        <w:t>(круг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общения)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6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-  </w:t>
      </w:r>
      <w:r w:rsidRPr="00571DA7">
        <w:rPr>
          <w:rFonts w:ascii="Arial" w:hAnsi="Arial" w:cs="Arial"/>
          <w:sz w:val="28"/>
          <w:szCs w:val="28"/>
        </w:rPr>
        <w:t>эмоций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отношений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 </w:t>
      </w:r>
      <w:r w:rsidRPr="00571DA7">
        <w:rPr>
          <w:rFonts w:ascii="Arial" w:hAnsi="Arial" w:cs="Arial"/>
          <w:b/>
          <w:sz w:val="28"/>
          <w:szCs w:val="28"/>
        </w:rPr>
        <w:t>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уважительного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отношения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понимания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личности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5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природы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личности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proofErr w:type="gramStart"/>
      <w:r w:rsidRPr="00571DA7">
        <w:rPr>
          <w:rFonts w:ascii="Arial" w:hAnsi="Arial" w:cs="Arial"/>
          <w:b/>
          <w:bCs/>
          <w:sz w:val="28"/>
          <w:szCs w:val="28"/>
        </w:rPr>
        <w:t>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теперь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поговорим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вашем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Внутреннем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формировании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его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</w:t>
      </w:r>
      <w:r w:rsidRPr="00571DA7">
        <w:rPr>
          <w:rFonts w:ascii="Arial" w:hAnsi="Arial" w:cs="Arial"/>
          <w:sz w:val="28"/>
          <w:szCs w:val="28"/>
        </w:rPr>
        <w:softHyphen/>
        <w:t>ного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целого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отдельных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частей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сфер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>.</w:t>
      </w:r>
      <w:proofErr w:type="gram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Поговорим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Подсознании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центрах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Духо</w:t>
      </w:r>
      <w:r w:rsidRPr="00571DA7">
        <w:rPr>
          <w:rFonts w:ascii="Arial" w:eastAsia="Calibri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ного тела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</w:t>
      </w:r>
      <w:r w:rsidRPr="00571DA7">
        <w:rPr>
          <w:rFonts w:ascii="Arial" w:hAnsi="Arial" w:cs="Arial"/>
          <w:sz w:val="28"/>
          <w:szCs w:val="28"/>
        </w:rPr>
        <w:softHyphen/>
        <w:t>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позиции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знаем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Подсознанием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является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скрытая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память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Подсознание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несет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себе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чис</w:t>
      </w:r>
      <w:r w:rsidRPr="00571DA7">
        <w:rPr>
          <w:rFonts w:ascii="Arial" w:hAnsi="Arial" w:cs="Arial"/>
          <w:sz w:val="28"/>
          <w:szCs w:val="28"/>
        </w:rPr>
        <w:softHyphen/>
        <w:t>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</w:t>
      </w:r>
      <w:r w:rsidRPr="00571DA7">
        <w:rPr>
          <w:rFonts w:ascii="Arial" w:hAnsi="Arial" w:cs="Arial"/>
          <w:sz w:val="28"/>
          <w:szCs w:val="28"/>
        </w:rPr>
        <w:t>ч</w:t>
      </w:r>
      <w:r w:rsidRPr="00571DA7">
        <w:rPr>
          <w:rFonts w:ascii="Arial" w:hAnsi="Arial" w:cs="Arial"/>
          <w:sz w:val="28"/>
          <w:szCs w:val="28"/>
        </w:rPr>
        <w:t>ности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программы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полей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содер</w:t>
      </w:r>
      <w:r w:rsidRPr="00571DA7">
        <w:rPr>
          <w:rFonts w:ascii="Arial" w:hAnsi="Arial" w:cs="Arial"/>
          <w:sz w:val="28"/>
          <w:szCs w:val="28"/>
        </w:rPr>
        <w:softHyphen/>
        <w:t>жат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идею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гармонизации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Личности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Существа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значит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граммой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выбор</w:t>
      </w:r>
      <w:r w:rsidRPr="00571DA7">
        <w:rPr>
          <w:rFonts w:ascii="Arial" w:eastAsia="Calibri" w:hAnsi="Arial" w:cs="Arial"/>
          <w:sz w:val="28"/>
          <w:szCs w:val="28"/>
        </w:rPr>
        <w:t xml:space="preserve">: </w:t>
      </w:r>
      <w:r w:rsidRPr="00571DA7">
        <w:rPr>
          <w:rFonts w:ascii="Arial" w:hAnsi="Arial" w:cs="Arial"/>
          <w:sz w:val="28"/>
          <w:szCs w:val="28"/>
        </w:rPr>
        <w:t>кем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быть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куда придти,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наконец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шанс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которого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отказываться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бес</w:t>
      </w:r>
      <w:r w:rsidRPr="00571DA7">
        <w:rPr>
          <w:rFonts w:ascii="Arial" w:hAnsi="Arial" w:cs="Arial"/>
          <w:sz w:val="28"/>
          <w:szCs w:val="28"/>
        </w:rPr>
        <w:softHyphen/>
        <w:t>смысленно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глупо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Давайте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рассмотрим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приблизительный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потенциал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</w:t>
      </w:r>
      <w:r w:rsidRPr="00571DA7">
        <w:rPr>
          <w:rFonts w:ascii="Arial" w:hAnsi="Arial" w:cs="Arial"/>
          <w:sz w:val="28"/>
          <w:szCs w:val="28"/>
        </w:rPr>
        <w:softHyphen/>
        <w:t>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характера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настроя,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spellStart"/>
      <w:r w:rsidRPr="00571DA7">
        <w:rPr>
          <w:rFonts w:ascii="Arial" w:hAnsi="Arial" w:cs="Arial"/>
          <w:sz w:val="28"/>
          <w:szCs w:val="28"/>
        </w:rPr>
        <w:t>равнополовинчатыми</w:t>
      </w:r>
      <w:proofErr w:type="spellEnd"/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proofErr w:type="spellStart"/>
      <w:r w:rsidRPr="00571DA7">
        <w:rPr>
          <w:rFonts w:ascii="Arial" w:hAnsi="Arial" w:cs="Arial"/>
          <w:sz w:val="28"/>
          <w:szCs w:val="28"/>
        </w:rPr>
        <w:t>равнополагающими</w:t>
      </w:r>
      <w:proofErr w:type="spellEnd"/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прои</w:t>
      </w:r>
      <w:r w:rsidRPr="00571DA7">
        <w:rPr>
          <w:rFonts w:ascii="Arial" w:hAnsi="Arial" w:cs="Arial"/>
          <w:sz w:val="28"/>
          <w:szCs w:val="28"/>
        </w:rPr>
        <w:t>з</w:t>
      </w:r>
      <w:r w:rsidRPr="00571DA7">
        <w:rPr>
          <w:rFonts w:ascii="Arial" w:hAnsi="Arial" w:cs="Arial"/>
          <w:sz w:val="28"/>
          <w:szCs w:val="28"/>
        </w:rPr>
        <w:t>водными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Итак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давайте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рассмотрим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потенциал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proofErr w:type="gramStart"/>
      <w:r w:rsidRPr="00571DA7">
        <w:rPr>
          <w:rFonts w:ascii="Arial" w:hAnsi="Arial" w:cs="Arial"/>
          <w:b/>
          <w:bCs/>
          <w:sz w:val="28"/>
          <w:szCs w:val="28"/>
        </w:rPr>
        <w:t>развития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семи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центров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 </w:t>
      </w:r>
      <w:r w:rsidRPr="00571DA7">
        <w:rPr>
          <w:rFonts w:ascii="Arial" w:hAnsi="Arial" w:cs="Arial"/>
          <w:b/>
          <w:sz w:val="28"/>
          <w:szCs w:val="28"/>
        </w:rPr>
        <w:t>лично</w:t>
      </w:r>
      <w:r w:rsidRPr="00571DA7">
        <w:rPr>
          <w:rFonts w:ascii="Arial" w:hAnsi="Arial" w:cs="Arial"/>
          <w:b/>
          <w:sz w:val="28"/>
          <w:szCs w:val="28"/>
        </w:rPr>
        <w:softHyphen/>
        <w:t>сти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человеческого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Создания</w:t>
      </w:r>
      <w:proofErr w:type="gramEnd"/>
      <w:r w:rsidRPr="00571DA7">
        <w:rPr>
          <w:rFonts w:ascii="Arial" w:eastAsia="Calibri" w:hAnsi="Arial" w:cs="Arial"/>
          <w:b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b/>
          <w:sz w:val="28"/>
          <w:szCs w:val="28"/>
        </w:rPr>
        <w:t>ПЕРВЫЙ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ЦЕНТР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- </w:t>
      </w:r>
      <w:r w:rsidRPr="00571DA7">
        <w:rPr>
          <w:rFonts w:ascii="Arial" w:hAnsi="Arial" w:cs="Arial"/>
          <w:b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связи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Творцом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Высшего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Разумного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Созн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hAnsi="Arial" w:cs="Arial"/>
          <w:sz w:val="28"/>
          <w:szCs w:val="28"/>
        </w:rPr>
        <w:t>ния</w:t>
      </w:r>
      <w:r w:rsidRPr="00571DA7">
        <w:rPr>
          <w:rFonts w:ascii="Arial" w:eastAsia="Calibri" w:hAnsi="Arial" w:cs="Arial"/>
          <w:sz w:val="28"/>
          <w:szCs w:val="28"/>
        </w:rPr>
        <w:t xml:space="preserve">*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прямой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Творцом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гармонию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нужно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быть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пядей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лбу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чтобы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понять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Разум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Сознания (правильное понимание жизни) 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Разум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ума (в меру рациональное мышление)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происходят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производной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находятся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</w:t>
      </w:r>
      <w:r w:rsidRPr="00571DA7">
        <w:rPr>
          <w:rFonts w:ascii="Arial" w:hAnsi="Arial" w:cs="Arial"/>
          <w:sz w:val="28"/>
          <w:szCs w:val="28"/>
        </w:rPr>
        <w:softHyphen/>
        <w:t>ном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пространстве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сейчас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трудиться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</w:t>
      </w:r>
      <w:r w:rsidRPr="00571DA7">
        <w:rPr>
          <w:rFonts w:ascii="Arial" w:hAnsi="Arial" w:cs="Arial"/>
          <w:sz w:val="28"/>
          <w:szCs w:val="28"/>
        </w:rPr>
        <w:softHyphen/>
        <w:t>вать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себе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качества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единого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РАЗУМА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lastRenderedPageBreak/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несет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Вселенский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</w:t>
      </w:r>
      <w:r w:rsidRPr="00571DA7">
        <w:rPr>
          <w:rFonts w:ascii="Arial" w:hAnsi="Arial" w:cs="Arial"/>
          <w:sz w:val="28"/>
          <w:szCs w:val="28"/>
        </w:rPr>
        <w:softHyphen/>
        <w:t>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Существа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Внутреннему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ничное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Высшего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Сознания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мировоззренческого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взгляда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),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Низшего (земного)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>имеет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место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быть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именно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здесь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познания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рационал</w:t>
      </w:r>
      <w:r w:rsidRPr="00571DA7">
        <w:rPr>
          <w:rFonts w:ascii="Arial" w:hAnsi="Arial" w:cs="Arial"/>
          <w:sz w:val="28"/>
          <w:szCs w:val="28"/>
        </w:rPr>
        <w:t>ь</w:t>
      </w:r>
      <w:r w:rsidRPr="00571DA7">
        <w:rPr>
          <w:rFonts w:ascii="Arial" w:hAnsi="Arial" w:cs="Arial"/>
          <w:sz w:val="28"/>
          <w:szCs w:val="28"/>
        </w:rPr>
        <w:t>ного настроя человека на жизнь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 </w:t>
      </w:r>
      <w:r w:rsidRPr="00571DA7">
        <w:rPr>
          <w:rFonts w:ascii="Arial" w:hAnsi="Arial" w:cs="Arial"/>
          <w:b/>
          <w:sz w:val="28"/>
          <w:szCs w:val="28"/>
        </w:rPr>
        <w:t>ВТОРОЙ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ЦЕНТР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- </w:t>
      </w:r>
      <w:r w:rsidRPr="00571DA7">
        <w:rPr>
          <w:rFonts w:ascii="Arial" w:hAnsi="Arial" w:cs="Arial"/>
          <w:b/>
          <w:bCs/>
          <w:sz w:val="28"/>
          <w:szCs w:val="28"/>
        </w:rPr>
        <w:t>Центр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b/>
          <w:sz w:val="28"/>
          <w:szCs w:val="28"/>
        </w:rPr>
        <w:t>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Одухо</w:t>
      </w:r>
      <w:r w:rsidRPr="00571DA7">
        <w:rPr>
          <w:rFonts w:ascii="Arial" w:hAnsi="Arial" w:cs="Arial"/>
          <w:sz w:val="28"/>
          <w:szCs w:val="28"/>
        </w:rPr>
        <w:softHyphen/>
        <w:t>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Я. Этот центр осуществляет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 Внутреннего Мира че</w:t>
      </w:r>
      <w:r w:rsidRPr="00571DA7">
        <w:rPr>
          <w:rFonts w:ascii="Arial" w:hAnsi="Arial" w:cs="Arial"/>
          <w:sz w:val="28"/>
          <w:szCs w:val="28"/>
        </w:rPr>
        <w:softHyphen/>
        <w:t>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Духовное развитие личности.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формирует единое мировоззрение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 создает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Сознания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Сотворение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Созда</w:t>
      </w:r>
      <w:r w:rsidRPr="00571DA7">
        <w:rPr>
          <w:rFonts w:ascii="Arial" w:hAnsi="Arial" w:cs="Arial"/>
          <w:b/>
          <w:sz w:val="28"/>
          <w:szCs w:val="28"/>
        </w:rPr>
        <w:softHyphen/>
        <w:t>ния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новой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линии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человека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формирует </w:t>
      </w:r>
      <w:r w:rsidRPr="00571DA7">
        <w:rPr>
          <w:rFonts w:ascii="Arial" w:hAnsi="Arial" w:cs="Arial"/>
          <w:b/>
          <w:sz w:val="28"/>
          <w:szCs w:val="28"/>
        </w:rPr>
        <w:t>Веру  Души</w:t>
      </w:r>
      <w:r w:rsidRPr="00571DA7">
        <w:rPr>
          <w:rFonts w:ascii="Arial" w:hAnsi="Arial" w:cs="Arial"/>
          <w:sz w:val="28"/>
          <w:szCs w:val="28"/>
        </w:rPr>
        <w:t xml:space="preserve"> 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понимание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уверенной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позиции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заложены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уверенности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Веры 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позиция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  <w:sz w:val="28"/>
          <w:szCs w:val="28"/>
        </w:rPr>
      </w:pPr>
    </w:p>
    <w:p w:rsidR="00061879" w:rsidRPr="00F8522D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F8522D">
        <w:rPr>
          <w:rFonts w:ascii="Arial" w:eastAsia="Calibri" w:hAnsi="Arial" w:cs="Arial"/>
        </w:rPr>
        <w:t>*</w:t>
      </w:r>
      <w:r w:rsidRPr="00F8522D">
        <w:rPr>
          <w:rFonts w:ascii="Arial" w:hAnsi="Arial" w:cs="Arial"/>
        </w:rPr>
        <w:t>Разум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Сознания</w:t>
      </w:r>
      <w:r w:rsidRPr="00F8522D">
        <w:rPr>
          <w:rFonts w:ascii="Arial" w:eastAsia="Calibri" w:hAnsi="Arial" w:cs="Arial"/>
        </w:rPr>
        <w:t xml:space="preserve">  - </w:t>
      </w:r>
      <w:r w:rsidRPr="00F8522D">
        <w:rPr>
          <w:rFonts w:ascii="Arial" w:hAnsi="Arial" w:cs="Arial"/>
        </w:rPr>
        <w:t>это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гармоничный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настрой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на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мир</w:t>
      </w:r>
      <w:r w:rsidRPr="00F8522D">
        <w:rPr>
          <w:rFonts w:ascii="Arial" w:eastAsia="Calibri" w:hAnsi="Arial" w:cs="Arial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</w:rPr>
      </w:pP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  </w:t>
      </w:r>
      <w:r w:rsidRPr="00571DA7">
        <w:rPr>
          <w:rFonts w:ascii="Arial" w:hAnsi="Arial" w:cs="Arial"/>
          <w:b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+ </w:t>
      </w:r>
      <w:r w:rsidRPr="00571DA7">
        <w:rPr>
          <w:rFonts w:ascii="Arial" w:hAnsi="Arial" w:cs="Arial"/>
          <w:b/>
          <w:sz w:val="28"/>
          <w:szCs w:val="28"/>
        </w:rPr>
        <w:t xml:space="preserve">Я 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+ </w:t>
      </w:r>
      <w:r w:rsidRPr="00571DA7">
        <w:rPr>
          <w:rFonts w:ascii="Arial" w:hAnsi="Arial" w:cs="Arial"/>
          <w:b/>
          <w:sz w:val="28"/>
          <w:szCs w:val="28"/>
        </w:rPr>
        <w:t>Мироощущение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+ </w:t>
      </w:r>
      <w:r w:rsidRPr="00571DA7">
        <w:rPr>
          <w:rFonts w:ascii="Arial" w:hAnsi="Arial" w:cs="Arial"/>
          <w:b/>
          <w:sz w:val="28"/>
          <w:szCs w:val="28"/>
        </w:rPr>
        <w:t xml:space="preserve">Мировоззрение 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= </w:t>
      </w:r>
      <w:r w:rsidRPr="00571DA7">
        <w:rPr>
          <w:rFonts w:ascii="Arial" w:hAnsi="Arial" w:cs="Arial"/>
          <w:b/>
          <w:sz w:val="28"/>
          <w:szCs w:val="28"/>
        </w:rPr>
        <w:t>Сотворение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 </w:t>
      </w:r>
      <w:r w:rsidRPr="00571DA7">
        <w:rPr>
          <w:rFonts w:ascii="Arial" w:hAnsi="Arial" w:cs="Arial"/>
          <w:b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(</w:t>
      </w:r>
      <w:r w:rsidRPr="00571DA7">
        <w:rPr>
          <w:rFonts w:ascii="Arial" w:hAnsi="Arial" w:cs="Arial"/>
          <w:b/>
          <w:sz w:val="28"/>
          <w:szCs w:val="28"/>
        </w:rPr>
        <w:t>судьбы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) </w:t>
      </w:r>
      <w:r w:rsidRPr="00571DA7">
        <w:rPr>
          <w:rFonts w:ascii="Arial" w:hAnsi="Arial" w:cs="Arial"/>
          <w:b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Мира</w:t>
      </w:r>
      <w:r w:rsidRPr="00571DA7">
        <w:rPr>
          <w:rFonts w:ascii="Arial" w:eastAsia="Calibri" w:hAnsi="Arial" w:cs="Arial"/>
          <w:b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есть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схема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позиции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создаваемая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Качества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Внутренн</w:t>
      </w:r>
      <w:r w:rsidRPr="00571DA7">
        <w:rPr>
          <w:rFonts w:ascii="Arial" w:hAnsi="Arial" w:cs="Arial"/>
          <w:sz w:val="28"/>
          <w:szCs w:val="28"/>
          <w:u w:val="single"/>
        </w:rPr>
        <w:t>е</w:t>
      </w:r>
      <w:r w:rsidRPr="00571DA7">
        <w:rPr>
          <w:rFonts w:ascii="Arial" w:hAnsi="Arial" w:cs="Arial"/>
          <w:sz w:val="28"/>
          <w:szCs w:val="28"/>
          <w:u w:val="single"/>
        </w:rPr>
        <w:t>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Мира,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формирующие Духовный настрой человека </w:t>
      </w:r>
      <w:proofErr w:type="gramStart"/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( </w:t>
      </w:r>
      <w:proofErr w:type="gramEnd"/>
      <w:r w:rsidRPr="00571DA7">
        <w:rPr>
          <w:rFonts w:ascii="Arial" w:hAnsi="Arial" w:cs="Arial"/>
          <w:sz w:val="28"/>
          <w:szCs w:val="28"/>
          <w:u w:val="single"/>
        </w:rPr>
        <w:t>добродетель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искренность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любовь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ближнему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самому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себе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Богу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) </w:t>
      </w:r>
      <w:r w:rsidRPr="00571DA7">
        <w:rPr>
          <w:rFonts w:ascii="Arial" w:hAnsi="Arial" w:cs="Arial"/>
          <w:sz w:val="28"/>
          <w:szCs w:val="28"/>
          <w:u w:val="single"/>
        </w:rPr>
        <w:t>являются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силой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Сотворения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которую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строен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этот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центр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надо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объя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hAnsi="Arial" w:cs="Arial"/>
          <w:sz w:val="28"/>
          <w:szCs w:val="28"/>
        </w:rPr>
        <w:t>нять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качеств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заложено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hAnsi="Arial" w:cs="Arial"/>
          <w:sz w:val="28"/>
          <w:szCs w:val="28"/>
        </w:rPr>
        <w:softHyphen/>
        <w:t>сознании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доброго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мирного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hAnsi="Arial" w:cs="Arial"/>
          <w:sz w:val="28"/>
          <w:szCs w:val="28"/>
        </w:rPr>
        <w:softHyphen/>
        <w:t>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заложена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spellStart"/>
      <w:r w:rsidRPr="00571DA7">
        <w:rPr>
          <w:rFonts w:ascii="Arial" w:hAnsi="Arial" w:cs="Arial"/>
          <w:sz w:val="28"/>
          <w:szCs w:val="28"/>
        </w:rPr>
        <w:t>мирополагающая</w:t>
      </w:r>
      <w:proofErr w:type="spellEnd"/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).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значит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proofErr w:type="spellStart"/>
      <w:r w:rsidRPr="00571DA7">
        <w:rPr>
          <w:rFonts w:ascii="Arial" w:hAnsi="Arial" w:cs="Arial"/>
          <w:sz w:val="28"/>
          <w:szCs w:val="28"/>
        </w:rPr>
        <w:t>Сотворители</w:t>
      </w:r>
      <w:proofErr w:type="spellEnd"/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наоборот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разрушители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зависимо</w:t>
      </w:r>
      <w:r w:rsidRPr="00571DA7">
        <w:rPr>
          <w:rFonts w:ascii="Arial" w:hAnsi="Arial" w:cs="Arial"/>
          <w:sz w:val="28"/>
          <w:szCs w:val="28"/>
        </w:rPr>
        <w:softHyphen/>
        <w:t>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Существа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Центре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вашего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внутрен</w:t>
      </w:r>
      <w:r w:rsidRPr="00571DA7">
        <w:rPr>
          <w:rFonts w:ascii="Arial" w:hAnsi="Arial" w:cs="Arial"/>
          <w:sz w:val="28"/>
          <w:szCs w:val="28"/>
        </w:rPr>
        <w:softHyphen/>
        <w:t>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заложены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потенциала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Сознания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 качества </w:t>
      </w:r>
      <w:r w:rsidRPr="00571DA7">
        <w:rPr>
          <w:rFonts w:ascii="Arial" w:hAnsi="Arial" w:cs="Arial"/>
          <w:sz w:val="28"/>
          <w:szCs w:val="28"/>
        </w:rPr>
        <w:t>Ума</w:t>
      </w:r>
      <w:r w:rsidRPr="00571DA7">
        <w:rPr>
          <w:rFonts w:ascii="Arial" w:eastAsia="Calibri" w:hAnsi="Arial" w:cs="Arial"/>
          <w:sz w:val="28"/>
          <w:szCs w:val="28"/>
        </w:rPr>
        <w:t xml:space="preserve">. 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Также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заложено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непосредственное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участие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ча</w:t>
      </w:r>
      <w:r w:rsidRPr="00571DA7">
        <w:rPr>
          <w:rFonts w:ascii="Arial" w:hAnsi="Arial" w:cs="Arial"/>
          <w:sz w:val="28"/>
          <w:szCs w:val="28"/>
        </w:rPr>
        <w:softHyphen/>
        <w:t>стички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задача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</w:t>
      </w:r>
      <w:r w:rsidRPr="00571DA7">
        <w:rPr>
          <w:rFonts w:ascii="Arial" w:hAnsi="Arial" w:cs="Arial"/>
          <w:sz w:val="28"/>
          <w:szCs w:val="28"/>
        </w:rPr>
        <w:softHyphen/>
        <w:t>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Одухотворение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возможность</w:t>
      </w:r>
      <w:r w:rsidRPr="00571DA7">
        <w:rPr>
          <w:rFonts w:ascii="Arial" w:eastAsia="Calibri" w:hAnsi="Arial" w:cs="Arial"/>
          <w:sz w:val="28"/>
          <w:szCs w:val="28"/>
        </w:rPr>
        <w:t xml:space="preserve">) 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hAnsi="Arial" w:cs="Arial"/>
          <w:sz w:val="28"/>
          <w:szCs w:val="28"/>
        </w:rPr>
        <w:softHyphen/>
        <w:t>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проявление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талантов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способностей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Талант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- </w:t>
      </w:r>
      <w:r w:rsidRPr="00571DA7">
        <w:rPr>
          <w:rFonts w:ascii="Arial" w:hAnsi="Arial" w:cs="Arial"/>
          <w:sz w:val="28"/>
          <w:szCs w:val="28"/>
          <w:u w:val="single"/>
        </w:rPr>
        <w:t>это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есть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   </w:t>
      </w:r>
      <w:r w:rsidRPr="00571DA7">
        <w:rPr>
          <w:rFonts w:ascii="Arial" w:hAnsi="Arial" w:cs="Arial"/>
          <w:sz w:val="28"/>
          <w:szCs w:val="28"/>
          <w:u w:val="single"/>
        </w:rPr>
        <w:t>ме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сто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вашего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предназначения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заложенного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судьбой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предначертанного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lastRenderedPageBreak/>
        <w:t>свыше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потенциал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которым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пришли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Это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ваша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жизненная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Миссия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или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рок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судьбы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намеченная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которой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уйти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</w:t>
      </w:r>
      <w:r w:rsidRPr="00571DA7">
        <w:rPr>
          <w:rFonts w:ascii="Arial" w:hAnsi="Arial" w:cs="Arial"/>
          <w:sz w:val="28"/>
          <w:szCs w:val="28"/>
        </w:rPr>
        <w:softHyphen/>
        <w:t>грамма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которой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идти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корректируя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Это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ваша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судьба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определенной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жизненной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поз</w:t>
      </w:r>
      <w:r w:rsidRPr="00571DA7">
        <w:rPr>
          <w:rFonts w:ascii="Arial" w:hAnsi="Arial" w:cs="Arial"/>
          <w:b/>
          <w:sz w:val="28"/>
          <w:szCs w:val="28"/>
          <w:u w:val="single"/>
        </w:rPr>
        <w:t>и</w:t>
      </w:r>
      <w:r w:rsidRPr="00571DA7">
        <w:rPr>
          <w:rFonts w:ascii="Arial" w:hAnsi="Arial" w:cs="Arial"/>
          <w:b/>
          <w:sz w:val="28"/>
          <w:szCs w:val="28"/>
          <w:u w:val="single"/>
        </w:rPr>
        <w:t>цией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(</w:t>
      </w:r>
      <w:r w:rsidRPr="00571DA7">
        <w:rPr>
          <w:rFonts w:ascii="Arial" w:hAnsi="Arial" w:cs="Arial"/>
          <w:b/>
          <w:sz w:val="28"/>
          <w:szCs w:val="28"/>
          <w:u w:val="single"/>
        </w:rPr>
        <w:t>задачей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>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другими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словами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сказать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находится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программа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осуществления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судь</w:t>
      </w:r>
      <w:r w:rsidRPr="00571DA7">
        <w:rPr>
          <w:rFonts w:ascii="Arial" w:hAnsi="Arial" w:cs="Arial"/>
          <w:b/>
          <w:bCs/>
          <w:sz w:val="28"/>
          <w:szCs w:val="28"/>
        </w:rPr>
        <w:softHyphen/>
        <w:t>бы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sz w:val="28"/>
          <w:szCs w:val="28"/>
        </w:rPr>
        <w:t>Это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поним</w:t>
      </w:r>
      <w:r w:rsidRPr="00571DA7">
        <w:rPr>
          <w:rFonts w:ascii="Arial" w:hAnsi="Arial" w:cs="Arial"/>
          <w:b/>
          <w:sz w:val="28"/>
          <w:szCs w:val="28"/>
        </w:rPr>
        <w:t>а</w:t>
      </w:r>
      <w:r w:rsidRPr="00571DA7">
        <w:rPr>
          <w:rFonts w:ascii="Arial" w:hAnsi="Arial" w:cs="Arial"/>
          <w:b/>
          <w:sz w:val="28"/>
          <w:szCs w:val="28"/>
        </w:rPr>
        <w:t>ется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так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: </w:t>
      </w:r>
      <w:r w:rsidRPr="00571DA7">
        <w:rPr>
          <w:rFonts w:ascii="Arial" w:hAnsi="Arial" w:cs="Arial"/>
          <w:b/>
          <w:sz w:val="28"/>
          <w:szCs w:val="28"/>
        </w:rPr>
        <w:t>Создай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Душе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войдет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твою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жизнь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всеми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кра</w:t>
      </w:r>
      <w:r w:rsidRPr="00571DA7">
        <w:rPr>
          <w:rFonts w:ascii="Arial" w:hAnsi="Arial" w:cs="Arial"/>
          <w:b/>
          <w:sz w:val="28"/>
          <w:szCs w:val="28"/>
        </w:rPr>
        <w:t>с</w:t>
      </w:r>
      <w:r w:rsidRPr="00571DA7">
        <w:rPr>
          <w:rFonts w:ascii="Arial" w:hAnsi="Arial" w:cs="Arial"/>
          <w:b/>
          <w:sz w:val="28"/>
          <w:szCs w:val="28"/>
        </w:rPr>
        <w:t>ками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Света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понимается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лично</w:t>
      </w:r>
      <w:r w:rsidRPr="00571DA7">
        <w:rPr>
          <w:rFonts w:ascii="Arial" w:hAnsi="Arial" w:cs="Arial"/>
          <w:sz w:val="28"/>
          <w:szCs w:val="28"/>
        </w:rPr>
        <w:softHyphen/>
        <w:t>сти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возможность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сложить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вокруг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отношения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 </w:t>
      </w:r>
      <w:r w:rsidRPr="00571DA7">
        <w:rPr>
          <w:rFonts w:ascii="Arial" w:hAnsi="Arial" w:cs="Arial"/>
          <w:b/>
          <w:sz w:val="28"/>
          <w:szCs w:val="28"/>
        </w:rPr>
        <w:t>ТРЕТИЙ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ЦЕНТР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- </w:t>
      </w:r>
      <w:r w:rsidRPr="00571DA7">
        <w:rPr>
          <w:rFonts w:ascii="Arial" w:hAnsi="Arial" w:cs="Arial"/>
          <w:b/>
          <w:sz w:val="28"/>
          <w:szCs w:val="28"/>
        </w:rPr>
        <w:t>Центр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Духовности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человека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осуще</w:t>
      </w:r>
      <w:r w:rsidRPr="00571DA7">
        <w:rPr>
          <w:rFonts w:ascii="Arial" w:hAnsi="Arial" w:cs="Arial"/>
          <w:sz w:val="28"/>
          <w:szCs w:val="28"/>
        </w:rPr>
        <w:softHyphen/>
        <w:t>ствляется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сосуществования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мировоззренческого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взгляда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отношений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bCs/>
          <w:sz w:val="28"/>
          <w:szCs w:val="28"/>
        </w:rPr>
        <w:t>Это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центр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фо</w:t>
      </w:r>
      <w:r w:rsidRPr="00571DA7">
        <w:rPr>
          <w:rFonts w:ascii="Arial" w:hAnsi="Arial" w:cs="Arial"/>
          <w:b/>
          <w:bCs/>
          <w:sz w:val="28"/>
          <w:szCs w:val="28"/>
        </w:rPr>
        <w:t>р</w:t>
      </w:r>
      <w:r w:rsidRPr="00571DA7">
        <w:rPr>
          <w:rFonts w:ascii="Arial" w:hAnsi="Arial" w:cs="Arial"/>
          <w:b/>
          <w:bCs/>
          <w:sz w:val="28"/>
          <w:szCs w:val="28"/>
        </w:rPr>
        <w:t>мирования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НАДЕЖДЫ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вашего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мирного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сосуществования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надежды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лучшую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</w:t>
      </w:r>
      <w:r w:rsidRPr="00571DA7">
        <w:rPr>
          <w:rFonts w:ascii="Arial" w:hAnsi="Arial" w:cs="Arial"/>
          <w:sz w:val="28"/>
          <w:szCs w:val="28"/>
        </w:rPr>
        <w:t>р</w:t>
      </w:r>
      <w:r w:rsidRPr="00571DA7">
        <w:rPr>
          <w:rFonts w:ascii="Arial" w:hAnsi="Arial" w:cs="Arial"/>
          <w:sz w:val="28"/>
          <w:szCs w:val="28"/>
        </w:rPr>
        <w:t>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надежды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лучшее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будущее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Здесь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формир</w:t>
      </w:r>
      <w:r w:rsidRPr="00571DA7">
        <w:rPr>
          <w:rFonts w:ascii="Arial" w:hAnsi="Arial" w:cs="Arial"/>
          <w:b/>
          <w:bCs/>
          <w:sz w:val="28"/>
          <w:szCs w:val="28"/>
        </w:rPr>
        <w:t>у</w:t>
      </w:r>
      <w:r w:rsidRPr="00571DA7">
        <w:rPr>
          <w:rFonts w:ascii="Arial" w:hAnsi="Arial" w:cs="Arial"/>
          <w:b/>
          <w:bCs/>
          <w:sz w:val="28"/>
          <w:szCs w:val="28"/>
        </w:rPr>
        <w:t>ется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ваша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будущая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судьба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находится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вание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разумной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линии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центр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НОВОЙ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поведенческой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линии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через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подключение механизма </w:t>
      </w:r>
      <w:r w:rsidRPr="00571DA7">
        <w:rPr>
          <w:rFonts w:ascii="Arial" w:hAnsi="Arial" w:cs="Arial"/>
          <w:b/>
          <w:bCs/>
          <w:sz w:val="28"/>
          <w:szCs w:val="28"/>
        </w:rPr>
        <w:t>раскаяние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изменения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лучшую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сторону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нынешний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момент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могут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наступить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только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случае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если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рассматривать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позиции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милосердия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всепрощения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осознания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покаяния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Господом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Данная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позиция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сосуществования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может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рассма</w:t>
      </w:r>
      <w:r w:rsidRPr="00571DA7">
        <w:rPr>
          <w:rFonts w:ascii="Arial" w:hAnsi="Arial" w:cs="Arial"/>
          <w:sz w:val="28"/>
          <w:szCs w:val="28"/>
        </w:rPr>
        <w:t>т</w:t>
      </w:r>
      <w:r w:rsidRPr="00571DA7">
        <w:rPr>
          <w:rFonts w:ascii="Arial" w:hAnsi="Arial" w:cs="Arial"/>
          <w:sz w:val="28"/>
          <w:szCs w:val="28"/>
        </w:rPr>
        <w:t>риваться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стороны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 (Духовного)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есть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понятий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всепрощения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любви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добродет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ли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стороны</w:t>
      </w:r>
      <w:r w:rsidRPr="00571DA7">
        <w:rPr>
          <w:rFonts w:ascii="Arial" w:eastAsia="Calibri" w:hAnsi="Arial" w:cs="Arial"/>
          <w:sz w:val="28"/>
          <w:szCs w:val="28"/>
        </w:rPr>
        <w:t xml:space="preserve"> - как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вседозволенности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всевластия</w:t>
      </w:r>
      <w:r w:rsidRPr="00571DA7">
        <w:rPr>
          <w:rFonts w:ascii="Arial" w:eastAsia="Calibri" w:hAnsi="Arial" w:cs="Arial"/>
          <w:sz w:val="28"/>
          <w:szCs w:val="28"/>
        </w:rPr>
        <w:t xml:space="preserve">,  </w:t>
      </w:r>
      <w:r w:rsidRPr="00571DA7">
        <w:rPr>
          <w:rFonts w:ascii="Arial" w:hAnsi="Arial" w:cs="Arial"/>
          <w:sz w:val="28"/>
          <w:szCs w:val="28"/>
        </w:rPr>
        <w:t>гордыни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оценочного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мнения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самым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чувства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обиды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Душе у </w:t>
      </w:r>
      <w:r w:rsidRPr="00571DA7">
        <w:rPr>
          <w:rFonts w:ascii="Arial" w:hAnsi="Arial" w:cs="Arial"/>
          <w:sz w:val="28"/>
          <w:szCs w:val="28"/>
        </w:rPr>
        <w:t>других</w:t>
      </w:r>
      <w:r w:rsidRPr="00571DA7">
        <w:rPr>
          <w:rFonts w:ascii="Arial" w:eastAsia="Calibri" w:hAnsi="Arial" w:cs="Arial"/>
          <w:sz w:val="28"/>
          <w:szCs w:val="28"/>
        </w:rPr>
        <w:t>.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Именно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формировании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чувств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развитии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чувства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всепрощения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строится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данный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>-</w:t>
      </w:r>
      <w:r w:rsidRPr="00571DA7">
        <w:rPr>
          <w:rFonts w:ascii="Arial" w:hAnsi="Arial" w:cs="Arial"/>
          <w:sz w:val="28"/>
          <w:szCs w:val="28"/>
        </w:rPr>
        <w:t>таки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чувств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искренности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доброты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свободы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любви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всепрощения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формируют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взаимоотношения</w:t>
      </w:r>
      <w:r w:rsidRPr="00571DA7">
        <w:rPr>
          <w:rFonts w:ascii="Arial" w:eastAsia="Calibri" w:hAnsi="Arial" w:cs="Arial"/>
          <w:sz w:val="28"/>
          <w:szCs w:val="28"/>
        </w:rPr>
        <w:t xml:space="preserve"> в Мире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Высшее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Сознание)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Я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возможно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только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чувств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доброты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любви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Миру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bCs/>
          <w:sz w:val="28"/>
          <w:szCs w:val="28"/>
        </w:rPr>
        <w:t>Итак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знайте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: </w:t>
      </w:r>
      <w:r w:rsidRPr="00571DA7">
        <w:rPr>
          <w:rFonts w:ascii="Arial" w:hAnsi="Arial" w:cs="Arial"/>
          <w:b/>
          <w:bCs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добродетель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- </w:t>
      </w:r>
      <w:r w:rsidRPr="00571DA7">
        <w:rPr>
          <w:rFonts w:ascii="Arial" w:hAnsi="Arial" w:cs="Arial"/>
          <w:b/>
          <w:bCs/>
          <w:sz w:val="28"/>
          <w:szCs w:val="28"/>
        </w:rPr>
        <w:t>это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потенциал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 </w:t>
      </w:r>
      <w:r w:rsidRPr="00571DA7">
        <w:rPr>
          <w:rFonts w:ascii="Arial" w:hAnsi="Arial" w:cs="Arial"/>
          <w:b/>
          <w:bCs/>
          <w:sz w:val="28"/>
          <w:szCs w:val="28"/>
        </w:rPr>
        <w:t>развития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вашего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Созн</w:t>
      </w:r>
      <w:r w:rsidRPr="00571DA7">
        <w:rPr>
          <w:rFonts w:ascii="Arial" w:hAnsi="Arial" w:cs="Arial"/>
          <w:b/>
          <w:bCs/>
          <w:sz w:val="28"/>
          <w:szCs w:val="28"/>
        </w:rPr>
        <w:t>а</w:t>
      </w:r>
      <w:r w:rsidRPr="00571DA7">
        <w:rPr>
          <w:rFonts w:ascii="Arial" w:hAnsi="Arial" w:cs="Arial"/>
          <w:b/>
          <w:bCs/>
          <w:sz w:val="28"/>
          <w:szCs w:val="28"/>
        </w:rPr>
        <w:t>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ума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задачей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чувств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мироощущения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чувствительности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Миру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lastRenderedPageBreak/>
        <w:t xml:space="preserve">       </w:t>
      </w:r>
      <w:r w:rsidRPr="00571DA7">
        <w:rPr>
          <w:rFonts w:ascii="Arial" w:hAnsi="Arial" w:cs="Arial"/>
          <w:b/>
          <w:sz w:val="28"/>
          <w:szCs w:val="28"/>
        </w:rPr>
        <w:t>ЧЕТВЕРТЫЙ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ЦЕНТР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- </w:t>
      </w:r>
      <w:r w:rsidRPr="00571DA7">
        <w:rPr>
          <w:rFonts w:ascii="Arial" w:hAnsi="Arial" w:cs="Arial"/>
          <w:b/>
          <w:bCs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Развития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жизненной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линии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человека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связь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Миром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Души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Божественного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</w:t>
      </w:r>
      <w:r w:rsidRPr="00571DA7">
        <w:rPr>
          <w:rFonts w:ascii="Arial" w:hAnsi="Arial" w:cs="Arial"/>
          <w:sz w:val="28"/>
          <w:szCs w:val="28"/>
        </w:rPr>
        <w:t>н</w:t>
      </w:r>
      <w:r w:rsidRPr="00571DA7">
        <w:rPr>
          <w:rFonts w:ascii="Arial" w:hAnsi="Arial" w:cs="Arial"/>
          <w:sz w:val="28"/>
          <w:szCs w:val="28"/>
        </w:rPr>
        <w:t>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Подсознания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 xml:space="preserve">на развитие </w:t>
      </w:r>
      <w:r w:rsidRPr="00571DA7">
        <w:rPr>
          <w:rFonts w:ascii="Arial" w:hAnsi="Arial" w:cs="Arial"/>
          <w:sz w:val="28"/>
          <w:szCs w:val="28"/>
          <w:u w:val="single"/>
        </w:rPr>
        <w:t xml:space="preserve">Личности </w:t>
      </w:r>
      <w:r w:rsidRPr="00571DA7">
        <w:rPr>
          <w:rFonts w:ascii="Arial" w:eastAsia="Calibri" w:hAnsi="Arial" w:cs="Arial"/>
          <w:sz w:val="28"/>
          <w:szCs w:val="28"/>
        </w:rPr>
        <w:t xml:space="preserve">- </w:t>
      </w:r>
      <w:r w:rsidRPr="00571DA7">
        <w:rPr>
          <w:rFonts w:ascii="Arial" w:hAnsi="Arial" w:cs="Arial"/>
          <w:sz w:val="28"/>
          <w:szCs w:val="28"/>
        </w:rPr>
        <w:t>смелой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уверенной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свободной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а не раболепствующей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Здесь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лежат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качества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человеке качества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добра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качества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честное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искреннее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доброе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Существо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proofErr w:type="gramStart"/>
      <w:r w:rsidRPr="00571DA7">
        <w:rPr>
          <w:rFonts w:ascii="Arial" w:hAnsi="Arial" w:cs="Arial"/>
          <w:sz w:val="28"/>
          <w:szCs w:val="28"/>
        </w:rPr>
        <w:t>Здесь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зало</w:t>
      </w:r>
      <w:r w:rsidRPr="00571DA7">
        <w:rPr>
          <w:rFonts w:ascii="Arial" w:hAnsi="Arial" w:cs="Arial"/>
          <w:sz w:val="28"/>
          <w:szCs w:val="28"/>
        </w:rPr>
        <w:softHyphen/>
        <w:t>жены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фонд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линия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потенциал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выс</w:t>
      </w:r>
      <w:r w:rsidRPr="00571DA7">
        <w:rPr>
          <w:rFonts w:ascii="Arial" w:hAnsi="Arial" w:cs="Arial"/>
          <w:sz w:val="28"/>
          <w:szCs w:val="28"/>
        </w:rPr>
        <w:softHyphen/>
        <w:t>ших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качеств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Сознания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чести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достоинства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справедливости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любви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добра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 xml:space="preserve">гармоничного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hAnsi="Arial" w:cs="Arial"/>
          <w:sz w:val="28"/>
          <w:szCs w:val="28"/>
        </w:rPr>
        <w:t>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Я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восприятием Мира</w:t>
      </w:r>
      <w:r w:rsidRPr="00571DA7">
        <w:rPr>
          <w:rFonts w:ascii="Arial" w:eastAsia="Calibri" w:hAnsi="Arial" w:cs="Arial"/>
          <w:sz w:val="28"/>
          <w:szCs w:val="28"/>
        </w:rPr>
        <w:t>.</w:t>
      </w:r>
      <w:proofErr w:type="gram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Главной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задачей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</w:t>
      </w:r>
      <w:r w:rsidRPr="00571DA7">
        <w:rPr>
          <w:rFonts w:ascii="Arial" w:hAnsi="Arial" w:cs="Arial"/>
          <w:sz w:val="28"/>
          <w:szCs w:val="28"/>
        </w:rPr>
        <w:t>т</w:t>
      </w:r>
      <w:r w:rsidRPr="00571DA7">
        <w:rPr>
          <w:rFonts w:ascii="Arial" w:hAnsi="Arial" w:cs="Arial"/>
          <w:sz w:val="28"/>
          <w:szCs w:val="28"/>
        </w:rPr>
        <w:t>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 человека с Миром 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Восприятие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любого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окружающего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осознание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раскаяние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hAnsi="Arial" w:cs="Arial"/>
          <w:sz w:val="28"/>
          <w:szCs w:val="28"/>
        </w:rPr>
        <w:softHyphen/>
        <w:t>каяние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мирный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восприятие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программы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установки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цифровой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ряд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мо</w:t>
      </w:r>
      <w:r w:rsidRPr="00571DA7">
        <w:rPr>
          <w:rFonts w:ascii="Arial" w:hAnsi="Arial" w:cs="Arial"/>
          <w:sz w:val="28"/>
          <w:szCs w:val="28"/>
        </w:rPr>
        <w:softHyphen/>
        <w:t>литвы</w:t>
      </w:r>
      <w:r w:rsidRPr="00571DA7">
        <w:rPr>
          <w:rFonts w:ascii="Arial" w:eastAsia="Calibri" w:hAnsi="Arial" w:cs="Arial"/>
          <w:sz w:val="28"/>
          <w:szCs w:val="28"/>
        </w:rPr>
        <w:t xml:space="preserve"> …) позволяет </w:t>
      </w:r>
      <w:r w:rsidRPr="00571DA7">
        <w:rPr>
          <w:rFonts w:ascii="Arial" w:hAnsi="Arial" w:cs="Arial"/>
          <w:b/>
          <w:bCs/>
          <w:sz w:val="28"/>
          <w:szCs w:val="28"/>
        </w:rPr>
        <w:t>настроить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Внутренний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человека </w:t>
      </w:r>
      <w:r w:rsidRPr="00571DA7">
        <w:rPr>
          <w:rFonts w:ascii="Arial" w:hAnsi="Arial" w:cs="Arial"/>
          <w:b/>
          <w:bCs/>
          <w:sz w:val="28"/>
          <w:szCs w:val="28"/>
        </w:rPr>
        <w:t>на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восприятие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или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осознание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Внешнего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восстановлением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обратной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связи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сформировать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гармонично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настроенное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Создание*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процесс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бесконечности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бытия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>.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Все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sz w:val="28"/>
          <w:szCs w:val="28"/>
        </w:rPr>
        <w:t>что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поступает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из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sz w:val="28"/>
          <w:szCs w:val="28"/>
        </w:rPr>
        <w:t>возвращается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(в виде отдачи)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сформированным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взглядом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на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жизнь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задача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лежит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</w:t>
      </w:r>
      <w:r w:rsidRPr="00571DA7">
        <w:rPr>
          <w:rFonts w:ascii="Arial" w:hAnsi="Arial" w:cs="Arial"/>
          <w:sz w:val="28"/>
          <w:szCs w:val="28"/>
        </w:rPr>
        <w:softHyphen/>
        <w:t>бы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</w:t>
      </w:r>
      <w:r w:rsidRPr="00571DA7">
        <w:rPr>
          <w:rFonts w:ascii="Arial" w:hAnsi="Arial" w:cs="Arial"/>
          <w:sz w:val="28"/>
          <w:szCs w:val="28"/>
        </w:rPr>
        <w:t>н</w:t>
      </w:r>
      <w:r w:rsidRPr="00571DA7">
        <w:rPr>
          <w:rFonts w:ascii="Arial" w:hAnsi="Arial" w:cs="Arial"/>
          <w:sz w:val="28"/>
          <w:szCs w:val="28"/>
        </w:rPr>
        <w:t>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осознание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понимание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>.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Именно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находится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восприятие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формирование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отношения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нему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</w:p>
    <w:p w:rsidR="00061879" w:rsidRPr="00F8522D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F8522D">
        <w:rPr>
          <w:rFonts w:ascii="Arial" w:eastAsia="Calibri" w:hAnsi="Arial" w:cs="Arial"/>
        </w:rPr>
        <w:t xml:space="preserve">* </w:t>
      </w:r>
      <w:r w:rsidRPr="00F8522D">
        <w:rPr>
          <w:rFonts w:ascii="Arial" w:hAnsi="Arial" w:cs="Arial"/>
        </w:rPr>
        <w:t>Создание</w:t>
      </w:r>
      <w:r w:rsidRPr="00F8522D">
        <w:rPr>
          <w:rFonts w:ascii="Arial" w:eastAsia="Calibri" w:hAnsi="Arial" w:cs="Arial"/>
        </w:rPr>
        <w:t xml:space="preserve">  - </w:t>
      </w:r>
      <w:r w:rsidRPr="00F8522D">
        <w:rPr>
          <w:rFonts w:ascii="Arial" w:hAnsi="Arial" w:cs="Arial"/>
        </w:rPr>
        <w:t>это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тонкая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копия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Духовного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тела</w:t>
      </w:r>
      <w:r w:rsidRPr="00F8522D">
        <w:rPr>
          <w:rFonts w:ascii="Arial" w:eastAsia="Calibri" w:hAnsi="Arial" w:cs="Arial"/>
        </w:rPr>
        <w:t xml:space="preserve"> </w:t>
      </w:r>
      <w:r w:rsidRPr="00F8522D">
        <w:rPr>
          <w:rFonts w:ascii="Arial" w:hAnsi="Arial" w:cs="Arial"/>
        </w:rPr>
        <w:t>человека.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 </w:t>
      </w:r>
      <w:r w:rsidRPr="00571DA7">
        <w:rPr>
          <w:rFonts w:ascii="Arial" w:hAnsi="Arial" w:cs="Arial"/>
          <w:b/>
          <w:sz w:val="28"/>
          <w:szCs w:val="28"/>
        </w:rPr>
        <w:t>ПЯТЫЙ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- </w:t>
      </w:r>
      <w:r w:rsidRPr="00571DA7">
        <w:rPr>
          <w:rFonts w:ascii="Arial" w:hAnsi="Arial" w:cs="Arial"/>
          <w:b/>
          <w:bCs/>
          <w:sz w:val="28"/>
          <w:szCs w:val="28"/>
        </w:rPr>
        <w:t>это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Центр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природы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Личности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>.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Это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центр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формиро</w:t>
      </w:r>
      <w:r w:rsidRPr="00571DA7">
        <w:rPr>
          <w:rFonts w:ascii="Arial" w:hAnsi="Arial" w:cs="Arial"/>
          <w:b/>
          <w:sz w:val="28"/>
          <w:szCs w:val="28"/>
        </w:rPr>
        <w:softHyphen/>
        <w:t>вания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личности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самооценки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оценки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ощу</w:t>
      </w:r>
      <w:r w:rsidRPr="00571DA7">
        <w:rPr>
          <w:rFonts w:ascii="Arial" w:hAnsi="Arial" w:cs="Arial"/>
          <w:sz w:val="28"/>
          <w:szCs w:val="28"/>
        </w:rPr>
        <w:softHyphen/>
        <w:t>щения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восприятия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заложен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потенциал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личности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потенциал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</w:t>
      </w:r>
      <w:r w:rsidRPr="00571DA7">
        <w:rPr>
          <w:rFonts w:ascii="Arial" w:hAnsi="Arial" w:cs="Arial"/>
          <w:sz w:val="28"/>
          <w:szCs w:val="28"/>
        </w:rPr>
        <w:softHyphen/>
        <w:t>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соответствии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потенциалом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центр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воли</w:t>
      </w:r>
      <w:r w:rsidRPr="00571DA7">
        <w:rPr>
          <w:rFonts w:ascii="Arial" w:eastAsia="Calibri" w:hAnsi="Arial" w:cs="Arial"/>
          <w:b/>
          <w:sz w:val="28"/>
          <w:szCs w:val="28"/>
        </w:rPr>
        <w:t>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есть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стороны</w:t>
      </w:r>
      <w:r w:rsidRPr="00571DA7">
        <w:rPr>
          <w:rFonts w:ascii="Arial" w:eastAsia="Calibri" w:hAnsi="Arial" w:cs="Arial"/>
          <w:sz w:val="28"/>
          <w:szCs w:val="28"/>
        </w:rPr>
        <w:t xml:space="preserve"> в </w:t>
      </w:r>
      <w:r w:rsidRPr="00571DA7">
        <w:rPr>
          <w:rFonts w:ascii="Arial" w:hAnsi="Arial" w:cs="Arial"/>
          <w:sz w:val="28"/>
          <w:szCs w:val="28"/>
        </w:rPr>
        <w:t>проявлении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властности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подавления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подчинения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других</w:t>
      </w:r>
      <w:r w:rsidRPr="00571DA7">
        <w:rPr>
          <w:rFonts w:ascii="Arial" w:eastAsia="Calibri" w:hAnsi="Arial" w:cs="Arial"/>
          <w:sz w:val="28"/>
          <w:szCs w:val="28"/>
        </w:rPr>
        <w:t>,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силы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воли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качеств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независимой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личности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стороны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подавления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другими и проявления малод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hAnsi="Arial" w:cs="Arial"/>
          <w:sz w:val="28"/>
          <w:szCs w:val="28"/>
        </w:rPr>
        <w:lastRenderedPageBreak/>
        <w:t>шия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Здесь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gramStart"/>
      <w:r w:rsidRPr="00571DA7">
        <w:rPr>
          <w:rFonts w:ascii="Arial" w:hAnsi="Arial" w:cs="Arial"/>
          <w:sz w:val="28"/>
          <w:szCs w:val="28"/>
        </w:rPr>
        <w:t>заложено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</w:t>
      </w:r>
      <w:proofErr w:type="gram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отношение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позиции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подч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hAnsi="Arial" w:cs="Arial"/>
          <w:sz w:val="28"/>
          <w:szCs w:val="28"/>
        </w:rPr>
        <w:t>нения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подавления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неподчинения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свободы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отношений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заложены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spellStart"/>
      <w:r w:rsidRPr="00571DA7">
        <w:rPr>
          <w:rFonts w:ascii="Arial" w:hAnsi="Arial" w:cs="Arial"/>
          <w:sz w:val="28"/>
          <w:szCs w:val="28"/>
        </w:rPr>
        <w:t>равнополагающих</w:t>
      </w:r>
      <w:proofErr w:type="spell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качеств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личности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таких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безволие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качества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являются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произво</w:t>
      </w:r>
      <w:r w:rsidRPr="00571DA7">
        <w:rPr>
          <w:rFonts w:ascii="Arial" w:hAnsi="Arial" w:cs="Arial"/>
          <w:sz w:val="28"/>
          <w:szCs w:val="28"/>
        </w:rPr>
        <w:t>д</w:t>
      </w:r>
      <w:r w:rsidRPr="00571DA7">
        <w:rPr>
          <w:rFonts w:ascii="Arial" w:hAnsi="Arial" w:cs="Arial"/>
          <w:sz w:val="28"/>
          <w:szCs w:val="28"/>
        </w:rPr>
        <w:t>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вашего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мироощущения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воли</w:t>
      </w:r>
      <w:r w:rsidRPr="00571DA7">
        <w:rPr>
          <w:rFonts w:ascii="Arial" w:eastAsia="Calibri" w:hAnsi="Arial" w:cs="Arial"/>
          <w:sz w:val="28"/>
          <w:szCs w:val="28"/>
        </w:rPr>
        <w:t xml:space="preserve"> – </w:t>
      </w:r>
      <w:r w:rsidRPr="00571DA7">
        <w:rPr>
          <w:rFonts w:ascii="Arial" w:hAnsi="Arial" w:cs="Arial"/>
          <w:sz w:val="28"/>
          <w:szCs w:val="28"/>
        </w:rPr>
        <w:t>значит,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личности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сложена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становитесь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позицию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раба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Значит,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потрудиться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себе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волевые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качества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чтобы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свободным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сильным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человеком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Развивая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качества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себе,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станете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Личностью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побоюсь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слова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балан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hAnsi="Arial" w:cs="Arial"/>
          <w:sz w:val="28"/>
          <w:szCs w:val="28"/>
        </w:rPr>
        <w:t>ным центром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 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здесь,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в этом центре, </w:t>
      </w:r>
      <w:r w:rsidRPr="00571DA7">
        <w:rPr>
          <w:rFonts w:ascii="Arial" w:hAnsi="Arial" w:cs="Arial"/>
          <w:b/>
          <w:bCs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понимание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Волевой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аспект</w:t>
      </w:r>
      <w:r w:rsidRPr="00571DA7">
        <w:rPr>
          <w:rFonts w:ascii="Arial" w:eastAsia="Calibri" w:hAnsi="Arial" w:cs="Arial"/>
          <w:sz w:val="28"/>
          <w:szCs w:val="28"/>
        </w:rPr>
        <w:t xml:space="preserve"> дает возможность сформировать </w:t>
      </w:r>
      <w:r w:rsidRPr="00571DA7">
        <w:rPr>
          <w:rFonts w:ascii="Arial" w:hAnsi="Arial" w:cs="Arial"/>
          <w:sz w:val="28"/>
          <w:szCs w:val="28"/>
        </w:rPr>
        <w:t>баланс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например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побороть чувство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страха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включив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волю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преодолении</w:t>
      </w:r>
      <w:r w:rsidRPr="00571DA7">
        <w:rPr>
          <w:rFonts w:ascii="Arial" w:eastAsia="Calibri" w:hAnsi="Arial" w:cs="Arial"/>
          <w:sz w:val="28"/>
          <w:szCs w:val="28"/>
        </w:rPr>
        <w:t xml:space="preserve"> этого </w:t>
      </w:r>
      <w:r w:rsidRPr="00571DA7">
        <w:rPr>
          <w:rFonts w:ascii="Arial" w:hAnsi="Arial" w:cs="Arial"/>
          <w:sz w:val="28"/>
          <w:szCs w:val="28"/>
        </w:rPr>
        <w:t>чувства</w:t>
      </w:r>
      <w:r w:rsidRPr="00571DA7">
        <w:rPr>
          <w:rFonts w:ascii="Arial" w:eastAsia="Calibri" w:hAnsi="Arial" w:cs="Arial"/>
          <w:sz w:val="28"/>
          <w:szCs w:val="28"/>
        </w:rPr>
        <w:t>.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Такое проявление является </w:t>
      </w:r>
      <w:r w:rsidRPr="00571DA7">
        <w:rPr>
          <w:rFonts w:ascii="Arial" w:hAnsi="Arial" w:cs="Arial"/>
          <w:sz w:val="28"/>
          <w:szCs w:val="28"/>
        </w:rPr>
        <w:t>балансной системой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  </w:t>
      </w:r>
      <w:r w:rsidRPr="00571DA7">
        <w:rPr>
          <w:rFonts w:ascii="Arial" w:hAnsi="Arial" w:cs="Arial"/>
          <w:b/>
          <w:sz w:val="28"/>
          <w:szCs w:val="28"/>
        </w:rPr>
        <w:t>ШЕСТОЙ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- </w:t>
      </w:r>
      <w:r w:rsidRPr="00571DA7">
        <w:rPr>
          <w:rFonts w:ascii="Arial" w:hAnsi="Arial" w:cs="Arial"/>
          <w:b/>
          <w:bCs/>
          <w:sz w:val="28"/>
          <w:szCs w:val="28"/>
        </w:rPr>
        <w:t>это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Центр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личных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отношений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(</w:t>
      </w:r>
      <w:r w:rsidRPr="00571DA7">
        <w:rPr>
          <w:rFonts w:ascii="Arial" w:hAnsi="Arial" w:cs="Arial"/>
          <w:b/>
          <w:sz w:val="28"/>
          <w:szCs w:val="28"/>
        </w:rPr>
        <w:t>Семейных</w:t>
      </w:r>
      <w:r w:rsidRPr="00571DA7">
        <w:rPr>
          <w:rFonts w:ascii="Arial" w:eastAsia="Calibri" w:hAnsi="Arial" w:cs="Arial"/>
          <w:b/>
          <w:sz w:val="28"/>
          <w:szCs w:val="28"/>
        </w:rPr>
        <w:t>).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эмоциональных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взаимоотношений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поступков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личности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обществе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Проявление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чу</w:t>
      </w:r>
      <w:proofErr w:type="gramStart"/>
      <w:r w:rsidRPr="00571DA7">
        <w:rPr>
          <w:rFonts w:ascii="Arial" w:hAnsi="Arial" w:cs="Arial"/>
          <w:sz w:val="28"/>
          <w:szCs w:val="28"/>
        </w:rPr>
        <w:t>вств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</w:t>
      </w:r>
      <w:proofErr w:type="gramEnd"/>
      <w:r w:rsidRPr="00571DA7">
        <w:rPr>
          <w:rFonts w:ascii="Arial" w:hAnsi="Arial" w:cs="Arial"/>
          <w:sz w:val="28"/>
          <w:szCs w:val="28"/>
        </w:rPr>
        <w:t>аха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смелости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споко</w:t>
      </w:r>
      <w:r w:rsidRPr="00571DA7">
        <w:rPr>
          <w:rFonts w:ascii="Arial" w:hAnsi="Arial" w:cs="Arial"/>
          <w:sz w:val="28"/>
          <w:szCs w:val="28"/>
        </w:rPr>
        <w:t>й</w:t>
      </w:r>
      <w:r w:rsidRPr="00571DA7">
        <w:rPr>
          <w:rFonts w:ascii="Arial" w:hAnsi="Arial" w:cs="Arial"/>
          <w:sz w:val="28"/>
          <w:szCs w:val="28"/>
        </w:rPr>
        <w:t>ствия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агрессии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Здесь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сокрыты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качеств</w:t>
      </w:r>
      <w:r w:rsidRPr="00571DA7">
        <w:rPr>
          <w:rFonts w:ascii="Arial" w:eastAsia="Calibri" w:hAnsi="Arial" w:cs="Arial"/>
          <w:sz w:val="28"/>
          <w:szCs w:val="28"/>
        </w:rPr>
        <w:t xml:space="preserve">: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агрессии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добра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зла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наконец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здесь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находится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миролюбия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точки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зрения</w:t>
      </w:r>
      <w:r w:rsidRPr="00571DA7">
        <w:rPr>
          <w:rFonts w:ascii="Arial" w:eastAsia="Calibri" w:hAnsi="Arial" w:cs="Arial"/>
          <w:sz w:val="28"/>
          <w:szCs w:val="28"/>
        </w:rPr>
        <w:t xml:space="preserve"> Низшего Я и </w:t>
      </w:r>
      <w:r w:rsidRPr="00571DA7">
        <w:rPr>
          <w:rFonts w:ascii="Arial" w:hAnsi="Arial" w:cs="Arial"/>
          <w:b/>
          <w:sz w:val="28"/>
          <w:szCs w:val="28"/>
        </w:rPr>
        <w:t>эмоционального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про</w:t>
      </w:r>
      <w:r w:rsidRPr="00571DA7">
        <w:rPr>
          <w:rFonts w:ascii="Arial" w:hAnsi="Arial" w:cs="Arial"/>
          <w:b/>
          <w:sz w:val="28"/>
          <w:szCs w:val="28"/>
        </w:rPr>
        <w:softHyphen/>
        <w:t>явления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поведения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вокруг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Здесь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баланс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че</w:t>
      </w:r>
      <w:r w:rsidRPr="00571DA7">
        <w:rPr>
          <w:rFonts w:ascii="Arial" w:hAnsi="Arial" w:cs="Arial"/>
          <w:sz w:val="28"/>
          <w:szCs w:val="28"/>
        </w:rPr>
        <w:softHyphen/>
        <w:t>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окружающим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баланса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отношений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Мира на связь с Миром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выравнивает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баланс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структуры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Эмоции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являются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балансом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чувств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ческого Существа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Именно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чувствах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выстраиваются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отношения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bCs/>
          <w:sz w:val="28"/>
          <w:szCs w:val="28"/>
        </w:rPr>
        <w:t>Эмоции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- </w:t>
      </w:r>
      <w:r w:rsidRPr="00571DA7">
        <w:rPr>
          <w:rFonts w:ascii="Arial" w:hAnsi="Arial" w:cs="Arial"/>
          <w:b/>
          <w:bCs/>
          <w:sz w:val="28"/>
          <w:szCs w:val="28"/>
        </w:rPr>
        <w:t>это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 </w:t>
      </w:r>
      <w:r w:rsidRPr="00571DA7">
        <w:rPr>
          <w:rFonts w:ascii="Arial" w:hAnsi="Arial" w:cs="Arial"/>
          <w:b/>
          <w:bCs/>
          <w:sz w:val="28"/>
          <w:szCs w:val="28"/>
        </w:rPr>
        <w:t>механизм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proofErr w:type="spellStart"/>
      <w:r w:rsidRPr="00571DA7">
        <w:rPr>
          <w:rFonts w:ascii="Arial" w:hAnsi="Arial" w:cs="Arial"/>
          <w:b/>
          <w:bCs/>
          <w:sz w:val="28"/>
          <w:szCs w:val="28"/>
        </w:rPr>
        <w:t>энергообмена</w:t>
      </w:r>
      <w:proofErr w:type="spellEnd"/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 </w:t>
      </w:r>
      <w:r w:rsidRPr="00571DA7">
        <w:rPr>
          <w:rFonts w:ascii="Arial" w:hAnsi="Arial" w:cs="Arial"/>
          <w:b/>
          <w:bCs/>
          <w:sz w:val="28"/>
          <w:szCs w:val="28"/>
        </w:rPr>
        <w:t>с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Миром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b/>
          <w:sz w:val="28"/>
          <w:szCs w:val="28"/>
        </w:rPr>
        <w:t>Эмоции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-  </w:t>
      </w:r>
      <w:r w:rsidRPr="00571DA7">
        <w:rPr>
          <w:rFonts w:ascii="Arial" w:hAnsi="Arial" w:cs="Arial"/>
          <w:b/>
          <w:sz w:val="28"/>
          <w:szCs w:val="28"/>
        </w:rPr>
        <w:t>это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бала</w:t>
      </w:r>
      <w:r w:rsidRPr="00571DA7">
        <w:rPr>
          <w:rFonts w:ascii="Arial" w:hAnsi="Arial" w:cs="Arial"/>
          <w:b/>
          <w:sz w:val="28"/>
          <w:szCs w:val="28"/>
        </w:rPr>
        <w:t>н</w:t>
      </w:r>
      <w:r w:rsidRPr="00571DA7">
        <w:rPr>
          <w:rFonts w:ascii="Arial" w:hAnsi="Arial" w:cs="Arial"/>
          <w:b/>
          <w:sz w:val="28"/>
          <w:szCs w:val="28"/>
        </w:rPr>
        <w:t>сирующая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система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 </w:t>
      </w:r>
      <w:r w:rsidRPr="00571DA7">
        <w:rPr>
          <w:rFonts w:ascii="Arial" w:hAnsi="Arial" w:cs="Arial"/>
          <w:b/>
          <w:sz w:val="28"/>
          <w:szCs w:val="28"/>
        </w:rPr>
        <w:t>защиты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всего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Тонкого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Защита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Тонкого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тела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- </w:t>
      </w:r>
      <w:r w:rsidRPr="00571DA7">
        <w:rPr>
          <w:rFonts w:ascii="Arial" w:hAnsi="Arial" w:cs="Arial"/>
          <w:sz w:val="28"/>
          <w:szCs w:val="28"/>
          <w:u w:val="single"/>
        </w:rPr>
        <w:t>это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спокойствие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Души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или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гармонизиру</w:t>
      </w:r>
      <w:r w:rsidRPr="00571DA7">
        <w:rPr>
          <w:rFonts w:ascii="Arial" w:hAnsi="Arial" w:cs="Arial"/>
          <w:sz w:val="28"/>
          <w:szCs w:val="28"/>
        </w:rPr>
        <w:t>ю</w:t>
      </w:r>
      <w:r w:rsidRPr="00571DA7">
        <w:rPr>
          <w:rFonts w:ascii="Arial" w:hAnsi="Arial" w:cs="Arial"/>
          <w:sz w:val="28"/>
          <w:szCs w:val="28"/>
        </w:rPr>
        <w:t>щего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баланса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защиты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есть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пребывания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взаимоотношений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бойтесь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ничего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развивайте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себе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качества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приведут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согласию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b/>
          <w:sz w:val="28"/>
          <w:szCs w:val="28"/>
        </w:rPr>
        <w:t>СЕДЬМОЙ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ЦЕНТР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- </w:t>
      </w:r>
      <w:r w:rsidRPr="00571DA7">
        <w:rPr>
          <w:rFonts w:ascii="Arial" w:hAnsi="Arial" w:cs="Arial"/>
          <w:b/>
          <w:bCs/>
          <w:sz w:val="28"/>
          <w:szCs w:val="28"/>
        </w:rPr>
        <w:t>это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Центр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земной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связь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Миром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. 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Мироощущения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отн</w:t>
      </w:r>
      <w:r w:rsidRPr="00571DA7">
        <w:rPr>
          <w:rFonts w:ascii="Arial" w:hAnsi="Arial" w:cs="Arial"/>
          <w:b/>
          <w:sz w:val="28"/>
          <w:szCs w:val="28"/>
        </w:rPr>
        <w:t>о</w:t>
      </w:r>
      <w:r w:rsidRPr="00571DA7">
        <w:rPr>
          <w:rFonts w:ascii="Arial" w:hAnsi="Arial" w:cs="Arial"/>
          <w:b/>
          <w:sz w:val="28"/>
          <w:szCs w:val="28"/>
        </w:rPr>
        <w:t>шению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к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Земному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пространству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</w:t>
      </w:r>
      <w:r w:rsidRPr="00571DA7">
        <w:rPr>
          <w:rFonts w:ascii="Arial" w:hAnsi="Arial" w:cs="Arial"/>
          <w:sz w:val="28"/>
          <w:szCs w:val="28"/>
        </w:rPr>
        <w:softHyphen/>
        <w:t>явление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варварских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lastRenderedPageBreak/>
        <w:t>качеств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характера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качеств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созидателя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пребыва</w:t>
      </w:r>
      <w:r w:rsidRPr="00571DA7">
        <w:rPr>
          <w:rFonts w:ascii="Arial" w:hAnsi="Arial" w:cs="Arial"/>
          <w:sz w:val="28"/>
          <w:szCs w:val="28"/>
        </w:rPr>
        <w:softHyphen/>
        <w:t>нием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Познание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вокруг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людей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Земле</w:t>
      </w:r>
      <w:r w:rsidRPr="00571DA7">
        <w:rPr>
          <w:rFonts w:ascii="Arial" w:eastAsia="Calibri" w:hAnsi="Arial" w:cs="Arial"/>
          <w:sz w:val="28"/>
          <w:szCs w:val="28"/>
        </w:rPr>
        <w:t xml:space="preserve">. Здесь заложены все земные </w:t>
      </w:r>
      <w:r w:rsidRPr="00571DA7">
        <w:rPr>
          <w:rFonts w:ascii="Arial" w:hAnsi="Arial" w:cs="Arial"/>
          <w:sz w:val="28"/>
          <w:szCs w:val="28"/>
        </w:rPr>
        <w:t>ощуще</w:t>
      </w:r>
      <w:r w:rsidRPr="00571DA7">
        <w:rPr>
          <w:rFonts w:ascii="Arial" w:hAnsi="Arial" w:cs="Arial"/>
          <w:sz w:val="28"/>
          <w:szCs w:val="28"/>
        </w:rPr>
        <w:softHyphen/>
        <w:t>ния</w:t>
      </w:r>
      <w:r w:rsidRPr="00571DA7">
        <w:rPr>
          <w:rFonts w:ascii="Arial" w:eastAsia="Calibri" w:hAnsi="Arial" w:cs="Arial"/>
          <w:sz w:val="28"/>
          <w:szCs w:val="28"/>
        </w:rPr>
        <w:t xml:space="preserve"> человека и, в том числе, ощущ</w:t>
      </w:r>
      <w:r w:rsidRPr="00571DA7">
        <w:rPr>
          <w:rFonts w:ascii="Arial" w:eastAsia="Calibri" w:hAnsi="Arial" w:cs="Arial"/>
          <w:sz w:val="28"/>
          <w:szCs w:val="28"/>
        </w:rPr>
        <w:t>е</w:t>
      </w:r>
      <w:r w:rsidRPr="00571DA7">
        <w:rPr>
          <w:rFonts w:ascii="Arial" w:eastAsia="Calibri" w:hAnsi="Arial" w:cs="Arial"/>
          <w:sz w:val="28"/>
          <w:szCs w:val="28"/>
        </w:rPr>
        <w:t xml:space="preserve">ние </w:t>
      </w:r>
      <w:r w:rsidRPr="00571DA7">
        <w:rPr>
          <w:rFonts w:ascii="Arial" w:hAnsi="Arial" w:cs="Arial"/>
          <w:sz w:val="28"/>
          <w:szCs w:val="28"/>
        </w:rPr>
        <w:t>себя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властелином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хозяином</w:t>
      </w:r>
      <w:r w:rsidRPr="00571DA7">
        <w:rPr>
          <w:rFonts w:ascii="Arial" w:eastAsia="Calibri" w:hAnsi="Arial" w:cs="Arial"/>
          <w:sz w:val="28"/>
          <w:szCs w:val="28"/>
        </w:rPr>
        <w:t xml:space="preserve"> земного пространства.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И у вас есть выбор, с каким чувством жить сейчас на Земле: с чувством полновластн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го хозяина </w:t>
      </w:r>
      <w:r w:rsidRPr="00571DA7">
        <w:rPr>
          <w:rFonts w:ascii="Arial" w:hAnsi="Arial" w:cs="Arial"/>
          <w:sz w:val="28"/>
          <w:szCs w:val="28"/>
          <w:u w:val="single"/>
        </w:rPr>
        <w:t>или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ощущая себя </w:t>
      </w:r>
      <w:r w:rsidRPr="00571DA7">
        <w:rPr>
          <w:rFonts w:ascii="Arial" w:hAnsi="Arial" w:cs="Arial"/>
          <w:sz w:val="28"/>
          <w:szCs w:val="28"/>
          <w:u w:val="single"/>
        </w:rPr>
        <w:t>единой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неразделимой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частью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Вселе</w:t>
      </w:r>
      <w:r w:rsidRPr="00571DA7">
        <w:rPr>
          <w:rFonts w:ascii="Arial" w:hAnsi="Arial" w:cs="Arial"/>
          <w:sz w:val="28"/>
          <w:szCs w:val="28"/>
          <w:u w:val="single"/>
        </w:rPr>
        <w:t>н</w:t>
      </w:r>
      <w:r w:rsidRPr="00571DA7">
        <w:rPr>
          <w:rFonts w:ascii="Arial" w:hAnsi="Arial" w:cs="Arial"/>
          <w:sz w:val="28"/>
          <w:szCs w:val="28"/>
          <w:u w:val="single"/>
        </w:rPr>
        <w:t>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. В этом центре заложены программы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чувс</w:t>
      </w:r>
      <w:r w:rsidRPr="00571DA7">
        <w:rPr>
          <w:rFonts w:ascii="Arial" w:hAnsi="Arial" w:cs="Arial"/>
          <w:sz w:val="28"/>
          <w:szCs w:val="28"/>
        </w:rPr>
        <w:t>т</w:t>
      </w:r>
      <w:r w:rsidRPr="00571DA7">
        <w:rPr>
          <w:rFonts w:ascii="Arial" w:hAnsi="Arial" w:cs="Arial"/>
          <w:sz w:val="28"/>
          <w:szCs w:val="28"/>
        </w:rPr>
        <w:t>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собственника 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spellStart"/>
      <w:r w:rsidRPr="00571DA7">
        <w:rPr>
          <w:rFonts w:ascii="Arial" w:hAnsi="Arial" w:cs="Arial"/>
          <w:sz w:val="28"/>
          <w:szCs w:val="28"/>
        </w:rPr>
        <w:t>сотворителя</w:t>
      </w:r>
      <w:proofErr w:type="spell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Галактике</w:t>
      </w:r>
      <w:r w:rsidRPr="00571DA7">
        <w:rPr>
          <w:rFonts w:ascii="Arial" w:eastAsia="Calibri" w:hAnsi="Arial" w:cs="Arial"/>
          <w:sz w:val="28"/>
          <w:szCs w:val="28"/>
        </w:rPr>
        <w:t xml:space="preserve">. Через </w:t>
      </w:r>
      <w:r w:rsidRPr="00571DA7">
        <w:rPr>
          <w:rFonts w:ascii="Arial" w:hAnsi="Arial" w:cs="Arial"/>
          <w:sz w:val="28"/>
          <w:szCs w:val="28"/>
        </w:rPr>
        <w:t xml:space="preserve">эти качества у человека формируется восприятие </w:t>
      </w:r>
      <w:r w:rsidRPr="00571DA7">
        <w:rPr>
          <w:rFonts w:ascii="Arial" w:eastAsia="Calibri" w:hAnsi="Arial" w:cs="Arial"/>
          <w:sz w:val="28"/>
          <w:szCs w:val="28"/>
        </w:rPr>
        <w:t xml:space="preserve">себя </w:t>
      </w:r>
      <w:r w:rsidRPr="00571DA7">
        <w:rPr>
          <w:rFonts w:ascii="Arial" w:hAnsi="Arial" w:cs="Arial"/>
          <w:sz w:val="28"/>
          <w:szCs w:val="28"/>
        </w:rPr>
        <w:t>единой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неразделимой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единицей Мира </w:t>
      </w:r>
      <w:r w:rsidRPr="00571DA7">
        <w:rPr>
          <w:rFonts w:ascii="Arial" w:eastAsia="Calibri" w:hAnsi="Arial" w:cs="Arial"/>
          <w:sz w:val="28"/>
          <w:szCs w:val="28"/>
        </w:rPr>
        <w:t xml:space="preserve"> и </w:t>
      </w:r>
      <w:r w:rsidRPr="00571DA7">
        <w:rPr>
          <w:rFonts w:ascii="Arial" w:hAnsi="Arial" w:cs="Arial"/>
          <w:sz w:val="28"/>
          <w:szCs w:val="28"/>
        </w:rPr>
        <w:t>неразделимой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частью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рассмотрели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основные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аспекты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proofErr w:type="gramStart"/>
      <w:r w:rsidRPr="00571DA7">
        <w:rPr>
          <w:rFonts w:ascii="Arial" w:hAnsi="Arial" w:cs="Arial"/>
          <w:sz w:val="28"/>
          <w:szCs w:val="28"/>
        </w:rPr>
        <w:t>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рассмотре</w:t>
      </w:r>
      <w:r w:rsidRPr="00571DA7">
        <w:rPr>
          <w:rFonts w:ascii="Arial" w:hAnsi="Arial" w:cs="Arial"/>
          <w:sz w:val="28"/>
          <w:szCs w:val="28"/>
        </w:rPr>
        <w:softHyphen/>
        <w:t>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сторону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каждого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 в отдельности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позиций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нарушения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баланса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того,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иного, потенциала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затронули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аспекты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качества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проявлении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эгоцентризма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чрезмерного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человече</w:t>
      </w:r>
      <w:r w:rsidRPr="00571DA7">
        <w:rPr>
          <w:rFonts w:ascii="Arial" w:hAnsi="Arial" w:cs="Arial"/>
          <w:sz w:val="28"/>
          <w:szCs w:val="28"/>
        </w:rPr>
        <w:softHyphen/>
        <w:t>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</w:t>
      </w:r>
      <w:r w:rsidRPr="00571DA7">
        <w:rPr>
          <w:rFonts w:ascii="Arial" w:eastAsia="Calibri" w:hAnsi="Arial" w:cs="Arial"/>
          <w:sz w:val="28"/>
          <w:szCs w:val="28"/>
        </w:rPr>
        <w:t xml:space="preserve">. Также </w:t>
      </w:r>
      <w:r w:rsidRPr="00571DA7">
        <w:rPr>
          <w:rFonts w:ascii="Arial" w:hAnsi="Arial" w:cs="Arial"/>
          <w:sz w:val="28"/>
          <w:szCs w:val="28"/>
        </w:rPr>
        <w:t>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рассмотрели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разные</w:t>
      </w:r>
      <w:r w:rsidRPr="00571DA7">
        <w:rPr>
          <w:rFonts w:ascii="Arial" w:eastAsia="Calibri" w:hAnsi="Arial" w:cs="Arial"/>
          <w:sz w:val="28"/>
          <w:szCs w:val="28"/>
        </w:rPr>
        <w:t xml:space="preserve"> формы</w:t>
      </w:r>
      <w:r w:rsidRPr="00571DA7">
        <w:rPr>
          <w:rFonts w:ascii="Arial" w:hAnsi="Arial" w:cs="Arial"/>
          <w:sz w:val="28"/>
          <w:szCs w:val="28"/>
        </w:rPr>
        <w:t xml:space="preserve"> чрезмерного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Созна</w:t>
      </w:r>
      <w:r w:rsidRPr="00571DA7">
        <w:rPr>
          <w:rFonts w:ascii="Arial" w:hAnsi="Arial" w:cs="Arial"/>
          <w:sz w:val="28"/>
          <w:szCs w:val="28"/>
        </w:rPr>
        <w:softHyphen/>
        <w:t>тельной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стороны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например</w:t>
      </w:r>
      <w:r w:rsidRPr="00571DA7">
        <w:rPr>
          <w:rFonts w:ascii="Arial" w:eastAsia="Calibri" w:hAnsi="Arial" w:cs="Arial"/>
          <w:sz w:val="28"/>
          <w:szCs w:val="28"/>
        </w:rPr>
        <w:t>, чрезмерное разв</w:t>
      </w:r>
      <w:r w:rsidRPr="00571DA7">
        <w:rPr>
          <w:rFonts w:ascii="Arial" w:eastAsia="Calibri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тие чувства доброты,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самопознания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самооценки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человека</w:t>
      </w:r>
      <w:proofErr w:type="gram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стороны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занижения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завышения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оценки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hAnsi="Arial" w:cs="Arial"/>
          <w:sz w:val="28"/>
          <w:szCs w:val="28"/>
        </w:rPr>
        <w:t>приятия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</w:t>
      </w:r>
      <w:r w:rsidRPr="00571DA7">
        <w:rPr>
          <w:rFonts w:ascii="Arial" w:hAnsi="Arial" w:cs="Arial"/>
          <w:sz w:val="28"/>
          <w:szCs w:val="28"/>
        </w:rPr>
        <w:softHyphen/>
        <w:t>ким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есть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принятия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человеком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далее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  <w:u w:val="single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Становится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понятно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</w:t>
      </w:r>
      <w:r w:rsidRPr="00571DA7">
        <w:rPr>
          <w:rFonts w:ascii="Arial" w:hAnsi="Arial" w:cs="Arial"/>
          <w:sz w:val="28"/>
          <w:szCs w:val="28"/>
        </w:rPr>
        <w:softHyphen/>
        <w:t>чества Души, самопознание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Я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должны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развиваться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</w:t>
      </w:r>
      <w:r w:rsidRPr="00571DA7">
        <w:rPr>
          <w:rFonts w:ascii="Arial" w:hAnsi="Arial" w:cs="Arial"/>
          <w:sz w:val="28"/>
          <w:szCs w:val="28"/>
        </w:rPr>
        <w:softHyphen/>
        <w:t>монично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приводить</w:t>
      </w:r>
      <w:r w:rsidRPr="00571DA7">
        <w:rPr>
          <w:rFonts w:ascii="Arial" w:eastAsia="Calibri" w:hAnsi="Arial" w:cs="Arial"/>
          <w:sz w:val="28"/>
          <w:szCs w:val="28"/>
        </w:rPr>
        <w:t xml:space="preserve"> всю систему жизни </w:t>
      </w:r>
      <w:r w:rsidRPr="00571DA7">
        <w:rPr>
          <w:rFonts w:ascii="Arial" w:hAnsi="Arial" w:cs="Arial"/>
          <w:sz w:val="28"/>
          <w:szCs w:val="28"/>
        </w:rPr>
        <w:t>только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равновесия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Стремитесь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лучшей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оно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(</w:t>
      </w:r>
      <w:r w:rsidRPr="00571DA7">
        <w:rPr>
          <w:rFonts w:ascii="Arial" w:hAnsi="Arial" w:cs="Arial"/>
          <w:sz w:val="28"/>
          <w:szCs w:val="28"/>
          <w:u w:val="single"/>
        </w:rPr>
        <w:t>стремление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) </w:t>
      </w:r>
      <w:r w:rsidRPr="00571DA7">
        <w:rPr>
          <w:rFonts w:ascii="Arial" w:hAnsi="Arial" w:cs="Arial"/>
          <w:sz w:val="28"/>
          <w:szCs w:val="28"/>
          <w:u w:val="single"/>
        </w:rPr>
        <w:t>вас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спасет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Все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можно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изменить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испра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вить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для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этого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вас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есть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все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задатки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виде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программ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вашего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Вну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треннего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переменчиво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тоже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только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постараться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приложить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усилия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рождены</w:t>
      </w:r>
      <w:r w:rsidRPr="00571DA7">
        <w:rPr>
          <w:rFonts w:ascii="Arial" w:eastAsia="Calibri" w:hAnsi="Arial" w:cs="Arial"/>
          <w:sz w:val="28"/>
          <w:szCs w:val="28"/>
        </w:rPr>
        <w:t xml:space="preserve"> и находитесь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преобладанием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какой</w:t>
      </w:r>
      <w:r w:rsidRPr="00571DA7">
        <w:rPr>
          <w:rFonts w:ascii="Arial" w:eastAsia="Calibri" w:hAnsi="Arial" w:cs="Arial"/>
          <w:sz w:val="28"/>
          <w:szCs w:val="28"/>
        </w:rPr>
        <w:t>-</w:t>
      </w:r>
      <w:r w:rsidRPr="00571DA7">
        <w:rPr>
          <w:rFonts w:ascii="Arial" w:hAnsi="Arial" w:cs="Arial"/>
          <w:sz w:val="28"/>
          <w:szCs w:val="28"/>
        </w:rPr>
        <w:t>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стороны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Души (</w:t>
      </w:r>
      <w:r w:rsidRPr="00571DA7">
        <w:rPr>
          <w:rFonts w:ascii="Arial" w:hAnsi="Arial" w:cs="Arial"/>
          <w:sz w:val="28"/>
          <w:szCs w:val="28"/>
        </w:rPr>
        <w:t>характера)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правда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характер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нельзя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изменить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можно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изменять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даже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нужно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лучше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качества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приводить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состояние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гармонии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или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Золо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той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середине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еще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одним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доказательством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можете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переписать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сами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своему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сценарию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но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для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этого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стоит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вам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постараться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есть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спасение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Живите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дружно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счастл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спа</w:t>
      </w:r>
      <w:r w:rsidRPr="00571DA7">
        <w:rPr>
          <w:rFonts w:ascii="Arial" w:hAnsi="Arial" w:cs="Arial"/>
          <w:sz w:val="28"/>
          <w:szCs w:val="28"/>
        </w:rPr>
        <w:softHyphen/>
        <w:t>сет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Ради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потрудиться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мои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дорогие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долголетия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разговаривал</w:t>
      </w:r>
      <w:r w:rsidRPr="00571DA7">
        <w:rPr>
          <w:rFonts w:ascii="Arial" w:eastAsia="Calibri" w:hAnsi="Arial" w:cs="Arial"/>
          <w:sz w:val="28"/>
          <w:szCs w:val="28"/>
        </w:rPr>
        <w:t xml:space="preserve">  Золотой Ангел</w:t>
      </w:r>
      <w:r w:rsidR="00DC01E3">
        <w:rPr>
          <w:rFonts w:ascii="Arial" w:eastAsia="Calibri" w:hAnsi="Arial" w:cs="Arial"/>
          <w:sz w:val="28"/>
          <w:szCs w:val="28"/>
        </w:rPr>
        <w:t xml:space="preserve"> Света</w:t>
      </w:r>
      <w:r w:rsidRPr="00571DA7">
        <w:rPr>
          <w:rFonts w:ascii="Arial" w:eastAsia="Calibri" w:hAnsi="Arial" w:cs="Arial"/>
          <w:sz w:val="28"/>
          <w:szCs w:val="28"/>
        </w:rPr>
        <w:t xml:space="preserve">.  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lastRenderedPageBreak/>
        <w:t xml:space="preserve">                                                                                                           </w:t>
      </w:r>
      <w:r w:rsidRPr="00571DA7">
        <w:rPr>
          <w:rFonts w:ascii="Arial" w:hAnsi="Arial" w:cs="Arial"/>
          <w:sz w:val="28"/>
          <w:szCs w:val="28"/>
        </w:rPr>
        <w:t>Аминь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b/>
          <w:sz w:val="28"/>
          <w:szCs w:val="28"/>
        </w:rPr>
        <w:t>Внутренний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человека </w:t>
      </w:r>
      <w:r w:rsidRPr="00571DA7">
        <w:rPr>
          <w:rFonts w:ascii="Arial" w:eastAsia="Calibri" w:hAnsi="Arial" w:cs="Arial"/>
          <w:sz w:val="28"/>
          <w:szCs w:val="28"/>
        </w:rPr>
        <w:t xml:space="preserve">формируется единым </w:t>
      </w:r>
      <w:r w:rsidRPr="00571DA7">
        <w:rPr>
          <w:rFonts w:ascii="Arial" w:hAnsi="Arial" w:cs="Arial"/>
          <w:sz w:val="28"/>
          <w:szCs w:val="28"/>
        </w:rPr>
        <w:t>настроем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Духовного тела и тонкого Мира Вселенной, под который </w:t>
      </w:r>
      <w:r w:rsidRPr="00571DA7">
        <w:rPr>
          <w:rFonts w:ascii="Arial" w:hAnsi="Arial" w:cs="Arial"/>
          <w:sz w:val="28"/>
          <w:szCs w:val="28"/>
          <w:u w:val="single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 природа человека через </w:t>
      </w:r>
      <w:r w:rsidRPr="00571DA7">
        <w:rPr>
          <w:rFonts w:ascii="Arial" w:hAnsi="Arial" w:cs="Arial"/>
          <w:sz w:val="28"/>
          <w:szCs w:val="28"/>
          <w:u w:val="single"/>
        </w:rPr>
        <w:t>мировоззренческий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взгляд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 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.                                                                                                                </w:t>
      </w:r>
    </w:p>
    <w:p w:rsidR="00061879" w:rsidRDefault="00061879" w:rsidP="00061879">
      <w:pPr>
        <w:tabs>
          <w:tab w:val="left" w:pos="-567"/>
        </w:tabs>
        <w:ind w:left="-567"/>
        <w:jc w:val="both"/>
        <w:rPr>
          <w:rFonts w:ascii="Arial" w:eastAsia="Calibri" w:hAnsi="Arial" w:cs="Arial"/>
          <w:b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</w:t>
      </w:r>
    </w:p>
    <w:p w:rsidR="00061879" w:rsidRPr="00B8561F" w:rsidRDefault="002E338B" w:rsidP="00061879">
      <w:pPr>
        <w:tabs>
          <w:tab w:val="left" w:pos="-567"/>
        </w:tabs>
        <w:ind w:left="-567"/>
        <w:jc w:val="both"/>
        <w:rPr>
          <w:rFonts w:ascii="Arial" w:eastAsia="Calibri" w:hAnsi="Arial" w:cs="Arial"/>
          <w:b/>
          <w:sz w:val="28"/>
          <w:szCs w:val="28"/>
          <w:u w:val="single"/>
        </w:rPr>
      </w:pPr>
      <w:r>
        <w:rPr>
          <w:rFonts w:ascii="Arial" w:eastAsia="Calibri" w:hAnsi="Arial" w:cs="Arial"/>
          <w:b/>
          <w:sz w:val="28"/>
          <w:szCs w:val="28"/>
        </w:rPr>
        <w:t xml:space="preserve">          </w:t>
      </w:r>
      <w:r w:rsidR="00061879"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proofErr w:type="gramStart"/>
      <w:r w:rsidR="00061879" w:rsidRPr="00B8561F">
        <w:rPr>
          <w:rFonts w:ascii="Arial" w:hAnsi="Arial" w:cs="Arial"/>
          <w:b/>
          <w:sz w:val="28"/>
          <w:szCs w:val="28"/>
          <w:u w:val="single"/>
        </w:rPr>
        <w:t>Внутреннее</w:t>
      </w:r>
      <w:proofErr w:type="gramEnd"/>
      <w:r w:rsidR="00061879" w:rsidRPr="00B8561F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="00061879" w:rsidRPr="00B8561F">
        <w:rPr>
          <w:rFonts w:ascii="Arial" w:hAnsi="Arial" w:cs="Arial"/>
          <w:b/>
          <w:sz w:val="28"/>
          <w:szCs w:val="28"/>
          <w:u w:val="single"/>
        </w:rPr>
        <w:t>Я</w:t>
      </w:r>
      <w:r w:rsidR="00061879" w:rsidRPr="00B8561F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="00061879" w:rsidRPr="00B8561F">
        <w:rPr>
          <w:rFonts w:ascii="Arial" w:hAnsi="Arial" w:cs="Arial"/>
          <w:b/>
          <w:sz w:val="28"/>
          <w:szCs w:val="28"/>
          <w:u w:val="single"/>
        </w:rPr>
        <w:t>и</w:t>
      </w:r>
      <w:r w:rsidR="00061879" w:rsidRPr="00B8561F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="00061879" w:rsidRPr="00B8561F">
        <w:rPr>
          <w:rFonts w:ascii="Arial" w:hAnsi="Arial" w:cs="Arial"/>
          <w:b/>
          <w:sz w:val="28"/>
          <w:szCs w:val="28"/>
          <w:u w:val="single"/>
        </w:rPr>
        <w:t>Внешнее</w:t>
      </w:r>
      <w:r w:rsidR="00061879" w:rsidRPr="00B8561F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="00061879" w:rsidRPr="00B8561F">
        <w:rPr>
          <w:rFonts w:ascii="Arial" w:hAnsi="Arial" w:cs="Arial"/>
          <w:b/>
          <w:sz w:val="28"/>
          <w:szCs w:val="28"/>
          <w:u w:val="single"/>
        </w:rPr>
        <w:t>Я</w:t>
      </w:r>
      <w:r w:rsidR="00061879" w:rsidRPr="00B8561F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="00061879" w:rsidRPr="00B8561F">
        <w:rPr>
          <w:rFonts w:ascii="Arial" w:hAnsi="Arial" w:cs="Arial"/>
          <w:b/>
          <w:sz w:val="28"/>
          <w:szCs w:val="28"/>
          <w:u w:val="single"/>
        </w:rPr>
        <w:t>Духовного Мира человека</w:t>
      </w:r>
      <w:r w:rsidR="00061879" w:rsidRPr="00B8561F">
        <w:rPr>
          <w:rFonts w:ascii="Arial" w:eastAsia="Calibri" w:hAnsi="Arial" w:cs="Arial"/>
          <w:b/>
          <w:sz w:val="28"/>
          <w:szCs w:val="28"/>
          <w:u w:val="single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proofErr w:type="gramStart"/>
      <w:r w:rsidRPr="00571DA7">
        <w:rPr>
          <w:rFonts w:ascii="Arial" w:hAnsi="Arial" w:cs="Arial"/>
          <w:b/>
          <w:sz w:val="28"/>
          <w:szCs w:val="28"/>
        </w:rPr>
        <w:t>Внутреннее</w:t>
      </w:r>
      <w:proofErr w:type="gramEnd"/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Духовный Мир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Внутренний Мир</w:t>
      </w:r>
      <w:r w:rsidRPr="00571DA7">
        <w:rPr>
          <w:rFonts w:ascii="Arial" w:eastAsia="Calibri" w:hAnsi="Arial" w:cs="Arial"/>
          <w:sz w:val="28"/>
          <w:szCs w:val="28"/>
        </w:rPr>
        <w:t xml:space="preserve">), </w:t>
      </w:r>
      <w:r w:rsidRPr="00571DA7">
        <w:rPr>
          <w:rFonts w:ascii="Arial" w:hAnsi="Arial" w:cs="Arial"/>
          <w:b/>
          <w:bCs/>
          <w:sz w:val="28"/>
          <w:szCs w:val="28"/>
        </w:rPr>
        <w:t>состоит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из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двух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 </w:t>
      </w:r>
      <w:r w:rsidRPr="00571DA7">
        <w:rPr>
          <w:rFonts w:ascii="Arial" w:hAnsi="Arial" w:cs="Arial"/>
          <w:b/>
          <w:bCs/>
          <w:sz w:val="28"/>
          <w:szCs w:val="28"/>
        </w:rPr>
        <w:t>составных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- </w:t>
      </w:r>
      <w:r w:rsidRPr="00571DA7">
        <w:rPr>
          <w:rFonts w:ascii="Arial" w:hAnsi="Arial" w:cs="Arial"/>
          <w:b/>
          <w:bCs/>
          <w:sz w:val="28"/>
          <w:szCs w:val="28"/>
        </w:rPr>
        <w:t>Выс</w:t>
      </w:r>
      <w:r w:rsidRPr="00571DA7">
        <w:rPr>
          <w:rFonts w:ascii="Arial" w:hAnsi="Arial" w:cs="Arial"/>
          <w:b/>
          <w:bCs/>
          <w:sz w:val="28"/>
          <w:szCs w:val="28"/>
        </w:rPr>
        <w:softHyphen/>
        <w:t>шего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 (</w:t>
      </w:r>
      <w:r w:rsidRPr="00571DA7">
        <w:rPr>
          <w:rFonts w:ascii="Arial" w:hAnsi="Arial" w:cs="Arial"/>
          <w:b/>
          <w:bCs/>
          <w:sz w:val="28"/>
          <w:szCs w:val="28"/>
        </w:rPr>
        <w:t>Сознания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человеческого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мирным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</w:t>
      </w:r>
      <w:r w:rsidRPr="00571DA7">
        <w:rPr>
          <w:rFonts w:ascii="Arial" w:hAnsi="Arial" w:cs="Arial"/>
          <w:b/>
          <w:bCs/>
          <w:sz w:val="28"/>
          <w:szCs w:val="28"/>
        </w:rPr>
        <w:t>а</w:t>
      </w:r>
      <w:r w:rsidRPr="00571DA7">
        <w:rPr>
          <w:rFonts w:ascii="Arial" w:hAnsi="Arial" w:cs="Arial"/>
          <w:b/>
          <w:bCs/>
          <w:sz w:val="28"/>
          <w:szCs w:val="28"/>
        </w:rPr>
        <w:t>строем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)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Низшего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(</w:t>
      </w:r>
      <w:r w:rsidRPr="00571DA7">
        <w:rPr>
          <w:rFonts w:ascii="Arial" w:hAnsi="Arial" w:cs="Arial"/>
          <w:b/>
          <w:bCs/>
          <w:sz w:val="28"/>
          <w:szCs w:val="28"/>
        </w:rPr>
        <w:t>с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настроем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разви</w:t>
      </w:r>
      <w:r w:rsidRPr="00571DA7">
        <w:rPr>
          <w:rFonts w:ascii="Arial" w:hAnsi="Arial" w:cs="Arial"/>
          <w:b/>
          <w:bCs/>
          <w:sz w:val="28"/>
          <w:szCs w:val="28"/>
        </w:rPr>
        <w:softHyphen/>
        <w:t>тия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качеств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ума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или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позн</w:t>
      </w:r>
      <w:r w:rsidRPr="00571DA7">
        <w:rPr>
          <w:rFonts w:ascii="Arial" w:hAnsi="Arial" w:cs="Arial"/>
          <w:b/>
          <w:bCs/>
          <w:sz w:val="28"/>
          <w:szCs w:val="28"/>
        </w:rPr>
        <w:t>а</w:t>
      </w:r>
      <w:r w:rsidRPr="00571DA7">
        <w:rPr>
          <w:rFonts w:ascii="Arial" w:hAnsi="Arial" w:cs="Arial"/>
          <w:b/>
          <w:bCs/>
          <w:sz w:val="28"/>
          <w:szCs w:val="28"/>
        </w:rPr>
        <w:t>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).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gramStart"/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Духовный 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мировоз</w:t>
      </w:r>
      <w:r w:rsidRPr="00571DA7">
        <w:rPr>
          <w:rFonts w:ascii="Arial" w:hAnsi="Arial" w:cs="Arial"/>
          <w:sz w:val="28"/>
          <w:szCs w:val="28"/>
        </w:rPr>
        <w:softHyphen/>
        <w:t>зренческих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взгл</w:t>
      </w:r>
      <w:r w:rsidRPr="00571DA7">
        <w:rPr>
          <w:rFonts w:ascii="Arial" w:hAnsi="Arial" w:cs="Arial"/>
          <w:sz w:val="28"/>
          <w:szCs w:val="28"/>
        </w:rPr>
        <w:t>я</w:t>
      </w:r>
      <w:r w:rsidRPr="00571DA7">
        <w:rPr>
          <w:rFonts w:ascii="Arial" w:hAnsi="Arial" w:cs="Arial"/>
          <w:sz w:val="28"/>
          <w:szCs w:val="28"/>
        </w:rPr>
        <w:t>дов</w:t>
      </w:r>
      <w:r w:rsidRPr="00571DA7">
        <w:rPr>
          <w:rFonts w:ascii="Arial" w:eastAsia="Calibri" w:hAnsi="Arial" w:cs="Arial"/>
          <w:sz w:val="28"/>
          <w:szCs w:val="28"/>
        </w:rPr>
        <w:t xml:space="preserve"> человека </w:t>
      </w:r>
      <w:r w:rsidRPr="00571DA7">
        <w:rPr>
          <w:rFonts w:ascii="Arial" w:hAnsi="Arial" w:cs="Arial"/>
          <w:sz w:val="28"/>
          <w:szCs w:val="28"/>
        </w:rPr>
        <w:t>на жизнь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заложенных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структур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 Я,</w:t>
      </w:r>
      <w:r w:rsidRPr="00571DA7">
        <w:rPr>
          <w:rFonts w:ascii="Arial" w:eastAsia="Calibri" w:hAnsi="Arial" w:cs="Arial"/>
          <w:sz w:val="28"/>
          <w:szCs w:val="28"/>
        </w:rPr>
        <w:t xml:space="preserve"> настроенных на сотворение линии жизни.</w:t>
      </w:r>
      <w:proofErr w:type="gram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gramStart"/>
      <w:r w:rsidRPr="00571DA7">
        <w:rPr>
          <w:rFonts w:ascii="Arial" w:hAnsi="Arial" w:cs="Arial"/>
          <w:sz w:val="28"/>
          <w:szCs w:val="28"/>
        </w:rPr>
        <w:t>Внутреннее</w:t>
      </w:r>
      <w:proofErr w:type="gram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spellStart"/>
      <w:r w:rsidRPr="00571DA7">
        <w:rPr>
          <w:rFonts w:ascii="Arial" w:hAnsi="Arial" w:cs="Arial"/>
          <w:sz w:val="28"/>
          <w:szCs w:val="28"/>
        </w:rPr>
        <w:t>сонастраивающейся</w:t>
      </w:r>
      <w:proofErr w:type="spell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частью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Подсознанием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настрой,</w:t>
      </w:r>
      <w:r w:rsidRPr="00571DA7">
        <w:rPr>
          <w:rFonts w:ascii="Arial" w:eastAsia="Calibri" w:hAnsi="Arial" w:cs="Arial"/>
          <w:sz w:val="28"/>
          <w:szCs w:val="28"/>
        </w:rPr>
        <w:t xml:space="preserve"> полученный от </w:t>
      </w:r>
      <w:r w:rsidRPr="00571DA7">
        <w:rPr>
          <w:rFonts w:ascii="Arial" w:hAnsi="Arial" w:cs="Arial"/>
          <w:sz w:val="28"/>
          <w:szCs w:val="28"/>
        </w:rPr>
        <w:t>Внешнего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запускае</w:t>
      </w:r>
      <w:r w:rsidRPr="00571DA7">
        <w:rPr>
          <w:rFonts w:ascii="Arial" w:hAnsi="Arial" w:cs="Arial"/>
          <w:sz w:val="28"/>
          <w:szCs w:val="28"/>
        </w:rPr>
        <w:t>т</w:t>
      </w:r>
      <w:r w:rsidRPr="00571DA7">
        <w:rPr>
          <w:rFonts w:ascii="Arial" w:hAnsi="Arial" w:cs="Arial"/>
          <w:sz w:val="28"/>
          <w:szCs w:val="28"/>
        </w:rPr>
        <w:t>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механизм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Подсо</w:t>
      </w:r>
      <w:r w:rsidRPr="00571DA7">
        <w:rPr>
          <w:rFonts w:ascii="Arial" w:hAnsi="Arial" w:cs="Arial"/>
          <w:sz w:val="28"/>
          <w:szCs w:val="28"/>
        </w:rPr>
        <w:softHyphen/>
        <w:t>знания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 челов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Оно (Подсознание)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центров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настроенных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вибрациях, полученных от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определе</w:t>
      </w:r>
      <w:r w:rsidRPr="00571DA7">
        <w:rPr>
          <w:rFonts w:ascii="Arial" w:hAnsi="Arial" w:cs="Arial"/>
          <w:sz w:val="28"/>
          <w:szCs w:val="28"/>
        </w:rPr>
        <w:t>н</w:t>
      </w:r>
      <w:r w:rsidRPr="00571DA7">
        <w:rPr>
          <w:rFonts w:ascii="Arial" w:hAnsi="Arial" w:cs="Arial"/>
          <w:sz w:val="28"/>
          <w:szCs w:val="28"/>
        </w:rPr>
        <w:t>ном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поля</w:t>
      </w:r>
      <w:r w:rsidRPr="00571DA7">
        <w:rPr>
          <w:rFonts w:ascii="Arial" w:eastAsia="Calibri" w:hAnsi="Arial" w:cs="Arial"/>
          <w:sz w:val="28"/>
          <w:szCs w:val="28"/>
        </w:rPr>
        <w:t xml:space="preserve"> Центра развития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Духовном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срабатывает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мех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hAnsi="Arial" w:cs="Arial"/>
          <w:sz w:val="28"/>
          <w:szCs w:val="28"/>
        </w:rPr>
        <w:t>низм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Подсознания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ритм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Далее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вступает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работу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механизм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жизненного</w:t>
      </w:r>
      <w:r w:rsidRPr="00571DA7">
        <w:rPr>
          <w:rFonts w:ascii="Arial" w:eastAsia="Calibri" w:hAnsi="Arial" w:cs="Arial"/>
          <w:sz w:val="28"/>
          <w:szCs w:val="28"/>
        </w:rPr>
        <w:t xml:space="preserve">  Духа человека (</w:t>
      </w:r>
      <w:r w:rsidRPr="00571DA7">
        <w:rPr>
          <w:rFonts w:ascii="Arial" w:hAnsi="Arial" w:cs="Arial"/>
          <w:sz w:val="28"/>
          <w:szCs w:val="28"/>
        </w:rPr>
        <w:t>уклада</w:t>
      </w:r>
      <w:r w:rsidRPr="00571DA7">
        <w:rPr>
          <w:rFonts w:ascii="Arial" w:eastAsia="Calibri" w:hAnsi="Arial" w:cs="Arial"/>
          <w:sz w:val="28"/>
          <w:szCs w:val="28"/>
        </w:rPr>
        <w:t xml:space="preserve">  жизни) 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</w:t>
      </w:r>
      <w:r w:rsidRPr="00571DA7">
        <w:rPr>
          <w:rFonts w:ascii="Arial" w:hAnsi="Arial" w:cs="Arial"/>
          <w:sz w:val="28"/>
          <w:szCs w:val="28"/>
        </w:rPr>
        <w:softHyphen/>
        <w:t>мирование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мировоззренческого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взгл</w:t>
      </w:r>
      <w:r w:rsidRPr="00571DA7">
        <w:rPr>
          <w:rFonts w:ascii="Arial" w:hAnsi="Arial" w:cs="Arial"/>
          <w:sz w:val="28"/>
          <w:szCs w:val="28"/>
        </w:rPr>
        <w:t>я</w:t>
      </w:r>
      <w:r w:rsidRPr="00571DA7">
        <w:rPr>
          <w:rFonts w:ascii="Arial" w:hAnsi="Arial" w:cs="Arial"/>
          <w:sz w:val="28"/>
          <w:szCs w:val="28"/>
        </w:rPr>
        <w:t>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Поля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центров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работающие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формируют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</w:t>
      </w:r>
      <w:r w:rsidRPr="00571DA7">
        <w:rPr>
          <w:rFonts w:ascii="Arial" w:hAnsi="Arial" w:cs="Arial"/>
          <w:sz w:val="28"/>
          <w:szCs w:val="28"/>
        </w:rPr>
        <w:softHyphen/>
        <w:t>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матрицу</w:t>
      </w:r>
      <w:r w:rsidRPr="00571DA7">
        <w:rPr>
          <w:rFonts w:ascii="Arial" w:eastAsia="Calibri" w:hAnsi="Arial" w:cs="Arial"/>
          <w:sz w:val="28"/>
          <w:szCs w:val="28"/>
        </w:rPr>
        <w:t xml:space="preserve">). </w:t>
      </w:r>
      <w:r w:rsidRPr="00571DA7">
        <w:rPr>
          <w:rFonts w:ascii="Arial" w:hAnsi="Arial" w:cs="Arial"/>
          <w:sz w:val="28"/>
          <w:szCs w:val="28"/>
        </w:rPr>
        <w:t>Основными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hAnsi="Arial" w:cs="Arial"/>
          <w:sz w:val="28"/>
          <w:szCs w:val="28"/>
        </w:rPr>
        <w:t>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мировоззрения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</w:t>
      </w:r>
      <w:r w:rsidRPr="00571DA7">
        <w:rPr>
          <w:rFonts w:ascii="Arial" w:hAnsi="Arial" w:cs="Arial"/>
          <w:sz w:val="28"/>
          <w:szCs w:val="28"/>
        </w:rPr>
        <w:softHyphen/>
        <w:t>ляются</w:t>
      </w:r>
      <w:r w:rsidRPr="00571DA7">
        <w:rPr>
          <w:rFonts w:ascii="Arial" w:eastAsia="Calibri" w:hAnsi="Arial" w:cs="Arial"/>
          <w:sz w:val="28"/>
          <w:szCs w:val="28"/>
        </w:rPr>
        <w:t xml:space="preserve"> 4-2-1 </w:t>
      </w:r>
      <w:r w:rsidRPr="00571DA7">
        <w:rPr>
          <w:rFonts w:ascii="Arial" w:hAnsi="Arial" w:cs="Arial"/>
          <w:sz w:val="28"/>
          <w:szCs w:val="28"/>
        </w:rPr>
        <w:t>центры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Здесь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заложены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высшие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человека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понимание</w:t>
      </w:r>
      <w:r w:rsidRPr="00571DA7">
        <w:rPr>
          <w:rFonts w:ascii="Arial" w:eastAsia="Calibri" w:hAnsi="Arial" w:cs="Arial"/>
          <w:sz w:val="28"/>
          <w:szCs w:val="28"/>
        </w:rPr>
        <w:t xml:space="preserve"> тонкой </w:t>
      </w:r>
      <w:r w:rsidRPr="00571DA7">
        <w:rPr>
          <w:rFonts w:ascii="Arial" w:hAnsi="Arial" w:cs="Arial"/>
          <w:sz w:val="28"/>
          <w:szCs w:val="28"/>
        </w:rPr>
        <w:t>природы происхождения жизни 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Эта тонкая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структура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складывается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взаимосвязи 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 с </w:t>
      </w:r>
      <w:r w:rsidRPr="00571DA7">
        <w:rPr>
          <w:rFonts w:ascii="Arial" w:hAnsi="Arial" w:cs="Arial"/>
          <w:sz w:val="28"/>
          <w:szCs w:val="28"/>
        </w:rPr>
        <w:t>Творцом</w:t>
      </w:r>
      <w:r w:rsidRPr="00571DA7">
        <w:rPr>
          <w:rFonts w:ascii="Arial" w:eastAsia="Calibri" w:hAnsi="Arial" w:cs="Arial"/>
          <w:sz w:val="28"/>
          <w:szCs w:val="28"/>
        </w:rPr>
        <w:t xml:space="preserve"> и  </w:t>
      </w:r>
      <w:r w:rsidRPr="00571DA7">
        <w:rPr>
          <w:rFonts w:ascii="Arial" w:hAnsi="Arial" w:cs="Arial"/>
          <w:sz w:val="28"/>
          <w:szCs w:val="28"/>
        </w:rPr>
        <w:t>Мирозданием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 Душу.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b/>
          <w:sz w:val="28"/>
          <w:szCs w:val="28"/>
        </w:rPr>
        <w:t>Внешнее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 «</w:t>
      </w:r>
      <w:r w:rsidRPr="00571DA7">
        <w:rPr>
          <w:rFonts w:ascii="Arial" w:hAnsi="Arial" w:cs="Arial"/>
          <w:b/>
          <w:sz w:val="28"/>
          <w:szCs w:val="28"/>
        </w:rPr>
        <w:t>Я</w:t>
      </w:r>
      <w:r w:rsidRPr="00571DA7">
        <w:rPr>
          <w:rFonts w:ascii="Arial" w:eastAsia="Calibri" w:hAnsi="Arial" w:cs="Arial"/>
          <w:b/>
          <w:sz w:val="28"/>
          <w:szCs w:val="28"/>
        </w:rPr>
        <w:t>»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жизненный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уклад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состоит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мироощу</w:t>
      </w:r>
      <w:r w:rsidRPr="00571DA7">
        <w:rPr>
          <w:rFonts w:ascii="Arial" w:hAnsi="Arial" w:cs="Arial"/>
          <w:sz w:val="28"/>
          <w:szCs w:val="28"/>
        </w:rPr>
        <w:softHyphen/>
        <w:t>щения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восприятия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Внешнего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spellStart"/>
      <w:r w:rsidRPr="00571DA7">
        <w:rPr>
          <w:rFonts w:ascii="Arial" w:hAnsi="Arial" w:cs="Arial"/>
          <w:sz w:val="28"/>
          <w:szCs w:val="28"/>
        </w:rPr>
        <w:t>разнополагающих</w:t>
      </w:r>
      <w:proofErr w:type="spell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сторон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</w:t>
      </w:r>
      <w:r w:rsidRPr="00571DA7">
        <w:rPr>
          <w:rFonts w:ascii="Arial" w:hAnsi="Arial" w:cs="Arial"/>
          <w:sz w:val="28"/>
          <w:szCs w:val="28"/>
        </w:rPr>
        <w:softHyphen/>
        <w:t>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мировоззрения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жизненного Духа 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Жизненный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 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отношений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окружающим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складывается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взаимообразной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</w:t>
      </w:r>
      <w:r w:rsidRPr="00571DA7">
        <w:rPr>
          <w:rFonts w:ascii="Arial" w:hAnsi="Arial" w:cs="Arial"/>
          <w:sz w:val="28"/>
          <w:szCs w:val="28"/>
        </w:rPr>
        <w:softHyphen/>
        <w:t>хотворения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: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Одухотворения </w:t>
      </w:r>
      <w:r w:rsidRPr="00571DA7">
        <w:rPr>
          <w:rFonts w:ascii="Arial" w:eastAsia="Calibri" w:hAnsi="Arial" w:cs="Arial"/>
          <w:sz w:val="28"/>
          <w:szCs w:val="28"/>
        </w:rPr>
        <w:t xml:space="preserve">(2);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формирую</w:t>
      </w:r>
      <w:r w:rsidRPr="00571DA7">
        <w:rPr>
          <w:rFonts w:ascii="Arial" w:hAnsi="Arial" w:cs="Arial"/>
          <w:sz w:val="28"/>
          <w:szCs w:val="28"/>
        </w:rPr>
        <w:softHyphen/>
        <w:t>щего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развитие </w:t>
      </w:r>
      <w:r w:rsidRPr="00571DA7">
        <w:rPr>
          <w:rFonts w:ascii="Arial" w:eastAsia="Calibri" w:hAnsi="Arial" w:cs="Arial"/>
          <w:sz w:val="28"/>
          <w:szCs w:val="28"/>
        </w:rPr>
        <w:t xml:space="preserve">(3);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lastRenderedPageBreak/>
        <w:t>Природы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насыщенными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возмож</w:t>
      </w:r>
      <w:r w:rsidRPr="00571DA7">
        <w:rPr>
          <w:rFonts w:ascii="Arial" w:hAnsi="Arial" w:cs="Arial"/>
          <w:sz w:val="28"/>
          <w:szCs w:val="28"/>
        </w:rPr>
        <w:softHyphen/>
        <w:t>ностями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загадками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жизни </w:t>
      </w:r>
      <w:r w:rsidRPr="00571DA7">
        <w:rPr>
          <w:rFonts w:ascii="Arial" w:eastAsia="Calibri" w:hAnsi="Arial" w:cs="Arial"/>
          <w:sz w:val="28"/>
          <w:szCs w:val="28"/>
        </w:rPr>
        <w:t xml:space="preserve">(5); </w:t>
      </w:r>
      <w:r w:rsidRPr="00571DA7">
        <w:rPr>
          <w:rFonts w:ascii="Arial" w:hAnsi="Arial" w:cs="Arial"/>
          <w:sz w:val="28"/>
          <w:szCs w:val="28"/>
        </w:rPr>
        <w:t>Це</w:t>
      </w:r>
      <w:r w:rsidRPr="00571DA7">
        <w:rPr>
          <w:rFonts w:ascii="Arial" w:hAnsi="Arial" w:cs="Arial"/>
          <w:sz w:val="28"/>
          <w:szCs w:val="28"/>
        </w:rPr>
        <w:t>н</w:t>
      </w:r>
      <w:r w:rsidRPr="00571DA7">
        <w:rPr>
          <w:rFonts w:ascii="Arial" w:hAnsi="Arial" w:cs="Arial"/>
          <w:sz w:val="28"/>
          <w:szCs w:val="28"/>
        </w:rPr>
        <w:t>тра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формирующего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эмоциональный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(6).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вместе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 систему </w:t>
      </w:r>
      <w:r w:rsidRPr="00571DA7">
        <w:rPr>
          <w:rFonts w:ascii="Arial" w:hAnsi="Arial" w:cs="Arial"/>
          <w:sz w:val="28"/>
          <w:szCs w:val="28"/>
        </w:rPr>
        <w:t>восприятия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Души на это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составляют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неразделимое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Духа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proofErr w:type="gramStart"/>
      <w:r w:rsidRPr="00571DA7">
        <w:rPr>
          <w:rFonts w:ascii="Arial" w:hAnsi="Arial" w:cs="Arial"/>
          <w:sz w:val="28"/>
          <w:szCs w:val="28"/>
        </w:rPr>
        <w:t>Высшей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</w:t>
      </w:r>
      <w:r w:rsidRPr="00571DA7">
        <w:rPr>
          <w:rFonts w:ascii="Arial" w:hAnsi="Arial" w:cs="Arial"/>
          <w:sz w:val="28"/>
          <w:szCs w:val="28"/>
        </w:rPr>
        <w:t>я</w:t>
      </w:r>
      <w:r w:rsidRPr="00571DA7">
        <w:rPr>
          <w:rFonts w:ascii="Arial" w:hAnsi="Arial" w:cs="Arial"/>
          <w:sz w:val="28"/>
          <w:szCs w:val="28"/>
        </w:rPr>
        <w:t>ется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формирова</w:t>
      </w:r>
      <w:r w:rsidRPr="00571DA7">
        <w:rPr>
          <w:rFonts w:ascii="Arial" w:hAnsi="Arial" w:cs="Arial"/>
          <w:sz w:val="28"/>
          <w:szCs w:val="28"/>
        </w:rPr>
        <w:softHyphen/>
        <w:t>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Внешнего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жизненного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Духа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единении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</w:t>
      </w:r>
      <w:r w:rsidRPr="00571DA7">
        <w:rPr>
          <w:rFonts w:ascii="Arial" w:hAnsi="Arial" w:cs="Arial"/>
          <w:sz w:val="28"/>
          <w:szCs w:val="28"/>
        </w:rPr>
        <w:t>н</w:t>
      </w:r>
      <w:r w:rsidRPr="00571DA7">
        <w:rPr>
          <w:rFonts w:ascii="Arial" w:hAnsi="Arial" w:cs="Arial"/>
          <w:sz w:val="28"/>
          <w:szCs w:val="28"/>
        </w:rPr>
        <w:t>ним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</w:t>
      </w:r>
      <w:r w:rsidRPr="00571DA7">
        <w:rPr>
          <w:rFonts w:ascii="Arial" w:hAnsi="Arial" w:cs="Arial"/>
          <w:sz w:val="28"/>
          <w:szCs w:val="28"/>
        </w:rPr>
        <w:softHyphen/>
        <w:t>нии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 xml:space="preserve">жизненной линии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принимает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участие</w:t>
      </w:r>
      <w:r w:rsidRPr="00571DA7">
        <w:rPr>
          <w:rFonts w:ascii="Arial" w:eastAsia="Calibri" w:hAnsi="Arial" w:cs="Arial"/>
          <w:sz w:val="28"/>
          <w:szCs w:val="28"/>
        </w:rPr>
        <w:t xml:space="preserve"> вся </w:t>
      </w:r>
      <w:r w:rsidRPr="00571DA7">
        <w:rPr>
          <w:rFonts w:ascii="Arial" w:hAnsi="Arial" w:cs="Arial"/>
          <w:sz w:val="28"/>
          <w:szCs w:val="28"/>
        </w:rPr>
        <w:t>Святая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proofErr w:type="gramEnd"/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Вместе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 ними  и через старания человека, 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случае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работает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закон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бесконечности</w:t>
      </w:r>
      <w:r w:rsidRPr="00571DA7">
        <w:rPr>
          <w:rFonts w:ascii="Arial" w:eastAsia="Calibri" w:hAnsi="Arial" w:cs="Arial"/>
          <w:sz w:val="28"/>
          <w:szCs w:val="28"/>
        </w:rPr>
        <w:t xml:space="preserve">. 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день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входит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gramStart"/>
      <w:r w:rsidRPr="00571DA7">
        <w:rPr>
          <w:rFonts w:ascii="Arial" w:hAnsi="Arial" w:cs="Arial"/>
          <w:sz w:val="28"/>
          <w:szCs w:val="28"/>
        </w:rPr>
        <w:t>ночь</w:t>
      </w:r>
      <w:proofErr w:type="gram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переходит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бесконечную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случае формирования Земного Духа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человека,</w:t>
      </w:r>
      <w:r w:rsidRPr="00571DA7">
        <w:rPr>
          <w:rFonts w:ascii="Arial" w:eastAsia="Calibri" w:hAnsi="Arial" w:cs="Arial"/>
          <w:sz w:val="28"/>
          <w:szCs w:val="28"/>
        </w:rPr>
        <w:t xml:space="preserve"> в создании образа </w:t>
      </w:r>
      <w:r w:rsidRPr="00571DA7">
        <w:rPr>
          <w:rFonts w:ascii="Arial" w:hAnsi="Arial" w:cs="Arial"/>
          <w:sz w:val="28"/>
          <w:szCs w:val="28"/>
        </w:rPr>
        <w:t xml:space="preserve">Вселенского Дитя, участвует </w:t>
      </w:r>
      <w:r w:rsidRPr="00571DA7">
        <w:rPr>
          <w:rFonts w:ascii="Arial" w:eastAsia="Calibri" w:hAnsi="Arial" w:cs="Arial"/>
          <w:sz w:val="28"/>
          <w:szCs w:val="28"/>
        </w:rPr>
        <w:t xml:space="preserve"> весь Мир Творца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витель</w:t>
      </w:r>
      <w:r w:rsidRPr="00571DA7">
        <w:rPr>
          <w:rFonts w:ascii="Arial" w:hAnsi="Arial" w:cs="Arial"/>
          <w:sz w:val="28"/>
          <w:szCs w:val="28"/>
        </w:rPr>
        <w:softHyphen/>
        <w:t>ственной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Ангела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Хранителя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Святого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Духа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  <w:sz w:val="28"/>
          <w:szCs w:val="28"/>
          <w:u w:val="single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 </w:t>
      </w:r>
      <w:r w:rsidRPr="00571DA7">
        <w:rPr>
          <w:rFonts w:ascii="Arial" w:hAnsi="Arial" w:cs="Arial"/>
          <w:b/>
          <w:sz w:val="28"/>
          <w:szCs w:val="28"/>
        </w:rPr>
        <w:t>Внутренний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 xml:space="preserve">Мир </w:t>
      </w:r>
      <w:r w:rsidRPr="00571DA7">
        <w:rPr>
          <w:rFonts w:ascii="Arial" w:eastAsia="Calibri" w:hAnsi="Arial" w:cs="Arial"/>
          <w:sz w:val="28"/>
          <w:szCs w:val="28"/>
        </w:rPr>
        <w:t xml:space="preserve">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человека (</w:t>
      </w:r>
      <w:r w:rsidRPr="00571DA7">
        <w:rPr>
          <w:rFonts w:ascii="Arial" w:hAnsi="Arial" w:cs="Arial"/>
          <w:sz w:val="28"/>
          <w:szCs w:val="28"/>
        </w:rPr>
        <w:t>единой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внутренней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связи), </w:t>
      </w:r>
      <w:r w:rsidRPr="00571DA7">
        <w:rPr>
          <w:rFonts w:ascii="Arial" w:hAnsi="Arial" w:cs="Arial"/>
          <w:sz w:val="28"/>
          <w:szCs w:val="28"/>
          <w:u w:val="single"/>
        </w:rPr>
        <w:t>формирующий единое мировоззрение челов</w:t>
      </w:r>
      <w:r w:rsidRPr="00571DA7">
        <w:rPr>
          <w:rFonts w:ascii="Arial" w:hAnsi="Arial" w:cs="Arial"/>
          <w:sz w:val="28"/>
          <w:szCs w:val="28"/>
          <w:u w:val="single"/>
        </w:rPr>
        <w:t>е</w:t>
      </w:r>
      <w:r w:rsidRPr="00571DA7">
        <w:rPr>
          <w:rFonts w:ascii="Arial" w:hAnsi="Arial" w:cs="Arial"/>
          <w:sz w:val="28"/>
          <w:szCs w:val="28"/>
          <w:u w:val="single"/>
        </w:rPr>
        <w:t xml:space="preserve">ка.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 xml:space="preserve">       В формировании Духовного настроя человеческого Сознания учас</w:t>
      </w:r>
      <w:r w:rsidRPr="00571DA7">
        <w:rPr>
          <w:rFonts w:ascii="Arial" w:hAnsi="Arial" w:cs="Arial"/>
          <w:sz w:val="28"/>
          <w:szCs w:val="28"/>
        </w:rPr>
        <w:t>т</w:t>
      </w:r>
      <w:r w:rsidRPr="00571DA7">
        <w:rPr>
          <w:rFonts w:ascii="Arial" w:hAnsi="Arial" w:cs="Arial"/>
          <w:sz w:val="28"/>
          <w:szCs w:val="28"/>
        </w:rPr>
        <w:t xml:space="preserve">вуют три духовные составные человеческого Я: это Душа, Дух Святого происхождения и Дух внутреннего происхождения, или производная Души.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 xml:space="preserve">      И становится ясно, что целью человека в жизни должно стать стремл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 xml:space="preserve">ние к гармоничному развитию Души и к единению Души с Духом Святым для формирования личности человека (жизненного Духа, или характера человека) и его жизненного пути.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</w:rPr>
      </w:pPr>
    </w:p>
    <w:p w:rsidR="00061879" w:rsidRPr="00571DA7" w:rsidRDefault="00061879" w:rsidP="00061879">
      <w:pPr>
        <w:pStyle w:val="13"/>
        <w:tabs>
          <w:tab w:val="left" w:pos="-567"/>
          <w:tab w:val="left" w:pos="1134"/>
        </w:tabs>
        <w:suppressAutoHyphens w:val="0"/>
        <w:spacing w:after="0"/>
        <w:ind w:left="-567"/>
        <w:jc w:val="both"/>
        <w:rPr>
          <w:rFonts w:ascii="Arial" w:eastAsia="Calibri" w:hAnsi="Arial" w:cs="Arial"/>
          <w:b/>
          <w:color w:val="auto"/>
          <w:sz w:val="32"/>
          <w:szCs w:val="32"/>
        </w:rPr>
      </w:pPr>
      <w:r>
        <w:rPr>
          <w:rFonts w:ascii="Arial" w:eastAsia="Calibri" w:hAnsi="Arial" w:cs="Arial"/>
          <w:b/>
          <w:color w:val="auto"/>
          <w:sz w:val="32"/>
          <w:szCs w:val="32"/>
          <w:lang w:val="en-US"/>
        </w:rPr>
        <w:t>III</w:t>
      </w:r>
      <w:r>
        <w:rPr>
          <w:rFonts w:ascii="Arial" w:eastAsia="Calibri" w:hAnsi="Arial" w:cs="Arial"/>
          <w:b/>
          <w:color w:val="auto"/>
          <w:sz w:val="32"/>
          <w:szCs w:val="32"/>
        </w:rPr>
        <w:t>.</w:t>
      </w:r>
      <w:r w:rsidRPr="00571DA7">
        <w:rPr>
          <w:rFonts w:ascii="Arial" w:eastAsia="Calibri" w:hAnsi="Arial" w:cs="Arial"/>
          <w:b/>
          <w:color w:val="auto"/>
          <w:sz w:val="32"/>
          <w:szCs w:val="32"/>
        </w:rPr>
        <w:t xml:space="preserve"> </w:t>
      </w:r>
      <w:r w:rsidRPr="00571DA7">
        <w:rPr>
          <w:rFonts w:ascii="Arial" w:hAnsi="Arial" w:cs="Arial"/>
          <w:b/>
          <w:color w:val="auto"/>
          <w:sz w:val="32"/>
          <w:szCs w:val="32"/>
        </w:rPr>
        <w:t>О</w:t>
      </w:r>
      <w:r w:rsidRPr="00571DA7">
        <w:rPr>
          <w:rFonts w:ascii="Arial" w:eastAsia="Calibri" w:hAnsi="Arial" w:cs="Arial"/>
          <w:b/>
          <w:color w:val="auto"/>
          <w:sz w:val="32"/>
          <w:szCs w:val="32"/>
        </w:rPr>
        <w:t xml:space="preserve"> </w:t>
      </w:r>
      <w:r w:rsidRPr="00571DA7">
        <w:rPr>
          <w:rFonts w:ascii="Arial" w:hAnsi="Arial" w:cs="Arial"/>
          <w:b/>
          <w:color w:val="auto"/>
          <w:sz w:val="32"/>
          <w:szCs w:val="32"/>
        </w:rPr>
        <w:t>Духовном</w:t>
      </w:r>
      <w:r w:rsidRPr="00571DA7">
        <w:rPr>
          <w:rFonts w:ascii="Arial" w:eastAsia="Calibri" w:hAnsi="Arial" w:cs="Arial"/>
          <w:b/>
          <w:color w:val="auto"/>
          <w:sz w:val="32"/>
          <w:szCs w:val="32"/>
        </w:rPr>
        <w:t xml:space="preserve"> </w:t>
      </w:r>
      <w:r w:rsidRPr="00571DA7">
        <w:rPr>
          <w:rFonts w:ascii="Arial" w:hAnsi="Arial" w:cs="Arial"/>
          <w:b/>
          <w:color w:val="auto"/>
          <w:sz w:val="32"/>
          <w:szCs w:val="32"/>
        </w:rPr>
        <w:t>теле</w:t>
      </w:r>
      <w:r w:rsidRPr="00571DA7">
        <w:rPr>
          <w:rFonts w:ascii="Arial" w:eastAsia="Calibri" w:hAnsi="Arial" w:cs="Arial"/>
          <w:b/>
          <w:color w:val="auto"/>
          <w:sz w:val="32"/>
          <w:szCs w:val="32"/>
        </w:rPr>
        <w:t xml:space="preserve">. </w:t>
      </w:r>
    </w:p>
    <w:p w:rsidR="00061879" w:rsidRPr="00B8561F" w:rsidRDefault="002E338B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sz w:val="28"/>
          <w:szCs w:val="28"/>
          <w:u w:val="single"/>
        </w:rPr>
      </w:pPr>
      <w:r>
        <w:rPr>
          <w:rFonts w:ascii="Arial" w:eastAsia="Calibri" w:hAnsi="Arial" w:cs="Arial"/>
          <w:b/>
          <w:sz w:val="24"/>
          <w:szCs w:val="24"/>
        </w:rPr>
        <w:t xml:space="preserve">   </w:t>
      </w:r>
      <w:r w:rsidR="00061879" w:rsidRPr="00571DA7">
        <w:rPr>
          <w:rFonts w:ascii="Arial" w:eastAsia="Calibri" w:hAnsi="Arial" w:cs="Arial"/>
          <w:b/>
          <w:sz w:val="24"/>
          <w:szCs w:val="24"/>
        </w:rPr>
        <w:t xml:space="preserve"> </w:t>
      </w:r>
      <w:r w:rsidR="00061879" w:rsidRPr="00B8561F">
        <w:rPr>
          <w:rFonts w:ascii="Arial" w:hAnsi="Arial" w:cs="Arial"/>
          <w:b/>
          <w:sz w:val="28"/>
          <w:szCs w:val="28"/>
          <w:u w:val="single"/>
        </w:rPr>
        <w:t>О</w:t>
      </w:r>
      <w:r w:rsidR="00061879" w:rsidRPr="00B8561F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="00061879" w:rsidRPr="00B8561F">
        <w:rPr>
          <w:rFonts w:ascii="Arial" w:hAnsi="Arial" w:cs="Arial"/>
          <w:b/>
          <w:sz w:val="28"/>
          <w:szCs w:val="28"/>
          <w:u w:val="single"/>
        </w:rPr>
        <w:t>построении</w:t>
      </w:r>
      <w:r w:rsidR="00061879" w:rsidRPr="00B8561F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="00061879" w:rsidRPr="00B8561F">
        <w:rPr>
          <w:rFonts w:ascii="Arial" w:hAnsi="Arial" w:cs="Arial"/>
          <w:b/>
          <w:sz w:val="28"/>
          <w:szCs w:val="28"/>
          <w:u w:val="single"/>
        </w:rPr>
        <w:t>Духовного</w:t>
      </w:r>
      <w:r w:rsidR="00061879" w:rsidRPr="00B8561F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="00061879" w:rsidRPr="00B8561F">
        <w:rPr>
          <w:rFonts w:ascii="Arial" w:hAnsi="Arial" w:cs="Arial"/>
          <w:b/>
          <w:sz w:val="28"/>
          <w:szCs w:val="28"/>
          <w:u w:val="single"/>
        </w:rPr>
        <w:t>тела</w:t>
      </w:r>
      <w:r w:rsidR="00061879" w:rsidRPr="00B8561F">
        <w:rPr>
          <w:rFonts w:ascii="Arial" w:eastAsia="Calibri" w:hAnsi="Arial" w:cs="Arial"/>
          <w:b/>
          <w:sz w:val="28"/>
          <w:szCs w:val="28"/>
          <w:u w:val="single"/>
        </w:rPr>
        <w:t xml:space="preserve"> (</w:t>
      </w:r>
      <w:r w:rsidR="00061879" w:rsidRPr="00B8561F">
        <w:rPr>
          <w:rFonts w:ascii="Arial" w:hAnsi="Arial" w:cs="Arial"/>
          <w:b/>
          <w:sz w:val="28"/>
          <w:szCs w:val="28"/>
          <w:u w:val="single"/>
        </w:rPr>
        <w:t>Божественного</w:t>
      </w:r>
      <w:r w:rsidR="00061879" w:rsidRPr="00B8561F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="00061879" w:rsidRPr="00B8561F">
        <w:rPr>
          <w:rFonts w:ascii="Arial" w:hAnsi="Arial" w:cs="Arial"/>
          <w:b/>
          <w:sz w:val="28"/>
          <w:szCs w:val="28"/>
          <w:u w:val="single"/>
        </w:rPr>
        <w:t>стержня</w:t>
      </w:r>
      <w:r w:rsidR="00061879" w:rsidRPr="00B8561F">
        <w:rPr>
          <w:rFonts w:ascii="Arial" w:eastAsia="Calibri" w:hAnsi="Arial" w:cs="Arial"/>
          <w:b/>
          <w:sz w:val="28"/>
          <w:szCs w:val="28"/>
          <w:u w:val="single"/>
        </w:rPr>
        <w:t xml:space="preserve">) </w:t>
      </w:r>
      <w:r w:rsidR="00061879" w:rsidRPr="00B8561F">
        <w:rPr>
          <w:rFonts w:ascii="Arial" w:hAnsi="Arial" w:cs="Arial"/>
          <w:b/>
          <w:sz w:val="28"/>
          <w:szCs w:val="28"/>
          <w:u w:val="single"/>
        </w:rPr>
        <w:t>у</w:t>
      </w:r>
      <w:r w:rsidR="00061879" w:rsidRPr="00B8561F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="00061879" w:rsidRPr="00B8561F">
        <w:rPr>
          <w:rFonts w:ascii="Arial" w:hAnsi="Arial" w:cs="Arial"/>
          <w:b/>
          <w:sz w:val="28"/>
          <w:szCs w:val="28"/>
          <w:u w:val="single"/>
        </w:rPr>
        <w:t>человека</w:t>
      </w:r>
      <w:r w:rsidR="00061879" w:rsidRPr="00B8561F">
        <w:rPr>
          <w:rFonts w:ascii="Arial" w:eastAsia="Calibri" w:hAnsi="Arial" w:cs="Arial"/>
          <w:b/>
          <w:sz w:val="28"/>
          <w:szCs w:val="28"/>
          <w:u w:val="single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Формирование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рассмотрели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Теперь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поговорим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механизме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человеч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Главным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Центр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развития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Вну</w:t>
      </w:r>
      <w:r w:rsidRPr="00571DA7">
        <w:rPr>
          <w:rFonts w:ascii="Arial" w:hAnsi="Arial" w:cs="Arial"/>
          <w:b/>
          <w:bCs/>
          <w:sz w:val="28"/>
          <w:szCs w:val="28"/>
        </w:rPr>
        <w:softHyphen/>
        <w:t>треннего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этот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центр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является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«</w:t>
      </w:r>
      <w:r w:rsidRPr="00571DA7">
        <w:rPr>
          <w:rFonts w:ascii="Arial" w:hAnsi="Arial" w:cs="Arial"/>
          <w:b/>
          <w:bCs/>
          <w:sz w:val="28"/>
          <w:szCs w:val="28"/>
        </w:rPr>
        <w:t>сердцем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 </w:t>
      </w:r>
      <w:r w:rsidRPr="00571DA7">
        <w:rPr>
          <w:rFonts w:ascii="Arial" w:hAnsi="Arial" w:cs="Arial"/>
          <w:b/>
          <w:bCs/>
          <w:sz w:val="28"/>
          <w:szCs w:val="28"/>
        </w:rPr>
        <w:t>Души»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стойкие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</w:t>
      </w:r>
      <w:r w:rsidRPr="00571DA7">
        <w:rPr>
          <w:rFonts w:ascii="Arial" w:hAnsi="Arial" w:cs="Arial"/>
          <w:sz w:val="28"/>
          <w:szCs w:val="28"/>
        </w:rPr>
        <w:softHyphen/>
        <w:t>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</w:t>
      </w:r>
      <w:r w:rsidRPr="00571DA7">
        <w:rPr>
          <w:rFonts w:ascii="Arial" w:hAnsi="Arial" w:cs="Arial"/>
          <w:sz w:val="28"/>
          <w:szCs w:val="28"/>
        </w:rPr>
        <w:softHyphen/>
        <w:t>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копия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Главным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Божественного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lastRenderedPageBreak/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Центр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настроя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Души (4)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Золотой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серединой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структурой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связан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Ангелу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Хранит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лю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даль</w:t>
      </w:r>
      <w:r w:rsidRPr="00571DA7">
        <w:rPr>
          <w:rFonts w:ascii="Arial" w:hAnsi="Arial" w:cs="Arial"/>
          <w:sz w:val="28"/>
          <w:szCs w:val="28"/>
        </w:rPr>
        <w:softHyphen/>
        <w:t>нейшей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копией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выполнения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заданной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задачи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Творцом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</w:t>
      </w:r>
      <w:r w:rsidRPr="00571DA7">
        <w:rPr>
          <w:rFonts w:ascii="Arial" w:hAnsi="Arial" w:cs="Arial"/>
          <w:sz w:val="28"/>
          <w:szCs w:val="28"/>
        </w:rPr>
        <w:t>т</w:t>
      </w:r>
      <w:r w:rsidRPr="00571DA7">
        <w:rPr>
          <w:rFonts w:ascii="Arial" w:hAnsi="Arial" w:cs="Arial"/>
          <w:sz w:val="28"/>
          <w:szCs w:val="28"/>
        </w:rPr>
        <w:t>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соответствующая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копией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перенастраивающая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</w:t>
      </w:r>
      <w:r w:rsidRPr="00571DA7">
        <w:rPr>
          <w:rFonts w:ascii="Arial" w:hAnsi="Arial" w:cs="Arial"/>
          <w:sz w:val="28"/>
          <w:szCs w:val="28"/>
        </w:rPr>
        <w:softHyphen/>
        <w:t>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осуществлению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Таким </w:t>
      </w:r>
      <w:proofErr w:type="gramStart"/>
      <w:r w:rsidRPr="00571DA7">
        <w:rPr>
          <w:rFonts w:ascii="Arial" w:eastAsia="Calibri" w:hAnsi="Arial" w:cs="Arial"/>
          <w:sz w:val="28"/>
          <w:szCs w:val="28"/>
        </w:rPr>
        <w:t>образом</w:t>
      </w:r>
      <w:proofErr w:type="gram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ритм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</w:t>
      </w:r>
      <w:r w:rsidRPr="00571DA7">
        <w:rPr>
          <w:rFonts w:ascii="Arial" w:hAnsi="Arial" w:cs="Arial"/>
          <w:sz w:val="28"/>
          <w:szCs w:val="28"/>
        </w:rPr>
        <w:softHyphen/>
        <w:t>ненной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hAnsi="Arial" w:cs="Arial"/>
          <w:sz w:val="28"/>
          <w:szCs w:val="28"/>
        </w:rPr>
        <w:softHyphen/>
        <w:t>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который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дальнейшая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созданную </w:t>
      </w:r>
      <w:r w:rsidRPr="00571DA7">
        <w:rPr>
          <w:rFonts w:ascii="Arial" w:hAnsi="Arial" w:cs="Arial"/>
          <w:sz w:val="28"/>
          <w:szCs w:val="28"/>
        </w:rPr>
        <w:t>единую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 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</w:t>
      </w:r>
      <w:r w:rsidRPr="00571DA7">
        <w:rPr>
          <w:rFonts w:ascii="Arial" w:hAnsi="Arial" w:cs="Arial"/>
          <w:sz w:val="28"/>
          <w:szCs w:val="28"/>
        </w:rPr>
        <w:softHyphen/>
        <w:t>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      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 центры Внутреннего Мира 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 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вительственным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</w:t>
      </w:r>
      <w:r w:rsidRPr="00571DA7">
        <w:rPr>
          <w:rFonts w:ascii="Arial" w:hAnsi="Arial" w:cs="Arial"/>
          <w:sz w:val="28"/>
          <w:szCs w:val="28"/>
        </w:rPr>
        <w:softHyphen/>
        <w:t>щий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структур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перенастройку его Земным Миром этот поток приобретает иное значение: с</w:t>
      </w:r>
      <w:r w:rsidRPr="00571DA7">
        <w:rPr>
          <w:rFonts w:ascii="Arial" w:hAnsi="Arial" w:cs="Arial"/>
          <w:sz w:val="28"/>
          <w:szCs w:val="28"/>
        </w:rPr>
        <w:t>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</w:t>
      </w:r>
      <w:r w:rsidRPr="00571DA7">
        <w:rPr>
          <w:rFonts w:ascii="Arial" w:hAnsi="Arial" w:cs="Arial"/>
          <w:sz w:val="28"/>
          <w:szCs w:val="28"/>
        </w:rPr>
        <w:softHyphen/>
        <w:t>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вливаются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поступки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</w:t>
      </w:r>
      <w:r w:rsidRPr="00571DA7">
        <w:rPr>
          <w:rFonts w:ascii="Arial" w:hAnsi="Arial" w:cs="Arial"/>
          <w:sz w:val="28"/>
          <w:szCs w:val="28"/>
        </w:rPr>
        <w:softHyphen/>
        <w:t>пульсных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земной 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формируется единый Духовный поток, </w:t>
      </w:r>
      <w:r w:rsidRPr="00571DA7">
        <w:rPr>
          <w:rFonts w:ascii="Arial" w:eastAsia="Calibri" w:hAnsi="Arial" w:cs="Arial"/>
          <w:sz w:val="28"/>
          <w:szCs w:val="28"/>
        </w:rPr>
        <w:t xml:space="preserve">формирующий </w:t>
      </w:r>
      <w:r w:rsidRPr="00571DA7">
        <w:rPr>
          <w:rFonts w:ascii="Arial" w:hAnsi="Arial" w:cs="Arial"/>
          <w:sz w:val="28"/>
          <w:szCs w:val="28"/>
        </w:rPr>
        <w:t>настрой чело</w:t>
      </w:r>
      <w:r w:rsidRPr="00571DA7">
        <w:rPr>
          <w:rFonts w:ascii="Arial" w:hAnsi="Arial" w:cs="Arial"/>
          <w:sz w:val="28"/>
          <w:szCs w:val="28"/>
        </w:rPr>
        <w:softHyphen/>
        <w:t>веческого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 на жизнь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Вселенский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русло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реки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течет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просторам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hAnsi="Arial" w:cs="Arial"/>
          <w:sz w:val="28"/>
          <w:szCs w:val="28"/>
        </w:rPr>
        <w:softHyphen/>
        <w:t>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принимая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  Мира Одух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 xml:space="preserve">творения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жизни  </w:t>
      </w:r>
      <w:r w:rsidRPr="00571DA7">
        <w:rPr>
          <w:rFonts w:ascii="Arial" w:hAnsi="Arial" w:cs="Arial"/>
          <w:sz w:val="28"/>
          <w:szCs w:val="28"/>
        </w:rPr>
        <w:t>определенного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настраивая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Создание человека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определен</w:t>
      </w:r>
      <w:r w:rsidRPr="00571DA7">
        <w:rPr>
          <w:rFonts w:ascii="Arial" w:hAnsi="Arial" w:cs="Arial"/>
          <w:sz w:val="28"/>
          <w:szCs w:val="28"/>
        </w:rPr>
        <w:softHyphen/>
        <w:t>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ритм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Вселенский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ритм</w:t>
      </w:r>
      <w:r w:rsidRPr="00571DA7">
        <w:rPr>
          <w:rFonts w:ascii="Arial" w:eastAsia="Calibri" w:hAnsi="Arial" w:cs="Arial"/>
          <w:sz w:val="28"/>
          <w:szCs w:val="28"/>
        </w:rPr>
        <w:t xml:space="preserve">).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постоянным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пополнением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Сотворения от Мира Одухотворения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доходит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святая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святых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ния</w:t>
      </w:r>
      <w:r w:rsidRPr="00571DA7">
        <w:rPr>
          <w:rFonts w:ascii="Arial" w:eastAsia="Calibri" w:hAnsi="Arial" w:cs="Arial"/>
          <w:sz w:val="28"/>
          <w:szCs w:val="28"/>
        </w:rPr>
        <w:t xml:space="preserve"> человеческого Духа, «сердца» Сотворения жизни </w:t>
      </w:r>
      <w:proofErr w:type="gramStart"/>
      <w:r w:rsidRPr="00571DA7">
        <w:rPr>
          <w:rFonts w:ascii="Arial" w:eastAsia="Calibri" w:hAnsi="Arial" w:cs="Arial"/>
          <w:sz w:val="28"/>
          <w:szCs w:val="28"/>
        </w:rPr>
        <w:t>-</w:t>
      </w:r>
      <w:r w:rsidRPr="00571DA7">
        <w:rPr>
          <w:rFonts w:ascii="Arial" w:hAnsi="Arial" w:cs="Arial"/>
          <w:sz w:val="28"/>
          <w:szCs w:val="28"/>
        </w:rPr>
        <w:t>Ц</w:t>
      </w:r>
      <w:proofErr w:type="gramEnd"/>
      <w:r w:rsidRPr="00571DA7">
        <w:rPr>
          <w:rFonts w:ascii="Arial" w:hAnsi="Arial" w:cs="Arial"/>
          <w:sz w:val="28"/>
          <w:szCs w:val="28"/>
        </w:rPr>
        <w:t>ентра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человека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Землей</w:t>
      </w:r>
      <w:r w:rsidRPr="00571DA7">
        <w:rPr>
          <w:rFonts w:ascii="Arial" w:eastAsia="Calibri" w:hAnsi="Arial" w:cs="Arial"/>
          <w:sz w:val="28"/>
          <w:szCs w:val="28"/>
        </w:rPr>
        <w:t xml:space="preserve">,. </w:t>
      </w:r>
      <w:r w:rsidRPr="00571DA7">
        <w:rPr>
          <w:rFonts w:ascii="Arial" w:hAnsi="Arial" w:cs="Arial"/>
          <w:sz w:val="28"/>
          <w:szCs w:val="28"/>
        </w:rPr>
        <w:t>Здесь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происходит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процесс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lastRenderedPageBreak/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 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В этом центре связи </w:t>
      </w:r>
      <w:r w:rsidRPr="00571DA7">
        <w:rPr>
          <w:rFonts w:ascii="Arial" w:hAnsi="Arial" w:cs="Arial"/>
          <w:sz w:val="28"/>
          <w:szCs w:val="28"/>
        </w:rPr>
        <w:t>происходит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обмен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энергиями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hAnsi="Arial" w:cs="Arial"/>
          <w:sz w:val="28"/>
          <w:szCs w:val="28"/>
        </w:rPr>
        <w:softHyphen/>
        <w:t>строя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bCs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достигнув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неразделимый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</w:t>
      </w:r>
      <w:r w:rsidRPr="00571DA7">
        <w:rPr>
          <w:rFonts w:ascii="Arial" w:hAnsi="Arial" w:cs="Arial"/>
          <w:sz w:val="28"/>
          <w:szCs w:val="28"/>
        </w:rPr>
        <w:softHyphen/>
        <w:t>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светлым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темным</w:t>
      </w:r>
      <w:r w:rsidRPr="00571DA7">
        <w:rPr>
          <w:rFonts w:ascii="Arial" w:eastAsia="Calibri" w:hAnsi="Arial" w:cs="Arial"/>
          <w:sz w:val="28"/>
          <w:szCs w:val="28"/>
        </w:rPr>
        <w:t xml:space="preserve">), </w:t>
      </w:r>
      <w:r w:rsidRPr="00571DA7">
        <w:rPr>
          <w:rFonts w:ascii="Arial" w:hAnsi="Arial" w:cs="Arial"/>
          <w:sz w:val="28"/>
          <w:szCs w:val="28"/>
        </w:rPr>
        <w:t>который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стремится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снова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ввысь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Духовного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, где </w:t>
      </w:r>
      <w:r w:rsidRPr="00571DA7">
        <w:rPr>
          <w:rFonts w:ascii="Arial" w:hAnsi="Arial" w:cs="Arial"/>
          <w:sz w:val="28"/>
          <w:szCs w:val="28"/>
        </w:rPr>
        <w:t>получает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вливания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человеческих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дел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поступков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отношений</w:t>
      </w:r>
      <w:r w:rsidRPr="00571DA7">
        <w:rPr>
          <w:rFonts w:ascii="Arial" w:eastAsia="Calibri" w:hAnsi="Arial" w:cs="Arial"/>
          <w:sz w:val="28"/>
          <w:szCs w:val="28"/>
        </w:rPr>
        <w:t xml:space="preserve">. Собирая </w:t>
      </w:r>
      <w:r w:rsidRPr="00571DA7">
        <w:rPr>
          <w:rFonts w:ascii="Arial" w:hAnsi="Arial" w:cs="Arial"/>
          <w:sz w:val="28"/>
          <w:szCs w:val="28"/>
        </w:rPr>
        <w:t>в этом едином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потоке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личной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 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он доходит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главного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источника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hAnsi="Arial" w:cs="Arial"/>
          <w:sz w:val="28"/>
          <w:szCs w:val="28"/>
        </w:rPr>
        <w:t>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Мира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, который  </w:t>
      </w:r>
      <w:r w:rsidRPr="00571DA7">
        <w:rPr>
          <w:rFonts w:ascii="Arial" w:hAnsi="Arial" w:cs="Arial"/>
          <w:sz w:val="28"/>
          <w:szCs w:val="28"/>
        </w:rPr>
        <w:t xml:space="preserve">устремляется дальше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ввысь</w:t>
      </w:r>
      <w:r w:rsidRPr="00571DA7">
        <w:rPr>
          <w:rFonts w:ascii="Arial" w:eastAsia="Calibri" w:hAnsi="Arial" w:cs="Arial"/>
          <w:sz w:val="28"/>
          <w:szCs w:val="28"/>
        </w:rPr>
        <w:t xml:space="preserve"> во Вселенную с </w:t>
      </w:r>
      <w:r w:rsidRPr="00571DA7">
        <w:rPr>
          <w:rFonts w:ascii="Arial" w:hAnsi="Arial" w:cs="Arial"/>
          <w:sz w:val="28"/>
          <w:szCs w:val="28"/>
        </w:rPr>
        <w:t>единым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развития Души человека и </w:t>
      </w:r>
      <w:r w:rsidRPr="00571DA7">
        <w:rPr>
          <w:rFonts w:ascii="Arial" w:hAnsi="Arial" w:cs="Arial"/>
          <w:b/>
          <w:bCs/>
          <w:sz w:val="28"/>
          <w:szCs w:val="28"/>
        </w:rPr>
        <w:t>через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Вселенское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Создание (</w:t>
      </w:r>
      <w:proofErr w:type="gramStart"/>
      <w:r w:rsidRPr="00571DA7">
        <w:rPr>
          <w:rFonts w:ascii="Arial" w:hAnsi="Arial" w:cs="Arial"/>
          <w:b/>
          <w:bCs/>
          <w:sz w:val="28"/>
          <w:szCs w:val="28"/>
        </w:rPr>
        <w:t>копию)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gramEnd"/>
      <w:r w:rsidRPr="00571DA7">
        <w:rPr>
          <w:rFonts w:ascii="Arial" w:hAnsi="Arial" w:cs="Arial"/>
          <w:sz w:val="28"/>
          <w:szCs w:val="28"/>
        </w:rPr>
        <w:t>отражение Духовной жизни челов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ка передается в Мир Творца, где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Творец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через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прямую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связь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созерцает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все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ваши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мысли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дела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Жизненный настрой 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создает</w:t>
      </w:r>
      <w:r w:rsidRPr="00571DA7">
        <w:rPr>
          <w:rFonts w:ascii="Arial" w:eastAsia="Calibri" w:hAnsi="Arial" w:cs="Arial"/>
          <w:sz w:val="28"/>
          <w:szCs w:val="28"/>
        </w:rPr>
        <w:t xml:space="preserve"> опред</w:t>
      </w:r>
      <w:r w:rsidRPr="00571DA7">
        <w:rPr>
          <w:rFonts w:ascii="Arial" w:eastAsia="Calibri" w:hAnsi="Arial" w:cs="Arial"/>
          <w:sz w:val="28"/>
          <w:szCs w:val="28"/>
        </w:rPr>
        <w:t>е</w:t>
      </w:r>
      <w:r w:rsidRPr="00571DA7">
        <w:rPr>
          <w:rFonts w:ascii="Arial" w:eastAsia="Calibri" w:hAnsi="Arial" w:cs="Arial"/>
          <w:sz w:val="28"/>
          <w:szCs w:val="28"/>
        </w:rPr>
        <w:t xml:space="preserve">ленного значения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Одухотворения </w:t>
      </w:r>
      <w:r w:rsidRPr="00571DA7">
        <w:rPr>
          <w:rFonts w:ascii="Arial" w:eastAsia="Calibri" w:hAnsi="Arial" w:cs="Arial"/>
          <w:sz w:val="28"/>
          <w:szCs w:val="28"/>
        </w:rPr>
        <w:t>(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Тени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результату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жизни </w:t>
      </w:r>
      <w:r w:rsidRPr="00571DA7">
        <w:rPr>
          <w:rFonts w:ascii="Arial" w:eastAsia="Calibri" w:hAnsi="Arial" w:cs="Arial"/>
          <w:sz w:val="28"/>
          <w:szCs w:val="28"/>
        </w:rPr>
        <w:t xml:space="preserve">человека.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делам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человека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связь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Творцом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виде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настроенного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механизма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прямой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связи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ним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bCs/>
          <w:sz w:val="28"/>
          <w:szCs w:val="28"/>
        </w:rPr>
        <w:t>Именно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к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этой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связи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вы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все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так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стре</w:t>
      </w:r>
      <w:r w:rsidRPr="00571DA7">
        <w:rPr>
          <w:rFonts w:ascii="Arial" w:hAnsi="Arial" w:cs="Arial"/>
          <w:b/>
          <w:bCs/>
          <w:sz w:val="28"/>
          <w:szCs w:val="28"/>
        </w:rPr>
        <w:softHyphen/>
        <w:t>митесь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сейчас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чтобы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постигнуть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естество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своего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бытия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(</w:t>
      </w:r>
      <w:r w:rsidRPr="00571DA7">
        <w:rPr>
          <w:rFonts w:ascii="Arial" w:hAnsi="Arial" w:cs="Arial"/>
          <w:b/>
          <w:bCs/>
          <w:sz w:val="28"/>
          <w:szCs w:val="28"/>
        </w:rPr>
        <w:t>происхождения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).</w:t>
      </w:r>
    </w:p>
    <w:p w:rsidR="00061879" w:rsidRPr="00571DA7" w:rsidRDefault="00061879" w:rsidP="00061879">
      <w:pPr>
        <w:tabs>
          <w:tab w:val="left" w:pos="-567"/>
          <w:tab w:val="left" w:pos="4070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главное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предназначение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Божественного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потока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существование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целой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неразделимой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участвующей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процессе Духовного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он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несет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себе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одну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зад</w:t>
      </w:r>
      <w:r w:rsidRPr="00571DA7">
        <w:rPr>
          <w:rFonts w:ascii="Arial" w:hAnsi="Arial" w:cs="Arial"/>
          <w:b/>
          <w:bCs/>
          <w:sz w:val="28"/>
          <w:szCs w:val="28"/>
        </w:rPr>
        <w:t>а</w:t>
      </w:r>
      <w:r w:rsidRPr="00571DA7">
        <w:rPr>
          <w:rFonts w:ascii="Arial" w:hAnsi="Arial" w:cs="Arial"/>
          <w:b/>
          <w:bCs/>
          <w:sz w:val="28"/>
          <w:szCs w:val="28"/>
        </w:rPr>
        <w:t>чу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: </w:t>
      </w:r>
      <w:r w:rsidRPr="00571DA7">
        <w:rPr>
          <w:rFonts w:ascii="Arial" w:hAnsi="Arial" w:cs="Arial"/>
          <w:b/>
          <w:bCs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сохранения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жизни человека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сопровождающие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энергии человека из Мира Одухотворения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только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создают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Божественный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стержень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или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Духовный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</w:t>
      </w:r>
      <w:r w:rsidRPr="00571DA7">
        <w:rPr>
          <w:rFonts w:ascii="Arial" w:hAnsi="Arial" w:cs="Arial"/>
          <w:b/>
          <w:bCs/>
          <w:sz w:val="28"/>
          <w:szCs w:val="28"/>
        </w:rPr>
        <w:softHyphen/>
        <w:t>строй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и </w:t>
      </w:r>
      <w:r w:rsidRPr="00571DA7">
        <w:rPr>
          <w:rFonts w:ascii="Arial" w:hAnsi="Arial" w:cs="Arial"/>
          <w:sz w:val="28"/>
          <w:szCs w:val="28"/>
          <w:u w:val="single"/>
        </w:rPr>
        <w:t>формируют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Духовное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тело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его,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состоящее </w:t>
      </w:r>
      <w:r w:rsidRPr="00571DA7">
        <w:rPr>
          <w:rFonts w:ascii="Arial" w:hAnsi="Arial" w:cs="Arial"/>
          <w:sz w:val="28"/>
          <w:szCs w:val="28"/>
          <w:u w:val="single"/>
        </w:rPr>
        <w:t>из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семи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сфер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 </w:t>
      </w:r>
      <w:r w:rsidRPr="00571DA7">
        <w:rPr>
          <w:rFonts w:ascii="Arial" w:hAnsi="Arial" w:cs="Arial"/>
          <w:sz w:val="28"/>
          <w:szCs w:val="28"/>
          <w:u w:val="single"/>
        </w:rPr>
        <w:t>разного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настроя Духовного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поступающие</w:t>
      </w:r>
      <w:r w:rsidRPr="00571DA7">
        <w:rPr>
          <w:rFonts w:ascii="Arial" w:eastAsia="Calibri" w:hAnsi="Arial" w:cs="Arial"/>
          <w:sz w:val="28"/>
          <w:szCs w:val="28"/>
        </w:rPr>
        <w:t xml:space="preserve"> через систему связи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</w:t>
      </w:r>
      <w:r w:rsidRPr="00571DA7">
        <w:rPr>
          <w:rFonts w:ascii="Arial" w:hAnsi="Arial" w:cs="Arial"/>
          <w:sz w:val="28"/>
          <w:szCs w:val="28"/>
        </w:rPr>
        <w:softHyphen/>
        <w:t>точников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очередь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создают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целое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неразрывное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Тонкое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тело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человеческого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Существа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виде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яйца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или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кокона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Это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энергетическое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тело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ловека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является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сформированным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i/>
          <w:sz w:val="28"/>
          <w:szCs w:val="28"/>
          <w:u w:val="single"/>
        </w:rPr>
        <w:t>биополем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>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которое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следует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до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последнего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конца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пребывания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  <w:tab w:val="left" w:pos="4070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b/>
          <w:bCs/>
          <w:sz w:val="28"/>
          <w:szCs w:val="28"/>
        </w:rPr>
        <w:t>Все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энергетические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центры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форми</w:t>
      </w:r>
      <w:r w:rsidRPr="00571DA7">
        <w:rPr>
          <w:rFonts w:ascii="Arial" w:hAnsi="Arial" w:cs="Arial"/>
          <w:b/>
          <w:bCs/>
          <w:sz w:val="28"/>
          <w:szCs w:val="28"/>
        </w:rPr>
        <w:softHyphen/>
        <w:t>руют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одно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единое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Духовное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тело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Мира,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или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Создания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человека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</w:t>
      </w:r>
      <w:r w:rsidRPr="00571DA7">
        <w:rPr>
          <w:rFonts w:ascii="Arial" w:hAnsi="Arial" w:cs="Arial"/>
          <w:sz w:val="28"/>
          <w:szCs w:val="28"/>
        </w:rPr>
        <w:softHyphen/>
        <w:t>кие нити связи с Покровительственным Миром укладываются слоями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друга,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как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капустные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листы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одной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кочерыжки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(</w:t>
      </w:r>
      <w:r w:rsidRPr="00571DA7">
        <w:rPr>
          <w:rFonts w:ascii="Arial" w:hAnsi="Arial" w:cs="Arial"/>
          <w:sz w:val="28"/>
          <w:szCs w:val="28"/>
          <w:u w:val="single"/>
        </w:rPr>
        <w:t>Духовного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тела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), </w:t>
      </w:r>
      <w:r w:rsidRPr="00571DA7">
        <w:rPr>
          <w:rFonts w:ascii="Arial" w:hAnsi="Arial" w:cs="Arial"/>
          <w:sz w:val="28"/>
          <w:szCs w:val="28"/>
          <w:u w:val="single"/>
        </w:rPr>
        <w:t>формируя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единое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Тонкое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тело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(</w:t>
      </w:r>
      <w:r w:rsidRPr="00571DA7">
        <w:rPr>
          <w:rFonts w:ascii="Arial" w:hAnsi="Arial" w:cs="Arial"/>
          <w:sz w:val="28"/>
          <w:szCs w:val="28"/>
          <w:u w:val="single"/>
        </w:rPr>
        <w:t>биополе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человека)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кочерыжку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создает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поток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Сотворения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если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отноше</w:t>
      </w:r>
      <w:r w:rsidRPr="00571DA7">
        <w:rPr>
          <w:rFonts w:ascii="Arial" w:hAnsi="Arial" w:cs="Arial"/>
          <w:sz w:val="28"/>
          <w:szCs w:val="28"/>
        </w:rPr>
        <w:softHyphen/>
        <w:t>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складываются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eastAsia="Calibri" w:hAnsi="Arial" w:cs="Arial"/>
          <w:sz w:val="28"/>
          <w:szCs w:val="28"/>
        </w:rPr>
        <w:lastRenderedPageBreak/>
        <w:t>(</w:t>
      </w:r>
      <w:r w:rsidRPr="00571DA7">
        <w:rPr>
          <w:rFonts w:ascii="Arial" w:hAnsi="Arial" w:cs="Arial"/>
          <w:sz w:val="28"/>
          <w:szCs w:val="28"/>
        </w:rPr>
        <w:t>разумным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настроем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биополе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шара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сферы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только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вытянутой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слегка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  <w:tab w:val="left" w:pos="4070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если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отношения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нарушены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смещается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сторону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</w:t>
      </w:r>
      <w:r w:rsidRPr="00571DA7">
        <w:rPr>
          <w:rFonts w:ascii="Arial" w:hAnsi="Arial" w:cs="Arial"/>
          <w:sz w:val="28"/>
          <w:szCs w:val="28"/>
        </w:rPr>
        <w:softHyphen/>
        <w:t>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Существа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сторону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нарушения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прекращения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вследствие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уменьшается</w:t>
      </w:r>
      <w:r w:rsidRPr="00571DA7">
        <w:rPr>
          <w:rFonts w:ascii="Arial" w:eastAsia="Calibri" w:hAnsi="Arial" w:cs="Arial"/>
          <w:sz w:val="28"/>
          <w:szCs w:val="28"/>
        </w:rPr>
        <w:t xml:space="preserve"> поступление </w:t>
      </w:r>
      <w:r w:rsidRPr="00571DA7">
        <w:rPr>
          <w:rFonts w:ascii="Arial" w:hAnsi="Arial" w:cs="Arial"/>
          <w:sz w:val="28"/>
          <w:szCs w:val="28"/>
        </w:rPr>
        <w:t>потока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телу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Такие нарушения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связей</w:t>
      </w:r>
      <w:r w:rsidRPr="00571DA7">
        <w:rPr>
          <w:rFonts w:ascii="Arial" w:eastAsia="Calibri" w:hAnsi="Arial" w:cs="Arial"/>
          <w:sz w:val="28"/>
          <w:szCs w:val="28"/>
        </w:rPr>
        <w:t xml:space="preserve"> у человека </w:t>
      </w:r>
      <w:r w:rsidRPr="00571DA7">
        <w:rPr>
          <w:rFonts w:ascii="Arial" w:hAnsi="Arial" w:cs="Arial"/>
          <w:sz w:val="28"/>
          <w:szCs w:val="28"/>
        </w:rPr>
        <w:t>про</w:t>
      </w:r>
      <w:r w:rsidRPr="00571DA7">
        <w:rPr>
          <w:rFonts w:ascii="Arial" w:hAnsi="Arial" w:cs="Arial"/>
          <w:sz w:val="28"/>
          <w:szCs w:val="28"/>
        </w:rPr>
        <w:softHyphen/>
        <w:t>являются</w:t>
      </w:r>
      <w:r w:rsidRPr="00571DA7">
        <w:rPr>
          <w:rFonts w:ascii="Arial" w:eastAsia="Calibri" w:hAnsi="Arial" w:cs="Arial"/>
          <w:sz w:val="28"/>
          <w:szCs w:val="28"/>
        </w:rPr>
        <w:t xml:space="preserve"> внешне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уменьшения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размера поля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проявления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изъянов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hAnsi="Arial" w:cs="Arial"/>
          <w:sz w:val="28"/>
          <w:szCs w:val="28"/>
        </w:rPr>
        <w:t>ы</w:t>
      </w:r>
      <w:r w:rsidRPr="00571DA7">
        <w:rPr>
          <w:rFonts w:ascii="Arial" w:hAnsi="Arial" w:cs="Arial"/>
          <w:sz w:val="28"/>
          <w:szCs w:val="28"/>
        </w:rPr>
        <w:t>щербли</w:t>
      </w:r>
      <w:r w:rsidRPr="00571DA7">
        <w:rPr>
          <w:rFonts w:ascii="Arial" w:hAnsi="Arial" w:cs="Arial"/>
          <w:sz w:val="28"/>
          <w:szCs w:val="28"/>
        </w:rPr>
        <w:softHyphen/>
        <w:t>нами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ухабинами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своеобразная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гниль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отношений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поступление </w:t>
      </w:r>
      <w:r w:rsidRPr="00571DA7">
        <w:rPr>
          <w:rFonts w:ascii="Arial" w:hAnsi="Arial" w:cs="Arial"/>
          <w:sz w:val="28"/>
          <w:szCs w:val="28"/>
        </w:rPr>
        <w:t>Божественной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энергии</w:t>
      </w:r>
      <w:r w:rsidRPr="00571DA7">
        <w:rPr>
          <w:rFonts w:ascii="Arial" w:eastAsia="Calibri" w:hAnsi="Arial" w:cs="Arial"/>
          <w:sz w:val="28"/>
          <w:szCs w:val="28"/>
        </w:rPr>
        <w:t xml:space="preserve"> прекращается к тому центру, в котором </w:t>
      </w:r>
      <w:r w:rsidRPr="00571DA7">
        <w:rPr>
          <w:rFonts w:ascii="Arial" w:hAnsi="Arial" w:cs="Arial"/>
          <w:sz w:val="28"/>
          <w:szCs w:val="28"/>
        </w:rPr>
        <w:t>нарушены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отношения с Миром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gramStart"/>
      <w:r w:rsidRPr="00571DA7">
        <w:rPr>
          <w:rFonts w:ascii="Arial" w:hAnsi="Arial" w:cs="Arial"/>
          <w:sz w:val="28"/>
          <w:szCs w:val="28"/>
        </w:rPr>
        <w:t>теряете</w:t>
      </w:r>
      <w:proofErr w:type="gram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поэтому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форму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поэтому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бывают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hAnsi="Arial" w:cs="Arial"/>
          <w:sz w:val="28"/>
          <w:szCs w:val="28"/>
        </w:rPr>
        <w:softHyphen/>
        <w:t>правильно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сформированные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перекосами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однобокие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больше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нару</w:t>
      </w:r>
      <w:r w:rsidRPr="00571DA7">
        <w:rPr>
          <w:rFonts w:ascii="Arial" w:hAnsi="Arial" w:cs="Arial"/>
          <w:sz w:val="28"/>
          <w:szCs w:val="28"/>
        </w:rPr>
        <w:softHyphen/>
        <w:t>шаете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законов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взаимоотношений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меньше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Божественных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источников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остается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  <w:tab w:val="left" w:pos="4070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  <w:u w:val="single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наконец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если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отношения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прекращены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почти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Отцом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proofErr w:type="gramStart"/>
      <w:r w:rsidRPr="00571DA7">
        <w:rPr>
          <w:rFonts w:ascii="Arial" w:hAnsi="Arial" w:cs="Arial"/>
          <w:sz w:val="28"/>
          <w:szCs w:val="28"/>
        </w:rPr>
        <w:t>наступает</w:t>
      </w:r>
      <w:proofErr w:type="gram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разруш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дальнейшем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смерть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виновниками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этой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дисгармонии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вашего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тела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являетесь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сами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перекрывая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себе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Божественные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источники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своими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поступками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 </w:t>
      </w:r>
      <w:r w:rsidRPr="00571DA7">
        <w:rPr>
          <w:rFonts w:ascii="Arial" w:hAnsi="Arial" w:cs="Arial"/>
          <w:sz w:val="28"/>
          <w:szCs w:val="28"/>
          <w:u w:val="single"/>
        </w:rPr>
        <w:t>поэтому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вам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стоить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каждый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неверный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шаг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выравнивать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позитивными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делами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. </w:t>
      </w:r>
    </w:p>
    <w:p w:rsidR="00061879" w:rsidRPr="00571DA7" w:rsidRDefault="00061879" w:rsidP="00061879">
      <w:pPr>
        <w:tabs>
          <w:tab w:val="left" w:pos="-567"/>
          <w:tab w:val="left" w:pos="4070"/>
        </w:tabs>
        <w:spacing w:after="0"/>
        <w:ind w:left="-567"/>
        <w:rPr>
          <w:rFonts w:ascii="Arial" w:hAnsi="Arial" w:cs="Arial"/>
          <w:sz w:val="28"/>
          <w:szCs w:val="28"/>
        </w:rPr>
      </w:pPr>
    </w:p>
    <w:p w:rsidR="00061879" w:rsidRPr="00B8561F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sz w:val="28"/>
          <w:szCs w:val="28"/>
          <w:u w:val="single"/>
        </w:rPr>
      </w:pPr>
      <w:r w:rsidRPr="00C47784">
        <w:rPr>
          <w:rFonts w:ascii="Arial" w:eastAsia="Calibri" w:hAnsi="Arial" w:cs="Arial"/>
          <w:b/>
          <w:color w:val="FF0000"/>
          <w:sz w:val="28"/>
          <w:szCs w:val="28"/>
        </w:rPr>
        <w:t xml:space="preserve">       </w:t>
      </w:r>
      <w:r w:rsidRPr="00B8561F">
        <w:rPr>
          <w:rFonts w:ascii="Arial" w:hAnsi="Arial" w:cs="Arial"/>
          <w:b/>
          <w:sz w:val="28"/>
          <w:szCs w:val="28"/>
          <w:u w:val="single"/>
        </w:rPr>
        <w:t>Рассмотрим</w:t>
      </w:r>
      <w:r w:rsidRPr="00B8561F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sz w:val="28"/>
          <w:szCs w:val="28"/>
          <w:u w:val="single"/>
        </w:rPr>
        <w:t>механизм</w:t>
      </w:r>
      <w:r w:rsidRPr="00B8561F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sz w:val="28"/>
          <w:szCs w:val="28"/>
          <w:u w:val="single"/>
        </w:rPr>
        <w:t>снижения</w:t>
      </w:r>
      <w:r w:rsidRPr="00B8561F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sz w:val="28"/>
          <w:szCs w:val="28"/>
          <w:u w:val="single"/>
        </w:rPr>
        <w:t>импульсного</w:t>
      </w:r>
      <w:r w:rsidRPr="00B8561F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sz w:val="28"/>
          <w:szCs w:val="28"/>
          <w:u w:val="single"/>
        </w:rPr>
        <w:t>настроя</w:t>
      </w:r>
      <w:r w:rsidRPr="00B8561F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sz w:val="28"/>
          <w:szCs w:val="28"/>
          <w:u w:val="single"/>
        </w:rPr>
        <w:t>любого</w:t>
      </w:r>
      <w:r w:rsidRPr="00B8561F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sz w:val="28"/>
          <w:szCs w:val="28"/>
          <w:u w:val="single"/>
        </w:rPr>
        <w:t>из</w:t>
      </w:r>
      <w:r w:rsidRPr="00B8561F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sz w:val="28"/>
          <w:szCs w:val="28"/>
          <w:u w:val="single"/>
        </w:rPr>
        <w:t>центров</w:t>
      </w:r>
      <w:r w:rsidRPr="00B8561F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sz w:val="28"/>
          <w:szCs w:val="28"/>
          <w:u w:val="single"/>
        </w:rPr>
        <w:t>жизни</w:t>
      </w:r>
      <w:r w:rsidRPr="00B8561F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sz w:val="28"/>
          <w:szCs w:val="28"/>
          <w:u w:val="single"/>
        </w:rPr>
        <w:t>Тонкого</w:t>
      </w:r>
      <w:r w:rsidRPr="00B8561F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sz w:val="28"/>
          <w:szCs w:val="28"/>
          <w:u w:val="single"/>
        </w:rPr>
        <w:t>тела</w:t>
      </w:r>
      <w:r w:rsidRPr="00B8561F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sz w:val="28"/>
          <w:szCs w:val="28"/>
          <w:u w:val="single"/>
        </w:rPr>
        <w:t>и</w:t>
      </w:r>
      <w:r w:rsidRPr="00B8561F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sz w:val="28"/>
          <w:szCs w:val="28"/>
          <w:u w:val="single"/>
        </w:rPr>
        <w:t>нарушения</w:t>
      </w:r>
      <w:r w:rsidRPr="00B8561F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sz w:val="28"/>
          <w:szCs w:val="28"/>
          <w:u w:val="single"/>
        </w:rPr>
        <w:t>поступления</w:t>
      </w:r>
      <w:r w:rsidRPr="00B8561F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sz w:val="28"/>
          <w:szCs w:val="28"/>
          <w:u w:val="single"/>
        </w:rPr>
        <w:t>энергий</w:t>
      </w:r>
      <w:r w:rsidRPr="00B8561F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sz w:val="28"/>
          <w:szCs w:val="28"/>
          <w:u w:val="single"/>
        </w:rPr>
        <w:t>жизни</w:t>
      </w:r>
      <w:r w:rsidRPr="00B8561F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sz w:val="28"/>
          <w:szCs w:val="28"/>
          <w:u w:val="single"/>
        </w:rPr>
        <w:t>в</w:t>
      </w:r>
      <w:r w:rsidRPr="00B8561F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sz w:val="28"/>
          <w:szCs w:val="28"/>
          <w:u w:val="single"/>
        </w:rPr>
        <w:t>них</w:t>
      </w:r>
      <w:r w:rsidRPr="00B8561F">
        <w:rPr>
          <w:rFonts w:ascii="Arial" w:eastAsia="Calibri" w:hAnsi="Arial" w:cs="Arial"/>
          <w:b/>
          <w:sz w:val="28"/>
          <w:szCs w:val="28"/>
          <w:u w:val="single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Рассмотрим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разберем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поступки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совершили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проступок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поступка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снижает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отго</w:t>
      </w:r>
      <w:r w:rsidRPr="00571DA7">
        <w:rPr>
          <w:rFonts w:ascii="Arial" w:hAnsi="Arial" w:cs="Arial"/>
          <w:sz w:val="28"/>
          <w:szCs w:val="28"/>
        </w:rPr>
        <w:softHyphen/>
        <w:t>лоском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отражается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структуре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которое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перен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hAnsi="Arial" w:cs="Arial"/>
          <w:sz w:val="28"/>
          <w:szCs w:val="28"/>
        </w:rPr>
        <w:t>страивается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</w:t>
      </w:r>
      <w:r w:rsidRPr="00571DA7">
        <w:rPr>
          <w:rFonts w:ascii="Arial" w:hAnsi="Arial" w:cs="Arial"/>
          <w:sz w:val="28"/>
          <w:szCs w:val="28"/>
        </w:rPr>
        <w:softHyphen/>
        <w:t>мы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получает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перенастраивая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</w:t>
      </w:r>
      <w:r w:rsidRPr="00571DA7">
        <w:rPr>
          <w:rFonts w:ascii="Arial" w:hAnsi="Arial" w:cs="Arial"/>
          <w:sz w:val="28"/>
          <w:szCs w:val="28"/>
        </w:rPr>
        <w:t>н</w:t>
      </w:r>
      <w:r w:rsidRPr="00571DA7">
        <w:rPr>
          <w:rFonts w:ascii="Arial" w:hAnsi="Arial" w:cs="Arial"/>
          <w:sz w:val="28"/>
          <w:szCs w:val="28"/>
        </w:rPr>
        <w:t>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задачи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исправления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погрешностей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Так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сами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создаете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искривления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своего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формируете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карму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своей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судьбы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формируются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изменения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личности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измен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личности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могут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быть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сторону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эгоцентризма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сторону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Сознания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lastRenderedPageBreak/>
        <w:t xml:space="preserve">       </w:t>
      </w:r>
      <w:r w:rsidRPr="00571DA7">
        <w:rPr>
          <w:rFonts w:ascii="Arial" w:hAnsi="Arial" w:cs="Arial"/>
          <w:sz w:val="28"/>
          <w:szCs w:val="28"/>
        </w:rPr>
        <w:t>Рассмотрим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как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пример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негармоничного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качества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эгоцентризма</w:t>
      </w:r>
      <w:r w:rsidRPr="00571DA7">
        <w:rPr>
          <w:rFonts w:ascii="Arial" w:eastAsia="Calibri" w:hAnsi="Arial" w:cs="Arial"/>
          <w:sz w:val="28"/>
          <w:szCs w:val="28"/>
        </w:rPr>
        <w:t xml:space="preserve">, основанного на развитии </w:t>
      </w:r>
      <w:r w:rsidRPr="00571DA7">
        <w:rPr>
          <w:rFonts w:ascii="Arial" w:hAnsi="Arial" w:cs="Arial"/>
          <w:sz w:val="28"/>
          <w:szCs w:val="28"/>
        </w:rPr>
        <w:t>чувств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эмоций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человеческих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отноше</w:t>
      </w:r>
      <w:r w:rsidRPr="00571DA7">
        <w:rPr>
          <w:rFonts w:ascii="Arial" w:hAnsi="Arial" w:cs="Arial"/>
          <w:sz w:val="28"/>
          <w:szCs w:val="28"/>
        </w:rPr>
        <w:softHyphen/>
        <w:t>ний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bCs/>
          <w:sz w:val="28"/>
          <w:szCs w:val="28"/>
        </w:rPr>
        <w:t>Развитие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эгоцентризма</w:t>
      </w:r>
      <w:r w:rsidRPr="00571DA7">
        <w:rPr>
          <w:rFonts w:ascii="Arial" w:eastAsia="Calibri" w:hAnsi="Arial" w:cs="Arial"/>
          <w:sz w:val="28"/>
          <w:szCs w:val="28"/>
        </w:rPr>
        <w:t xml:space="preserve"> образуется через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чувства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самодоста</w:t>
      </w:r>
      <w:r w:rsidRPr="00571DA7">
        <w:rPr>
          <w:rFonts w:ascii="Arial" w:hAnsi="Arial" w:cs="Arial"/>
          <w:sz w:val="28"/>
          <w:szCs w:val="28"/>
        </w:rPr>
        <w:softHyphen/>
        <w:t>точности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 xml:space="preserve">Это качество характера проявляется в стремлении к </w:t>
      </w:r>
      <w:r w:rsidRPr="00571DA7">
        <w:rPr>
          <w:rFonts w:ascii="Arial" w:hAnsi="Arial" w:cs="Arial"/>
          <w:b/>
          <w:sz w:val="28"/>
          <w:szCs w:val="28"/>
        </w:rPr>
        <w:t xml:space="preserve">властности </w:t>
      </w:r>
      <w:r w:rsidRPr="00571DA7">
        <w:rPr>
          <w:rFonts w:ascii="Arial" w:hAnsi="Arial" w:cs="Arial"/>
          <w:sz w:val="28"/>
          <w:szCs w:val="28"/>
        </w:rPr>
        <w:t>и под</w:t>
      </w:r>
      <w:r w:rsidRPr="00571DA7">
        <w:rPr>
          <w:rFonts w:ascii="Arial" w:hAnsi="Arial" w:cs="Arial"/>
          <w:sz w:val="28"/>
          <w:szCs w:val="28"/>
        </w:rPr>
        <w:softHyphen/>
        <w:t>чинению</w:t>
      </w:r>
      <w:r w:rsidRPr="00571DA7">
        <w:rPr>
          <w:rFonts w:ascii="Arial" w:eastAsia="Calibri" w:hAnsi="Arial" w:cs="Arial"/>
          <w:sz w:val="28"/>
          <w:szCs w:val="28"/>
        </w:rPr>
        <w:t xml:space="preserve">  себе </w:t>
      </w:r>
      <w:r w:rsidRPr="00571DA7">
        <w:rPr>
          <w:rFonts w:ascii="Arial" w:hAnsi="Arial" w:cs="Arial"/>
          <w:sz w:val="28"/>
          <w:szCs w:val="28"/>
        </w:rPr>
        <w:t>воли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других</w:t>
      </w:r>
      <w:r w:rsidRPr="00571DA7">
        <w:rPr>
          <w:rFonts w:ascii="Arial" w:eastAsia="Calibri" w:hAnsi="Arial" w:cs="Arial"/>
          <w:sz w:val="28"/>
          <w:szCs w:val="28"/>
        </w:rPr>
        <w:t xml:space="preserve">, в </w:t>
      </w:r>
      <w:r w:rsidRPr="00571DA7">
        <w:rPr>
          <w:rFonts w:ascii="Arial" w:hAnsi="Arial" w:cs="Arial"/>
          <w:sz w:val="28"/>
          <w:szCs w:val="28"/>
        </w:rPr>
        <w:t xml:space="preserve">неуважительных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отношениях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другими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принижении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достоинства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личностей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Теперь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рассмотрим</w:t>
      </w:r>
      <w:r w:rsidRPr="00571DA7">
        <w:rPr>
          <w:rFonts w:ascii="Arial" w:eastAsia="Calibri" w:hAnsi="Arial" w:cs="Arial"/>
          <w:sz w:val="28"/>
          <w:szCs w:val="28"/>
        </w:rPr>
        <w:t xml:space="preserve"> чрезмерное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Сознательной части Души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сторону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развития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чувства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ответственности</w:t>
      </w:r>
      <w:r w:rsidRPr="00571DA7">
        <w:rPr>
          <w:rFonts w:ascii="Arial" w:eastAsia="Calibri" w:hAnsi="Arial" w:cs="Arial"/>
          <w:sz w:val="28"/>
          <w:szCs w:val="28"/>
        </w:rPr>
        <w:t xml:space="preserve">. Перегибом в развитии этого качества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сторону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дисгармо</w:t>
      </w:r>
      <w:r w:rsidRPr="00571DA7">
        <w:rPr>
          <w:rFonts w:ascii="Arial" w:hAnsi="Arial" w:cs="Arial"/>
          <w:sz w:val="28"/>
          <w:szCs w:val="28"/>
        </w:rPr>
        <w:softHyphen/>
        <w:t>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проявление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одержимости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разными </w:t>
      </w:r>
      <w:r w:rsidRPr="00571DA7">
        <w:rPr>
          <w:rFonts w:ascii="Arial" w:hAnsi="Arial" w:cs="Arial"/>
          <w:sz w:val="28"/>
          <w:szCs w:val="28"/>
        </w:rPr>
        <w:t>идеями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Еще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одним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часто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встречающимся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перегибом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Сознательной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чувство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незави</w:t>
      </w:r>
      <w:r w:rsidRPr="00571DA7">
        <w:rPr>
          <w:rFonts w:ascii="Arial" w:hAnsi="Arial" w:cs="Arial"/>
          <w:b/>
          <w:sz w:val="28"/>
          <w:szCs w:val="28"/>
        </w:rPr>
        <w:softHyphen/>
        <w:t>симости</w:t>
      </w:r>
      <w:r w:rsidRPr="00571DA7">
        <w:rPr>
          <w:rFonts w:ascii="Arial" w:eastAsia="Calibri" w:hAnsi="Arial" w:cs="Arial"/>
          <w:b/>
          <w:sz w:val="28"/>
          <w:szCs w:val="28"/>
        </w:rPr>
        <w:t>,</w:t>
      </w:r>
      <w:r w:rsidRPr="00571DA7">
        <w:rPr>
          <w:rFonts w:ascii="Arial" w:eastAsia="Calibri" w:hAnsi="Arial" w:cs="Arial"/>
          <w:sz w:val="28"/>
          <w:szCs w:val="28"/>
        </w:rPr>
        <w:t xml:space="preserve"> - 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 </w:t>
      </w:r>
      <w:r w:rsidRPr="00571DA7">
        <w:rPr>
          <w:rFonts w:ascii="Arial" w:hAnsi="Arial" w:cs="Arial"/>
          <w:b/>
          <w:bCs/>
          <w:sz w:val="28"/>
          <w:szCs w:val="28"/>
        </w:rPr>
        <w:t>своб</w:t>
      </w:r>
      <w:r w:rsidRPr="00571DA7">
        <w:rPr>
          <w:rFonts w:ascii="Arial" w:hAnsi="Arial" w:cs="Arial"/>
          <w:b/>
          <w:bCs/>
          <w:sz w:val="28"/>
          <w:szCs w:val="28"/>
        </w:rPr>
        <w:t>о</w:t>
      </w:r>
      <w:r w:rsidRPr="00571DA7">
        <w:rPr>
          <w:rFonts w:ascii="Arial" w:hAnsi="Arial" w:cs="Arial"/>
          <w:b/>
          <w:bCs/>
          <w:sz w:val="28"/>
          <w:szCs w:val="28"/>
        </w:rPr>
        <w:t>долюбия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перерождается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проявление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неподчинения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неуважительного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отношения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обществе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случае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видите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общность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поведения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неуважение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других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конечно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гарм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ничным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настроем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гармоничных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отношений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</w:t>
      </w:r>
      <w:r w:rsidRPr="00571DA7">
        <w:rPr>
          <w:rFonts w:ascii="Arial" w:hAnsi="Arial" w:cs="Arial"/>
          <w:sz w:val="28"/>
          <w:szCs w:val="28"/>
        </w:rPr>
        <w:t>я</w:t>
      </w:r>
      <w:r w:rsidRPr="00571DA7">
        <w:rPr>
          <w:rFonts w:ascii="Arial" w:hAnsi="Arial" w:cs="Arial"/>
          <w:sz w:val="28"/>
          <w:szCs w:val="28"/>
        </w:rPr>
        <w:t>ется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b/>
          <w:sz w:val="28"/>
          <w:szCs w:val="28"/>
        </w:rPr>
        <w:t>уважительное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отношение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другим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личностям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приближенного круга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общения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Итак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формирование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поступков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осуществляется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возде</w:t>
      </w:r>
      <w:r w:rsidRPr="00571DA7">
        <w:rPr>
          <w:rFonts w:ascii="Arial" w:hAnsi="Arial" w:cs="Arial"/>
          <w:sz w:val="28"/>
          <w:szCs w:val="28"/>
        </w:rPr>
        <w:t>й</w:t>
      </w:r>
      <w:r w:rsidRPr="00571DA7">
        <w:rPr>
          <w:rFonts w:ascii="Arial" w:hAnsi="Arial" w:cs="Arial"/>
          <w:sz w:val="28"/>
          <w:szCs w:val="28"/>
        </w:rPr>
        <w:t>ствием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внешней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среды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Любой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Внешнего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проявление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властности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имеет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ритм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воздействия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если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hAnsi="Arial" w:cs="Arial"/>
          <w:sz w:val="28"/>
          <w:szCs w:val="28"/>
        </w:rPr>
        <w:t>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негармоничного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снижает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hAnsi="Arial" w:cs="Arial"/>
          <w:sz w:val="28"/>
          <w:szCs w:val="28"/>
        </w:rPr>
        <w:softHyphen/>
        <w:t>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Негармоничный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снижает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создает</w:t>
      </w:r>
      <w:r w:rsidRPr="00571DA7">
        <w:rPr>
          <w:rFonts w:ascii="Arial" w:eastAsia="Calibri" w:hAnsi="Arial" w:cs="Arial"/>
          <w:sz w:val="28"/>
          <w:szCs w:val="28"/>
        </w:rPr>
        <w:t xml:space="preserve"> данный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поступка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Сниженный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воли человеческого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 (5)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Поле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соответствующем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месте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одной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сторон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структуры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восприятие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низкого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частоты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высоко</w:t>
      </w:r>
      <w:r w:rsidRPr="00571DA7">
        <w:rPr>
          <w:rFonts w:ascii="Arial" w:hAnsi="Arial" w:cs="Arial"/>
          <w:sz w:val="28"/>
          <w:szCs w:val="28"/>
        </w:rPr>
        <w:softHyphen/>
        <w:t>го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формирующего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личность,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proofErr w:type="spellStart"/>
      <w:r w:rsidRPr="00571DA7">
        <w:rPr>
          <w:rFonts w:ascii="Arial" w:hAnsi="Arial" w:cs="Arial"/>
          <w:sz w:val="28"/>
          <w:szCs w:val="28"/>
        </w:rPr>
        <w:t>разнополагающий</w:t>
      </w:r>
      <w:proofErr w:type="spell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поля</w:t>
      </w:r>
      <w:r w:rsidRPr="00571DA7">
        <w:rPr>
          <w:rFonts w:ascii="Arial" w:eastAsia="Calibri" w:hAnsi="Arial" w:cs="Arial"/>
          <w:sz w:val="28"/>
          <w:szCs w:val="28"/>
        </w:rPr>
        <w:t xml:space="preserve">)) </w:t>
      </w:r>
      <w:r w:rsidRPr="00571DA7">
        <w:rPr>
          <w:rFonts w:ascii="Arial" w:hAnsi="Arial" w:cs="Arial"/>
          <w:sz w:val="28"/>
          <w:szCs w:val="28"/>
        </w:rPr>
        <w:t>принимает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давая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hAnsi="Arial" w:cs="Arial"/>
          <w:sz w:val="28"/>
          <w:szCs w:val="28"/>
        </w:rPr>
        <w:softHyphen/>
        <w:t>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того,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иного,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качества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личности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соответствующую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бенность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характера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поведения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формируются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стойкие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позиции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взгляда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отношения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Миру</w:t>
      </w:r>
      <w:r w:rsidRPr="00571DA7">
        <w:rPr>
          <w:rFonts w:ascii="Arial" w:eastAsia="Calibri" w:hAnsi="Arial" w:cs="Arial"/>
          <w:sz w:val="28"/>
          <w:szCs w:val="28"/>
        </w:rPr>
        <w:t xml:space="preserve">. Снижается связующий настрой человека с Миром.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соответстве</w:t>
      </w:r>
      <w:r w:rsidRPr="00571DA7">
        <w:rPr>
          <w:rFonts w:ascii="Arial" w:hAnsi="Arial" w:cs="Arial"/>
          <w:sz w:val="28"/>
          <w:szCs w:val="28"/>
        </w:rPr>
        <w:t>н</w:t>
      </w:r>
      <w:r w:rsidRPr="00571DA7">
        <w:rPr>
          <w:rFonts w:ascii="Arial" w:hAnsi="Arial" w:cs="Arial"/>
          <w:sz w:val="28"/>
          <w:szCs w:val="28"/>
        </w:rPr>
        <w:t>но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при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снижении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снижается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</w:t>
      </w:r>
      <w:r w:rsidRPr="00571DA7">
        <w:rPr>
          <w:rFonts w:ascii="Arial" w:hAnsi="Arial" w:cs="Arial"/>
          <w:sz w:val="28"/>
          <w:szCs w:val="28"/>
        </w:rPr>
        <w:softHyphen/>
        <w:t>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чревато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определенными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последствиями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lastRenderedPageBreak/>
        <w:t xml:space="preserve">       </w:t>
      </w:r>
      <w:r w:rsidRPr="00571DA7">
        <w:rPr>
          <w:rFonts w:ascii="Arial" w:hAnsi="Arial" w:cs="Arial"/>
          <w:sz w:val="28"/>
          <w:szCs w:val="28"/>
        </w:rPr>
        <w:t>Сильное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сниже</w:t>
      </w:r>
      <w:r w:rsidRPr="00571DA7">
        <w:rPr>
          <w:rFonts w:ascii="Arial" w:hAnsi="Arial" w:cs="Arial"/>
          <w:sz w:val="28"/>
          <w:szCs w:val="28"/>
        </w:rPr>
        <w:softHyphen/>
        <w:t>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импульса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сильно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выраженные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перегибы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негармоничной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доводя</w:t>
      </w:r>
      <w:r w:rsidRPr="00571DA7">
        <w:rPr>
          <w:rFonts w:ascii="Arial" w:hAnsi="Arial" w:cs="Arial"/>
          <w:sz w:val="28"/>
          <w:szCs w:val="28"/>
        </w:rPr>
        <w:softHyphen/>
        <w:t>щие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абсурда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поведение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Чем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spellStart"/>
      <w:r w:rsidRPr="00571DA7">
        <w:rPr>
          <w:rFonts w:ascii="Arial" w:hAnsi="Arial" w:cs="Arial"/>
          <w:sz w:val="28"/>
          <w:szCs w:val="28"/>
        </w:rPr>
        <w:t>негармоничнее</w:t>
      </w:r>
      <w:proofErr w:type="spellEnd"/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поступки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становится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частота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вращения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где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 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поведение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Вселен</w:t>
      </w:r>
      <w:r w:rsidRPr="00571DA7">
        <w:rPr>
          <w:rFonts w:ascii="Arial" w:hAnsi="Arial" w:cs="Arial"/>
          <w:sz w:val="28"/>
          <w:szCs w:val="28"/>
        </w:rPr>
        <w:softHyphen/>
        <w:t>ский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меняется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gramStart"/>
      <w:r w:rsidRPr="00571DA7">
        <w:rPr>
          <w:rFonts w:ascii="Arial" w:hAnsi="Arial" w:cs="Arial"/>
          <w:sz w:val="28"/>
          <w:szCs w:val="28"/>
        </w:rPr>
        <w:t>более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низкочастотный</w:t>
      </w:r>
      <w:proofErr w:type="gram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ритм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вращения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Чем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абсурдней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поступок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взаимодейс</w:t>
      </w:r>
      <w:r w:rsidRPr="00571DA7">
        <w:rPr>
          <w:rFonts w:ascii="Arial" w:hAnsi="Arial" w:cs="Arial"/>
          <w:sz w:val="28"/>
          <w:szCs w:val="28"/>
        </w:rPr>
        <w:t>т</w:t>
      </w:r>
      <w:r w:rsidRPr="00571DA7">
        <w:rPr>
          <w:rFonts w:ascii="Arial" w:hAnsi="Arial" w:cs="Arial"/>
          <w:sz w:val="28"/>
          <w:szCs w:val="28"/>
        </w:rPr>
        <w:t>вия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соответственно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снижается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поступл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данному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и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соответственно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меняется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ритм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направле</w:t>
      </w:r>
      <w:r w:rsidRPr="00571DA7">
        <w:rPr>
          <w:rFonts w:ascii="Arial" w:hAnsi="Arial" w:cs="Arial"/>
          <w:sz w:val="28"/>
          <w:szCs w:val="28"/>
        </w:rPr>
        <w:softHyphen/>
        <w:t>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вращения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Вселенский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ритм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меняется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gramStart"/>
      <w:r w:rsidRPr="00571DA7">
        <w:rPr>
          <w:rFonts w:ascii="Arial" w:hAnsi="Arial" w:cs="Arial"/>
          <w:sz w:val="28"/>
          <w:szCs w:val="28"/>
        </w:rPr>
        <w:t>более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низкочастот</w:t>
      </w:r>
      <w:r w:rsidRPr="00571DA7">
        <w:rPr>
          <w:rFonts w:ascii="Arial" w:hAnsi="Arial" w:cs="Arial"/>
          <w:sz w:val="28"/>
          <w:szCs w:val="28"/>
        </w:rPr>
        <w:softHyphen/>
        <w:t>ные</w:t>
      </w:r>
      <w:proofErr w:type="gram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ритмы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вращения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Снижение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поступления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уменьшает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 нарушает жиз</w:t>
      </w:r>
      <w:r w:rsidRPr="00571DA7">
        <w:rPr>
          <w:rFonts w:ascii="Arial" w:hAnsi="Arial" w:cs="Arial"/>
          <w:sz w:val="28"/>
          <w:szCs w:val="28"/>
        </w:rPr>
        <w:softHyphen/>
        <w:t>ненный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баланс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меняется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направление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замечая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начинает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движение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жизненного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пути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разрушению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жизненного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Сознания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механизм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сравним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только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механизмом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водоснабжения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работы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крана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proofErr w:type="spellStart"/>
      <w:r w:rsidRPr="00571DA7">
        <w:rPr>
          <w:rFonts w:ascii="Arial" w:hAnsi="Arial" w:cs="Arial"/>
          <w:sz w:val="28"/>
          <w:szCs w:val="28"/>
        </w:rPr>
        <w:t>Негармонич</w:t>
      </w:r>
      <w:r w:rsidRPr="00571DA7">
        <w:rPr>
          <w:rFonts w:ascii="Arial" w:hAnsi="Arial" w:cs="Arial"/>
          <w:sz w:val="28"/>
          <w:szCs w:val="28"/>
        </w:rPr>
        <w:softHyphen/>
        <w:t>ность</w:t>
      </w:r>
      <w:proofErr w:type="spell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повед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ния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перекрытие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крана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поступления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можно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сравнить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налетом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трубах</w:t>
      </w:r>
      <w:r w:rsidRPr="00571DA7">
        <w:rPr>
          <w:rFonts w:ascii="Arial" w:eastAsia="Calibri" w:hAnsi="Arial" w:cs="Arial"/>
          <w:sz w:val="28"/>
          <w:szCs w:val="28"/>
        </w:rPr>
        <w:t xml:space="preserve">:  </w:t>
      </w:r>
      <w:r w:rsidRPr="00571DA7">
        <w:rPr>
          <w:rFonts w:ascii="Arial" w:hAnsi="Arial" w:cs="Arial"/>
          <w:sz w:val="28"/>
          <w:szCs w:val="28"/>
        </w:rPr>
        <w:t>чем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больше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налета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них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меньше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просвета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поступления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человеческ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  <w:u w:val="single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b/>
          <w:bCs/>
          <w:sz w:val="28"/>
          <w:szCs w:val="28"/>
        </w:rPr>
        <w:t>Для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выравнивания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линии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человека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создана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система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бала</w:t>
      </w:r>
      <w:r w:rsidRPr="00571DA7">
        <w:rPr>
          <w:rFonts w:ascii="Arial" w:hAnsi="Arial" w:cs="Arial"/>
          <w:b/>
          <w:bCs/>
          <w:sz w:val="28"/>
          <w:szCs w:val="28"/>
        </w:rPr>
        <w:t>н</w:t>
      </w:r>
      <w:r w:rsidRPr="00571DA7">
        <w:rPr>
          <w:rFonts w:ascii="Arial" w:hAnsi="Arial" w:cs="Arial"/>
          <w:b/>
          <w:bCs/>
          <w:sz w:val="28"/>
          <w:szCs w:val="28"/>
        </w:rPr>
        <w:t>са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компенсации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Для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этого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природе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человеческого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Существа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выраб</w:t>
      </w:r>
      <w:r w:rsidRPr="00571DA7">
        <w:rPr>
          <w:rFonts w:ascii="Arial" w:hAnsi="Arial" w:cs="Arial"/>
          <w:sz w:val="28"/>
          <w:szCs w:val="28"/>
          <w:u w:val="single"/>
        </w:rPr>
        <w:t>а</w:t>
      </w:r>
      <w:r w:rsidRPr="00571DA7">
        <w:rPr>
          <w:rFonts w:ascii="Arial" w:hAnsi="Arial" w:cs="Arial"/>
          <w:sz w:val="28"/>
          <w:szCs w:val="28"/>
          <w:u w:val="single"/>
        </w:rPr>
        <w:t>тывается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механизм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самосохранения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выживания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-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это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интуиция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человека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Чем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больше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создано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proofErr w:type="gramStart"/>
      <w:r w:rsidRPr="00571DA7">
        <w:rPr>
          <w:rFonts w:ascii="Arial" w:hAnsi="Arial" w:cs="Arial"/>
          <w:sz w:val="28"/>
          <w:szCs w:val="28"/>
          <w:u w:val="single"/>
        </w:rPr>
        <w:t>негармоничного</w:t>
      </w:r>
      <w:proofErr w:type="gramEnd"/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тем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больше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это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долж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но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компенсироваться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другими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позитивными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делами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тогда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поток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других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центров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компенсирует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снижение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поступления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энергии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негармонично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настроенный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центр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Именно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отсюда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возникают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неровности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Тонкого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тела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снижение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поступления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нескольких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важных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</w:t>
      </w:r>
      <w:r w:rsidRPr="00571DA7">
        <w:rPr>
          <w:rFonts w:ascii="Arial" w:hAnsi="Arial" w:cs="Arial"/>
          <w:sz w:val="28"/>
          <w:szCs w:val="28"/>
        </w:rPr>
        <w:softHyphen/>
        <w:t>трах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приводит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еще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одного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механизма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proofErr w:type="spellStart"/>
      <w:r w:rsidRPr="00571DA7">
        <w:rPr>
          <w:rFonts w:ascii="Arial" w:hAnsi="Arial" w:cs="Arial"/>
          <w:b/>
          <w:bCs/>
          <w:sz w:val="28"/>
          <w:szCs w:val="28"/>
        </w:rPr>
        <w:t>саморег</w:t>
      </w:r>
      <w:r w:rsidRPr="00571DA7">
        <w:rPr>
          <w:rFonts w:ascii="Arial" w:hAnsi="Arial" w:cs="Arial"/>
          <w:b/>
          <w:bCs/>
          <w:sz w:val="28"/>
          <w:szCs w:val="28"/>
        </w:rPr>
        <w:t>у</w:t>
      </w:r>
      <w:r w:rsidRPr="00571DA7">
        <w:rPr>
          <w:rFonts w:ascii="Arial" w:hAnsi="Arial" w:cs="Arial"/>
          <w:b/>
          <w:bCs/>
          <w:sz w:val="28"/>
          <w:szCs w:val="28"/>
        </w:rPr>
        <w:t>ляции</w:t>
      </w:r>
      <w:proofErr w:type="spellEnd"/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Тонкого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тела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или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вы</w:t>
      </w:r>
      <w:r w:rsidRPr="00571DA7">
        <w:rPr>
          <w:rFonts w:ascii="Arial" w:hAnsi="Arial" w:cs="Arial"/>
          <w:b/>
          <w:bCs/>
          <w:sz w:val="28"/>
          <w:szCs w:val="28"/>
        </w:rPr>
        <w:softHyphen/>
        <w:t>живания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в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виде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развития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механизма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выживания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обществе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Выживанием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</w:t>
      </w:r>
      <w:r w:rsidRPr="00571DA7">
        <w:rPr>
          <w:rFonts w:ascii="Arial" w:hAnsi="Arial" w:cs="Arial"/>
          <w:sz w:val="28"/>
          <w:szCs w:val="28"/>
        </w:rPr>
        <w:softHyphen/>
        <w:t>витый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способ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приспособления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добывания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-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proofErr w:type="spellStart"/>
      <w:r w:rsidRPr="00571DA7">
        <w:rPr>
          <w:rFonts w:ascii="Arial" w:hAnsi="Arial" w:cs="Arial"/>
          <w:b/>
          <w:bCs/>
          <w:sz w:val="28"/>
          <w:szCs w:val="28"/>
        </w:rPr>
        <w:t>вампиризм</w:t>
      </w:r>
      <w:proofErr w:type="spellEnd"/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</w:t>
      </w:r>
      <w:r w:rsidRPr="00571DA7">
        <w:rPr>
          <w:rFonts w:ascii="Arial" w:hAnsi="Arial" w:cs="Arial"/>
          <w:sz w:val="28"/>
          <w:szCs w:val="28"/>
        </w:rPr>
        <w:softHyphen/>
        <w:t>кое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настраивается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 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окр</w:t>
      </w:r>
      <w:r w:rsidRPr="00571DA7">
        <w:rPr>
          <w:rFonts w:ascii="Arial" w:eastAsia="Calibri" w:hAnsi="Arial" w:cs="Arial"/>
          <w:sz w:val="28"/>
          <w:szCs w:val="28"/>
        </w:rPr>
        <w:t>у</w:t>
      </w:r>
      <w:r w:rsidRPr="00571DA7">
        <w:rPr>
          <w:rFonts w:ascii="Arial" w:eastAsia="Calibri" w:hAnsi="Arial" w:cs="Arial"/>
          <w:sz w:val="28"/>
          <w:szCs w:val="28"/>
        </w:rPr>
        <w:t xml:space="preserve">жающего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людей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которы</w:t>
      </w:r>
      <w:r w:rsidRPr="00571DA7">
        <w:rPr>
          <w:rFonts w:ascii="Arial" w:hAnsi="Arial" w:cs="Arial"/>
          <w:sz w:val="28"/>
          <w:szCs w:val="28"/>
        </w:rPr>
        <w:softHyphen/>
        <w:t>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возникает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контакт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Представьте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многие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перенастроены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низкочастотный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hAnsi="Arial" w:cs="Arial"/>
          <w:sz w:val="28"/>
          <w:szCs w:val="28"/>
        </w:rPr>
        <w:t>м</w:t>
      </w:r>
      <w:r w:rsidRPr="00571DA7">
        <w:rPr>
          <w:rFonts w:ascii="Arial" w:hAnsi="Arial" w:cs="Arial"/>
          <w:sz w:val="28"/>
          <w:szCs w:val="28"/>
        </w:rPr>
        <w:t>пульс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обратный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жизненный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отсчет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lastRenderedPageBreak/>
        <w:t>развитию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разрушению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Поле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ухабинах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ямах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Жизненный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должен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формироваться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</w:t>
      </w:r>
      <w:r w:rsidRPr="00571DA7">
        <w:rPr>
          <w:rFonts w:ascii="Arial" w:eastAsia="Calibri" w:hAnsi="Arial" w:cs="Arial"/>
          <w:sz w:val="28"/>
          <w:szCs w:val="28"/>
        </w:rPr>
        <w:t xml:space="preserve">. Тонкое </w:t>
      </w:r>
      <w:r w:rsidRPr="00571DA7">
        <w:rPr>
          <w:rFonts w:ascii="Arial" w:hAnsi="Arial" w:cs="Arial"/>
          <w:sz w:val="28"/>
          <w:szCs w:val="28"/>
        </w:rPr>
        <w:t>тело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настраивается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выживание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Образуются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видоизменения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полей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сторону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связей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Вселенной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людей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которые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являются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этом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случае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 </w:t>
      </w:r>
      <w:r w:rsidRPr="00571DA7">
        <w:rPr>
          <w:rFonts w:ascii="Arial" w:hAnsi="Arial" w:cs="Arial"/>
          <w:sz w:val="28"/>
          <w:szCs w:val="28"/>
          <w:u w:val="single"/>
        </w:rPr>
        <w:t>источн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hAnsi="Arial" w:cs="Arial"/>
          <w:sz w:val="28"/>
          <w:szCs w:val="28"/>
          <w:u w:val="single"/>
        </w:rPr>
        <w:t>ком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наживы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Именно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слово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уместно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случае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Потому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процесс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разряда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насилия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личностью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других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деформированным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выбирает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свою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жертву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b/>
          <w:sz w:val="28"/>
          <w:szCs w:val="28"/>
          <w:u w:val="single"/>
        </w:rPr>
        <w:t>чувствуя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открыт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(</w:t>
      </w:r>
      <w:r w:rsidRPr="00571DA7">
        <w:rPr>
          <w:rFonts w:ascii="Arial" w:hAnsi="Arial" w:cs="Arial"/>
          <w:sz w:val="28"/>
          <w:szCs w:val="28"/>
          <w:u w:val="single"/>
        </w:rPr>
        <w:t>не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защищен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) </w:t>
      </w:r>
      <w:r w:rsidRPr="00571DA7">
        <w:rPr>
          <w:rFonts w:ascii="Arial" w:hAnsi="Arial" w:cs="Arial"/>
          <w:sz w:val="28"/>
          <w:szCs w:val="28"/>
          <w:u w:val="single"/>
        </w:rPr>
        <w:t>поток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центра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который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интересует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gramStart"/>
      <w:r w:rsidRPr="00571DA7">
        <w:rPr>
          <w:rFonts w:ascii="Arial" w:hAnsi="Arial" w:cs="Arial"/>
          <w:sz w:val="28"/>
          <w:szCs w:val="28"/>
        </w:rPr>
        <w:t>Входя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контакт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лицом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располагает</w:t>
      </w:r>
      <w:proofErr w:type="gram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открытые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отношения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защищенные</w:t>
      </w:r>
      <w:r w:rsidRPr="00571DA7">
        <w:rPr>
          <w:rFonts w:ascii="Arial" w:eastAsia="Calibri" w:hAnsi="Arial" w:cs="Arial"/>
          <w:sz w:val="28"/>
          <w:szCs w:val="28"/>
        </w:rPr>
        <w:t xml:space="preserve">), </w:t>
      </w:r>
      <w:r w:rsidRPr="00571DA7">
        <w:rPr>
          <w:rFonts w:ascii="Arial" w:hAnsi="Arial" w:cs="Arial"/>
          <w:sz w:val="28"/>
          <w:szCs w:val="28"/>
        </w:rPr>
        <w:t>настраиваясь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соединение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добродетели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тепла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жизненной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энергии</w:t>
      </w:r>
      <w:r w:rsidRPr="00571DA7">
        <w:rPr>
          <w:rFonts w:ascii="Arial" w:eastAsia="Calibri" w:hAnsi="Arial" w:cs="Arial"/>
          <w:sz w:val="28"/>
          <w:szCs w:val="28"/>
        </w:rPr>
        <w:t xml:space="preserve">).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природы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 xml:space="preserve">личности, </w:t>
      </w:r>
      <w:r w:rsidRPr="00571DA7">
        <w:rPr>
          <w:rFonts w:ascii="Arial" w:hAnsi="Arial" w:cs="Arial"/>
          <w:sz w:val="28"/>
          <w:szCs w:val="28"/>
        </w:rPr>
        <w:t>расположенный в районе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солнечного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сплетения</w:t>
      </w:r>
      <w:r w:rsidRPr="00571DA7">
        <w:rPr>
          <w:rFonts w:ascii="Arial" w:eastAsia="Calibri" w:hAnsi="Arial" w:cs="Arial"/>
          <w:b/>
          <w:sz w:val="28"/>
          <w:szCs w:val="28"/>
        </w:rPr>
        <w:t>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месте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обмена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энергиями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Своими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манипуляциями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наносит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урон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человеку</w:t>
      </w:r>
      <w:r w:rsidRPr="00571DA7">
        <w:rPr>
          <w:rFonts w:ascii="Arial" w:eastAsia="Calibri" w:hAnsi="Arial" w:cs="Arial"/>
          <w:sz w:val="28"/>
          <w:szCs w:val="28"/>
        </w:rPr>
        <w:t xml:space="preserve">, производя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только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насилие</w:t>
      </w:r>
      <w:r w:rsidRPr="00571DA7">
        <w:rPr>
          <w:rFonts w:ascii="Arial" w:eastAsia="Calibri" w:hAnsi="Arial" w:cs="Arial"/>
          <w:sz w:val="28"/>
          <w:szCs w:val="28"/>
        </w:rPr>
        <w:t xml:space="preserve"> над </w:t>
      </w:r>
      <w:r w:rsidRPr="00571DA7">
        <w:rPr>
          <w:rFonts w:ascii="Arial" w:hAnsi="Arial" w:cs="Arial"/>
          <w:sz w:val="28"/>
          <w:szCs w:val="28"/>
        </w:rPr>
        <w:t>личностью</w:t>
      </w:r>
      <w:r w:rsidRPr="00571DA7">
        <w:rPr>
          <w:rFonts w:ascii="Arial" w:eastAsia="Calibri" w:hAnsi="Arial" w:cs="Arial"/>
          <w:sz w:val="28"/>
          <w:szCs w:val="28"/>
        </w:rPr>
        <w:t xml:space="preserve"> и </w:t>
      </w:r>
      <w:r w:rsidRPr="00571DA7">
        <w:rPr>
          <w:rFonts w:ascii="Arial" w:hAnsi="Arial" w:cs="Arial"/>
          <w:sz w:val="28"/>
          <w:szCs w:val="28"/>
        </w:rPr>
        <w:t>крадя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силы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энергию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сбивает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негармоничным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собеседника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Тот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очередь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получает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дискомфорта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трев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ги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переживания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страха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происходит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механизм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грубого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вторжения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Конечно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природа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перенастроит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негармоничный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поте</w:t>
      </w:r>
      <w:r w:rsidRPr="00571DA7">
        <w:rPr>
          <w:rFonts w:ascii="Arial" w:hAnsi="Arial" w:cs="Arial"/>
          <w:sz w:val="28"/>
          <w:szCs w:val="28"/>
        </w:rPr>
        <w:t>н</w:t>
      </w:r>
      <w:r w:rsidRPr="00571DA7">
        <w:rPr>
          <w:rFonts w:ascii="Arial" w:hAnsi="Arial" w:cs="Arial"/>
          <w:sz w:val="28"/>
          <w:szCs w:val="28"/>
        </w:rPr>
        <w:t>циал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возьмет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верх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насилия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Только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жалко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силы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направил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добрые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дела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B8561F" w:rsidRDefault="00061879" w:rsidP="00061879">
      <w:pPr>
        <w:tabs>
          <w:tab w:val="left" w:pos="-567"/>
        </w:tabs>
        <w:spacing w:after="0"/>
        <w:ind w:left="-567"/>
        <w:jc w:val="center"/>
        <w:rPr>
          <w:rFonts w:ascii="Arial" w:eastAsia="Calibri" w:hAnsi="Arial" w:cs="Arial"/>
          <w:b/>
          <w:sz w:val="28"/>
          <w:szCs w:val="28"/>
          <w:u w:val="single"/>
        </w:rPr>
      </w:pPr>
      <w:r w:rsidRPr="00B8561F">
        <w:rPr>
          <w:rFonts w:ascii="Arial" w:hAnsi="Arial" w:cs="Arial"/>
          <w:b/>
          <w:sz w:val="28"/>
          <w:szCs w:val="28"/>
          <w:u w:val="single"/>
        </w:rPr>
        <w:t>Механизм</w:t>
      </w:r>
      <w:r w:rsidRPr="00B8561F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sz w:val="28"/>
          <w:szCs w:val="28"/>
          <w:u w:val="single"/>
        </w:rPr>
        <w:t>защиты</w:t>
      </w:r>
      <w:r w:rsidRPr="00B8561F">
        <w:rPr>
          <w:rFonts w:ascii="Arial" w:eastAsia="Calibri" w:hAnsi="Arial" w:cs="Arial"/>
          <w:b/>
          <w:sz w:val="28"/>
          <w:szCs w:val="28"/>
          <w:u w:val="single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Развейте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воображение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представьте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себе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закручиваете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клубок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становится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мощнее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больше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Приложите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клубок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месту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нахождения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солнечного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сплетения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делаете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примочки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Формируйте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больше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блинов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клуб</w:t>
      </w:r>
      <w:r w:rsidRPr="00571DA7">
        <w:rPr>
          <w:rFonts w:ascii="Arial" w:hAnsi="Arial" w:cs="Arial"/>
          <w:sz w:val="28"/>
          <w:szCs w:val="28"/>
        </w:rPr>
        <w:softHyphen/>
        <w:t>ков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делайте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больше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себе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примочек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формируя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механизм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защиты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деле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местах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hAnsi="Arial" w:cs="Arial"/>
          <w:sz w:val="28"/>
          <w:szCs w:val="28"/>
        </w:rPr>
        <w:t>зуются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энергетиче</w:t>
      </w:r>
      <w:r w:rsidRPr="00571DA7">
        <w:rPr>
          <w:rFonts w:ascii="Arial" w:hAnsi="Arial" w:cs="Arial"/>
          <w:sz w:val="28"/>
          <w:szCs w:val="28"/>
        </w:rPr>
        <w:softHyphen/>
        <w:t>ские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воронки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поступления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накопления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энергий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теле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человека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воронки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образуются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местах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отдачи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именно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вибрация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воро</w:t>
      </w:r>
      <w:r w:rsidRPr="00571DA7">
        <w:rPr>
          <w:rFonts w:ascii="Arial" w:hAnsi="Arial" w:cs="Arial"/>
          <w:sz w:val="28"/>
          <w:szCs w:val="28"/>
        </w:rPr>
        <w:softHyphen/>
        <w:t>нок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вентилем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энергий</w:t>
      </w:r>
      <w:r w:rsidRPr="00571DA7">
        <w:rPr>
          <w:rFonts w:ascii="Arial" w:eastAsia="Calibri" w:hAnsi="Arial" w:cs="Arial"/>
          <w:sz w:val="28"/>
          <w:szCs w:val="28"/>
        </w:rPr>
        <w:t>.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манипуляции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блинами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- </w:t>
      </w:r>
      <w:r w:rsidRPr="00571DA7">
        <w:rPr>
          <w:rFonts w:ascii="Arial" w:hAnsi="Arial" w:cs="Arial"/>
          <w:b/>
          <w:bCs/>
          <w:sz w:val="28"/>
          <w:szCs w:val="28"/>
        </w:rPr>
        <w:t>это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механизм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 дополнительного (защитного) </w:t>
      </w:r>
      <w:r w:rsidRPr="00571DA7">
        <w:rPr>
          <w:rFonts w:ascii="Arial" w:hAnsi="Arial" w:cs="Arial"/>
          <w:b/>
          <w:bCs/>
          <w:sz w:val="28"/>
          <w:szCs w:val="28"/>
        </w:rPr>
        <w:t>импульсного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усиления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частоты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вибрации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воронок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 этом случае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снижение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высок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частотных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негативного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воздействия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приведет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только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lastRenderedPageBreak/>
        <w:t>доведению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ча</w:t>
      </w:r>
      <w:r w:rsidRPr="00571DA7">
        <w:rPr>
          <w:rFonts w:ascii="Arial" w:hAnsi="Arial" w:cs="Arial"/>
          <w:sz w:val="28"/>
          <w:szCs w:val="28"/>
        </w:rPr>
        <w:softHyphen/>
        <w:t>стоты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вращения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воронок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нормы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механизм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подсоед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hAnsi="Arial" w:cs="Arial"/>
          <w:sz w:val="28"/>
          <w:szCs w:val="28"/>
        </w:rPr>
        <w:t>нения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людей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наси</w:t>
      </w:r>
      <w:r w:rsidRPr="00571DA7">
        <w:rPr>
          <w:rFonts w:ascii="Arial" w:hAnsi="Arial" w:cs="Arial"/>
          <w:sz w:val="28"/>
          <w:szCs w:val="28"/>
        </w:rPr>
        <w:softHyphen/>
        <w:t>лия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proofErr w:type="spellStart"/>
      <w:r w:rsidRPr="00571DA7">
        <w:rPr>
          <w:rFonts w:ascii="Arial" w:hAnsi="Arial" w:cs="Arial"/>
          <w:sz w:val="28"/>
          <w:szCs w:val="28"/>
        </w:rPr>
        <w:t>вампиризма</w:t>
      </w:r>
      <w:proofErr w:type="spellEnd"/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сработает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Духовное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между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hAnsi="Arial" w:cs="Arial"/>
          <w:sz w:val="28"/>
          <w:szCs w:val="28"/>
        </w:rPr>
        <w:t>тия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полями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тон</w:t>
      </w:r>
      <w:r w:rsidRPr="00571DA7">
        <w:rPr>
          <w:rFonts w:ascii="Arial" w:hAnsi="Arial" w:cs="Arial"/>
          <w:sz w:val="28"/>
          <w:szCs w:val="28"/>
        </w:rPr>
        <w:softHyphen/>
        <w:t>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структуры</w:t>
      </w:r>
      <w:r w:rsidRPr="00571DA7">
        <w:rPr>
          <w:rFonts w:ascii="Arial" w:eastAsia="Calibri" w:hAnsi="Arial" w:cs="Arial"/>
          <w:sz w:val="28"/>
          <w:szCs w:val="28"/>
        </w:rPr>
        <w:t xml:space="preserve"> Духовного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right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                                                                                                                                6.02.11</w:t>
      </w:r>
    </w:p>
    <w:p w:rsidR="00061879" w:rsidRPr="00B8561F" w:rsidRDefault="00061879" w:rsidP="00061879">
      <w:pPr>
        <w:tabs>
          <w:tab w:val="left" w:pos="-567"/>
        </w:tabs>
        <w:spacing w:after="0"/>
        <w:ind w:left="-567"/>
        <w:rPr>
          <w:rFonts w:ascii="Arial" w:eastAsia="Calibri" w:hAnsi="Arial" w:cs="Arial"/>
          <w:b/>
          <w:sz w:val="28"/>
          <w:szCs w:val="28"/>
          <w:u w:val="single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  </w:t>
      </w:r>
      <w:r w:rsidRPr="00B8561F">
        <w:rPr>
          <w:rFonts w:ascii="Arial" w:hAnsi="Arial" w:cs="Arial"/>
          <w:b/>
          <w:sz w:val="28"/>
          <w:szCs w:val="28"/>
          <w:u w:val="single"/>
        </w:rPr>
        <w:t>Божественный</w:t>
      </w:r>
      <w:r w:rsidRPr="00B8561F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sz w:val="28"/>
          <w:szCs w:val="28"/>
          <w:u w:val="single"/>
        </w:rPr>
        <w:t>стержень</w:t>
      </w:r>
      <w:r w:rsidRPr="00B8561F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sz w:val="28"/>
          <w:szCs w:val="28"/>
          <w:u w:val="single"/>
        </w:rPr>
        <w:t>и</w:t>
      </w:r>
      <w:r w:rsidRPr="00B8561F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sz w:val="28"/>
          <w:szCs w:val="28"/>
          <w:u w:val="single"/>
        </w:rPr>
        <w:t>процесс</w:t>
      </w:r>
      <w:r w:rsidRPr="00B8561F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sz w:val="28"/>
          <w:szCs w:val="28"/>
          <w:u w:val="single"/>
        </w:rPr>
        <w:t>формирования</w:t>
      </w:r>
      <w:r w:rsidRPr="00B8561F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sz w:val="28"/>
          <w:szCs w:val="28"/>
          <w:u w:val="single"/>
        </w:rPr>
        <w:t>его</w:t>
      </w:r>
      <w:r w:rsidRPr="00B8561F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sz w:val="28"/>
          <w:szCs w:val="28"/>
          <w:u w:val="single"/>
        </w:rPr>
        <w:t>из</w:t>
      </w:r>
      <w:r w:rsidRPr="00B8561F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sz w:val="28"/>
          <w:szCs w:val="28"/>
          <w:u w:val="single"/>
        </w:rPr>
        <w:t>потока</w:t>
      </w:r>
      <w:r w:rsidRPr="00B8561F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sz w:val="28"/>
          <w:szCs w:val="28"/>
          <w:u w:val="single"/>
        </w:rPr>
        <w:t>жизни</w:t>
      </w:r>
      <w:r w:rsidRPr="00B8561F">
        <w:rPr>
          <w:rFonts w:ascii="Arial" w:eastAsia="Calibri" w:hAnsi="Arial" w:cs="Arial"/>
          <w:b/>
          <w:sz w:val="28"/>
          <w:szCs w:val="28"/>
          <w:u w:val="single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 </w:t>
      </w:r>
      <w:r w:rsidRPr="00571DA7">
        <w:rPr>
          <w:rFonts w:ascii="Arial" w:hAnsi="Arial" w:cs="Arial"/>
          <w:sz w:val="28"/>
          <w:szCs w:val="28"/>
        </w:rPr>
        <w:t>Рассмотрим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поподробнее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процесс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начало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гармоничный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Божественно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настроенный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поток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берет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</w:t>
      </w:r>
      <w:r w:rsidRPr="00571DA7">
        <w:rPr>
          <w:rFonts w:ascii="Arial" w:hAnsi="Arial" w:cs="Arial"/>
          <w:sz w:val="28"/>
          <w:szCs w:val="28"/>
        </w:rPr>
        <w:softHyphen/>
        <w:t>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центрах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связи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Высшими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Си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лами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формируются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места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(</w:t>
      </w:r>
      <w:r w:rsidRPr="00571DA7">
        <w:rPr>
          <w:rFonts w:ascii="Arial" w:hAnsi="Arial" w:cs="Arial"/>
          <w:sz w:val="28"/>
          <w:szCs w:val="28"/>
          <w:u w:val="single"/>
        </w:rPr>
        <w:t>воронки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) </w:t>
      </w:r>
      <w:r w:rsidRPr="00571DA7">
        <w:rPr>
          <w:rFonts w:ascii="Arial" w:hAnsi="Arial" w:cs="Arial"/>
          <w:sz w:val="28"/>
          <w:szCs w:val="28"/>
          <w:u w:val="single"/>
        </w:rPr>
        <w:t>приема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передачи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энергий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Вселенского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Внутреннему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человеческого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Создания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воронки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несут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значение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забора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вхо</w:t>
      </w:r>
      <w:r w:rsidRPr="00571DA7">
        <w:rPr>
          <w:rFonts w:ascii="Arial" w:hAnsi="Arial" w:cs="Arial"/>
          <w:sz w:val="28"/>
          <w:szCs w:val="28"/>
        </w:rPr>
        <w:softHyphen/>
        <w:t>да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энергий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Поток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задачу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Вселенский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(связи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Святым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Ду</w:t>
      </w:r>
      <w:r w:rsidRPr="00571DA7">
        <w:rPr>
          <w:rFonts w:ascii="Arial" w:hAnsi="Arial" w:cs="Arial"/>
          <w:sz w:val="28"/>
          <w:szCs w:val="28"/>
        </w:rPr>
        <w:softHyphen/>
        <w:t>хом</w:t>
      </w:r>
      <w:r w:rsidRPr="00571DA7">
        <w:rPr>
          <w:rFonts w:ascii="Arial" w:eastAsia="Calibri" w:hAnsi="Arial" w:cs="Arial"/>
          <w:sz w:val="28"/>
          <w:szCs w:val="28"/>
        </w:rPr>
        <w:t xml:space="preserve">)).  </w:t>
      </w:r>
      <w:r w:rsidRPr="00571DA7">
        <w:rPr>
          <w:rFonts w:ascii="Arial" w:hAnsi="Arial" w:cs="Arial"/>
          <w:sz w:val="28"/>
          <w:szCs w:val="28"/>
        </w:rPr>
        <w:t>Вся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Вселенским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единый</w:t>
      </w:r>
      <w:r w:rsidRPr="00571DA7">
        <w:rPr>
          <w:rFonts w:ascii="Arial" w:eastAsia="Calibri" w:hAnsi="Arial" w:cs="Arial"/>
          <w:sz w:val="28"/>
          <w:szCs w:val="28"/>
        </w:rPr>
        <w:t xml:space="preserve"> Вселенский </w:t>
      </w:r>
      <w:r w:rsidRPr="00571DA7">
        <w:rPr>
          <w:rFonts w:ascii="Arial" w:hAnsi="Arial" w:cs="Arial"/>
          <w:sz w:val="28"/>
          <w:szCs w:val="28"/>
        </w:rPr>
        <w:t>поток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  </w:t>
      </w:r>
      <w:r w:rsidRPr="00571DA7">
        <w:rPr>
          <w:rFonts w:ascii="Arial" w:hAnsi="Arial" w:cs="Arial"/>
          <w:sz w:val="28"/>
          <w:szCs w:val="28"/>
          <w:u w:val="single"/>
        </w:rPr>
        <w:t>Воронка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Calibri" w:hAnsi="Arial" w:cs="Arial"/>
          <w:sz w:val="28"/>
          <w:szCs w:val="28"/>
        </w:rPr>
        <w:t xml:space="preserve"> потока </w:t>
      </w:r>
      <w:r w:rsidRPr="00571DA7">
        <w:rPr>
          <w:rFonts w:ascii="Arial" w:hAnsi="Arial" w:cs="Arial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процессе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участвует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Вселенской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Любви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Вселенской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любви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</w:t>
      </w:r>
      <w:r w:rsidRPr="00571DA7">
        <w:rPr>
          <w:rFonts w:ascii="Arial" w:hAnsi="Arial" w:cs="Arial"/>
          <w:sz w:val="28"/>
          <w:szCs w:val="28"/>
        </w:rPr>
        <w:softHyphen/>
        <w:t>бовь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гармонию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поэтому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воронка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обрамлена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создана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обратной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несколькими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Воронка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несколько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выходов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отдачи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несколько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входов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приема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энергий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участвующего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ее </w:t>
      </w:r>
      <w:r w:rsidRPr="00571DA7">
        <w:rPr>
          <w:rFonts w:ascii="Arial" w:hAnsi="Arial" w:cs="Arial"/>
          <w:sz w:val="28"/>
          <w:szCs w:val="28"/>
        </w:rPr>
        <w:t>формировании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Все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вме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сте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эти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энергетические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пункты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приема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передачи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создают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единый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поток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Сотворения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виде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венца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голове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Итак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каналы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spellStart"/>
      <w:r w:rsidRPr="00571DA7">
        <w:rPr>
          <w:rFonts w:ascii="Arial" w:hAnsi="Arial" w:cs="Arial"/>
          <w:sz w:val="28"/>
          <w:szCs w:val="28"/>
        </w:rPr>
        <w:t>энергообмена</w:t>
      </w:r>
      <w:proofErr w:type="spellEnd"/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входов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выходов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создают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один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единый</w:t>
      </w:r>
      <w:r w:rsidRPr="00571DA7">
        <w:rPr>
          <w:rFonts w:ascii="Arial" w:eastAsia="Calibri" w:hAnsi="Arial" w:cs="Arial"/>
          <w:sz w:val="28"/>
          <w:szCs w:val="28"/>
        </w:rPr>
        <w:t xml:space="preserve">,  </w:t>
      </w:r>
      <w:r w:rsidRPr="00571DA7">
        <w:rPr>
          <w:rFonts w:ascii="Arial" w:hAnsi="Arial" w:cs="Arial"/>
          <w:sz w:val="28"/>
          <w:szCs w:val="28"/>
        </w:rPr>
        <w:t>общий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поток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поступает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создающей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потенциал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цель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lastRenderedPageBreak/>
        <w:t xml:space="preserve">      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proofErr w:type="gramStart"/>
      <w:r w:rsidRPr="00571DA7">
        <w:rPr>
          <w:rFonts w:ascii="Arial" w:hAnsi="Arial" w:cs="Arial"/>
          <w:sz w:val="28"/>
          <w:szCs w:val="28"/>
        </w:rPr>
        <w:t>соединяясь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hAnsi="Arial" w:cs="Arial"/>
          <w:sz w:val="28"/>
          <w:szCs w:val="28"/>
        </w:rPr>
        <w:softHyphen/>
        <w:t>едино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формируют</w:t>
      </w:r>
      <w:proofErr w:type="gram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spellStart"/>
      <w:r w:rsidRPr="00571DA7">
        <w:rPr>
          <w:rFonts w:ascii="Arial" w:hAnsi="Arial" w:cs="Arial"/>
          <w:sz w:val="28"/>
          <w:szCs w:val="28"/>
        </w:rPr>
        <w:t>воронкообразующий</w:t>
      </w:r>
      <w:proofErr w:type="spell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заборный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механизм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поступления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принятия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отдачи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человеческим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Созданием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</w:t>
      </w:r>
      <w:r w:rsidRPr="00571DA7">
        <w:rPr>
          <w:rFonts w:ascii="Arial" w:hAnsi="Arial" w:cs="Arial"/>
          <w:sz w:val="28"/>
          <w:szCs w:val="28"/>
        </w:rPr>
        <w:softHyphen/>
        <w:t>мена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энергиями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hAnsi="Arial" w:cs="Arial"/>
          <w:sz w:val="28"/>
          <w:szCs w:val="28"/>
        </w:rPr>
        <w:t>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направляе</w:t>
      </w:r>
      <w:r w:rsidRPr="00571DA7">
        <w:rPr>
          <w:rFonts w:ascii="Arial" w:hAnsi="Arial" w:cs="Arial"/>
          <w:sz w:val="28"/>
          <w:szCs w:val="28"/>
        </w:rPr>
        <w:t>т</w:t>
      </w:r>
      <w:r w:rsidRPr="00571DA7">
        <w:rPr>
          <w:rFonts w:ascii="Arial" w:hAnsi="Arial" w:cs="Arial"/>
          <w:sz w:val="28"/>
          <w:szCs w:val="28"/>
        </w:rPr>
        <w:t>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прямо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«</w:t>
      </w:r>
      <w:r w:rsidRPr="00571DA7">
        <w:rPr>
          <w:rFonts w:ascii="Arial" w:hAnsi="Arial" w:cs="Arial"/>
          <w:sz w:val="28"/>
          <w:szCs w:val="28"/>
        </w:rPr>
        <w:t>сердцу</w:t>
      </w:r>
      <w:r w:rsidRPr="00571DA7">
        <w:rPr>
          <w:rFonts w:ascii="Arial" w:eastAsia="Calibri" w:hAnsi="Arial" w:cs="Arial"/>
          <w:sz w:val="28"/>
          <w:szCs w:val="28"/>
        </w:rPr>
        <w:t xml:space="preserve">»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.  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Истоком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первую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очередь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взгля</w:t>
      </w:r>
      <w:r w:rsidRPr="00571DA7">
        <w:rPr>
          <w:rFonts w:ascii="Arial" w:hAnsi="Arial" w:cs="Arial"/>
          <w:sz w:val="28"/>
          <w:szCs w:val="28"/>
        </w:rPr>
        <w:softHyphen/>
        <w:t>дом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Жизненный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может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черпать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личного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 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может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брать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воздействие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любого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внешней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среды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восприятие</w:t>
      </w:r>
      <w:r w:rsidRPr="00571DA7">
        <w:rPr>
          <w:rFonts w:ascii="Arial" w:eastAsia="Calibri" w:hAnsi="Arial" w:cs="Arial"/>
          <w:sz w:val="28"/>
          <w:szCs w:val="28"/>
        </w:rPr>
        <w:t xml:space="preserve">, принятие,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осозна</w:t>
      </w:r>
      <w:r w:rsidRPr="00571DA7">
        <w:rPr>
          <w:rFonts w:ascii="Arial" w:hAnsi="Arial" w:cs="Arial"/>
          <w:sz w:val="28"/>
          <w:szCs w:val="28"/>
        </w:rPr>
        <w:softHyphen/>
        <w:t>ние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данного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пробуждения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Миру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соответствующий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Вселенского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частота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 </w:t>
      </w:r>
      <w:r w:rsidRPr="00571DA7">
        <w:rPr>
          <w:rFonts w:ascii="Arial" w:hAnsi="Arial" w:cs="Arial"/>
          <w:sz w:val="28"/>
          <w:szCs w:val="28"/>
          <w:u w:val="single"/>
        </w:rPr>
        <w:t>вращения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воронки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Сотворения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зависит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тот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или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импульс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формируемый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поле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Души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самим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настроем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на определенное </w:t>
      </w:r>
      <w:r w:rsidRPr="00571DA7">
        <w:rPr>
          <w:rFonts w:ascii="Arial" w:hAnsi="Arial" w:cs="Arial"/>
          <w:sz w:val="28"/>
          <w:szCs w:val="28"/>
          <w:u w:val="single"/>
        </w:rPr>
        <w:t>жизненное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передаваемый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соответствующую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формируя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виток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(малого круга Сотворения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Святым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перенастраивает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задач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</w:t>
      </w:r>
      <w:r w:rsidRPr="00571DA7">
        <w:rPr>
          <w:rFonts w:ascii="Arial" w:hAnsi="Arial" w:cs="Arial"/>
          <w:sz w:val="28"/>
          <w:szCs w:val="28"/>
        </w:rPr>
        <w:softHyphen/>
        <w:t>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обратной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вновь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 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bCs/>
          <w:sz w:val="28"/>
          <w:szCs w:val="28"/>
        </w:rPr>
        <w:t>Так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создается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первый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виток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Вселенского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потока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развития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человека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новый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импульсный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поток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для </w:t>
      </w:r>
      <w:r w:rsidRPr="00571DA7">
        <w:rPr>
          <w:rFonts w:ascii="Arial" w:hAnsi="Arial" w:cs="Arial"/>
          <w:b/>
          <w:bCs/>
          <w:sz w:val="28"/>
          <w:szCs w:val="28"/>
        </w:rPr>
        <w:t>второго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круга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который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несет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себе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задачу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выполнения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настроя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Творца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второго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круга Сотворения (большого</w:t>
      </w:r>
      <w:r w:rsidRPr="00571DA7">
        <w:rPr>
          <w:rFonts w:ascii="Arial" w:hAnsi="Arial" w:cs="Arial"/>
          <w:sz w:val="28"/>
          <w:szCs w:val="28"/>
        </w:rPr>
        <w:t>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несет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задачу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</w:t>
      </w:r>
      <w:r w:rsidRPr="00571DA7">
        <w:rPr>
          <w:rFonts w:ascii="Arial" w:hAnsi="Arial" w:cs="Arial"/>
          <w:sz w:val="28"/>
          <w:szCs w:val="28"/>
        </w:rPr>
        <w:t>р</w:t>
      </w:r>
      <w:r w:rsidRPr="00571DA7">
        <w:rPr>
          <w:rFonts w:ascii="Arial" w:hAnsi="Arial" w:cs="Arial"/>
          <w:sz w:val="28"/>
          <w:szCs w:val="28"/>
        </w:rPr>
        <w:t>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соответственно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обратную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новый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настрой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всей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системы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создавая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</w:t>
      </w:r>
      <w:r w:rsidRPr="00571DA7">
        <w:rPr>
          <w:rFonts w:ascii="Arial" w:eastAsia="Calibri" w:hAnsi="Arial" w:cs="Arial"/>
          <w:sz w:val="28"/>
          <w:szCs w:val="28"/>
        </w:rPr>
        <w:t xml:space="preserve">  развития человека.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lastRenderedPageBreak/>
        <w:t xml:space="preserve">     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процесс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обмена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энергиями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осуществляется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механизм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восприятия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отдачи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Местами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восприятия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структуре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являются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формируются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места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отдачи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места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отдачи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воронки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значением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входа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выхода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отдачи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 «</w:t>
      </w:r>
      <w:r w:rsidRPr="00571DA7">
        <w:rPr>
          <w:rFonts w:ascii="Arial" w:hAnsi="Arial" w:cs="Arial"/>
          <w:sz w:val="28"/>
          <w:szCs w:val="28"/>
        </w:rPr>
        <w:t>сердца</w:t>
      </w:r>
      <w:r w:rsidRPr="00571DA7">
        <w:rPr>
          <w:rFonts w:ascii="Arial" w:eastAsia="Calibri" w:hAnsi="Arial" w:cs="Arial"/>
          <w:sz w:val="28"/>
          <w:szCs w:val="28"/>
        </w:rPr>
        <w:t xml:space="preserve">»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поступает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 внутреннюю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</w:t>
      </w:r>
      <w:r w:rsidRPr="00571DA7">
        <w:rPr>
          <w:rFonts w:ascii="Arial" w:hAnsi="Arial" w:cs="Arial"/>
          <w:sz w:val="28"/>
          <w:szCs w:val="28"/>
        </w:rPr>
        <w:softHyphen/>
        <w:t>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получая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 xml:space="preserve">формирует новый поток с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ча</w:t>
      </w:r>
      <w:r w:rsidRPr="00571DA7">
        <w:rPr>
          <w:rFonts w:ascii="Arial" w:hAnsi="Arial" w:cs="Arial"/>
          <w:sz w:val="28"/>
          <w:szCs w:val="28"/>
        </w:rPr>
        <w:softHyphen/>
        <w:t>стотой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вращения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передачи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энергий,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частотным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задач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Осуществляется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механизм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перенастройки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частоты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вращения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соответственно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Вселенский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настроем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начинает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путь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налаженной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системе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Поступив</w:t>
      </w:r>
      <w:r w:rsidRPr="00571DA7">
        <w:rPr>
          <w:rFonts w:ascii="Arial" w:hAnsi="Arial" w:cs="Arial"/>
          <w:sz w:val="28"/>
          <w:szCs w:val="28"/>
        </w:rPr>
        <w:softHyphen/>
        <w:t>ший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лабиринты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Существа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перемещается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перечисленным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передавая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</w:t>
      </w:r>
      <w:r w:rsidRPr="00571DA7">
        <w:rPr>
          <w:rFonts w:ascii="Arial" w:hAnsi="Arial" w:cs="Arial"/>
          <w:sz w:val="28"/>
          <w:szCs w:val="28"/>
        </w:rPr>
        <w:softHyphen/>
        <w:t>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всем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центрам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потенциала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каждый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центров,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gramStart"/>
      <w:r w:rsidRPr="00571DA7">
        <w:rPr>
          <w:rFonts w:ascii="Arial" w:hAnsi="Arial" w:cs="Arial"/>
          <w:sz w:val="28"/>
          <w:szCs w:val="28"/>
        </w:rPr>
        <w:t>очередь</w:t>
      </w:r>
      <w:proofErr w:type="gram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получив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единый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hAnsi="Arial" w:cs="Arial"/>
          <w:sz w:val="28"/>
          <w:szCs w:val="28"/>
        </w:rPr>
        <w:softHyphen/>
        <w:t>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выстраивает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взаимоотношения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которым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балансный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дальнейший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</w:t>
      </w:r>
      <w:r w:rsidRPr="00571DA7">
        <w:rPr>
          <w:rFonts w:ascii="Arial" w:hAnsi="Arial" w:cs="Arial"/>
          <w:sz w:val="28"/>
          <w:szCs w:val="28"/>
        </w:rPr>
        <w:softHyphen/>
        <w:t>ка</w:t>
      </w:r>
      <w:r w:rsidRPr="00571DA7">
        <w:rPr>
          <w:rFonts w:ascii="Arial" w:eastAsia="Calibri" w:hAnsi="Arial" w:cs="Arial"/>
          <w:sz w:val="28"/>
          <w:szCs w:val="28"/>
        </w:rPr>
        <w:t xml:space="preserve">.  </w:t>
      </w:r>
      <w:r w:rsidRPr="00571DA7">
        <w:rPr>
          <w:rFonts w:ascii="Arial" w:hAnsi="Arial" w:cs="Arial"/>
          <w:sz w:val="28"/>
          <w:szCs w:val="28"/>
        </w:rPr>
        <w:t xml:space="preserve">Сформированный  новый </w:t>
      </w:r>
      <w:r w:rsidRPr="00571DA7">
        <w:rPr>
          <w:rFonts w:ascii="Arial" w:eastAsia="Calibri" w:hAnsi="Arial" w:cs="Arial"/>
          <w:sz w:val="28"/>
          <w:szCs w:val="28"/>
        </w:rPr>
        <w:t>наст</w:t>
      </w:r>
      <w:r w:rsidRPr="00571DA7">
        <w:rPr>
          <w:rFonts w:ascii="Arial" w:eastAsia="Calibri" w:hAnsi="Arial" w:cs="Arial"/>
          <w:sz w:val="28"/>
          <w:szCs w:val="28"/>
        </w:rPr>
        <w:tab/>
        <w:t>рой этой сист</w:t>
      </w:r>
      <w:r w:rsidRPr="00571DA7">
        <w:rPr>
          <w:rFonts w:ascii="Arial" w:eastAsia="Calibri" w:hAnsi="Arial" w:cs="Arial"/>
          <w:sz w:val="28"/>
          <w:szCs w:val="28"/>
        </w:rPr>
        <w:t>е</w:t>
      </w:r>
      <w:r w:rsidRPr="00571DA7">
        <w:rPr>
          <w:rFonts w:ascii="Arial" w:eastAsia="Calibri" w:hAnsi="Arial" w:cs="Arial"/>
          <w:sz w:val="28"/>
          <w:szCs w:val="28"/>
        </w:rPr>
        <w:t xml:space="preserve">мы связи </w:t>
      </w:r>
      <w:r w:rsidRPr="00571DA7">
        <w:rPr>
          <w:rFonts w:ascii="Arial" w:hAnsi="Arial" w:cs="Arial"/>
          <w:sz w:val="28"/>
          <w:szCs w:val="28"/>
        </w:rPr>
        <w:t>переносится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создавая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Существа</w:t>
      </w:r>
      <w:r w:rsidRPr="00571DA7">
        <w:rPr>
          <w:rFonts w:ascii="Arial" w:eastAsia="Calibri" w:hAnsi="Arial" w:cs="Arial"/>
          <w:sz w:val="28"/>
          <w:szCs w:val="28"/>
        </w:rPr>
        <w:t xml:space="preserve">. 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  <w:u w:val="single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 </w:t>
      </w:r>
      <w:r w:rsidRPr="00571DA7">
        <w:rPr>
          <w:rFonts w:ascii="Arial" w:hAnsi="Arial" w:cs="Arial"/>
          <w:sz w:val="28"/>
          <w:szCs w:val="28"/>
        </w:rPr>
        <w:t>Итак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потока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Одухотв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рения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центры</w:t>
      </w:r>
      <w:r w:rsidRPr="00571DA7">
        <w:rPr>
          <w:rFonts w:ascii="Arial" w:eastAsia="Calibri" w:hAnsi="Arial" w:cs="Arial"/>
          <w:sz w:val="28"/>
          <w:szCs w:val="28"/>
        </w:rPr>
        <w:t xml:space="preserve"> их </w:t>
      </w:r>
      <w:r w:rsidRPr="00571DA7">
        <w:rPr>
          <w:rFonts w:ascii="Arial" w:hAnsi="Arial" w:cs="Arial"/>
          <w:sz w:val="28"/>
          <w:szCs w:val="28"/>
        </w:rPr>
        <w:t>разви</w:t>
      </w:r>
      <w:r w:rsidRPr="00571DA7">
        <w:rPr>
          <w:rFonts w:ascii="Arial" w:hAnsi="Arial" w:cs="Arial"/>
          <w:sz w:val="28"/>
          <w:szCs w:val="28"/>
        </w:rPr>
        <w:softHyphen/>
        <w:t>тия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каждый</w:t>
      </w:r>
      <w:r w:rsidRPr="00571DA7">
        <w:rPr>
          <w:rFonts w:ascii="Arial" w:eastAsia="Calibri" w:hAnsi="Arial" w:cs="Arial"/>
          <w:sz w:val="28"/>
          <w:szCs w:val="28"/>
        </w:rPr>
        <w:t xml:space="preserve"> Мир </w:t>
      </w:r>
      <w:r w:rsidRPr="00571DA7">
        <w:rPr>
          <w:rFonts w:ascii="Arial" w:hAnsi="Arial" w:cs="Arial"/>
          <w:sz w:val="28"/>
          <w:szCs w:val="28"/>
        </w:rPr>
        <w:t>системы Одухотворения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своими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вливаниями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единый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импульсный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на</w:t>
      </w:r>
      <w:r w:rsidRPr="00571DA7">
        <w:rPr>
          <w:rFonts w:ascii="Arial" w:hAnsi="Arial" w:cs="Arial"/>
          <w:b/>
          <w:sz w:val="28"/>
          <w:szCs w:val="28"/>
        </w:rPr>
        <w:softHyphen/>
        <w:t>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сделав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жизненный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оборот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этот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поток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че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рез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обратную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связь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снова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новыми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импульсными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влива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ниями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попадает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«</w:t>
      </w:r>
      <w:r w:rsidRPr="00571DA7">
        <w:rPr>
          <w:rFonts w:ascii="Arial" w:hAnsi="Arial" w:cs="Arial"/>
          <w:sz w:val="28"/>
          <w:szCs w:val="28"/>
          <w:u w:val="single"/>
        </w:rPr>
        <w:t>сердцу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» </w:t>
      </w:r>
      <w:r w:rsidRPr="00571DA7">
        <w:rPr>
          <w:rFonts w:ascii="Arial" w:hAnsi="Arial" w:cs="Arial"/>
          <w:sz w:val="28"/>
          <w:szCs w:val="28"/>
          <w:u w:val="single"/>
        </w:rPr>
        <w:t>Души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для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обмена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энергией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Творца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чтобы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через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малый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оборот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энергии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снова</w:t>
      </w:r>
      <w:proofErr w:type="gramStart"/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proofErr w:type="gramEnd"/>
      <w:r w:rsidRPr="00571DA7">
        <w:rPr>
          <w:rFonts w:ascii="Arial" w:hAnsi="Arial" w:cs="Arial"/>
          <w:sz w:val="28"/>
          <w:szCs w:val="28"/>
          <w:u w:val="single"/>
        </w:rPr>
        <w:t>отворить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новый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импульс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Через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эту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связь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Душа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своим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новым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настроем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перенастраивается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сама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перенастраивает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свою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связь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своим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Души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перестраивая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Духовного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</w:t>
      </w:r>
      <w:r w:rsidRPr="00571DA7">
        <w:rPr>
          <w:rFonts w:ascii="Arial" w:hAnsi="Arial" w:cs="Arial"/>
          <w:sz w:val="28"/>
          <w:szCs w:val="28"/>
          <w:u w:val="single"/>
        </w:rPr>
        <w:t>е</w:t>
      </w:r>
      <w:r w:rsidRPr="00571DA7">
        <w:rPr>
          <w:rFonts w:ascii="Arial" w:hAnsi="Arial" w:cs="Arial"/>
          <w:sz w:val="28"/>
          <w:szCs w:val="28"/>
          <w:u w:val="single"/>
        </w:rPr>
        <w:t>ка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bCs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lastRenderedPageBreak/>
        <w:t xml:space="preserve">       </w:t>
      </w:r>
      <w:r w:rsidRPr="00571DA7">
        <w:rPr>
          <w:rFonts w:ascii="Arial" w:hAnsi="Arial" w:cs="Arial"/>
          <w:sz w:val="28"/>
          <w:szCs w:val="28"/>
        </w:rPr>
        <w:t>Единый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перемещается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</w:t>
      </w:r>
      <w:r w:rsidRPr="00571DA7">
        <w:rPr>
          <w:rFonts w:ascii="Arial" w:hAnsi="Arial" w:cs="Arial"/>
          <w:sz w:val="28"/>
          <w:szCs w:val="28"/>
        </w:rPr>
        <w:softHyphen/>
        <w:t>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уклада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начинает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движение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второй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большой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круг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уже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самой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Новый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</w:t>
      </w:r>
      <w:r w:rsidRPr="00571DA7">
        <w:rPr>
          <w:rFonts w:ascii="Arial" w:hAnsi="Arial" w:cs="Arial"/>
          <w:sz w:val="28"/>
          <w:szCs w:val="28"/>
        </w:rPr>
        <w:softHyphen/>
        <w:t>пульсный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вливаниями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начинает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вновь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создавая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новый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поток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(</w:t>
      </w:r>
      <w:r w:rsidRPr="00571DA7">
        <w:rPr>
          <w:rFonts w:ascii="Arial" w:hAnsi="Arial" w:cs="Arial"/>
          <w:b/>
          <w:bCs/>
          <w:sz w:val="28"/>
          <w:szCs w:val="28"/>
        </w:rPr>
        <w:t>большой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круг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proofErr w:type="spellStart"/>
      <w:r w:rsidRPr="00571DA7">
        <w:rPr>
          <w:rFonts w:ascii="Arial" w:hAnsi="Arial" w:cs="Arial"/>
          <w:b/>
          <w:bCs/>
          <w:sz w:val="28"/>
          <w:szCs w:val="28"/>
        </w:rPr>
        <w:t>энерго</w:t>
      </w:r>
      <w:r w:rsidRPr="00571DA7">
        <w:rPr>
          <w:rFonts w:ascii="Arial" w:hAnsi="Arial" w:cs="Arial"/>
          <w:b/>
          <w:bCs/>
          <w:sz w:val="28"/>
          <w:szCs w:val="28"/>
        </w:rPr>
        <w:softHyphen/>
        <w:t>обмена</w:t>
      </w:r>
      <w:proofErr w:type="spellEnd"/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), </w:t>
      </w:r>
      <w:r w:rsidRPr="00571DA7">
        <w:rPr>
          <w:rFonts w:ascii="Arial" w:hAnsi="Arial" w:cs="Arial"/>
          <w:b/>
          <w:bCs/>
          <w:sz w:val="28"/>
          <w:szCs w:val="28"/>
        </w:rPr>
        <w:t>формируя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духовный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уклад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человека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или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его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жизненный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Дух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  <w:sz w:val="28"/>
          <w:szCs w:val="28"/>
        </w:rPr>
      </w:pPr>
    </w:p>
    <w:p w:rsidR="00061879" w:rsidRPr="00B8561F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bCs/>
          <w:sz w:val="28"/>
          <w:szCs w:val="28"/>
          <w:u w:val="single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B8561F">
        <w:rPr>
          <w:rFonts w:ascii="Arial" w:eastAsia="Calibri" w:hAnsi="Arial" w:cs="Arial"/>
          <w:b/>
          <w:sz w:val="28"/>
          <w:szCs w:val="28"/>
          <w:u w:val="single"/>
        </w:rPr>
        <w:t>Процесс</w:t>
      </w:r>
      <w:r w:rsidRPr="00B8561F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bCs/>
          <w:sz w:val="28"/>
          <w:szCs w:val="28"/>
          <w:u w:val="single"/>
        </w:rPr>
        <w:t>формирования</w:t>
      </w:r>
      <w:r w:rsidRPr="00B8561F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bCs/>
          <w:sz w:val="28"/>
          <w:szCs w:val="28"/>
          <w:u w:val="single"/>
        </w:rPr>
        <w:t>жизненного</w:t>
      </w:r>
      <w:r w:rsidRPr="00B8561F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(</w:t>
      </w:r>
      <w:r w:rsidRPr="00B8561F">
        <w:rPr>
          <w:rFonts w:ascii="Arial" w:hAnsi="Arial" w:cs="Arial"/>
          <w:b/>
          <w:bCs/>
          <w:sz w:val="28"/>
          <w:szCs w:val="28"/>
          <w:u w:val="single"/>
        </w:rPr>
        <w:t>Духовного</w:t>
      </w:r>
      <w:r w:rsidRPr="00B8561F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) </w:t>
      </w:r>
      <w:r w:rsidRPr="00B8561F">
        <w:rPr>
          <w:rFonts w:ascii="Arial" w:hAnsi="Arial" w:cs="Arial"/>
          <w:b/>
          <w:bCs/>
          <w:sz w:val="28"/>
          <w:szCs w:val="28"/>
          <w:u w:val="single"/>
        </w:rPr>
        <w:t>потока человека</w:t>
      </w:r>
      <w:r w:rsidRPr="00B8561F">
        <w:rPr>
          <w:rFonts w:ascii="Arial" w:eastAsia="Calibri" w:hAnsi="Arial" w:cs="Arial"/>
          <w:b/>
          <w:bCs/>
          <w:sz w:val="28"/>
          <w:szCs w:val="28"/>
          <w:u w:val="single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Вселенский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целью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</w:t>
      </w:r>
      <w:r w:rsidRPr="00571DA7">
        <w:rPr>
          <w:rFonts w:ascii="Arial" w:hAnsi="Arial" w:cs="Arial"/>
          <w:sz w:val="28"/>
          <w:szCs w:val="28"/>
        </w:rPr>
        <w:softHyphen/>
        <w:t>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перемещаясь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стороны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спины (сверху вниз)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Земли (7)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осуще</w:t>
      </w:r>
      <w:r w:rsidRPr="00571DA7">
        <w:rPr>
          <w:rFonts w:ascii="Arial" w:hAnsi="Arial" w:cs="Arial"/>
          <w:sz w:val="28"/>
          <w:szCs w:val="28"/>
        </w:rPr>
        <w:softHyphen/>
        <w:t>ствляет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обмен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энергиями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  <w:u w:val="single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Этот </w:t>
      </w:r>
      <w:r w:rsidRPr="00571DA7">
        <w:rPr>
          <w:rFonts w:ascii="Arial" w:hAnsi="Arial" w:cs="Arial"/>
          <w:sz w:val="28"/>
          <w:szCs w:val="28"/>
        </w:rPr>
        <w:t>поток жизненной энергии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целью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производит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ка</w:t>
      </w:r>
      <w:r w:rsidRPr="00571DA7">
        <w:rPr>
          <w:rFonts w:ascii="Arial" w:eastAsia="Calibri" w:hAnsi="Arial" w:cs="Arial"/>
          <w:sz w:val="28"/>
          <w:szCs w:val="28"/>
        </w:rPr>
        <w:t xml:space="preserve">. Он (поток), перемещаясь через все жизненные центры Внутреннего мира человека, </w:t>
      </w:r>
      <w:r w:rsidRPr="00571DA7">
        <w:rPr>
          <w:rFonts w:ascii="Arial" w:hAnsi="Arial" w:cs="Arial"/>
          <w:sz w:val="28"/>
          <w:szCs w:val="28"/>
        </w:rPr>
        <w:t>достигает Центра связи с Землей (7), где осуществляются все задачи по созданию жизненного настроя человека. 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данном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взгляд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Через связь с Земным Миром складывается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взаимо</w:t>
      </w:r>
      <w:r w:rsidRPr="00571DA7">
        <w:rPr>
          <w:rFonts w:ascii="Arial" w:hAnsi="Arial" w:cs="Arial"/>
          <w:sz w:val="28"/>
          <w:szCs w:val="28"/>
        </w:rPr>
        <w:softHyphen/>
        <w:t>отношений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общества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человечества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поле 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Земли </w:t>
      </w:r>
      <w:r w:rsidRPr="00571DA7">
        <w:rPr>
          <w:rFonts w:ascii="Arial" w:hAnsi="Arial" w:cs="Arial"/>
          <w:sz w:val="28"/>
          <w:szCs w:val="28"/>
          <w:u w:val="single"/>
        </w:rPr>
        <w:t>отражены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жизнен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ные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поступки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формируется новый поток  нового значения - связи </w:t>
      </w:r>
      <w:proofErr w:type="gramStart"/>
      <w:r w:rsidRPr="00571DA7">
        <w:rPr>
          <w:rFonts w:ascii="Arial" w:hAnsi="Arial" w:cs="Arial"/>
          <w:sz w:val="28"/>
          <w:szCs w:val="28"/>
        </w:rPr>
        <w:t>со</w:t>
      </w:r>
      <w:proofErr w:type="gramEnd"/>
      <w:r w:rsidRPr="00571DA7">
        <w:rPr>
          <w:rFonts w:ascii="Arial" w:hAnsi="Arial" w:cs="Arial"/>
          <w:sz w:val="28"/>
          <w:szCs w:val="28"/>
        </w:rPr>
        <w:t xml:space="preserve"> Вселенной. И перемещается он уже от Центра связи человека с  земным пространством(7) к Центру связи с Вселенной(1). </w:t>
      </w:r>
      <w:r w:rsidRPr="00571DA7">
        <w:rPr>
          <w:rFonts w:ascii="Arial" w:hAnsi="Arial" w:cs="Arial"/>
          <w:sz w:val="28"/>
          <w:szCs w:val="28"/>
          <w:u w:val="single"/>
        </w:rPr>
        <w:t>Этот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поток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направленный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уже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вверх, </w:t>
      </w:r>
      <w:r w:rsidRPr="00571DA7">
        <w:rPr>
          <w:rFonts w:ascii="Arial" w:hAnsi="Arial" w:cs="Arial"/>
          <w:sz w:val="28"/>
          <w:szCs w:val="28"/>
          <w:u w:val="single"/>
        </w:rPr>
        <w:t>во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Вселенский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Мир,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и </w:t>
      </w:r>
      <w:r w:rsidRPr="00571DA7">
        <w:rPr>
          <w:rFonts w:ascii="Arial" w:hAnsi="Arial" w:cs="Arial"/>
          <w:sz w:val="28"/>
          <w:szCs w:val="28"/>
          <w:u w:val="single"/>
        </w:rPr>
        <w:t>несет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себе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Сотво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рения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 xml:space="preserve"> Духовного Мира человека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отражаются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hAnsi="Arial" w:cs="Arial"/>
          <w:sz w:val="28"/>
          <w:szCs w:val="28"/>
        </w:rPr>
        <w:softHyphen/>
        <w:t>ступки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 через Духовную копию 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перенастроенная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земную </w:t>
      </w:r>
      <w:r w:rsidRPr="00571DA7">
        <w:rPr>
          <w:rFonts w:ascii="Arial" w:hAnsi="Arial" w:cs="Arial"/>
          <w:sz w:val="28"/>
          <w:szCs w:val="28"/>
        </w:rPr>
        <w:t>задачу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hAnsi="Arial" w:cs="Arial"/>
          <w:sz w:val="28"/>
          <w:szCs w:val="28"/>
        </w:rPr>
        <w:t>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снова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hAnsi="Arial" w:cs="Arial"/>
          <w:sz w:val="28"/>
          <w:szCs w:val="28"/>
        </w:rPr>
        <w:softHyphen/>
        <w:t>ступает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формируя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Вселенский 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судьбу че</w:t>
      </w:r>
      <w:r w:rsidRPr="00571DA7">
        <w:rPr>
          <w:rFonts w:ascii="Arial" w:hAnsi="Arial" w:cs="Arial"/>
          <w:sz w:val="28"/>
          <w:szCs w:val="28"/>
        </w:rPr>
        <w:softHyphen/>
        <w:t>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Энергия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направляется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целью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 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начинается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важный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процесс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Земле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веческого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bCs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lastRenderedPageBreak/>
        <w:t xml:space="preserve">     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выполняют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одну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общую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задачу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</w:t>
      </w:r>
      <w:r w:rsidRPr="00571DA7">
        <w:rPr>
          <w:rFonts w:ascii="Arial" w:hAnsi="Arial" w:cs="Arial"/>
          <w:sz w:val="28"/>
          <w:szCs w:val="28"/>
        </w:rPr>
        <w:softHyphen/>
        <w:t>ховной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</w:t>
      </w:r>
      <w:r w:rsidRPr="00571DA7">
        <w:rPr>
          <w:rFonts w:ascii="Arial" w:hAnsi="Arial" w:cs="Arial"/>
          <w:sz w:val="28"/>
          <w:szCs w:val="28"/>
        </w:rPr>
        <w:softHyphen/>
        <w:t>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выстраиваются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hAnsi="Arial" w:cs="Arial"/>
          <w:sz w:val="28"/>
          <w:szCs w:val="28"/>
        </w:rPr>
        <w:softHyphen/>
        <w:t>ношения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вплоть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отношений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собственной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здесь,</w:t>
      </w:r>
      <w:r w:rsidRPr="00571DA7">
        <w:rPr>
          <w:rFonts w:ascii="Arial" w:eastAsia="Calibri" w:hAnsi="Arial" w:cs="Arial"/>
          <w:sz w:val="28"/>
          <w:szCs w:val="28"/>
        </w:rPr>
        <w:t xml:space="preserve"> в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 (Внутреннем мире) человеческого 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ответный </w:t>
      </w:r>
      <w:r w:rsidRPr="00571DA7">
        <w:rPr>
          <w:rFonts w:ascii="Arial" w:hAnsi="Arial" w:cs="Arial"/>
          <w:b/>
          <w:bCs/>
          <w:sz w:val="28"/>
          <w:szCs w:val="28"/>
        </w:rPr>
        <w:t>поток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Вселе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н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ной  (через центры 6, 5, 3), но только  земного Сотворения человека на Земле, направленный вверх, к центру связи с Вселенной.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Через Духовный настрой человека формиру</w:t>
      </w:r>
      <w:r w:rsidRPr="00571DA7">
        <w:rPr>
          <w:rFonts w:ascii="Arial" w:hAnsi="Arial" w:cs="Arial"/>
          <w:sz w:val="28"/>
          <w:szCs w:val="28"/>
        </w:rPr>
        <w:softHyphen/>
        <w:t>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только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ответстве</w:t>
      </w:r>
      <w:r w:rsidRPr="00571DA7">
        <w:rPr>
          <w:rFonts w:ascii="Arial" w:hAnsi="Arial" w:cs="Arial"/>
          <w:sz w:val="28"/>
          <w:szCs w:val="28"/>
        </w:rPr>
        <w:t>н</w:t>
      </w:r>
      <w:r w:rsidRPr="00571DA7">
        <w:rPr>
          <w:rFonts w:ascii="Arial" w:hAnsi="Arial" w:cs="Arial"/>
          <w:sz w:val="28"/>
          <w:szCs w:val="28"/>
        </w:rPr>
        <w:t>ность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 в виде поступков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понимание (осознание)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</w:t>
      </w:r>
      <w:r w:rsidRPr="00571DA7">
        <w:rPr>
          <w:rFonts w:ascii="Arial" w:hAnsi="Arial" w:cs="Arial"/>
          <w:sz w:val="28"/>
          <w:szCs w:val="28"/>
        </w:rPr>
        <w:t>з</w:t>
      </w:r>
      <w:r w:rsidRPr="00571DA7">
        <w:rPr>
          <w:rFonts w:ascii="Arial" w:hAnsi="Arial" w:cs="Arial"/>
          <w:sz w:val="28"/>
          <w:szCs w:val="28"/>
        </w:rPr>
        <w:t>ненных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дел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</w:t>
      </w:r>
      <w:r w:rsidRPr="00571DA7">
        <w:rPr>
          <w:rFonts w:ascii="Arial" w:hAnsi="Arial" w:cs="Arial"/>
          <w:sz w:val="28"/>
          <w:szCs w:val="28"/>
        </w:rPr>
        <w:softHyphen/>
        <w:t>трах (6,5,3)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Духовный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образ жизни 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поэтому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здесь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уместно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применить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следующее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выражение</w:t>
      </w:r>
      <w:r w:rsidRPr="00571DA7">
        <w:rPr>
          <w:rFonts w:ascii="Arial" w:eastAsia="Calibri" w:hAnsi="Arial" w:cs="Arial"/>
          <w:sz w:val="28"/>
          <w:szCs w:val="28"/>
        </w:rPr>
        <w:t>: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делам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складывается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жизнь человеческая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Через Духо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hAnsi="Arial" w:cs="Arial"/>
          <w:sz w:val="28"/>
          <w:szCs w:val="28"/>
        </w:rPr>
        <w:t>ный настрой складывается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bCs/>
          <w:sz w:val="28"/>
          <w:szCs w:val="28"/>
        </w:rPr>
        <w:t>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Центр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Духовности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человека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этом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случае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сравним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«</w:t>
      </w:r>
      <w:r w:rsidRPr="00571DA7">
        <w:rPr>
          <w:rFonts w:ascii="Arial" w:hAnsi="Arial" w:cs="Arial"/>
          <w:b/>
          <w:bCs/>
          <w:sz w:val="28"/>
          <w:szCs w:val="28"/>
        </w:rPr>
        <w:t>сердцем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Духа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человека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».</w:t>
      </w:r>
      <w:r w:rsidRPr="00571DA7">
        <w:rPr>
          <w:rFonts w:ascii="Arial" w:eastAsia="Calibri" w:hAnsi="Arial" w:cs="Arial"/>
          <w:sz w:val="28"/>
          <w:szCs w:val="28"/>
        </w:rPr>
        <w:t xml:space="preserve"> И энергия от Центра  связи с Землей, пройдя центры, формирующие понимание поступков (6,5), направляется к Духовному центру (3) для складывания Духовного понятия жизни.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Здесь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 центре Духовного настроя человека (3),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происходит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процесс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перенастройки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Божественного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hAnsi="Arial" w:cs="Arial"/>
          <w:sz w:val="28"/>
          <w:szCs w:val="28"/>
        </w:rPr>
        <w:softHyphen/>
        <w:t>тока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 через запуск пр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цесса понимания, осознания, и раскаяния</w:t>
      </w:r>
      <w:r w:rsidRPr="00571DA7">
        <w:rPr>
          <w:rFonts w:ascii="Arial" w:eastAsia="Calibri" w:hAnsi="Arial" w:cs="Arial"/>
          <w:sz w:val="28"/>
          <w:szCs w:val="28"/>
        </w:rPr>
        <w:t>. И здесь, в этом месте перера</w:t>
      </w:r>
      <w:r w:rsidRPr="00571DA7">
        <w:rPr>
          <w:rFonts w:ascii="Arial" w:eastAsia="Calibri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>пределения энергии, обновленный (перенастроенный под новый импульс) поток берет новый ку</w:t>
      </w:r>
      <w:proofErr w:type="gramStart"/>
      <w:r w:rsidRPr="00571DA7">
        <w:rPr>
          <w:rFonts w:ascii="Arial" w:eastAsia="Calibri" w:hAnsi="Arial" w:cs="Arial"/>
          <w:sz w:val="28"/>
          <w:szCs w:val="28"/>
        </w:rPr>
        <w:t xml:space="preserve">рс к </w:t>
      </w:r>
      <w:r w:rsidRPr="00571DA7">
        <w:rPr>
          <w:rFonts w:ascii="Arial" w:hAnsi="Arial" w:cs="Arial"/>
          <w:sz w:val="28"/>
          <w:szCs w:val="28"/>
        </w:rPr>
        <w:t>Тв</w:t>
      </w:r>
      <w:proofErr w:type="gramEnd"/>
      <w:r w:rsidRPr="00571DA7">
        <w:rPr>
          <w:rFonts w:ascii="Arial" w:hAnsi="Arial" w:cs="Arial"/>
          <w:sz w:val="28"/>
          <w:szCs w:val="28"/>
        </w:rPr>
        <w:t>орцу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переместившись по</w:t>
      </w:r>
      <w:r w:rsidRPr="00571DA7">
        <w:rPr>
          <w:rFonts w:ascii="Arial" w:eastAsia="Calibri" w:hAnsi="Arial" w:cs="Arial"/>
          <w:sz w:val="28"/>
          <w:szCs w:val="28"/>
        </w:rPr>
        <w:t xml:space="preserve"> жизне</w:t>
      </w:r>
      <w:r w:rsidRPr="00571DA7">
        <w:rPr>
          <w:rFonts w:ascii="Arial" w:eastAsia="Calibri" w:hAnsi="Arial" w:cs="Arial"/>
          <w:sz w:val="28"/>
          <w:szCs w:val="28"/>
        </w:rPr>
        <w:t>н</w:t>
      </w:r>
      <w:r w:rsidRPr="00571DA7">
        <w:rPr>
          <w:rFonts w:ascii="Arial" w:eastAsia="Calibri" w:hAnsi="Arial" w:cs="Arial"/>
          <w:sz w:val="28"/>
          <w:szCs w:val="28"/>
        </w:rPr>
        <w:t xml:space="preserve">ным </w:t>
      </w:r>
      <w:r w:rsidRPr="00571DA7">
        <w:rPr>
          <w:rFonts w:ascii="Arial" w:hAnsi="Arial" w:cs="Arial"/>
          <w:sz w:val="28"/>
          <w:szCs w:val="28"/>
        </w:rPr>
        <w:t>лабиринтам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человеческого Создания от Центра Духовного </w:t>
      </w:r>
      <w:proofErr w:type="gramStart"/>
      <w:r w:rsidRPr="00571DA7">
        <w:rPr>
          <w:rFonts w:ascii="Arial" w:hAnsi="Arial" w:cs="Arial"/>
          <w:sz w:val="28"/>
          <w:szCs w:val="28"/>
        </w:rPr>
        <w:t>развитии</w:t>
      </w:r>
      <w:proofErr w:type="gramEnd"/>
      <w:r w:rsidRPr="00571DA7">
        <w:rPr>
          <w:rFonts w:ascii="Arial" w:hAnsi="Arial" w:cs="Arial"/>
          <w:sz w:val="28"/>
          <w:szCs w:val="28"/>
        </w:rPr>
        <w:t>, берет свой курс к Центру развития Души для дальнейшего сближения с Миром Творца и передачи ему импульса развития человека</w:t>
      </w:r>
      <w:r w:rsidRPr="00571DA7">
        <w:rPr>
          <w:rFonts w:ascii="Arial" w:eastAsia="Calibri" w:hAnsi="Arial" w:cs="Arial"/>
          <w:sz w:val="28"/>
          <w:szCs w:val="28"/>
        </w:rPr>
        <w:t>.</w:t>
      </w:r>
      <w:r w:rsidRPr="00571DA7">
        <w:rPr>
          <w:rFonts w:ascii="Arial" w:hAnsi="Arial" w:cs="Arial"/>
          <w:sz w:val="28"/>
          <w:szCs w:val="28"/>
        </w:rPr>
        <w:t xml:space="preserve"> </w:t>
      </w:r>
      <w:r w:rsidRPr="00571DA7">
        <w:rPr>
          <w:rFonts w:ascii="Arial" w:eastAsia="Calibri" w:hAnsi="Arial" w:cs="Arial"/>
          <w:sz w:val="28"/>
          <w:szCs w:val="28"/>
        </w:rPr>
        <w:t xml:space="preserve">Этот поток,  </w:t>
      </w:r>
      <w:r w:rsidRPr="00571DA7">
        <w:rPr>
          <w:rFonts w:ascii="Arial" w:hAnsi="Arial" w:cs="Arial"/>
          <w:sz w:val="28"/>
          <w:szCs w:val="28"/>
        </w:rPr>
        <w:t>формируя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личностный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 (настрой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</w:t>
      </w:r>
      <w:r w:rsidRPr="00571DA7">
        <w:rPr>
          <w:rFonts w:ascii="Arial" w:hAnsi="Arial" w:cs="Arial"/>
          <w:sz w:val="28"/>
          <w:szCs w:val="28"/>
        </w:rPr>
        <w:softHyphen/>
        <w:t>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ка)</w:t>
      </w:r>
      <w:r w:rsidRPr="00571DA7">
        <w:rPr>
          <w:rFonts w:ascii="Arial" w:eastAsia="Calibri" w:hAnsi="Arial" w:cs="Arial"/>
          <w:sz w:val="28"/>
          <w:szCs w:val="28"/>
        </w:rPr>
        <w:t>, с</w:t>
      </w:r>
      <w:r w:rsidRPr="00571DA7">
        <w:rPr>
          <w:rFonts w:ascii="Arial" w:hAnsi="Arial" w:cs="Arial"/>
          <w:sz w:val="28"/>
          <w:szCs w:val="28"/>
        </w:rPr>
        <w:t xml:space="preserve">делав </w:t>
      </w:r>
      <w:r w:rsidRPr="00571DA7">
        <w:rPr>
          <w:rFonts w:ascii="Arial" w:eastAsia="Calibri" w:hAnsi="Arial" w:cs="Arial"/>
          <w:sz w:val="28"/>
          <w:szCs w:val="28"/>
        </w:rPr>
        <w:t xml:space="preserve">очередной поворот </w:t>
      </w:r>
      <w:r w:rsidRPr="00571DA7">
        <w:rPr>
          <w:rFonts w:ascii="Arial" w:hAnsi="Arial" w:cs="Arial"/>
          <w:sz w:val="28"/>
          <w:szCs w:val="28"/>
        </w:rPr>
        <w:t xml:space="preserve">в районе яремной впадины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от Духовного центра (3), направляется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Центру</w:t>
      </w:r>
      <w:r w:rsidRPr="00571DA7">
        <w:rPr>
          <w:rFonts w:ascii="Arial" w:eastAsia="Calibri" w:hAnsi="Arial" w:cs="Arial"/>
          <w:sz w:val="28"/>
          <w:szCs w:val="28"/>
        </w:rPr>
        <w:t xml:space="preserve">  формирования и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развития жизни 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(5)</w:t>
      </w:r>
      <w:r w:rsidRPr="00571DA7">
        <w:rPr>
          <w:rFonts w:ascii="Arial" w:hAnsi="Arial" w:cs="Arial"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И попав  в центр развития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человека</w:t>
      </w:r>
      <w:r w:rsidRPr="00571DA7">
        <w:rPr>
          <w:rFonts w:ascii="Arial" w:hAnsi="Arial" w:cs="Arial"/>
          <w:sz w:val="28"/>
          <w:szCs w:val="28"/>
        </w:rPr>
        <w:t xml:space="preserve"> (5)</w:t>
      </w:r>
      <w:r w:rsidRPr="00571DA7">
        <w:rPr>
          <w:rFonts w:ascii="Arial" w:eastAsia="Calibri" w:hAnsi="Arial" w:cs="Arial"/>
          <w:sz w:val="28"/>
          <w:szCs w:val="28"/>
        </w:rPr>
        <w:t>, эне</w:t>
      </w:r>
      <w:r w:rsidRPr="00571DA7">
        <w:rPr>
          <w:rFonts w:ascii="Arial" w:eastAsia="Calibri" w:hAnsi="Arial" w:cs="Arial"/>
          <w:sz w:val="28"/>
          <w:szCs w:val="28"/>
        </w:rPr>
        <w:t>р</w:t>
      </w:r>
      <w:r w:rsidRPr="00571DA7">
        <w:rPr>
          <w:rFonts w:ascii="Arial" w:eastAsia="Calibri" w:hAnsi="Arial" w:cs="Arial"/>
          <w:sz w:val="28"/>
          <w:szCs w:val="28"/>
        </w:rPr>
        <w:t xml:space="preserve">гия  затем через солнечное сплетение направляется в </w:t>
      </w:r>
      <w:r w:rsidRPr="00571DA7">
        <w:rPr>
          <w:rFonts w:ascii="Arial" w:hAnsi="Arial" w:cs="Arial"/>
          <w:sz w:val="28"/>
          <w:szCs w:val="28"/>
          <w:u w:val="single"/>
        </w:rPr>
        <w:t>Центр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</w:t>
      </w:r>
      <w:r w:rsidRPr="00571DA7">
        <w:rPr>
          <w:rFonts w:ascii="Arial" w:hAnsi="Arial" w:cs="Arial"/>
          <w:sz w:val="28"/>
          <w:szCs w:val="28"/>
        </w:rPr>
        <w:softHyphen/>
        <w:t>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 (4)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Центр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развития Души,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соответствии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импульсами</w:t>
      </w:r>
      <w:r w:rsidRPr="00571DA7">
        <w:rPr>
          <w:rFonts w:ascii="Arial" w:eastAsia="Calibri" w:hAnsi="Arial" w:cs="Arial"/>
          <w:sz w:val="28"/>
          <w:szCs w:val="28"/>
        </w:rPr>
        <w:t xml:space="preserve"> Духовного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перен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hAnsi="Arial" w:cs="Arial"/>
          <w:sz w:val="28"/>
          <w:szCs w:val="28"/>
        </w:rPr>
        <w:t>страивается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человека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.  </w:t>
      </w:r>
    </w:p>
    <w:p w:rsidR="00061879" w:rsidRPr="00672582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Вся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создания жизненного настроя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выстраивае</w:t>
      </w:r>
      <w:r w:rsidRPr="00571DA7">
        <w:rPr>
          <w:rFonts w:ascii="Arial" w:hAnsi="Arial" w:cs="Arial"/>
          <w:sz w:val="28"/>
          <w:szCs w:val="28"/>
        </w:rPr>
        <w:t>т</w:t>
      </w:r>
      <w:r w:rsidRPr="00571DA7">
        <w:rPr>
          <w:rFonts w:ascii="Arial" w:hAnsi="Arial" w:cs="Arial"/>
          <w:sz w:val="28"/>
          <w:szCs w:val="28"/>
        </w:rPr>
        <w:t>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</w:t>
      </w:r>
      <w:r w:rsidRPr="00571DA7">
        <w:rPr>
          <w:rFonts w:ascii="Arial" w:hAnsi="Arial" w:cs="Arial"/>
          <w:sz w:val="28"/>
          <w:szCs w:val="28"/>
        </w:rPr>
        <w:softHyphen/>
        <w:t>стемы гармонии и равновесия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настроенной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единую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цель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eastAsia="Calibri" w:hAnsi="Arial" w:cs="Arial"/>
          <w:sz w:val="28"/>
          <w:szCs w:val="28"/>
          <w:u w:val="single"/>
        </w:rPr>
        <w:lastRenderedPageBreak/>
        <w:t xml:space="preserve">- </w:t>
      </w:r>
      <w:r w:rsidRPr="00571DA7">
        <w:rPr>
          <w:rFonts w:ascii="Arial" w:hAnsi="Arial" w:cs="Arial"/>
          <w:sz w:val="28"/>
          <w:szCs w:val="28"/>
          <w:u w:val="single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гармоничного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существа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системой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выравнивания  </w:t>
      </w:r>
      <w:r w:rsidRPr="00571DA7">
        <w:rPr>
          <w:rFonts w:ascii="Arial" w:hAnsi="Arial" w:cs="Arial"/>
          <w:sz w:val="28"/>
          <w:szCs w:val="28"/>
          <w:u w:val="single"/>
        </w:rPr>
        <w:t xml:space="preserve">жизни и судьбы 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человека </w:t>
      </w:r>
      <w:r w:rsidRPr="00571DA7">
        <w:rPr>
          <w:rFonts w:ascii="Arial" w:hAnsi="Arial" w:cs="Arial"/>
          <w:sz w:val="28"/>
          <w:szCs w:val="28"/>
          <w:u w:val="single"/>
        </w:rPr>
        <w:t>является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система выравнивания </w:t>
      </w:r>
      <w:r w:rsidRPr="00571DA7">
        <w:rPr>
          <w:rFonts w:ascii="Arial" w:hAnsi="Arial" w:cs="Arial"/>
          <w:sz w:val="28"/>
          <w:szCs w:val="28"/>
          <w:u w:val="single"/>
        </w:rPr>
        <w:t>жизни через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поступ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ки и их понимание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Поток земного Сотворения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комплекс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взаимосвязей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энергетиче</w:t>
      </w:r>
      <w:r w:rsidRPr="00571DA7">
        <w:rPr>
          <w:rFonts w:ascii="Arial" w:hAnsi="Arial" w:cs="Arial"/>
          <w:sz w:val="28"/>
          <w:szCs w:val="28"/>
        </w:rPr>
        <w:softHyphen/>
        <w:t>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spellStart"/>
      <w:r w:rsidRPr="00571DA7">
        <w:rPr>
          <w:rFonts w:ascii="Arial" w:hAnsi="Arial" w:cs="Arial"/>
          <w:sz w:val="28"/>
          <w:szCs w:val="28"/>
        </w:rPr>
        <w:t>перен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hAnsi="Arial" w:cs="Arial"/>
          <w:sz w:val="28"/>
          <w:szCs w:val="28"/>
        </w:rPr>
        <w:t>строя</w:t>
      </w:r>
      <w:proofErr w:type="spell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 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sz w:val="28"/>
          <w:szCs w:val="28"/>
        </w:rPr>
        <w:t>Балансом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равновесия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является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 xml:space="preserve">эмоциональное тело </w:t>
      </w:r>
      <w:r w:rsidRPr="00571DA7">
        <w:rPr>
          <w:rFonts w:ascii="Arial" w:hAnsi="Arial" w:cs="Arial"/>
          <w:bCs/>
          <w:sz w:val="28"/>
          <w:szCs w:val="28"/>
        </w:rPr>
        <w:t>(6 центр),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которое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</w:t>
      </w:r>
      <w:r w:rsidRPr="00571DA7">
        <w:rPr>
          <w:rFonts w:ascii="Arial" w:hAnsi="Arial" w:cs="Arial"/>
          <w:sz w:val="28"/>
          <w:szCs w:val="28"/>
        </w:rPr>
        <w:t>р</w:t>
      </w:r>
      <w:r w:rsidRPr="00571DA7">
        <w:rPr>
          <w:rFonts w:ascii="Arial" w:hAnsi="Arial" w:cs="Arial"/>
          <w:sz w:val="28"/>
          <w:szCs w:val="28"/>
        </w:rPr>
        <w:t>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отношения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выравнивая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 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B8561F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bCs/>
          <w:sz w:val="28"/>
          <w:szCs w:val="28"/>
          <w:u w:val="single"/>
        </w:rPr>
      </w:pP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     </w:t>
      </w:r>
      <w:r w:rsidR="002E338B">
        <w:rPr>
          <w:rFonts w:ascii="Arial" w:eastAsia="Calibri" w:hAnsi="Arial" w:cs="Arial"/>
          <w:b/>
          <w:bCs/>
          <w:sz w:val="28"/>
          <w:szCs w:val="28"/>
        </w:rPr>
        <w:t xml:space="preserve">   </w:t>
      </w:r>
      <w:r w:rsidRPr="00B8561F">
        <w:rPr>
          <w:rFonts w:ascii="Arial" w:hAnsi="Arial" w:cs="Arial"/>
          <w:b/>
          <w:bCs/>
          <w:sz w:val="28"/>
          <w:szCs w:val="28"/>
          <w:u w:val="single"/>
        </w:rPr>
        <w:t>Рассмотрим</w:t>
      </w:r>
      <w:r w:rsidRPr="00B8561F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bCs/>
          <w:sz w:val="28"/>
          <w:szCs w:val="28"/>
          <w:u w:val="single"/>
        </w:rPr>
        <w:t>механизм</w:t>
      </w:r>
      <w:r w:rsidRPr="00B8561F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bCs/>
          <w:sz w:val="28"/>
          <w:szCs w:val="28"/>
          <w:u w:val="single"/>
        </w:rPr>
        <w:t>формирования</w:t>
      </w:r>
      <w:r w:rsidRPr="00B8561F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bCs/>
          <w:sz w:val="28"/>
          <w:szCs w:val="28"/>
          <w:u w:val="single"/>
        </w:rPr>
        <w:t>жизненного</w:t>
      </w:r>
      <w:r w:rsidRPr="00B8561F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bCs/>
          <w:sz w:val="28"/>
          <w:szCs w:val="28"/>
          <w:u w:val="single"/>
        </w:rPr>
        <w:t>потока</w:t>
      </w:r>
      <w:r w:rsidRPr="00B8561F">
        <w:rPr>
          <w:rFonts w:ascii="Arial" w:eastAsia="Calibri" w:hAnsi="Arial" w:cs="Arial"/>
          <w:b/>
          <w:bCs/>
          <w:sz w:val="28"/>
          <w:szCs w:val="28"/>
          <w:u w:val="single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Сформированный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Cs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Cs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личных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отношений (5)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сформир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ванный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 (6 и 7)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где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происходит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настройка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нужный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ритм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</w:t>
      </w:r>
      <w:r w:rsidRPr="00571DA7">
        <w:rPr>
          <w:rFonts w:ascii="Arial" w:hAnsi="Arial" w:cs="Arial"/>
          <w:sz w:val="28"/>
          <w:szCs w:val="28"/>
        </w:rPr>
        <w:softHyphen/>
        <w:t>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происходит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подстройка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</w:t>
      </w:r>
      <w:r w:rsidRPr="00571DA7">
        <w:rPr>
          <w:rFonts w:ascii="Arial" w:hAnsi="Arial" w:cs="Arial"/>
          <w:sz w:val="28"/>
          <w:szCs w:val="28"/>
        </w:rPr>
        <w:softHyphen/>
        <w:t>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уроков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Миру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Миру Тонкой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).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начинается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процесс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настр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енного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отдачи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hAnsi="Arial" w:cs="Arial"/>
          <w:sz w:val="28"/>
          <w:szCs w:val="28"/>
        </w:rPr>
        <w:softHyphen/>
        <w:t>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дел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настроенный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передачу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данных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</w:t>
      </w:r>
      <w:r w:rsidRPr="00571DA7">
        <w:rPr>
          <w:rFonts w:ascii="Arial" w:hAnsi="Arial" w:cs="Arial"/>
          <w:sz w:val="28"/>
          <w:szCs w:val="28"/>
        </w:rPr>
        <w:softHyphen/>
        <w:t>пульсов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человека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Землей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перед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процессом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жизнен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потенциала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во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всех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центрах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происходит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процесс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обмена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энергиями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их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под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эту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цель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получает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 (Творца) </w:t>
      </w:r>
      <w:r w:rsidRPr="00571DA7">
        <w:rPr>
          <w:rFonts w:ascii="Arial" w:hAnsi="Arial" w:cs="Arial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уроков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</w:t>
      </w:r>
      <w:r w:rsidRPr="00571DA7">
        <w:rPr>
          <w:rFonts w:ascii="Arial" w:hAnsi="Arial" w:cs="Arial"/>
          <w:sz w:val="28"/>
          <w:szCs w:val="28"/>
        </w:rPr>
        <w:softHyphen/>
        <w:t>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роста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 процесс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земных уроков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Энергия (поток)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цель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), </w:t>
      </w:r>
      <w:r w:rsidRPr="00571DA7">
        <w:rPr>
          <w:rFonts w:ascii="Arial" w:hAnsi="Arial" w:cs="Arial"/>
          <w:sz w:val="28"/>
          <w:szCs w:val="28"/>
        </w:rPr>
        <w:t>подстроенная</w:t>
      </w:r>
      <w:r w:rsidRPr="00571DA7">
        <w:rPr>
          <w:rFonts w:ascii="Arial" w:eastAsia="Calibri" w:hAnsi="Arial" w:cs="Arial"/>
          <w:sz w:val="28"/>
          <w:szCs w:val="28"/>
        </w:rPr>
        <w:t xml:space="preserve"> под </w:t>
      </w:r>
      <w:r w:rsidRPr="00571DA7">
        <w:rPr>
          <w:rFonts w:ascii="Arial" w:hAnsi="Arial" w:cs="Arial"/>
          <w:sz w:val="28"/>
          <w:szCs w:val="28"/>
        </w:rPr>
        <w:t>импульсное восприятие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 прохождения</w:t>
      </w:r>
      <w:r w:rsidRPr="00571DA7">
        <w:rPr>
          <w:rFonts w:ascii="Arial" w:eastAsia="Calibri" w:hAnsi="Arial" w:cs="Arial"/>
          <w:sz w:val="28"/>
          <w:szCs w:val="28"/>
        </w:rPr>
        <w:t xml:space="preserve"> им </w:t>
      </w:r>
      <w:r w:rsidRPr="00571DA7">
        <w:rPr>
          <w:rFonts w:ascii="Arial" w:hAnsi="Arial" w:cs="Arial"/>
          <w:sz w:val="28"/>
          <w:szCs w:val="28"/>
        </w:rPr>
        <w:t>линии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отдается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</w:t>
      </w:r>
      <w:r w:rsidRPr="00571DA7">
        <w:rPr>
          <w:rFonts w:ascii="Arial" w:hAnsi="Arial" w:cs="Arial"/>
          <w:sz w:val="28"/>
          <w:szCs w:val="28"/>
        </w:rPr>
        <w:t>ь</w:t>
      </w:r>
      <w:r w:rsidRPr="00571DA7">
        <w:rPr>
          <w:rFonts w:ascii="Arial" w:hAnsi="Arial" w:cs="Arial"/>
          <w:sz w:val="28"/>
          <w:szCs w:val="28"/>
        </w:rPr>
        <w:t>сов</w:t>
      </w:r>
      <w:r w:rsidRPr="00571DA7">
        <w:rPr>
          <w:rFonts w:ascii="Arial" w:eastAsia="Calibri" w:hAnsi="Arial" w:cs="Arial"/>
          <w:sz w:val="28"/>
          <w:szCs w:val="28"/>
        </w:rPr>
        <w:t xml:space="preserve"> жизненного настроя человека под цель Творца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обно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hAnsi="Arial" w:cs="Arial"/>
          <w:sz w:val="28"/>
          <w:szCs w:val="28"/>
        </w:rPr>
        <w:t>ленный поток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поступает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вновь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Центр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бли</w:t>
      </w:r>
      <w:r w:rsidRPr="00571DA7">
        <w:rPr>
          <w:rFonts w:ascii="Arial" w:hAnsi="Arial" w:cs="Arial"/>
          <w:b/>
          <w:sz w:val="28"/>
          <w:szCs w:val="28"/>
        </w:rPr>
        <w:softHyphen/>
        <w:t>жайших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отношений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(</w:t>
      </w:r>
      <w:r w:rsidRPr="00571DA7">
        <w:rPr>
          <w:rFonts w:ascii="Arial" w:hAnsi="Arial" w:cs="Arial"/>
          <w:b/>
          <w:sz w:val="28"/>
          <w:szCs w:val="28"/>
        </w:rPr>
        <w:t>Семьи</w:t>
      </w:r>
      <w:r w:rsidRPr="00571DA7">
        <w:rPr>
          <w:rFonts w:ascii="Arial" w:eastAsia="Calibri" w:hAnsi="Arial" w:cs="Arial"/>
          <w:b/>
          <w:sz w:val="28"/>
          <w:szCs w:val="28"/>
        </w:rPr>
        <w:t>) человека (6),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уже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процесс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 линии судьбы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  <w:u w:val="single"/>
        </w:rPr>
        <w:t>Так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 xml:space="preserve">формируется жизненный баланс -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формирование линии жизни через программный настрой всего Мира Души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жизненный </w:t>
      </w:r>
      <w:r w:rsidRPr="00571DA7">
        <w:rPr>
          <w:rFonts w:ascii="Arial" w:hAnsi="Arial" w:cs="Arial"/>
          <w:sz w:val="28"/>
          <w:szCs w:val="28"/>
        </w:rPr>
        <w:t>баланс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создает процесс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через дела самого человека. 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И через данный баланс происходит процесс </w:t>
      </w:r>
      <w:r w:rsidRPr="00571DA7">
        <w:rPr>
          <w:rFonts w:ascii="Arial" w:hAnsi="Arial" w:cs="Arial"/>
          <w:sz w:val="28"/>
          <w:szCs w:val="28"/>
          <w:u w:val="single"/>
        </w:rPr>
        <w:t>регуляции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Тонкого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тела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на равновесие полей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целью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формиров</w:t>
      </w:r>
      <w:r w:rsidRPr="00571DA7">
        <w:rPr>
          <w:rFonts w:ascii="Arial" w:hAnsi="Arial" w:cs="Arial"/>
          <w:sz w:val="28"/>
          <w:szCs w:val="28"/>
          <w:u w:val="single"/>
        </w:rPr>
        <w:t>а</w:t>
      </w:r>
      <w:r w:rsidRPr="00571DA7">
        <w:rPr>
          <w:rFonts w:ascii="Arial" w:hAnsi="Arial" w:cs="Arial"/>
          <w:sz w:val="28"/>
          <w:szCs w:val="28"/>
          <w:u w:val="single"/>
        </w:rPr>
        <w:t>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Духовной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защиты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Духовное </w:t>
      </w:r>
      <w:r w:rsidRPr="00571DA7">
        <w:rPr>
          <w:rFonts w:ascii="Arial" w:hAnsi="Arial" w:cs="Arial"/>
          <w:sz w:val="28"/>
          <w:szCs w:val="28"/>
        </w:rPr>
        <w:t>тело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получает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на </w:t>
      </w:r>
      <w:r w:rsidRPr="00571DA7">
        <w:rPr>
          <w:rFonts w:ascii="Arial" w:hAnsi="Arial" w:cs="Arial"/>
          <w:sz w:val="28"/>
          <w:szCs w:val="28"/>
        </w:rPr>
        <w:lastRenderedPageBreak/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из Вселенной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соответственно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hAnsi="Arial" w:cs="Arial"/>
          <w:sz w:val="28"/>
          <w:szCs w:val="28"/>
        </w:rPr>
        <w:t>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структуры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</w:t>
      </w:r>
      <w:r w:rsidRPr="00571DA7">
        <w:rPr>
          <w:rFonts w:ascii="Arial" w:hAnsi="Arial" w:cs="Arial"/>
          <w:sz w:val="28"/>
          <w:szCs w:val="28"/>
        </w:rPr>
        <w:softHyphen/>
        <w:t>ловека (Духа)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Тонкое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тело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получает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свое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направление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вращения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соответствии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заданным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ритмом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Духовного развития </w:t>
      </w:r>
      <w:r w:rsidRPr="00571DA7">
        <w:rPr>
          <w:rFonts w:ascii="Arial" w:hAnsi="Arial" w:cs="Arial"/>
          <w:sz w:val="28"/>
          <w:szCs w:val="28"/>
          <w:u w:val="single"/>
        </w:rPr>
        <w:t>самим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И в соответствии с жизненным настроем 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формируются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сферы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после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spellStart"/>
      <w:r w:rsidRPr="00571DA7">
        <w:rPr>
          <w:rFonts w:ascii="Arial" w:hAnsi="Arial" w:cs="Arial"/>
          <w:sz w:val="28"/>
          <w:szCs w:val="28"/>
        </w:rPr>
        <w:t>перенастроя</w:t>
      </w:r>
      <w:proofErr w:type="spellEnd"/>
      <w:r w:rsidRPr="00571DA7">
        <w:rPr>
          <w:rFonts w:ascii="Arial" w:hAnsi="Arial" w:cs="Arial"/>
          <w:sz w:val="28"/>
          <w:szCs w:val="28"/>
        </w:rPr>
        <w:t xml:space="preserve"> энерг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 xml:space="preserve">тического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Тонкое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тело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человека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приобр</w:t>
      </w:r>
      <w:r w:rsidRPr="00571DA7">
        <w:rPr>
          <w:rFonts w:ascii="Arial" w:hAnsi="Arial" w:cs="Arial"/>
          <w:b/>
          <w:bCs/>
          <w:sz w:val="28"/>
          <w:szCs w:val="28"/>
        </w:rPr>
        <w:t>е</w:t>
      </w:r>
      <w:r w:rsidRPr="00571DA7">
        <w:rPr>
          <w:rFonts w:ascii="Arial" w:hAnsi="Arial" w:cs="Arial"/>
          <w:b/>
          <w:bCs/>
          <w:sz w:val="28"/>
          <w:szCs w:val="28"/>
        </w:rPr>
        <w:t>тает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новую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жизненную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задачу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- </w:t>
      </w:r>
      <w:r w:rsidRPr="00571DA7">
        <w:rPr>
          <w:rFonts w:ascii="Arial" w:hAnsi="Arial" w:cs="Arial"/>
          <w:b/>
          <w:sz w:val="28"/>
          <w:szCs w:val="28"/>
        </w:rPr>
        <w:t>задачу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Духа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соответствии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мировоззренческим </w:t>
      </w:r>
      <w:r w:rsidRPr="00571DA7">
        <w:rPr>
          <w:rFonts w:ascii="Arial" w:hAnsi="Arial" w:cs="Arial"/>
          <w:sz w:val="28"/>
          <w:szCs w:val="28"/>
        </w:rPr>
        <w:t>настроем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полученным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настраиванием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пере</w:t>
      </w:r>
      <w:r w:rsidRPr="00571DA7">
        <w:rPr>
          <w:rFonts w:ascii="Arial" w:hAnsi="Arial" w:cs="Arial"/>
          <w:sz w:val="28"/>
          <w:szCs w:val="28"/>
        </w:rPr>
        <w:softHyphen/>
        <w:t>настраиванием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spellStart"/>
      <w:r w:rsidRPr="00571DA7">
        <w:rPr>
          <w:rFonts w:ascii="Arial" w:hAnsi="Arial" w:cs="Arial"/>
          <w:sz w:val="28"/>
          <w:szCs w:val="28"/>
        </w:rPr>
        <w:t>подстраиванием</w:t>
      </w:r>
      <w:proofErr w:type="spell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только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Бож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ственный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Божественное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</w:t>
      </w:r>
      <w:r w:rsidRPr="00571DA7">
        <w:rPr>
          <w:rFonts w:ascii="Arial" w:eastAsia="Calibri" w:hAnsi="Arial" w:cs="Arial"/>
          <w:sz w:val="28"/>
          <w:szCs w:val="28"/>
        </w:rPr>
        <w:t xml:space="preserve"> человека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процесс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получает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</w:t>
      </w:r>
      <w:r w:rsidRPr="00571DA7">
        <w:rPr>
          <w:rFonts w:ascii="Arial" w:hAnsi="Arial" w:cs="Arial"/>
          <w:sz w:val="28"/>
          <w:szCs w:val="28"/>
        </w:rPr>
        <w:softHyphen/>
        <w:t>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Духовное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тело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человека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постепенно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зав</w:t>
      </w:r>
      <w:r w:rsidRPr="00571DA7">
        <w:rPr>
          <w:rFonts w:ascii="Arial" w:hAnsi="Arial" w:cs="Arial"/>
          <w:b/>
          <w:bCs/>
          <w:sz w:val="28"/>
          <w:szCs w:val="28"/>
        </w:rPr>
        <w:t>о</w:t>
      </w:r>
      <w:r w:rsidRPr="00571DA7">
        <w:rPr>
          <w:rFonts w:ascii="Arial" w:hAnsi="Arial" w:cs="Arial"/>
          <w:b/>
          <w:bCs/>
          <w:sz w:val="28"/>
          <w:szCs w:val="28"/>
        </w:rPr>
        <w:t>рачивается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Покров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всего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создавая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</w:t>
      </w:r>
      <w:r w:rsidRPr="00571DA7">
        <w:rPr>
          <w:rFonts w:ascii="Arial" w:hAnsi="Arial" w:cs="Arial"/>
          <w:sz w:val="28"/>
          <w:szCs w:val="28"/>
        </w:rPr>
        <w:softHyphen/>
        <w:t>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</w:t>
      </w:r>
      <w:r w:rsidRPr="00571DA7">
        <w:rPr>
          <w:rFonts w:ascii="Arial" w:hAnsi="Arial" w:cs="Arial"/>
          <w:sz w:val="28"/>
          <w:szCs w:val="28"/>
        </w:rPr>
        <w:softHyphen/>
        <w:t>тельственной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Далее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направляется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следующий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</w:t>
      </w:r>
      <w:r w:rsidRPr="00571DA7">
        <w:rPr>
          <w:rFonts w:ascii="Arial" w:hAnsi="Arial" w:cs="Arial"/>
          <w:sz w:val="28"/>
          <w:szCs w:val="28"/>
        </w:rPr>
        <w:softHyphen/>
        <w:t>ния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баланса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Центр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природного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разв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hAnsi="Arial" w:cs="Arial"/>
          <w:b/>
          <w:bCs/>
          <w:sz w:val="28"/>
          <w:szCs w:val="28"/>
        </w:rPr>
        <w:t>тия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личности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человека (5)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зало</w:t>
      </w:r>
      <w:r w:rsidRPr="00571DA7">
        <w:rPr>
          <w:rFonts w:ascii="Arial" w:hAnsi="Arial" w:cs="Arial"/>
          <w:sz w:val="28"/>
          <w:szCs w:val="28"/>
        </w:rPr>
        <w:softHyphen/>
        <w:t>жены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природные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данные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у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че</w:t>
      </w:r>
      <w:r w:rsidRPr="00571DA7">
        <w:rPr>
          <w:rFonts w:ascii="Arial" w:hAnsi="Arial" w:cs="Arial"/>
          <w:b/>
          <w:bCs/>
          <w:sz w:val="28"/>
          <w:szCs w:val="28"/>
        </w:rPr>
        <w:softHyphen/>
        <w:t>ловека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понятие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содеянного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работу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балансной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может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оце</w:t>
      </w:r>
      <w:r w:rsidRPr="00571DA7">
        <w:rPr>
          <w:rFonts w:ascii="Arial" w:hAnsi="Arial" w:cs="Arial"/>
          <w:sz w:val="28"/>
          <w:szCs w:val="28"/>
        </w:rPr>
        <w:softHyphen/>
        <w:t>нить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ситуацию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сделав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выводы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хорошо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плохо</w:t>
      </w:r>
      <w:r w:rsidRPr="00571DA7">
        <w:rPr>
          <w:rFonts w:ascii="Arial" w:eastAsia="Calibri" w:hAnsi="Arial" w:cs="Arial"/>
          <w:sz w:val="28"/>
          <w:szCs w:val="28"/>
        </w:rPr>
        <w:t xml:space="preserve">), </w:t>
      </w:r>
      <w:r w:rsidRPr="00571DA7">
        <w:rPr>
          <w:rFonts w:ascii="Arial" w:hAnsi="Arial" w:cs="Arial"/>
          <w:sz w:val="28"/>
          <w:szCs w:val="28"/>
        </w:rPr>
        <w:t>сфор</w:t>
      </w:r>
      <w:r w:rsidRPr="00571DA7">
        <w:rPr>
          <w:rFonts w:ascii="Arial" w:hAnsi="Arial" w:cs="Arial"/>
          <w:sz w:val="28"/>
          <w:szCs w:val="28"/>
        </w:rPr>
        <w:softHyphen/>
        <w:t>мировать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понимания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пересоздать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Импульсный настрой этого центра 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Далее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</w:t>
      </w:r>
      <w:r w:rsidRPr="00571DA7">
        <w:rPr>
          <w:rFonts w:ascii="Arial" w:hAnsi="Arial" w:cs="Arial"/>
          <w:sz w:val="28"/>
          <w:szCs w:val="28"/>
        </w:rPr>
        <w:softHyphen/>
        <w:t>треннему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перемещается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сердцу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b/>
          <w:sz w:val="28"/>
          <w:szCs w:val="28"/>
        </w:rPr>
        <w:t>Духовному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центру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развития (3)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где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происходит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процесс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раскаяния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gramStart"/>
      <w:r w:rsidRPr="00571DA7">
        <w:rPr>
          <w:rFonts w:ascii="Arial" w:hAnsi="Arial" w:cs="Arial"/>
          <w:sz w:val="28"/>
          <w:szCs w:val="28"/>
        </w:rPr>
        <w:t>человека</w:t>
      </w:r>
      <w:proofErr w:type="gram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</w:t>
      </w:r>
      <w:r w:rsidRPr="00571DA7">
        <w:rPr>
          <w:rFonts w:ascii="Arial" w:hAnsi="Arial" w:cs="Arial"/>
          <w:sz w:val="28"/>
          <w:szCs w:val="28"/>
        </w:rPr>
        <w:softHyphen/>
        <w:t>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соответствии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преображениями  Души 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</w:t>
      </w:r>
      <w:r w:rsidRPr="00571DA7">
        <w:rPr>
          <w:rFonts w:ascii="Arial" w:hAnsi="Arial" w:cs="Arial"/>
          <w:sz w:val="28"/>
          <w:szCs w:val="28"/>
        </w:rPr>
        <w:softHyphen/>
        <w:t>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proofErr w:type="gramStart"/>
      <w:r w:rsidRPr="00571DA7">
        <w:rPr>
          <w:rFonts w:ascii="Arial" w:hAnsi="Arial" w:cs="Arial"/>
          <w:sz w:val="28"/>
          <w:szCs w:val="28"/>
        </w:rPr>
        <w:t>Новый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личности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делает виток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поворот)</w:t>
      </w:r>
      <w:r w:rsidRPr="00571DA7">
        <w:rPr>
          <w:rFonts w:ascii="Arial" w:eastAsia="Calibri" w:hAnsi="Arial" w:cs="Arial"/>
          <w:sz w:val="28"/>
          <w:szCs w:val="28"/>
        </w:rPr>
        <w:t xml:space="preserve"> потока Сотворения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, перемещающийся  </w:t>
      </w:r>
      <w:r w:rsidRPr="00571DA7">
        <w:rPr>
          <w:rFonts w:ascii="Arial" w:hAnsi="Arial" w:cs="Arial"/>
          <w:sz w:val="28"/>
          <w:szCs w:val="28"/>
        </w:rPr>
        <w:t xml:space="preserve">через Центр развития личности (5) к  Центру развития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(4), где осуществляется передача </w:t>
      </w:r>
      <w:r w:rsidRPr="00571DA7">
        <w:rPr>
          <w:rFonts w:ascii="Arial" w:hAnsi="Arial" w:cs="Arial"/>
          <w:sz w:val="28"/>
          <w:szCs w:val="28"/>
        </w:rPr>
        <w:t>нового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lastRenderedPageBreak/>
        <w:t>импульса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 личности в</w:t>
      </w:r>
      <w:r w:rsidRPr="00571DA7">
        <w:rPr>
          <w:rFonts w:ascii="Arial" w:eastAsia="Calibri" w:hAnsi="Arial" w:cs="Arial"/>
          <w:sz w:val="28"/>
          <w:szCs w:val="28"/>
        </w:rPr>
        <w:t xml:space="preserve"> Мир Души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дальнейшего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получения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старта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уровень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</w:t>
      </w:r>
      <w:r w:rsidRPr="00571DA7">
        <w:rPr>
          <w:rFonts w:ascii="Arial" w:hAnsi="Arial" w:cs="Arial"/>
          <w:sz w:val="28"/>
          <w:szCs w:val="28"/>
        </w:rPr>
        <w:softHyphen/>
        <w:t>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>.</w:t>
      </w:r>
      <w:proofErr w:type="gramEnd"/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достигнув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произведя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обмен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завершает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процесс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spellStart"/>
      <w:r w:rsidRPr="00571DA7">
        <w:rPr>
          <w:rFonts w:ascii="Arial" w:hAnsi="Arial" w:cs="Arial"/>
          <w:sz w:val="28"/>
          <w:szCs w:val="28"/>
        </w:rPr>
        <w:t>доформиров</w:t>
      </w:r>
      <w:r w:rsidRPr="00571DA7">
        <w:rPr>
          <w:rFonts w:ascii="Arial" w:hAnsi="Arial" w:cs="Arial"/>
          <w:sz w:val="28"/>
          <w:szCs w:val="28"/>
        </w:rPr>
        <w:t>ы</w:t>
      </w:r>
      <w:r w:rsidRPr="00571DA7">
        <w:rPr>
          <w:rFonts w:ascii="Arial" w:hAnsi="Arial" w:cs="Arial"/>
          <w:sz w:val="28"/>
          <w:szCs w:val="28"/>
        </w:rPr>
        <w:t>вания</w:t>
      </w:r>
      <w:proofErr w:type="spell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hAnsi="Arial" w:cs="Arial"/>
          <w:sz w:val="28"/>
          <w:szCs w:val="28"/>
        </w:rPr>
        <w:softHyphen/>
        <w:t>лучая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снова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перена</w:t>
      </w:r>
      <w:r w:rsidRPr="00571DA7">
        <w:rPr>
          <w:rFonts w:ascii="Arial" w:hAnsi="Arial" w:cs="Arial"/>
          <w:sz w:val="28"/>
          <w:szCs w:val="28"/>
        </w:rPr>
        <w:softHyphen/>
        <w:t>страивается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теперь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импульс,</w:t>
      </w:r>
      <w:r w:rsidRPr="00571DA7">
        <w:rPr>
          <w:rFonts w:ascii="Arial" w:eastAsia="Calibri" w:hAnsi="Arial" w:cs="Arial"/>
          <w:sz w:val="28"/>
          <w:szCs w:val="28"/>
        </w:rPr>
        <w:t xml:space="preserve"> и осуществляет </w:t>
      </w:r>
      <w:r w:rsidRPr="00571DA7">
        <w:rPr>
          <w:rFonts w:ascii="Arial" w:hAnsi="Arial" w:cs="Arial"/>
          <w:sz w:val="28"/>
          <w:szCs w:val="28"/>
        </w:rPr>
        <w:t>намерение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передачи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человеческой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 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завершая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второй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круг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(большой) </w:t>
      </w:r>
      <w:r w:rsidRPr="00571DA7">
        <w:rPr>
          <w:rFonts w:ascii="Arial" w:hAnsi="Arial" w:cs="Arial"/>
          <w:b/>
          <w:bCs/>
          <w:sz w:val="28"/>
          <w:szCs w:val="28"/>
        </w:rPr>
        <w:t>Сотво</w:t>
      </w:r>
      <w:r w:rsidRPr="00571DA7">
        <w:rPr>
          <w:rFonts w:ascii="Arial" w:hAnsi="Arial" w:cs="Arial"/>
          <w:b/>
          <w:bCs/>
          <w:sz w:val="28"/>
          <w:szCs w:val="28"/>
        </w:rPr>
        <w:softHyphen/>
        <w:t>рения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потока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целью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Поток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жизненного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устремляется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 развития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к </w:t>
      </w:r>
      <w:r w:rsidRPr="00571DA7">
        <w:rPr>
          <w:rFonts w:ascii="Arial" w:hAnsi="Arial" w:cs="Arial"/>
          <w:sz w:val="28"/>
          <w:szCs w:val="28"/>
        </w:rPr>
        <w:t>Миру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где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происходит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процесс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перенастройки</w:t>
      </w:r>
      <w:r w:rsidRPr="00571DA7">
        <w:rPr>
          <w:rFonts w:ascii="Arial" w:eastAsia="Calibri" w:hAnsi="Arial" w:cs="Arial"/>
          <w:sz w:val="28"/>
          <w:szCs w:val="28"/>
        </w:rPr>
        <w:t xml:space="preserve"> жизненной цели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соответ</w:t>
      </w:r>
      <w:r w:rsidRPr="00571DA7">
        <w:rPr>
          <w:rFonts w:ascii="Arial" w:hAnsi="Arial" w:cs="Arial"/>
          <w:sz w:val="28"/>
          <w:szCs w:val="28"/>
        </w:rPr>
        <w:softHyphen/>
        <w:t>ствии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его жизненным </w:t>
      </w:r>
      <w:r w:rsidRPr="00571DA7">
        <w:rPr>
          <w:rFonts w:ascii="Arial" w:hAnsi="Arial" w:cs="Arial"/>
          <w:sz w:val="28"/>
          <w:szCs w:val="28"/>
        </w:rPr>
        <w:t>импульсом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.  </w:t>
      </w:r>
      <w:r w:rsidRPr="00571DA7">
        <w:rPr>
          <w:rFonts w:ascii="Arial" w:hAnsi="Arial" w:cs="Arial"/>
          <w:sz w:val="28"/>
          <w:szCs w:val="28"/>
        </w:rPr>
        <w:t>Этот 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получает</w:t>
      </w:r>
      <w:r w:rsidRPr="00571DA7">
        <w:rPr>
          <w:rFonts w:ascii="Arial" w:eastAsia="Calibri" w:hAnsi="Arial" w:cs="Arial"/>
          <w:sz w:val="28"/>
          <w:szCs w:val="28"/>
        </w:rPr>
        <w:t xml:space="preserve"> в жизни </w:t>
      </w:r>
      <w:r w:rsidRPr="00571DA7">
        <w:rPr>
          <w:rFonts w:ascii="Arial" w:hAnsi="Arial" w:cs="Arial"/>
          <w:sz w:val="28"/>
          <w:szCs w:val="28"/>
        </w:rPr>
        <w:t>новые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задачи,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заново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новый</w:t>
      </w:r>
      <w:r w:rsidRPr="00571DA7">
        <w:rPr>
          <w:rFonts w:ascii="Arial" w:eastAsia="Calibri" w:hAnsi="Arial" w:cs="Arial"/>
          <w:sz w:val="28"/>
          <w:szCs w:val="28"/>
        </w:rPr>
        <w:t xml:space="preserve"> жизненный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</w:t>
      </w:r>
      <w:r w:rsidRPr="00571DA7">
        <w:rPr>
          <w:rFonts w:ascii="Arial" w:hAnsi="Arial" w:cs="Arial"/>
          <w:sz w:val="28"/>
          <w:szCs w:val="28"/>
        </w:rPr>
        <w:softHyphen/>
        <w:t>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получает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</w:t>
      </w:r>
      <w:r w:rsidRPr="00571DA7">
        <w:rPr>
          <w:rFonts w:ascii="Arial" w:hAnsi="Arial" w:cs="Arial"/>
          <w:sz w:val="28"/>
          <w:szCs w:val="28"/>
        </w:rPr>
        <w:softHyphen/>
        <w:t>тельственный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Земли,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соответствии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</w:t>
      </w:r>
      <w:r w:rsidRPr="00571DA7">
        <w:rPr>
          <w:rFonts w:ascii="Arial" w:hAnsi="Arial" w:cs="Arial"/>
          <w:sz w:val="28"/>
          <w:szCs w:val="28"/>
        </w:rPr>
        <w:softHyphen/>
        <w:t>пульсом</w:t>
      </w:r>
      <w:r w:rsidRPr="00571DA7">
        <w:rPr>
          <w:rFonts w:ascii="Arial" w:eastAsia="Calibri" w:hAnsi="Arial" w:cs="Arial"/>
          <w:sz w:val="28"/>
          <w:szCs w:val="28"/>
        </w:rPr>
        <w:t xml:space="preserve"> развития Вселенной,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 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серией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Восхо</w:t>
      </w:r>
      <w:r w:rsidRPr="00571DA7">
        <w:rPr>
          <w:rFonts w:ascii="Arial" w:hAnsi="Arial" w:cs="Arial"/>
          <w:sz w:val="28"/>
          <w:szCs w:val="28"/>
        </w:rPr>
        <w:softHyphen/>
        <w:t>ждения</w:t>
      </w:r>
      <w:r w:rsidRPr="00571DA7">
        <w:rPr>
          <w:rFonts w:ascii="Arial" w:eastAsia="Calibri" w:hAnsi="Arial" w:cs="Arial"/>
          <w:sz w:val="28"/>
          <w:szCs w:val="28"/>
        </w:rPr>
        <w:t xml:space="preserve"> его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bCs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Земной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своими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уроками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укрепляет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результат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прохожде</w:t>
      </w:r>
      <w:r w:rsidRPr="00571DA7">
        <w:rPr>
          <w:rFonts w:ascii="Arial" w:hAnsi="Arial" w:cs="Arial"/>
          <w:sz w:val="28"/>
          <w:szCs w:val="28"/>
        </w:rPr>
        <w:softHyphen/>
        <w:t>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их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укрепление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силы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bCs/>
          <w:sz w:val="28"/>
          <w:szCs w:val="28"/>
        </w:rPr>
        <w:t>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р</w:t>
      </w:r>
      <w:r w:rsidRPr="00571DA7">
        <w:rPr>
          <w:rFonts w:ascii="Arial" w:hAnsi="Arial" w:cs="Arial"/>
          <w:b/>
          <w:bCs/>
          <w:sz w:val="28"/>
          <w:szCs w:val="28"/>
        </w:rPr>
        <w:t>е</w:t>
      </w:r>
      <w:r w:rsidRPr="00571DA7">
        <w:rPr>
          <w:rFonts w:ascii="Arial" w:hAnsi="Arial" w:cs="Arial"/>
          <w:b/>
          <w:bCs/>
          <w:sz w:val="28"/>
          <w:szCs w:val="28"/>
        </w:rPr>
        <w:t>зультатом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этого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становится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Духовное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Восхождение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человека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соединение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его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Творцом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системе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прямой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связи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ре</w:t>
      </w:r>
      <w:r w:rsidRPr="00571DA7">
        <w:rPr>
          <w:rFonts w:ascii="Arial" w:hAnsi="Arial" w:cs="Arial"/>
          <w:sz w:val="28"/>
          <w:szCs w:val="28"/>
        </w:rPr>
        <w:softHyphen/>
        <w:t>зультат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правильного пути 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получает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уже </w:t>
      </w:r>
      <w:r w:rsidRPr="00571DA7">
        <w:rPr>
          <w:rFonts w:ascii="Arial" w:hAnsi="Arial" w:cs="Arial"/>
          <w:b/>
          <w:bCs/>
          <w:sz w:val="28"/>
          <w:szCs w:val="28"/>
        </w:rPr>
        <w:t>совершенно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 </w:t>
      </w:r>
      <w:r w:rsidRPr="00571DA7">
        <w:rPr>
          <w:rFonts w:ascii="Arial" w:hAnsi="Arial" w:cs="Arial"/>
          <w:b/>
          <w:bCs/>
          <w:sz w:val="28"/>
          <w:szCs w:val="28"/>
        </w:rPr>
        <w:t>новый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поток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Совершенства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Творца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При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попадании</w:t>
      </w:r>
      <w:r w:rsidRPr="00571DA7">
        <w:rPr>
          <w:rFonts w:ascii="Arial" w:eastAsia="Calibri" w:hAnsi="Arial" w:cs="Arial"/>
          <w:sz w:val="28"/>
          <w:szCs w:val="28"/>
        </w:rPr>
        <w:t xml:space="preserve"> (настрое)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hAnsi="Arial" w:cs="Arial"/>
          <w:sz w:val="28"/>
          <w:szCs w:val="28"/>
        </w:rPr>
        <w:softHyphen/>
        <w:t>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переформировывает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Сознание 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прямую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связь его с Творцом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получает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новый</w:t>
      </w:r>
      <w:r w:rsidRPr="00571DA7">
        <w:rPr>
          <w:rFonts w:ascii="Arial" w:eastAsia="Calibri" w:hAnsi="Arial" w:cs="Arial"/>
          <w:sz w:val="28"/>
          <w:szCs w:val="28"/>
        </w:rPr>
        <w:t>,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Золотой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поток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Сотворения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Творца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Это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есть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поток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Любви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Бога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Сотворение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Душе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тогда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ка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открываются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новые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перспективы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Он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выполняет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Миссию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Творца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нахо</w:t>
      </w:r>
      <w:r w:rsidRPr="00571DA7">
        <w:rPr>
          <w:rFonts w:ascii="Arial" w:hAnsi="Arial" w:cs="Arial"/>
          <w:sz w:val="28"/>
          <w:szCs w:val="28"/>
        </w:rPr>
        <w:softHyphen/>
        <w:t>дится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становится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spellStart"/>
      <w:r w:rsidRPr="00571DA7">
        <w:rPr>
          <w:rFonts w:ascii="Arial" w:hAnsi="Arial" w:cs="Arial"/>
          <w:sz w:val="28"/>
          <w:szCs w:val="28"/>
        </w:rPr>
        <w:t>сотворит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лем</w:t>
      </w:r>
      <w:proofErr w:type="spell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Мис</w:t>
      </w:r>
      <w:r w:rsidRPr="00571DA7">
        <w:rPr>
          <w:rFonts w:ascii="Arial" w:hAnsi="Arial" w:cs="Arial"/>
          <w:sz w:val="28"/>
          <w:szCs w:val="28"/>
        </w:rPr>
        <w:softHyphen/>
        <w:t>сия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становится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ясна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прозрачна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Человек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получает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ясное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мышление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гармонию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оказывается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руках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зависит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поступков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lastRenderedPageBreak/>
        <w:t xml:space="preserve">     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обратной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появляется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новая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цель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новая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линия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судьбы</w:t>
      </w:r>
      <w:r w:rsidRPr="00571DA7">
        <w:rPr>
          <w:rFonts w:ascii="Arial" w:eastAsia="Calibri" w:hAnsi="Arial" w:cs="Arial"/>
          <w:b/>
          <w:sz w:val="28"/>
          <w:szCs w:val="28"/>
        </w:rPr>
        <w:t>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возложенная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самим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Творцом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соответственно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частота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колебания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приобретает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частоты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</w:t>
      </w:r>
      <w:r w:rsidRPr="00571DA7">
        <w:rPr>
          <w:rFonts w:ascii="Arial" w:hAnsi="Arial" w:cs="Arial"/>
          <w:sz w:val="28"/>
          <w:szCs w:val="28"/>
        </w:rPr>
        <w:softHyphen/>
        <w:t>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высокая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частота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сбить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сможет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ника</w:t>
      </w:r>
      <w:r w:rsidRPr="00571DA7">
        <w:rPr>
          <w:rFonts w:ascii="Arial" w:hAnsi="Arial" w:cs="Arial"/>
          <w:sz w:val="28"/>
          <w:szCs w:val="28"/>
        </w:rPr>
        <w:softHyphen/>
        <w:t>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если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proofErr w:type="gramStart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proofErr w:type="gramEnd"/>
      <w:r w:rsidRPr="00571DA7">
        <w:rPr>
          <w:rFonts w:ascii="Arial" w:hAnsi="Arial" w:cs="Arial"/>
          <w:sz w:val="28"/>
          <w:szCs w:val="28"/>
        </w:rPr>
        <w:t>отворит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проступок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Тогда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часто</w:t>
      </w:r>
      <w:r w:rsidRPr="00571DA7">
        <w:rPr>
          <w:rFonts w:ascii="Arial" w:hAnsi="Arial" w:cs="Arial"/>
          <w:sz w:val="28"/>
          <w:szCs w:val="28"/>
        </w:rPr>
        <w:softHyphen/>
        <w:t>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колебаний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снижает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Сотворения,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получает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</w:t>
      </w:r>
      <w:r w:rsidRPr="00571DA7">
        <w:rPr>
          <w:rFonts w:ascii="Arial" w:hAnsi="Arial" w:cs="Arial"/>
          <w:sz w:val="28"/>
          <w:szCs w:val="28"/>
        </w:rPr>
        <w:softHyphen/>
        <w:t>вый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виток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испытаний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теряя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прямую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Творцом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proofErr w:type="spellStart"/>
      <w:r w:rsidRPr="00571DA7">
        <w:rPr>
          <w:rFonts w:ascii="Arial" w:hAnsi="Arial" w:cs="Arial"/>
          <w:sz w:val="28"/>
          <w:szCs w:val="28"/>
        </w:rPr>
        <w:t>Сотворяйте</w:t>
      </w:r>
      <w:proofErr w:type="spell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Стройте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тогда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будут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страшны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никакие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перемены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b/>
          <w:sz w:val="28"/>
          <w:szCs w:val="28"/>
        </w:rPr>
        <w:t>Земной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-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параллельный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находящийся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поверхности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</w:t>
      </w:r>
      <w:r w:rsidRPr="00571DA7">
        <w:rPr>
          <w:rFonts w:ascii="Arial" w:hAnsi="Arial" w:cs="Arial"/>
          <w:sz w:val="28"/>
          <w:szCs w:val="28"/>
        </w:rPr>
        <w:softHyphen/>
        <w:t>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несет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прямую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задачу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уроков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</w:t>
      </w:r>
      <w:r w:rsidRPr="00571DA7">
        <w:rPr>
          <w:rFonts w:ascii="Arial" w:hAnsi="Arial" w:cs="Arial"/>
          <w:sz w:val="28"/>
          <w:szCs w:val="28"/>
        </w:rPr>
        <w:softHyphen/>
        <w:t>веку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  <w:tab w:val="left" w:pos="709"/>
          <w:tab w:val="left" w:pos="851"/>
        </w:tabs>
        <w:spacing w:after="0"/>
        <w:ind w:left="-567"/>
        <w:rPr>
          <w:rFonts w:ascii="Arial" w:hAnsi="Arial" w:cs="Arial"/>
        </w:rPr>
      </w:pPr>
    </w:p>
    <w:p w:rsidR="00061879" w:rsidRPr="00571DA7" w:rsidRDefault="00061879" w:rsidP="00061879">
      <w:pPr>
        <w:pStyle w:val="13"/>
        <w:tabs>
          <w:tab w:val="clear" w:pos="708"/>
          <w:tab w:val="left" w:pos="-567"/>
          <w:tab w:val="left" w:pos="993"/>
        </w:tabs>
        <w:suppressAutoHyphens w:val="0"/>
        <w:spacing w:after="0"/>
        <w:ind w:left="-567"/>
        <w:jc w:val="both"/>
        <w:rPr>
          <w:rFonts w:ascii="Arial" w:eastAsia="Calibri" w:hAnsi="Arial" w:cs="Arial"/>
          <w:b/>
          <w:color w:val="auto"/>
          <w:sz w:val="32"/>
          <w:szCs w:val="32"/>
        </w:rPr>
      </w:pPr>
      <w:r>
        <w:rPr>
          <w:rFonts w:ascii="Arial" w:hAnsi="Arial" w:cs="Arial"/>
          <w:b/>
          <w:color w:val="auto"/>
          <w:sz w:val="32"/>
          <w:szCs w:val="32"/>
          <w:lang w:val="en-US"/>
        </w:rPr>
        <w:t>IV</w:t>
      </w:r>
      <w:r>
        <w:rPr>
          <w:rFonts w:ascii="Arial" w:hAnsi="Arial" w:cs="Arial"/>
          <w:b/>
          <w:color w:val="auto"/>
          <w:sz w:val="32"/>
          <w:szCs w:val="32"/>
        </w:rPr>
        <w:t>.</w:t>
      </w:r>
      <w:r w:rsidRPr="00571DA7">
        <w:rPr>
          <w:rFonts w:ascii="Arial" w:hAnsi="Arial" w:cs="Arial"/>
          <w:b/>
          <w:color w:val="auto"/>
          <w:sz w:val="32"/>
          <w:szCs w:val="32"/>
        </w:rPr>
        <w:t xml:space="preserve"> Об</w:t>
      </w:r>
      <w:r w:rsidRPr="00571DA7">
        <w:rPr>
          <w:rFonts w:ascii="Arial" w:eastAsia="Calibri" w:hAnsi="Arial" w:cs="Arial"/>
          <w:b/>
          <w:color w:val="auto"/>
          <w:sz w:val="32"/>
          <w:szCs w:val="32"/>
        </w:rPr>
        <w:t xml:space="preserve"> </w:t>
      </w:r>
      <w:r w:rsidRPr="00571DA7">
        <w:rPr>
          <w:rFonts w:ascii="Arial" w:hAnsi="Arial" w:cs="Arial"/>
          <w:b/>
          <w:color w:val="auto"/>
          <w:sz w:val="32"/>
          <w:szCs w:val="32"/>
        </w:rPr>
        <w:t>участии</w:t>
      </w:r>
      <w:r w:rsidRPr="00571DA7">
        <w:rPr>
          <w:rFonts w:ascii="Arial" w:eastAsia="Calibri" w:hAnsi="Arial" w:cs="Arial"/>
          <w:b/>
          <w:color w:val="auto"/>
          <w:sz w:val="32"/>
          <w:szCs w:val="32"/>
        </w:rPr>
        <w:t xml:space="preserve"> </w:t>
      </w:r>
      <w:r w:rsidRPr="00571DA7">
        <w:rPr>
          <w:rFonts w:ascii="Arial" w:hAnsi="Arial" w:cs="Arial"/>
          <w:b/>
          <w:color w:val="auto"/>
          <w:sz w:val="32"/>
          <w:szCs w:val="32"/>
        </w:rPr>
        <w:t>Вселенского</w:t>
      </w:r>
      <w:r w:rsidRPr="00571DA7">
        <w:rPr>
          <w:rFonts w:ascii="Arial" w:eastAsia="Calibri" w:hAnsi="Arial" w:cs="Arial"/>
          <w:b/>
          <w:color w:val="auto"/>
          <w:sz w:val="32"/>
          <w:szCs w:val="32"/>
        </w:rPr>
        <w:t xml:space="preserve"> </w:t>
      </w:r>
      <w:r w:rsidRPr="00571DA7">
        <w:rPr>
          <w:rFonts w:ascii="Arial" w:hAnsi="Arial" w:cs="Arial"/>
          <w:b/>
          <w:color w:val="auto"/>
          <w:sz w:val="32"/>
          <w:szCs w:val="32"/>
        </w:rPr>
        <w:t>Мира</w:t>
      </w:r>
      <w:r w:rsidRPr="00571DA7">
        <w:rPr>
          <w:rFonts w:ascii="Arial" w:eastAsia="Calibri" w:hAnsi="Arial" w:cs="Arial"/>
          <w:b/>
          <w:color w:val="auto"/>
          <w:sz w:val="32"/>
          <w:szCs w:val="32"/>
        </w:rPr>
        <w:t xml:space="preserve"> </w:t>
      </w:r>
      <w:r w:rsidRPr="00571DA7">
        <w:rPr>
          <w:rFonts w:ascii="Arial" w:hAnsi="Arial" w:cs="Arial"/>
          <w:b/>
          <w:color w:val="auto"/>
          <w:sz w:val="32"/>
          <w:szCs w:val="32"/>
        </w:rPr>
        <w:t>в</w:t>
      </w:r>
      <w:r w:rsidRPr="00571DA7">
        <w:rPr>
          <w:rFonts w:ascii="Arial" w:eastAsia="Calibri" w:hAnsi="Arial" w:cs="Arial"/>
          <w:b/>
          <w:color w:val="auto"/>
          <w:sz w:val="32"/>
          <w:szCs w:val="32"/>
        </w:rPr>
        <w:t xml:space="preserve"> </w:t>
      </w:r>
      <w:r w:rsidRPr="00571DA7">
        <w:rPr>
          <w:rFonts w:ascii="Arial" w:hAnsi="Arial" w:cs="Arial"/>
          <w:b/>
          <w:color w:val="auto"/>
          <w:sz w:val="32"/>
          <w:szCs w:val="32"/>
        </w:rPr>
        <w:t>Духовном</w:t>
      </w:r>
      <w:r w:rsidRPr="00571DA7">
        <w:rPr>
          <w:rFonts w:ascii="Arial" w:eastAsia="Calibri" w:hAnsi="Arial" w:cs="Arial"/>
          <w:b/>
          <w:color w:val="auto"/>
          <w:sz w:val="32"/>
          <w:szCs w:val="32"/>
        </w:rPr>
        <w:t xml:space="preserve"> </w:t>
      </w:r>
      <w:r w:rsidRPr="00571DA7">
        <w:rPr>
          <w:rFonts w:ascii="Arial" w:hAnsi="Arial" w:cs="Arial"/>
          <w:b/>
          <w:color w:val="auto"/>
          <w:sz w:val="32"/>
          <w:szCs w:val="32"/>
        </w:rPr>
        <w:t>развитии</w:t>
      </w:r>
      <w:r w:rsidRPr="00571DA7">
        <w:rPr>
          <w:rFonts w:ascii="Arial" w:eastAsia="Calibri" w:hAnsi="Arial" w:cs="Arial"/>
          <w:b/>
          <w:color w:val="auto"/>
          <w:sz w:val="32"/>
          <w:szCs w:val="32"/>
        </w:rPr>
        <w:t xml:space="preserve"> </w:t>
      </w:r>
      <w:r w:rsidRPr="00571DA7">
        <w:rPr>
          <w:rFonts w:ascii="Arial" w:hAnsi="Arial" w:cs="Arial"/>
          <w:b/>
          <w:color w:val="auto"/>
          <w:sz w:val="32"/>
          <w:szCs w:val="32"/>
        </w:rPr>
        <w:t>чел</w:t>
      </w:r>
      <w:r w:rsidRPr="00571DA7">
        <w:rPr>
          <w:rFonts w:ascii="Arial" w:hAnsi="Arial" w:cs="Arial"/>
          <w:b/>
          <w:color w:val="auto"/>
          <w:sz w:val="32"/>
          <w:szCs w:val="32"/>
        </w:rPr>
        <w:t>о</w:t>
      </w:r>
      <w:r w:rsidRPr="00571DA7">
        <w:rPr>
          <w:rFonts w:ascii="Arial" w:hAnsi="Arial" w:cs="Arial"/>
          <w:b/>
          <w:color w:val="auto"/>
          <w:sz w:val="32"/>
          <w:szCs w:val="32"/>
        </w:rPr>
        <w:t>века</w:t>
      </w:r>
      <w:r w:rsidRPr="00571DA7">
        <w:rPr>
          <w:rFonts w:ascii="Arial" w:eastAsia="Calibri" w:hAnsi="Arial" w:cs="Arial"/>
          <w:b/>
          <w:color w:val="auto"/>
          <w:sz w:val="32"/>
          <w:szCs w:val="32"/>
        </w:rPr>
        <w:t>.</w:t>
      </w:r>
    </w:p>
    <w:p w:rsidR="00061879" w:rsidRPr="00B8561F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sz w:val="28"/>
          <w:szCs w:val="28"/>
          <w:u w:val="single"/>
        </w:rPr>
      </w:pPr>
      <w:r w:rsidRPr="00571DA7">
        <w:rPr>
          <w:rFonts w:ascii="Arial" w:eastAsia="Calibri" w:hAnsi="Arial" w:cs="Arial"/>
          <w:b/>
          <w:sz w:val="24"/>
          <w:szCs w:val="24"/>
        </w:rPr>
        <w:t xml:space="preserve">       </w:t>
      </w:r>
      <w:r w:rsidRPr="00571DA7">
        <w:rPr>
          <w:rFonts w:ascii="Arial" w:eastAsia="Calibri" w:hAnsi="Arial" w:cs="Arial"/>
          <w:b/>
          <w:sz w:val="26"/>
          <w:szCs w:val="26"/>
        </w:rPr>
        <w:t xml:space="preserve"> </w:t>
      </w:r>
      <w:r w:rsidRPr="00B8561F">
        <w:rPr>
          <w:rFonts w:ascii="Arial" w:hAnsi="Arial" w:cs="Arial"/>
          <w:b/>
          <w:sz w:val="28"/>
          <w:szCs w:val="28"/>
          <w:u w:val="single"/>
        </w:rPr>
        <w:t>О</w:t>
      </w:r>
      <w:r w:rsidRPr="00B8561F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sz w:val="28"/>
          <w:szCs w:val="28"/>
          <w:u w:val="single"/>
        </w:rPr>
        <w:t>Тонком</w:t>
      </w:r>
      <w:r w:rsidRPr="00B8561F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sz w:val="28"/>
          <w:szCs w:val="28"/>
          <w:u w:val="single"/>
        </w:rPr>
        <w:t>Мире</w:t>
      </w:r>
      <w:r w:rsidRPr="00B8561F">
        <w:rPr>
          <w:rFonts w:ascii="Arial" w:eastAsia="Calibri" w:hAnsi="Arial" w:cs="Arial"/>
          <w:b/>
          <w:sz w:val="28"/>
          <w:szCs w:val="28"/>
          <w:u w:val="single"/>
        </w:rPr>
        <w:t xml:space="preserve">, </w:t>
      </w:r>
      <w:r w:rsidRPr="00B8561F">
        <w:rPr>
          <w:rFonts w:ascii="Arial" w:hAnsi="Arial" w:cs="Arial"/>
          <w:b/>
          <w:sz w:val="28"/>
          <w:szCs w:val="28"/>
          <w:u w:val="single"/>
        </w:rPr>
        <w:t>формирующем</w:t>
      </w:r>
      <w:r w:rsidRPr="00B8561F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sz w:val="28"/>
          <w:szCs w:val="28"/>
          <w:u w:val="single"/>
        </w:rPr>
        <w:t>Внутренний</w:t>
      </w:r>
      <w:r w:rsidRPr="00B8561F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sz w:val="28"/>
          <w:szCs w:val="28"/>
          <w:u w:val="single"/>
        </w:rPr>
        <w:t>Мир</w:t>
      </w:r>
      <w:r w:rsidRPr="00B8561F">
        <w:rPr>
          <w:rFonts w:ascii="Arial" w:eastAsia="Calibri" w:hAnsi="Arial" w:cs="Arial"/>
          <w:b/>
          <w:sz w:val="28"/>
          <w:szCs w:val="28"/>
          <w:u w:val="single"/>
        </w:rPr>
        <w:t xml:space="preserve"> (</w:t>
      </w:r>
      <w:r w:rsidRPr="00B8561F">
        <w:rPr>
          <w:rFonts w:ascii="Arial" w:hAnsi="Arial" w:cs="Arial"/>
          <w:b/>
          <w:sz w:val="28"/>
          <w:szCs w:val="28"/>
          <w:u w:val="single"/>
        </w:rPr>
        <w:t>мировоззрение</w:t>
      </w:r>
      <w:r w:rsidRPr="00B8561F">
        <w:rPr>
          <w:rFonts w:ascii="Arial" w:eastAsia="Calibri" w:hAnsi="Arial" w:cs="Arial"/>
          <w:b/>
          <w:sz w:val="28"/>
          <w:szCs w:val="28"/>
          <w:u w:val="single"/>
        </w:rPr>
        <w:t xml:space="preserve">) </w:t>
      </w:r>
      <w:r w:rsidRPr="00B8561F">
        <w:rPr>
          <w:rFonts w:ascii="Arial" w:hAnsi="Arial" w:cs="Arial"/>
          <w:b/>
          <w:sz w:val="28"/>
          <w:szCs w:val="28"/>
          <w:u w:val="single"/>
        </w:rPr>
        <w:t>человека</w:t>
      </w:r>
      <w:r w:rsidRPr="00B8561F">
        <w:rPr>
          <w:rFonts w:ascii="Arial" w:eastAsia="Calibri" w:hAnsi="Arial" w:cs="Arial"/>
          <w:b/>
          <w:sz w:val="28"/>
          <w:szCs w:val="28"/>
          <w:u w:val="single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bCs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Весь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находится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Капсуле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течения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Вся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Капсула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Времени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как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бы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является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утробой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Вселенной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которую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 </w:t>
      </w:r>
      <w:r w:rsidRPr="00571DA7">
        <w:rPr>
          <w:rFonts w:ascii="Arial" w:hAnsi="Arial" w:cs="Arial"/>
          <w:sz w:val="28"/>
          <w:szCs w:val="28"/>
          <w:u w:val="single"/>
        </w:rPr>
        <w:t>помещен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весь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 </w:t>
      </w:r>
      <w:r w:rsidRPr="00571DA7">
        <w:rPr>
          <w:rFonts w:ascii="Arial" w:hAnsi="Arial" w:cs="Arial"/>
          <w:sz w:val="28"/>
          <w:szCs w:val="28"/>
          <w:u w:val="single"/>
        </w:rPr>
        <w:t>Вселенной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Капсула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состоит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из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основных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измерений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:</w:t>
      </w:r>
    </w:p>
    <w:p w:rsidR="00061879" w:rsidRPr="00571DA7" w:rsidRDefault="00061879" w:rsidP="00061879">
      <w:pPr>
        <w:pStyle w:val="13"/>
        <w:numPr>
          <w:ilvl w:val="0"/>
          <w:numId w:val="4"/>
        </w:numPr>
        <w:tabs>
          <w:tab w:val="clear" w:pos="0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Управления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 </w:t>
      </w:r>
      <w:r w:rsidRPr="00571DA7">
        <w:rPr>
          <w:rFonts w:ascii="Arial" w:hAnsi="Arial" w:cs="Arial"/>
          <w:color w:val="auto"/>
          <w:sz w:val="28"/>
          <w:szCs w:val="28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(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Абсолют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) (будущее время).</w:t>
      </w:r>
    </w:p>
    <w:p w:rsidR="00061879" w:rsidRPr="00571DA7" w:rsidRDefault="00061879" w:rsidP="00061879">
      <w:pPr>
        <w:pStyle w:val="13"/>
        <w:numPr>
          <w:ilvl w:val="0"/>
          <w:numId w:val="4"/>
        </w:numPr>
        <w:tabs>
          <w:tab w:val="clear" w:pos="0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Управляющей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системы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(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Святого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Духа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Мироздание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) (будущее время).</w:t>
      </w:r>
    </w:p>
    <w:p w:rsidR="00061879" w:rsidRPr="00571DA7" w:rsidRDefault="00061879" w:rsidP="00061879">
      <w:pPr>
        <w:pStyle w:val="13"/>
        <w:numPr>
          <w:ilvl w:val="0"/>
          <w:numId w:val="4"/>
        </w:numPr>
        <w:tabs>
          <w:tab w:val="clear" w:pos="0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Течения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времени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(</w:t>
      </w:r>
      <w:r w:rsidRPr="00571DA7">
        <w:rPr>
          <w:rFonts w:ascii="Arial" w:hAnsi="Arial" w:cs="Arial"/>
          <w:color w:val="auto"/>
          <w:sz w:val="28"/>
          <w:szCs w:val="28"/>
        </w:rPr>
        <w:t>управляемая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настоящем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про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шлом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будущем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промежуточном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времени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).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разделен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управления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Одной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</w:t>
      </w:r>
      <w:r w:rsidRPr="00571DA7">
        <w:rPr>
          <w:rFonts w:ascii="Arial" w:hAnsi="Arial" w:cs="Arial"/>
          <w:sz w:val="28"/>
          <w:szCs w:val="28"/>
        </w:rPr>
        <w:softHyphen/>
        <w:t>стем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система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управления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всем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Миром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занята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вопросом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нала</w:t>
      </w:r>
      <w:r w:rsidRPr="00571DA7">
        <w:rPr>
          <w:rFonts w:ascii="Arial" w:hAnsi="Arial" w:cs="Arial"/>
          <w:sz w:val="28"/>
          <w:szCs w:val="28"/>
        </w:rPr>
        <w:softHyphen/>
        <w:t>женной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(</w:t>
      </w:r>
      <w:r w:rsidRPr="00571DA7">
        <w:rPr>
          <w:rFonts w:ascii="Arial" w:hAnsi="Arial" w:cs="Arial"/>
          <w:b/>
          <w:bCs/>
          <w:sz w:val="28"/>
          <w:szCs w:val="28"/>
        </w:rPr>
        <w:t>четкость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ритм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н</w:t>
      </w:r>
      <w:r w:rsidRPr="00571DA7">
        <w:rPr>
          <w:rFonts w:ascii="Arial" w:hAnsi="Arial" w:cs="Arial"/>
          <w:b/>
          <w:bCs/>
          <w:sz w:val="28"/>
          <w:szCs w:val="28"/>
        </w:rPr>
        <w:t>а</w:t>
      </w:r>
      <w:r w:rsidRPr="00571DA7">
        <w:rPr>
          <w:rFonts w:ascii="Arial" w:hAnsi="Arial" w:cs="Arial"/>
          <w:b/>
          <w:bCs/>
          <w:sz w:val="28"/>
          <w:szCs w:val="28"/>
        </w:rPr>
        <w:t>стройка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…)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управления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находится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высокочастотном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измерении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будущего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является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 </w:t>
      </w:r>
      <w:r w:rsidRPr="00571DA7">
        <w:rPr>
          <w:rFonts w:ascii="Arial" w:hAnsi="Arial" w:cs="Arial"/>
          <w:b/>
          <w:bCs/>
          <w:sz w:val="28"/>
          <w:szCs w:val="28"/>
        </w:rPr>
        <w:t>рацио</w:t>
      </w:r>
      <w:r w:rsidRPr="00571DA7">
        <w:rPr>
          <w:rFonts w:ascii="Arial" w:hAnsi="Arial" w:cs="Arial"/>
          <w:b/>
          <w:bCs/>
          <w:sz w:val="28"/>
          <w:szCs w:val="28"/>
        </w:rPr>
        <w:softHyphen/>
        <w:t>нальной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частью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Творца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паре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находится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Мироздание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вместе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управленче</w:t>
      </w:r>
      <w:r w:rsidRPr="00571DA7">
        <w:rPr>
          <w:rFonts w:ascii="Arial" w:hAnsi="Arial" w:cs="Arial"/>
          <w:sz w:val="28"/>
          <w:szCs w:val="28"/>
        </w:rPr>
        <w:softHyphen/>
        <w:t>ский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lastRenderedPageBreak/>
        <w:t xml:space="preserve">      </w:t>
      </w:r>
      <w:r w:rsidRPr="00571DA7">
        <w:rPr>
          <w:rFonts w:ascii="Arial" w:hAnsi="Arial" w:cs="Arial"/>
          <w:sz w:val="28"/>
          <w:szCs w:val="28"/>
        </w:rPr>
        <w:t>Измерением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ниже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Управляющая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находится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Разви</w:t>
      </w:r>
      <w:r w:rsidRPr="00571DA7">
        <w:rPr>
          <w:rFonts w:ascii="Arial" w:hAnsi="Arial" w:cs="Arial"/>
          <w:b/>
          <w:sz w:val="28"/>
          <w:szCs w:val="28"/>
        </w:rPr>
        <w:softHyphen/>
        <w:t>тия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протекания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самой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Calibri" w:hAnsi="Arial" w:cs="Arial"/>
          <w:sz w:val="28"/>
          <w:szCs w:val="28"/>
        </w:rPr>
        <w:t xml:space="preserve"> разделен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подуровни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(</w:t>
      </w:r>
      <w:r w:rsidRPr="00571DA7">
        <w:rPr>
          <w:rFonts w:ascii="Arial" w:hAnsi="Arial" w:cs="Arial"/>
          <w:b/>
          <w:bCs/>
          <w:sz w:val="28"/>
          <w:szCs w:val="28"/>
        </w:rPr>
        <w:t>н</w:t>
      </w:r>
      <w:r w:rsidRPr="00571DA7">
        <w:rPr>
          <w:rFonts w:ascii="Arial" w:hAnsi="Arial" w:cs="Arial"/>
          <w:b/>
          <w:bCs/>
          <w:sz w:val="28"/>
          <w:szCs w:val="28"/>
        </w:rPr>
        <w:t>а</w:t>
      </w:r>
      <w:r w:rsidRPr="00571DA7">
        <w:rPr>
          <w:rFonts w:ascii="Arial" w:hAnsi="Arial" w:cs="Arial"/>
          <w:b/>
          <w:bCs/>
          <w:sz w:val="28"/>
          <w:szCs w:val="28"/>
        </w:rPr>
        <w:t>стоящее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будущее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промежу</w:t>
      </w:r>
      <w:r w:rsidRPr="00571DA7">
        <w:rPr>
          <w:rFonts w:ascii="Arial" w:hAnsi="Arial" w:cs="Arial"/>
          <w:b/>
          <w:bCs/>
          <w:sz w:val="28"/>
          <w:szCs w:val="28"/>
        </w:rPr>
        <w:softHyphen/>
        <w:t>точное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прошлое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время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)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где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протекает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разде</w:t>
      </w:r>
      <w:r w:rsidRPr="00571DA7">
        <w:rPr>
          <w:rFonts w:ascii="Arial" w:hAnsi="Arial" w:cs="Arial"/>
          <w:sz w:val="28"/>
          <w:szCs w:val="28"/>
        </w:rPr>
        <w:softHyphen/>
        <w:t>лен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физический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каждый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находится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параллели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недоступен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>-</w:t>
      </w:r>
      <w:r w:rsidRPr="00571DA7">
        <w:rPr>
          <w:rFonts w:ascii="Arial" w:hAnsi="Arial" w:cs="Arial"/>
          <w:sz w:val="28"/>
          <w:szCs w:val="28"/>
        </w:rPr>
        <w:t>за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частоты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жизни </w:t>
      </w:r>
      <w:r w:rsidRPr="00571DA7">
        <w:rPr>
          <w:rFonts w:ascii="Arial" w:hAnsi="Arial" w:cs="Arial"/>
          <w:sz w:val="28"/>
          <w:szCs w:val="28"/>
        </w:rPr>
        <w:t>каждой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паралле</w:t>
      </w:r>
      <w:r w:rsidRPr="00571DA7">
        <w:rPr>
          <w:rFonts w:ascii="Arial" w:hAnsi="Arial" w:cs="Arial"/>
          <w:sz w:val="28"/>
          <w:szCs w:val="28"/>
        </w:rPr>
        <w:softHyphen/>
        <w:t>ли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Мир 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разделенный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параллели,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связан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Управляющей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bCs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</w:t>
      </w:r>
      <w:r w:rsidRPr="00571DA7">
        <w:rPr>
          <w:rFonts w:ascii="Arial" w:hAnsi="Arial" w:cs="Arial"/>
          <w:sz w:val="28"/>
          <w:szCs w:val="28"/>
        </w:rPr>
        <w:t>Итак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Капсула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Времени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состоит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:</w:t>
      </w:r>
    </w:p>
    <w:p w:rsidR="00061879" w:rsidRPr="00571DA7" w:rsidRDefault="00061879" w:rsidP="00061879">
      <w:pPr>
        <w:pStyle w:val="13"/>
        <w:numPr>
          <w:ilvl w:val="0"/>
          <w:numId w:val="5"/>
        </w:numPr>
        <w:tabs>
          <w:tab w:val="clear" w:pos="0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Из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трех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основных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измерений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.</w:t>
      </w:r>
    </w:p>
    <w:p w:rsidR="00061879" w:rsidRPr="00571DA7" w:rsidRDefault="00061879" w:rsidP="00061879">
      <w:pPr>
        <w:pStyle w:val="13"/>
        <w:numPr>
          <w:ilvl w:val="0"/>
          <w:numId w:val="5"/>
        </w:numPr>
        <w:tabs>
          <w:tab w:val="clear" w:pos="0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Каждое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измерение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создано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соответствующего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энергетического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 </w:t>
      </w:r>
      <w:r w:rsidRPr="00571DA7">
        <w:rPr>
          <w:rFonts w:ascii="Arial" w:hAnsi="Arial" w:cs="Arial"/>
          <w:color w:val="auto"/>
          <w:sz w:val="28"/>
          <w:szCs w:val="28"/>
        </w:rPr>
        <w:t>данного измерения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</w:p>
    <w:p w:rsidR="00061879" w:rsidRPr="00571DA7" w:rsidRDefault="00061879" w:rsidP="00061879">
      <w:pPr>
        <w:pStyle w:val="13"/>
        <w:numPr>
          <w:ilvl w:val="0"/>
          <w:numId w:val="5"/>
        </w:numPr>
        <w:tabs>
          <w:tab w:val="clear" w:pos="0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каждом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измерении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находится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своя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форма (тонкая или матер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hAnsi="Arial" w:cs="Arial"/>
          <w:color w:val="auto"/>
          <w:sz w:val="28"/>
          <w:szCs w:val="28"/>
        </w:rPr>
        <w:t>альная)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определенной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целью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суще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ствования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</w:p>
    <w:p w:rsidR="00061879" w:rsidRPr="00571DA7" w:rsidRDefault="00061879" w:rsidP="00061879">
      <w:pPr>
        <w:pStyle w:val="13"/>
        <w:numPr>
          <w:ilvl w:val="0"/>
          <w:numId w:val="5"/>
        </w:numPr>
        <w:tabs>
          <w:tab w:val="clear" w:pos="0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Каждая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выполняет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свою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цель 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</w:p>
    <w:p w:rsidR="00061879" w:rsidRPr="00571DA7" w:rsidRDefault="00061879" w:rsidP="00061879">
      <w:pPr>
        <w:pStyle w:val="13"/>
        <w:numPr>
          <w:ilvl w:val="0"/>
          <w:numId w:val="5"/>
        </w:numPr>
        <w:tabs>
          <w:tab w:val="clear" w:pos="0"/>
          <w:tab w:val="left" w:pos="-567"/>
        </w:tabs>
        <w:suppressAutoHyphens w:val="0"/>
        <w:spacing w:after="0"/>
        <w:ind w:left="-567" w:firstLine="0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Самой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высшей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в этой системе </w:t>
      </w:r>
      <w:r w:rsidRPr="00571DA7">
        <w:rPr>
          <w:rFonts w:ascii="Arial" w:hAnsi="Arial" w:cs="Arial"/>
          <w:color w:val="auto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Упра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hAnsi="Arial" w:cs="Arial"/>
          <w:color w:val="auto"/>
          <w:sz w:val="28"/>
          <w:szCs w:val="28"/>
        </w:rPr>
        <w:t>ляющая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Иерархия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Вселенского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Через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осуществляется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Вселенского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</w:p>
    <w:p w:rsidR="00061879" w:rsidRPr="00571DA7" w:rsidRDefault="00061879" w:rsidP="00061879">
      <w:pPr>
        <w:pStyle w:val="13"/>
        <w:numPr>
          <w:ilvl w:val="0"/>
          <w:numId w:val="5"/>
        </w:numPr>
        <w:tabs>
          <w:tab w:val="clear" w:pos="0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Следующим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звеном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Вселенского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 ее 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разными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формами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Каждая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находится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своем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из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мерении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выполняет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свою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цель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Этот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буду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щем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времени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имеет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Покровительства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Планетарного (</w:t>
      </w:r>
      <w:r w:rsidRPr="00571DA7">
        <w:rPr>
          <w:rFonts w:ascii="Arial" w:hAnsi="Arial" w:cs="Arial"/>
          <w:color w:val="auto"/>
          <w:sz w:val="28"/>
          <w:szCs w:val="28"/>
        </w:rPr>
        <w:t>материального)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настоящем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вре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мени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пребывает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План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тарной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ради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которой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создана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тонкая система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тия 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каждый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существует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ради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другого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И </w:t>
      </w:r>
      <w:r w:rsidRPr="00571DA7">
        <w:rPr>
          <w:rFonts w:ascii="Arial" w:hAnsi="Arial" w:cs="Arial"/>
          <w:color w:val="auto"/>
          <w:sz w:val="28"/>
          <w:szCs w:val="28"/>
        </w:rPr>
        <w:t>эта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замкнутая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(бесконечная) </w:t>
      </w:r>
      <w:r w:rsidRPr="00571DA7">
        <w:rPr>
          <w:rFonts w:ascii="Arial" w:hAnsi="Arial" w:cs="Arial"/>
          <w:color w:val="auto"/>
          <w:sz w:val="28"/>
          <w:szCs w:val="28"/>
        </w:rPr>
        <w:t>си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стема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дает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возможность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Вселенской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пребывать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вечном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 xml:space="preserve">Мир Планетарной 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(</w:t>
      </w:r>
      <w:r w:rsidRPr="00571DA7">
        <w:rPr>
          <w:rFonts w:ascii="Arial" w:hAnsi="Arial" w:cs="Arial"/>
          <w:color w:val="auto"/>
          <w:sz w:val="28"/>
          <w:szCs w:val="28"/>
        </w:rPr>
        <w:t>материи)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создает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потенциал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тонкой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мат</w:t>
      </w:r>
      <w:r w:rsidRPr="00571DA7">
        <w:rPr>
          <w:rFonts w:ascii="Arial" w:hAnsi="Arial" w:cs="Arial"/>
          <w:color w:val="auto"/>
          <w:sz w:val="28"/>
          <w:szCs w:val="28"/>
        </w:rPr>
        <w:t>е</w:t>
      </w:r>
      <w:r w:rsidRPr="00571DA7">
        <w:rPr>
          <w:rFonts w:ascii="Arial" w:hAnsi="Arial" w:cs="Arial"/>
          <w:color w:val="auto"/>
          <w:sz w:val="28"/>
          <w:szCs w:val="28"/>
        </w:rPr>
        <w:t>рии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тонкую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структуру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ради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Планетарной (</w:t>
      </w:r>
      <w:r w:rsidRPr="00571DA7">
        <w:rPr>
          <w:rFonts w:ascii="Arial" w:hAnsi="Arial" w:cs="Arial"/>
          <w:color w:val="auto"/>
          <w:sz w:val="28"/>
          <w:szCs w:val="28"/>
        </w:rPr>
        <w:t>материальной)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какой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несет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материальная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зависит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линия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ского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каким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он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будет,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каким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программам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 </w:t>
      </w:r>
      <w:r w:rsidRPr="00571DA7">
        <w:rPr>
          <w:rFonts w:ascii="Arial" w:hAnsi="Arial" w:cs="Arial"/>
          <w:color w:val="auto"/>
          <w:sz w:val="28"/>
          <w:szCs w:val="28"/>
        </w:rPr>
        <w:t>будет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hAnsi="Arial" w:cs="Arial"/>
          <w:color w:val="auto"/>
          <w:sz w:val="28"/>
          <w:szCs w:val="28"/>
        </w:rPr>
        <w:t>ваться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какую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линию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возьмет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весь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сейчас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зависит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дальнейшая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исто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рия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.</w:t>
      </w:r>
    </w:p>
    <w:p w:rsidR="00061879" w:rsidRPr="00571DA7" w:rsidRDefault="00061879" w:rsidP="00061879">
      <w:pPr>
        <w:pStyle w:val="13"/>
        <w:numPr>
          <w:ilvl w:val="0"/>
          <w:numId w:val="5"/>
        </w:numPr>
        <w:tabs>
          <w:tab w:val="clear" w:pos="0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eastAsia="Calibri" w:hAnsi="Arial" w:cs="Arial"/>
          <w:color w:val="auto"/>
          <w:sz w:val="28"/>
          <w:szCs w:val="28"/>
        </w:rPr>
        <w:lastRenderedPageBreak/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Покровительственный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связан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планет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через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систе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му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этим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через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систему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передается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 </w:t>
      </w:r>
      <w:r w:rsidRPr="00571DA7">
        <w:rPr>
          <w:rFonts w:ascii="Arial" w:hAnsi="Arial" w:cs="Arial"/>
          <w:color w:val="auto"/>
          <w:sz w:val="28"/>
          <w:szCs w:val="28"/>
        </w:rPr>
        <w:t>Вселенский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этому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планет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</w:p>
    <w:p w:rsidR="00061879" w:rsidRPr="00571DA7" w:rsidRDefault="00061879" w:rsidP="00061879">
      <w:pPr>
        <w:pStyle w:val="13"/>
        <w:numPr>
          <w:ilvl w:val="0"/>
          <w:numId w:val="5"/>
        </w:numPr>
        <w:tabs>
          <w:tab w:val="clear" w:pos="0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Миры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 xml:space="preserve">жизни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расположены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настоящем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времени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Они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разделены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параллели (Миры)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физического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тела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Тонкого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Миры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 </w:t>
      </w:r>
      <w:r w:rsidRPr="00571DA7">
        <w:rPr>
          <w:rFonts w:ascii="Arial" w:hAnsi="Arial" w:cs="Arial"/>
          <w:color w:val="auto"/>
          <w:sz w:val="28"/>
          <w:szCs w:val="28"/>
        </w:rPr>
        <w:t>будущего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прошлого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времени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зданы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только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тонкой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материи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В </w:t>
      </w:r>
      <w:r w:rsidRPr="00571DA7">
        <w:rPr>
          <w:rFonts w:ascii="Arial" w:hAnsi="Arial" w:cs="Arial"/>
          <w:color w:val="auto"/>
          <w:sz w:val="28"/>
          <w:szCs w:val="28"/>
        </w:rPr>
        <w:t>Мире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будущего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 xml:space="preserve">находится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пребыва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softHyphen/>
        <w:t>ния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Святых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Существ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>.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переходном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времени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находится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временного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пребывания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форм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жизни (Серый Мир)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он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тоже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состоит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тонкой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материи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один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этих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умершие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прибывают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после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 xml:space="preserve">смерти физического тела 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в зависимости от </w:t>
      </w:r>
      <w:r w:rsidRPr="00571DA7">
        <w:rPr>
          <w:rFonts w:ascii="Arial" w:hAnsi="Arial" w:cs="Arial"/>
          <w:color w:val="auto"/>
          <w:sz w:val="28"/>
          <w:szCs w:val="28"/>
        </w:rPr>
        <w:t>своих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дел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поступков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попадании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серого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пребывания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Существа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находятся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ожидании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дальнейше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цикла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планете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Светлый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прибывают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Существа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полностью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 достигшие </w:t>
      </w:r>
      <w:r w:rsidRPr="00571DA7">
        <w:rPr>
          <w:rFonts w:ascii="Arial" w:hAnsi="Arial" w:cs="Arial"/>
          <w:color w:val="auto"/>
          <w:sz w:val="28"/>
          <w:szCs w:val="28"/>
        </w:rPr>
        <w:t>цели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своего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жизненного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пути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существуют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бесконечности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- </w:t>
      </w:r>
      <w:r w:rsidRPr="00571DA7">
        <w:rPr>
          <w:rFonts w:ascii="Arial" w:hAnsi="Arial" w:cs="Arial"/>
          <w:color w:val="auto"/>
          <w:sz w:val="28"/>
          <w:szCs w:val="28"/>
        </w:rPr>
        <w:t>это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Святые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Угодники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Мертвых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прошлого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времени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попадают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самые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негарм</w:t>
      </w:r>
      <w:r w:rsidRPr="00571DA7">
        <w:rPr>
          <w:rFonts w:ascii="Arial" w:hAnsi="Arial" w:cs="Arial"/>
          <w:color w:val="auto"/>
          <w:sz w:val="28"/>
          <w:szCs w:val="28"/>
        </w:rPr>
        <w:t>о</w:t>
      </w:r>
      <w:r w:rsidRPr="00571DA7">
        <w:rPr>
          <w:rFonts w:ascii="Arial" w:hAnsi="Arial" w:cs="Arial"/>
          <w:color w:val="auto"/>
          <w:sz w:val="28"/>
          <w:szCs w:val="28"/>
        </w:rPr>
        <w:t>ничные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Существа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поэтому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тоже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пребывают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бесконечно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сво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ем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 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Итак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Капсула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Времени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является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для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самой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Иерархия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</w:t>
      </w:r>
      <w:r w:rsidRPr="00571DA7">
        <w:rPr>
          <w:rFonts w:ascii="Arial" w:hAnsi="Arial" w:cs="Arial"/>
          <w:sz w:val="28"/>
          <w:szCs w:val="28"/>
        </w:rPr>
        <w:softHyphen/>
        <w:t>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находится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уровнях 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измерениях</w:t>
      </w:r>
      <w:r w:rsidRPr="00571DA7">
        <w:rPr>
          <w:rFonts w:ascii="Arial" w:eastAsia="Calibri" w:hAnsi="Arial" w:cs="Arial"/>
          <w:sz w:val="28"/>
          <w:szCs w:val="28"/>
        </w:rPr>
        <w:t xml:space="preserve">).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spellStart"/>
      <w:r w:rsidRPr="00571DA7">
        <w:rPr>
          <w:rFonts w:ascii="Arial" w:hAnsi="Arial" w:cs="Arial"/>
          <w:sz w:val="28"/>
          <w:szCs w:val="28"/>
        </w:rPr>
        <w:t>разн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частотный</w:t>
      </w:r>
      <w:proofErr w:type="spell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развития жизни </w:t>
      </w:r>
      <w:r w:rsidRPr="00571DA7">
        <w:rPr>
          <w:rFonts w:ascii="Arial" w:hAnsi="Arial" w:cs="Arial"/>
          <w:sz w:val="28"/>
          <w:szCs w:val="28"/>
        </w:rPr>
        <w:t>разных измерений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proofErr w:type="gramStart"/>
      <w:r w:rsidRPr="00571DA7">
        <w:rPr>
          <w:rFonts w:ascii="Arial" w:hAnsi="Arial" w:cs="Arial"/>
          <w:sz w:val="28"/>
          <w:szCs w:val="28"/>
        </w:rPr>
        <w:t>Более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низкочасто</w:t>
      </w:r>
      <w:r w:rsidRPr="00571DA7">
        <w:rPr>
          <w:rFonts w:ascii="Arial" w:hAnsi="Arial" w:cs="Arial"/>
          <w:sz w:val="28"/>
          <w:szCs w:val="28"/>
        </w:rPr>
        <w:t>т</w:t>
      </w:r>
      <w:r w:rsidRPr="00571DA7">
        <w:rPr>
          <w:rFonts w:ascii="Arial" w:hAnsi="Arial" w:cs="Arial"/>
          <w:sz w:val="28"/>
          <w:szCs w:val="28"/>
        </w:rPr>
        <w:t>ный</w:t>
      </w:r>
      <w:proofErr w:type="gram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настоящего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подстраи</w:t>
      </w:r>
      <w:r w:rsidRPr="00571DA7">
        <w:rPr>
          <w:rFonts w:ascii="Arial" w:hAnsi="Arial" w:cs="Arial"/>
          <w:sz w:val="28"/>
          <w:szCs w:val="28"/>
        </w:rPr>
        <w:softHyphen/>
        <w:t>вается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hAnsi="Arial" w:cs="Arial"/>
          <w:sz w:val="28"/>
          <w:szCs w:val="28"/>
        </w:rPr>
        <w:t>м</w:t>
      </w:r>
      <w:r w:rsidRPr="00571DA7">
        <w:rPr>
          <w:rFonts w:ascii="Arial" w:hAnsi="Arial" w:cs="Arial"/>
          <w:sz w:val="28"/>
          <w:szCs w:val="28"/>
        </w:rPr>
        <w:t>пульс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ритм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целостности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Управляющий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настраивает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координирует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единство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,  </w:t>
      </w:r>
      <w:r w:rsidRPr="00571DA7">
        <w:rPr>
          <w:rFonts w:ascii="Arial" w:hAnsi="Arial" w:cs="Arial"/>
          <w:sz w:val="28"/>
          <w:szCs w:val="28"/>
        </w:rPr>
        <w:t>расположенный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едином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пространстве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времени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развивается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ритма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налаженный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мех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hAnsi="Arial" w:cs="Arial"/>
          <w:sz w:val="28"/>
          <w:szCs w:val="28"/>
        </w:rPr>
        <w:t>низм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целой системы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Развивается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заложенной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цикла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Смена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цикла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hAnsi="Arial" w:cs="Arial"/>
          <w:sz w:val="28"/>
          <w:szCs w:val="28"/>
        </w:rPr>
        <w:t>ходит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Управления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смены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 данной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частоты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другую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жизненный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цикл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Вселенского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сменяется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соответствии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заложенной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программой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цикличного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Вселенной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этот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список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входит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Земля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как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часть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 </w:t>
      </w:r>
      <w:r w:rsidRPr="00571DA7">
        <w:rPr>
          <w:rFonts w:ascii="Arial" w:hAnsi="Arial" w:cs="Arial"/>
          <w:sz w:val="28"/>
          <w:szCs w:val="28"/>
          <w:u w:val="single"/>
        </w:rPr>
        <w:t>Вселенского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lastRenderedPageBreak/>
        <w:t xml:space="preserve">       </w:t>
      </w:r>
      <w:r w:rsidRPr="00571DA7">
        <w:rPr>
          <w:rFonts w:ascii="Arial" w:hAnsi="Arial" w:cs="Arial"/>
          <w:sz w:val="28"/>
          <w:szCs w:val="28"/>
          <w:u w:val="single"/>
        </w:rPr>
        <w:t>Будущая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модель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будущей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переходном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загодя, еще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самого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рождения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 </w:t>
      </w:r>
      <w:r w:rsidRPr="00571DA7">
        <w:rPr>
          <w:rFonts w:ascii="Arial" w:hAnsi="Arial" w:cs="Arial"/>
          <w:sz w:val="28"/>
          <w:szCs w:val="28"/>
          <w:u w:val="single"/>
        </w:rPr>
        <w:t>нового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происходит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параллельно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настоящего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момент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смены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запланирова</w:t>
      </w:r>
      <w:r w:rsidRPr="00571DA7">
        <w:rPr>
          <w:rFonts w:ascii="Arial" w:hAnsi="Arial" w:cs="Arial"/>
          <w:sz w:val="28"/>
          <w:szCs w:val="28"/>
        </w:rPr>
        <w:t>н</w:t>
      </w:r>
      <w:r w:rsidRPr="00571DA7">
        <w:rPr>
          <w:rFonts w:ascii="Arial" w:hAnsi="Arial" w:cs="Arial"/>
          <w:sz w:val="28"/>
          <w:szCs w:val="28"/>
        </w:rPr>
        <w:t>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Вселенском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сценарии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происходит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определенному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запланированному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proofErr w:type="gramStart"/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будущего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переходе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будущей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модели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человеческого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социума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разных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наступает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процесс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spellStart"/>
      <w:r w:rsidRPr="00571DA7">
        <w:rPr>
          <w:rFonts w:ascii="Arial" w:hAnsi="Arial" w:cs="Arial"/>
          <w:sz w:val="28"/>
          <w:szCs w:val="28"/>
        </w:rPr>
        <w:t>подстраивание</w:t>
      </w:r>
      <w:proofErr w:type="spell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настоящей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полевой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структуры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человечества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будущего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будущее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время</w:t>
      </w:r>
      <w:r w:rsidRPr="00571DA7">
        <w:rPr>
          <w:rFonts w:ascii="Arial" w:eastAsia="Calibri" w:hAnsi="Arial" w:cs="Arial"/>
          <w:sz w:val="28"/>
          <w:szCs w:val="28"/>
        </w:rPr>
        <w:t>.</w:t>
      </w:r>
      <w:proofErr w:type="gram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Что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впрочем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сейчас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происходит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 с наступлением МОМЕНТА перемен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границы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между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измерениями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сти</w:t>
      </w:r>
      <w:r w:rsidRPr="00571DA7">
        <w:rPr>
          <w:rFonts w:ascii="Arial" w:hAnsi="Arial" w:cs="Arial"/>
          <w:sz w:val="28"/>
          <w:szCs w:val="28"/>
        </w:rPr>
        <w:softHyphen/>
        <w:t>раются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открывается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портал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двери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внутренним связям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измерений тонкая </w:t>
      </w:r>
      <w:r w:rsidRPr="00571DA7">
        <w:rPr>
          <w:rFonts w:ascii="Arial" w:hAnsi="Arial" w:cs="Arial"/>
          <w:sz w:val="28"/>
          <w:szCs w:val="28"/>
          <w:u w:val="single"/>
        </w:rPr>
        <w:t>модель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 xml:space="preserve">будущей 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переме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щается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из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переходного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времени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настоящее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старый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уходит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бытия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прошлой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когда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процесс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произойдет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портал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снова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закроется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начнет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протекать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чередом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прохождения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перехода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</w:t>
      </w:r>
      <w:r w:rsidRPr="00571DA7">
        <w:rPr>
          <w:rFonts w:ascii="Arial" w:hAnsi="Arial" w:cs="Arial"/>
          <w:sz w:val="28"/>
          <w:szCs w:val="28"/>
        </w:rPr>
        <w:softHyphen/>
        <w:t>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называется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МИГОМ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Настоящее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существования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уходит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прошлое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настоящее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прибывает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сформированная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</w:t>
      </w:r>
      <w:r w:rsidRPr="00571DA7">
        <w:rPr>
          <w:rFonts w:ascii="Arial" w:hAnsi="Arial" w:cs="Arial"/>
          <w:sz w:val="28"/>
          <w:szCs w:val="28"/>
        </w:rPr>
        <w:softHyphen/>
        <w:t>дущего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стол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тия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i/>
          <w:sz w:val="28"/>
          <w:szCs w:val="28"/>
        </w:rPr>
        <w:t>И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этот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новый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Мир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будет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находиться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в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иной (новой)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параллели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жизни (</w:t>
      </w:r>
      <w:r w:rsidRPr="00571DA7">
        <w:rPr>
          <w:rFonts w:ascii="Arial" w:hAnsi="Arial" w:cs="Arial"/>
          <w:i/>
          <w:sz w:val="28"/>
          <w:szCs w:val="28"/>
          <w:u w:val="single"/>
        </w:rPr>
        <w:t>новая  жизненная среда</w:t>
      </w:r>
      <w:r w:rsidRPr="00571DA7">
        <w:rPr>
          <w:rFonts w:ascii="Arial" w:hAnsi="Arial" w:cs="Arial"/>
          <w:i/>
          <w:sz w:val="28"/>
          <w:szCs w:val="28"/>
        </w:rPr>
        <w:t>)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, </w:t>
      </w:r>
      <w:r w:rsidRPr="00571DA7">
        <w:rPr>
          <w:rFonts w:ascii="Arial" w:hAnsi="Arial" w:cs="Arial"/>
          <w:i/>
          <w:sz w:val="28"/>
          <w:szCs w:val="28"/>
        </w:rPr>
        <w:t>с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новыми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импульсами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развития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, </w:t>
      </w:r>
      <w:r w:rsidRPr="00571DA7">
        <w:rPr>
          <w:rFonts w:ascii="Arial" w:hAnsi="Arial" w:cs="Arial"/>
          <w:i/>
          <w:sz w:val="28"/>
          <w:szCs w:val="28"/>
        </w:rPr>
        <w:t>с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новой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целью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развития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поэтому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старыми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взглядами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настроем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человечество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сможет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существовать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этом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новом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жизненном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ритме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так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как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оно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 не </w:t>
      </w:r>
      <w:r w:rsidRPr="00571DA7">
        <w:rPr>
          <w:rFonts w:ascii="Arial" w:hAnsi="Arial" w:cs="Arial"/>
          <w:sz w:val="28"/>
          <w:szCs w:val="28"/>
          <w:u w:val="single"/>
        </w:rPr>
        <w:t>будет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соответствовать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параметрам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нового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времени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Поэтому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сейчас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именно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сейчас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необходимо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вам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перестраивать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свое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понимание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жизни</w:t>
      </w:r>
      <w:r w:rsidRPr="00571DA7">
        <w:rPr>
          <w:rFonts w:ascii="Arial" w:hAnsi="Arial" w:cs="Arial"/>
          <w:b/>
          <w:bCs/>
          <w:sz w:val="28"/>
          <w:szCs w:val="28"/>
        </w:rPr>
        <w:t>,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eastAsia="Calibri" w:hAnsi="Arial" w:cs="Arial"/>
          <w:sz w:val="28"/>
          <w:szCs w:val="28"/>
        </w:rPr>
        <w:t xml:space="preserve">так как </w:t>
      </w:r>
      <w:r w:rsidRPr="00571DA7">
        <w:rPr>
          <w:rFonts w:ascii="Arial" w:hAnsi="Arial" w:cs="Arial"/>
          <w:sz w:val="28"/>
          <w:szCs w:val="28"/>
        </w:rPr>
        <w:t>разное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эпохи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отличается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каждая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эпоха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находится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параллели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</w:t>
      </w:r>
      <w:r w:rsidRPr="00571DA7">
        <w:rPr>
          <w:rFonts w:ascii="Arial" w:hAnsi="Arial" w:cs="Arial"/>
          <w:sz w:val="28"/>
          <w:szCs w:val="28"/>
        </w:rPr>
        <w:softHyphen/>
        <w:t>рая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данного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каждый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Вселенской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существует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измерении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hAnsi="Arial" w:cs="Arial"/>
          <w:sz w:val="28"/>
          <w:szCs w:val="28"/>
        </w:rPr>
        <w:softHyphen/>
        <w:t>полняет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Миссию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осуществлению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</w:t>
      </w:r>
      <w:r w:rsidRPr="00571DA7">
        <w:rPr>
          <w:rFonts w:ascii="Arial" w:hAnsi="Arial" w:cs="Arial"/>
          <w:sz w:val="28"/>
          <w:szCs w:val="28"/>
        </w:rPr>
        <w:softHyphen/>
        <w:t>монии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получает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несет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задачи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lastRenderedPageBreak/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разделен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две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части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работают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единую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цель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Творца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- </w:t>
      </w:r>
      <w:r w:rsidRPr="00571DA7">
        <w:rPr>
          <w:rFonts w:ascii="Arial" w:hAnsi="Arial" w:cs="Arial"/>
          <w:b/>
          <w:bCs/>
          <w:sz w:val="28"/>
          <w:szCs w:val="28"/>
        </w:rPr>
        <w:t>Сотворение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единого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гармоничного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  <w:u w:val="single"/>
        </w:rPr>
        <w:t>Одним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пр</w:t>
      </w:r>
      <w:r w:rsidRPr="00571DA7">
        <w:rPr>
          <w:rFonts w:ascii="Arial" w:hAnsi="Arial" w:cs="Arial"/>
          <w:b/>
          <w:bCs/>
          <w:sz w:val="28"/>
          <w:szCs w:val="28"/>
        </w:rPr>
        <w:t>о</w:t>
      </w:r>
      <w:r w:rsidRPr="00571DA7">
        <w:rPr>
          <w:rFonts w:ascii="Arial" w:hAnsi="Arial" w:cs="Arial"/>
          <w:b/>
          <w:bCs/>
          <w:sz w:val="28"/>
          <w:szCs w:val="28"/>
        </w:rPr>
        <w:t>граммного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обеспечения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разви</w:t>
      </w:r>
      <w:r w:rsidRPr="00571DA7">
        <w:rPr>
          <w:rFonts w:ascii="Arial" w:hAnsi="Arial" w:cs="Arial"/>
          <w:b/>
          <w:bCs/>
          <w:sz w:val="28"/>
          <w:szCs w:val="28"/>
        </w:rPr>
        <w:softHyphen/>
        <w:t>тия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или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Мироздание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bCs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  <w:u w:val="single"/>
        </w:rPr>
        <w:t>Другим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Управления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Управления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Вселенским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hAnsi="Arial" w:cs="Arial"/>
          <w:sz w:val="28"/>
          <w:szCs w:val="28"/>
        </w:rPr>
        <w:t>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</w:t>
      </w:r>
      <w:r w:rsidRPr="00571DA7">
        <w:rPr>
          <w:rFonts w:ascii="Arial" w:hAnsi="Arial" w:cs="Arial"/>
          <w:sz w:val="28"/>
          <w:szCs w:val="28"/>
        </w:rPr>
        <w:softHyphen/>
        <w:t>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Вселенской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Абсолютной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Чистоты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Гармонии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всего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ставит задачи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Миру Вселенной 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Вели</w:t>
      </w:r>
      <w:r w:rsidRPr="00571DA7">
        <w:rPr>
          <w:rFonts w:ascii="Arial" w:hAnsi="Arial" w:cs="Arial"/>
          <w:sz w:val="28"/>
          <w:szCs w:val="28"/>
        </w:rPr>
        <w:softHyphen/>
        <w:t>ким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Управителем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Вседержителем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).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управля</w:t>
      </w:r>
      <w:r w:rsidRPr="00571DA7">
        <w:rPr>
          <w:rFonts w:ascii="Arial" w:eastAsia="Calibri" w:hAnsi="Arial" w:cs="Arial"/>
          <w:sz w:val="28"/>
          <w:szCs w:val="28"/>
        </w:rPr>
        <w:t>ю</w:t>
      </w:r>
      <w:r w:rsidRPr="00571DA7">
        <w:rPr>
          <w:rFonts w:ascii="Arial" w:eastAsia="Calibri" w:hAnsi="Arial" w:cs="Arial"/>
          <w:sz w:val="28"/>
          <w:szCs w:val="28"/>
        </w:rPr>
        <w:t xml:space="preserve">щей силой его является </w:t>
      </w:r>
      <w:r w:rsidRPr="00571DA7">
        <w:rPr>
          <w:rFonts w:ascii="Arial" w:hAnsi="Arial" w:cs="Arial"/>
          <w:sz w:val="28"/>
          <w:szCs w:val="28"/>
        </w:rPr>
        <w:t>единая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неразделимая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Сила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 гарм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ничной 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всем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Миром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управляет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сам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Господь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Всемогущий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Великий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делах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всего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это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является целью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этого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Великого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bCs/>
          <w:sz w:val="28"/>
          <w:szCs w:val="28"/>
        </w:rPr>
      </w:pPr>
    </w:p>
    <w:p w:rsidR="00061879" w:rsidRPr="00571DA7" w:rsidRDefault="00061879" w:rsidP="00061879">
      <w:pPr>
        <w:pStyle w:val="13"/>
        <w:tabs>
          <w:tab w:val="clear" w:pos="708"/>
          <w:tab w:val="left" w:pos="-567"/>
        </w:tabs>
        <w:suppressAutoHyphens w:val="0"/>
        <w:spacing w:after="0"/>
        <w:ind w:left="-567"/>
        <w:jc w:val="both"/>
        <w:rPr>
          <w:rFonts w:ascii="Arial" w:eastAsia="Calibri" w:hAnsi="Arial" w:cs="Arial"/>
          <w:color w:val="auto"/>
          <w:sz w:val="28"/>
          <w:szCs w:val="28"/>
          <w:u w:val="single"/>
        </w:rPr>
      </w:pPr>
      <w:r w:rsidRPr="00571DA7">
        <w:rPr>
          <w:rFonts w:ascii="Arial" w:hAnsi="Arial" w:cs="Arial"/>
          <w:b/>
          <w:color w:val="auto"/>
          <w:sz w:val="32"/>
          <w:szCs w:val="32"/>
        </w:rPr>
        <w:t>1.Мир</w:t>
      </w:r>
      <w:r w:rsidRPr="00571DA7">
        <w:rPr>
          <w:rFonts w:ascii="Arial" w:eastAsia="Calibri" w:hAnsi="Arial" w:cs="Arial"/>
          <w:b/>
          <w:color w:val="auto"/>
          <w:sz w:val="32"/>
          <w:szCs w:val="32"/>
        </w:rPr>
        <w:t xml:space="preserve"> </w:t>
      </w:r>
      <w:r w:rsidRPr="00571DA7">
        <w:rPr>
          <w:rFonts w:ascii="Arial" w:hAnsi="Arial" w:cs="Arial"/>
          <w:b/>
          <w:color w:val="auto"/>
          <w:sz w:val="32"/>
          <w:szCs w:val="32"/>
        </w:rPr>
        <w:t>Абсолютной</w:t>
      </w:r>
      <w:r w:rsidRPr="00571DA7">
        <w:rPr>
          <w:rFonts w:ascii="Arial" w:eastAsia="Calibri" w:hAnsi="Arial" w:cs="Arial"/>
          <w:b/>
          <w:color w:val="auto"/>
          <w:sz w:val="32"/>
          <w:szCs w:val="32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чистоты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настраивает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весь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чистоты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гармонии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через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единую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систему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управления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hAnsi="Arial" w:cs="Arial"/>
          <w:color w:val="auto"/>
          <w:sz w:val="28"/>
          <w:szCs w:val="28"/>
        </w:rPr>
        <w:t>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Этот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находится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уровне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 </w:t>
      </w:r>
      <w:r w:rsidRPr="00571DA7">
        <w:rPr>
          <w:rFonts w:ascii="Arial" w:hAnsi="Arial" w:cs="Arial"/>
          <w:color w:val="auto"/>
          <w:sz w:val="28"/>
          <w:szCs w:val="28"/>
        </w:rPr>
        <w:t>высокочастотного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измерения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Капсулы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Времени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Этот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уровень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Капсулы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Времени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называется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полем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бесконечного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бытия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времени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>.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Создан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материи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бесконечной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чистоты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и </w:t>
      </w:r>
      <w:r w:rsidRPr="00571DA7">
        <w:rPr>
          <w:rFonts w:ascii="Arial" w:hAnsi="Arial" w:cs="Arial"/>
          <w:color w:val="auto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color w:val="auto"/>
          <w:sz w:val="28"/>
          <w:szCs w:val="28"/>
        </w:rPr>
        <w:t>Целью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 является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создание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направления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Поле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Творца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настраивает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весь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гармоничное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Поле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создает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разные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 </w:t>
      </w:r>
      <w:r w:rsidRPr="00571DA7">
        <w:rPr>
          <w:rFonts w:ascii="Arial" w:hAnsi="Arial" w:cs="Arial"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(</w:t>
      </w:r>
      <w:r w:rsidRPr="00571DA7">
        <w:rPr>
          <w:rFonts w:ascii="Arial" w:hAnsi="Arial" w:cs="Arial"/>
          <w:color w:val="auto"/>
          <w:sz w:val="28"/>
          <w:szCs w:val="28"/>
        </w:rPr>
        <w:t>Миры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па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раллелях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измерений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)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выстраивает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четкий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ритм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виде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цикличности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времени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Этот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создает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Творения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виде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Тонких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физического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происхожд</w:t>
      </w:r>
      <w:r w:rsidRPr="00571DA7">
        <w:rPr>
          <w:rFonts w:ascii="Arial" w:hAnsi="Arial" w:cs="Arial"/>
          <w:color w:val="auto"/>
          <w:sz w:val="28"/>
          <w:szCs w:val="28"/>
        </w:rPr>
        <w:t>е</w:t>
      </w:r>
      <w:r w:rsidRPr="00571DA7">
        <w:rPr>
          <w:rFonts w:ascii="Arial" w:hAnsi="Arial" w:cs="Arial"/>
          <w:color w:val="auto"/>
          <w:sz w:val="28"/>
          <w:szCs w:val="28"/>
        </w:rPr>
        <w:t>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всеми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этими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формами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он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связан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гармоничными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связями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создавая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гармоничную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(</w:t>
      </w:r>
      <w:r w:rsidRPr="00571DA7">
        <w:rPr>
          <w:rFonts w:ascii="Arial" w:hAnsi="Arial" w:cs="Arial"/>
          <w:color w:val="auto"/>
          <w:sz w:val="28"/>
          <w:szCs w:val="28"/>
        </w:rPr>
        <w:t>Разумную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) </w:t>
      </w:r>
      <w:r w:rsidRPr="00571DA7">
        <w:rPr>
          <w:rFonts w:ascii="Arial" w:hAnsi="Arial" w:cs="Arial"/>
          <w:color w:val="auto"/>
          <w:sz w:val="28"/>
          <w:szCs w:val="28"/>
        </w:rPr>
        <w:t>жизнь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Для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понятие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«</w:t>
      </w:r>
      <w:r w:rsidRPr="00571DA7">
        <w:rPr>
          <w:rFonts w:ascii="Arial" w:hAnsi="Arial" w:cs="Arial"/>
          <w:color w:val="auto"/>
          <w:sz w:val="28"/>
          <w:szCs w:val="28"/>
        </w:rPr>
        <w:t>соединение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Творцом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» </w:t>
      </w:r>
      <w:r w:rsidRPr="00571DA7">
        <w:rPr>
          <w:rFonts w:ascii="Arial" w:hAnsi="Arial" w:cs="Arial"/>
          <w:color w:val="auto"/>
          <w:sz w:val="28"/>
          <w:szCs w:val="28"/>
        </w:rPr>
        <w:t>означает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«</w:t>
      </w:r>
      <w:r w:rsidRPr="00571DA7">
        <w:rPr>
          <w:rFonts w:ascii="Arial" w:hAnsi="Arial" w:cs="Arial"/>
          <w:color w:val="auto"/>
          <w:sz w:val="28"/>
          <w:szCs w:val="28"/>
        </w:rPr>
        <w:t>быть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едином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гармоничном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Творцом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».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 этом случае эта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Творцом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для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становится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прямой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без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подстроек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через </w:t>
      </w:r>
      <w:r w:rsidRPr="00571DA7">
        <w:rPr>
          <w:rFonts w:ascii="Arial" w:hAnsi="Arial" w:cs="Arial"/>
          <w:color w:val="auto"/>
          <w:sz w:val="28"/>
          <w:szCs w:val="28"/>
        </w:rPr>
        <w:t>Вселенский Мир,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и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человек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становится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гармонично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настроенной личн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о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стью и поэтому настраивание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proofErr w:type="spellStart"/>
      <w:r w:rsidRPr="00571DA7">
        <w:rPr>
          <w:rFonts w:ascii="Arial" w:hAnsi="Arial" w:cs="Arial"/>
          <w:color w:val="auto"/>
          <w:sz w:val="28"/>
          <w:szCs w:val="28"/>
          <w:u w:val="single"/>
        </w:rPr>
        <w:t>подстраивание</w:t>
      </w:r>
      <w:proofErr w:type="spellEnd"/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его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системы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связи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прои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з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водить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нет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необходимости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человек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слышит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Творца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а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он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его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эта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связь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называется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прямой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без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посредничества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>.</w:t>
      </w:r>
    </w:p>
    <w:p w:rsidR="00061879" w:rsidRPr="00571DA7" w:rsidRDefault="00061879" w:rsidP="00061879">
      <w:pPr>
        <w:pStyle w:val="13"/>
        <w:tabs>
          <w:tab w:val="left" w:pos="-567"/>
        </w:tabs>
        <w:suppressAutoHyphens w:val="0"/>
        <w:spacing w:after="0"/>
        <w:ind w:left="-567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eastAsia="Calibri" w:hAnsi="Arial" w:cs="Arial"/>
          <w:b/>
          <w:color w:val="auto"/>
          <w:sz w:val="28"/>
          <w:szCs w:val="28"/>
        </w:rPr>
        <w:lastRenderedPageBreak/>
        <w:t xml:space="preserve">     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имеет  </w:t>
      </w:r>
      <w:r w:rsidRPr="00571DA7">
        <w:rPr>
          <w:rFonts w:ascii="Arial" w:hAnsi="Arial" w:cs="Arial"/>
          <w:color w:val="auto"/>
          <w:sz w:val="28"/>
          <w:szCs w:val="28"/>
        </w:rPr>
        <w:t>из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иерархической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лестницы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Управления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Вселенской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системой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Настрой всему Миру на развитие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создает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Абсолютной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чисто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ты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Из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энергии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Абсолютной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чистоты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сотворен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весь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</w:p>
    <w:p w:rsidR="00061879" w:rsidRPr="00571DA7" w:rsidRDefault="00061879" w:rsidP="00061879">
      <w:pPr>
        <w:pStyle w:val="13"/>
        <w:tabs>
          <w:tab w:val="left" w:pos="-567"/>
        </w:tabs>
        <w:suppressAutoHyphens w:val="0"/>
        <w:spacing w:after="0"/>
        <w:ind w:left="-567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     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b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  <w:u w:val="single"/>
        </w:rPr>
        <w:t>Абсолютной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  <w:u w:val="single"/>
        </w:rPr>
        <w:t>чистоты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является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центром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создания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всей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его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подчинении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находится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тот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самый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b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  <w:u w:val="single"/>
        </w:rPr>
        <w:t>Творца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который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поделен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  <w:u w:val="single"/>
        </w:rPr>
        <w:t xml:space="preserve"> (</w:t>
      </w:r>
      <w:r w:rsidRPr="00571DA7">
        <w:rPr>
          <w:rFonts w:ascii="Arial" w:hAnsi="Arial" w:cs="Arial"/>
          <w:b/>
          <w:bCs/>
          <w:color w:val="auto"/>
          <w:sz w:val="28"/>
          <w:szCs w:val="28"/>
          <w:u w:val="single"/>
        </w:rPr>
        <w:t>Миро</w:t>
      </w:r>
      <w:r w:rsidRPr="00571DA7">
        <w:rPr>
          <w:rFonts w:ascii="Arial" w:hAnsi="Arial" w:cs="Arial"/>
          <w:b/>
          <w:bCs/>
          <w:color w:val="auto"/>
          <w:sz w:val="28"/>
          <w:szCs w:val="28"/>
          <w:u w:val="single"/>
        </w:rPr>
        <w:softHyphen/>
        <w:t>здание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  <w:u w:val="single"/>
        </w:rPr>
        <w:t xml:space="preserve">) </w:t>
      </w:r>
      <w:r w:rsidRPr="00571DA7">
        <w:rPr>
          <w:rFonts w:ascii="Arial" w:hAnsi="Arial" w:cs="Arial"/>
          <w:b/>
          <w:bCs/>
          <w:color w:val="auto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  <w:u w:val="single"/>
        </w:rPr>
        <w:t>Управления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b/>
          <w:bCs/>
          <w:color w:val="auto"/>
          <w:sz w:val="28"/>
          <w:szCs w:val="28"/>
          <w:u w:val="single"/>
        </w:rPr>
        <w:t>или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  <w:u w:val="single"/>
        </w:rPr>
        <w:t>Созд</w:t>
      </w:r>
      <w:r w:rsidRPr="00571DA7">
        <w:rPr>
          <w:rFonts w:ascii="Arial" w:hAnsi="Arial" w:cs="Arial"/>
          <w:b/>
          <w:bCs/>
          <w:color w:val="auto"/>
          <w:sz w:val="28"/>
          <w:szCs w:val="28"/>
          <w:u w:val="single"/>
        </w:rPr>
        <w:t>а</w:t>
      </w:r>
      <w:r w:rsidRPr="00571DA7">
        <w:rPr>
          <w:rFonts w:ascii="Arial" w:hAnsi="Arial" w:cs="Arial"/>
          <w:b/>
          <w:bCs/>
          <w:color w:val="auto"/>
          <w:sz w:val="28"/>
          <w:szCs w:val="28"/>
          <w:u w:val="single"/>
        </w:rPr>
        <w:t>ния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Системе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(</w:t>
      </w:r>
      <w:r w:rsidRPr="00571DA7">
        <w:rPr>
          <w:rFonts w:ascii="Arial" w:hAnsi="Arial" w:cs="Arial"/>
          <w:color w:val="auto"/>
          <w:sz w:val="28"/>
          <w:szCs w:val="28"/>
        </w:rPr>
        <w:t>Творца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) </w:t>
      </w:r>
      <w:r w:rsidRPr="00571DA7">
        <w:rPr>
          <w:rFonts w:ascii="Arial" w:hAnsi="Arial" w:cs="Arial"/>
          <w:color w:val="auto"/>
          <w:sz w:val="28"/>
          <w:szCs w:val="28"/>
        </w:rPr>
        <w:t>подчи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няется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система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Вселенно</w:t>
      </w:r>
      <w:r w:rsidRPr="00571DA7">
        <w:rPr>
          <w:rFonts w:ascii="Arial" w:hAnsi="Arial" w:cs="Arial"/>
          <w:color w:val="auto"/>
          <w:sz w:val="28"/>
          <w:szCs w:val="28"/>
        </w:rPr>
        <w:t>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которую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входит 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Покровительственная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Система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Этот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аналогично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Творца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поделен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Души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системой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Ангела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Хранителя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разв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и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тия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подчине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softHyphen/>
        <w:t>нии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которого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находится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>.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такая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иерархическая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лестница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настраивает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</w:t>
      </w:r>
      <w:r w:rsidRPr="00571DA7">
        <w:rPr>
          <w:rFonts w:ascii="Arial" w:hAnsi="Arial" w:cs="Arial"/>
          <w:color w:val="auto"/>
          <w:sz w:val="28"/>
          <w:szCs w:val="28"/>
        </w:rPr>
        <w:t>е</w:t>
      </w:r>
      <w:r w:rsidRPr="00571DA7">
        <w:rPr>
          <w:rFonts w:ascii="Arial" w:hAnsi="Arial" w:cs="Arial"/>
          <w:color w:val="auto"/>
          <w:sz w:val="28"/>
          <w:szCs w:val="28"/>
        </w:rPr>
        <w:t>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Духовную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.</w:t>
      </w:r>
    </w:p>
    <w:p w:rsidR="00061879" w:rsidRPr="00571DA7" w:rsidRDefault="00061879" w:rsidP="00061879">
      <w:pPr>
        <w:pStyle w:val="13"/>
        <w:tabs>
          <w:tab w:val="left" w:pos="-567"/>
        </w:tabs>
        <w:suppressAutoHyphens w:val="0"/>
        <w:spacing w:after="0"/>
        <w:ind w:left="-567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      </w:t>
      </w:r>
      <w:r w:rsidRPr="00571DA7">
        <w:rPr>
          <w:rFonts w:ascii="Arial" w:hAnsi="Arial" w:cs="Arial"/>
          <w:color w:val="auto"/>
          <w:sz w:val="28"/>
          <w:szCs w:val="28"/>
        </w:rPr>
        <w:t>Связь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человека (по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Сотворе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нию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)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Творца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осуществляется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через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целую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систему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связи.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через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систему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создается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прямая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ловека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Абсолютной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чистоты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Прямая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Творцом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гармоничном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Такой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получая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Творцом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становится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просветле</w:t>
      </w:r>
      <w:r w:rsidRPr="00571DA7">
        <w:rPr>
          <w:rFonts w:ascii="Arial" w:hAnsi="Arial" w:cs="Arial"/>
          <w:color w:val="auto"/>
          <w:sz w:val="28"/>
          <w:szCs w:val="28"/>
        </w:rPr>
        <w:t>н</w:t>
      </w:r>
      <w:r w:rsidRPr="00571DA7">
        <w:rPr>
          <w:rFonts w:ascii="Arial" w:hAnsi="Arial" w:cs="Arial"/>
          <w:color w:val="auto"/>
          <w:sz w:val="28"/>
          <w:szCs w:val="28"/>
        </w:rPr>
        <w:t>ным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начинает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гармонично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выстраивать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свою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дальнейшую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линию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судьбы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.</w:t>
      </w:r>
    </w:p>
    <w:p w:rsidR="00061879" w:rsidRPr="00571DA7" w:rsidRDefault="00061879" w:rsidP="00061879">
      <w:pPr>
        <w:pStyle w:val="13"/>
        <w:tabs>
          <w:tab w:val="left" w:pos="-567"/>
        </w:tabs>
        <w:suppressAutoHyphens w:val="0"/>
        <w:spacing w:after="0"/>
        <w:ind w:left="-567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      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поэтому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весь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Творца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сформирован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по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принципу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гармони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ч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ного развития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>.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Поле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поделено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разные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 xml:space="preserve">задачи по осуществлению 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одной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цели -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гармо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нии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</w:p>
    <w:p w:rsidR="00061879" w:rsidRPr="00571DA7" w:rsidRDefault="00061879" w:rsidP="00061879">
      <w:pPr>
        <w:pStyle w:val="13"/>
        <w:tabs>
          <w:tab w:val="left" w:pos="-567"/>
        </w:tabs>
        <w:suppressAutoHyphens w:val="0"/>
        <w:spacing w:after="0"/>
        <w:ind w:left="-567"/>
        <w:jc w:val="both"/>
        <w:rPr>
          <w:rFonts w:ascii="Arial" w:eastAsia="Calibri" w:hAnsi="Arial" w:cs="Arial"/>
          <w:b/>
          <w:bCs/>
          <w:color w:val="auto"/>
          <w:sz w:val="28"/>
          <w:szCs w:val="28"/>
        </w:rPr>
      </w:pP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     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Одна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сторона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Творца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занята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задачей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Вселенского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Сознания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(</w:t>
      </w:r>
      <w:r w:rsidRPr="00571DA7">
        <w:rPr>
          <w:rFonts w:ascii="Arial" w:hAnsi="Arial" w:cs="Arial"/>
          <w:color w:val="auto"/>
          <w:sz w:val="28"/>
          <w:szCs w:val="28"/>
        </w:rPr>
        <w:t>Мироздание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). </w:t>
      </w:r>
      <w:r w:rsidRPr="00571DA7">
        <w:rPr>
          <w:rFonts w:ascii="Arial" w:hAnsi="Arial" w:cs="Arial"/>
          <w:color w:val="auto"/>
          <w:sz w:val="28"/>
          <w:szCs w:val="28"/>
        </w:rPr>
        <w:t>Этот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центр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несет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задачу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понимания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.     </w:t>
      </w:r>
    </w:p>
    <w:p w:rsidR="00061879" w:rsidRPr="00571DA7" w:rsidRDefault="00061879" w:rsidP="00061879">
      <w:pPr>
        <w:pStyle w:val="13"/>
        <w:tabs>
          <w:tab w:val="left" w:pos="-567"/>
        </w:tabs>
        <w:suppressAutoHyphens w:val="0"/>
        <w:spacing w:after="0"/>
        <w:ind w:left="-567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     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Другая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сторона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Творца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создает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четкости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настроя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слаженного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ритма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Этот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занят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задачей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рационального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задачей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строй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(</w:t>
      </w:r>
      <w:r w:rsidRPr="00571DA7">
        <w:rPr>
          <w:rFonts w:ascii="Arial" w:hAnsi="Arial" w:cs="Arial"/>
          <w:color w:val="auto"/>
          <w:sz w:val="28"/>
          <w:szCs w:val="28"/>
        </w:rPr>
        <w:t>через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создание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систем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цикла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соответствии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граммой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смены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ритма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)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создание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импульсного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системы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взаимосвязи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</w:p>
    <w:p w:rsidR="00061879" w:rsidRPr="00571DA7" w:rsidRDefault="00061879" w:rsidP="00061879">
      <w:pPr>
        <w:pStyle w:val="13"/>
        <w:tabs>
          <w:tab w:val="left" w:pos="-567"/>
        </w:tabs>
        <w:suppressAutoHyphens w:val="0"/>
        <w:spacing w:after="0"/>
        <w:ind w:left="-567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      </w:t>
      </w:r>
      <w:r w:rsidRPr="00571DA7">
        <w:rPr>
          <w:rFonts w:ascii="Arial" w:hAnsi="Arial" w:cs="Arial"/>
          <w:color w:val="auto"/>
          <w:sz w:val="28"/>
          <w:szCs w:val="28"/>
        </w:rPr>
        <w:t>Если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взять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то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развивает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знания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четко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выстроенное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мышление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расчет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называется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рационал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ь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ным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Миром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или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Антимиром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>,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или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противоположной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задачей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.</w:t>
      </w:r>
    </w:p>
    <w:p w:rsidR="00061879" w:rsidRPr="00571DA7" w:rsidRDefault="00061879" w:rsidP="00061879">
      <w:pPr>
        <w:pStyle w:val="13"/>
        <w:tabs>
          <w:tab w:val="left" w:pos="-567"/>
        </w:tabs>
        <w:suppressAutoHyphens w:val="0"/>
        <w:spacing w:after="0"/>
        <w:ind w:left="-567"/>
        <w:jc w:val="both"/>
        <w:rPr>
          <w:rFonts w:ascii="Arial" w:eastAsia="Calibri" w:hAnsi="Arial" w:cs="Arial"/>
          <w:b/>
          <w:bCs/>
          <w:color w:val="auto"/>
          <w:sz w:val="28"/>
          <w:szCs w:val="28"/>
        </w:rPr>
      </w:pPr>
      <w:r w:rsidRPr="00571DA7">
        <w:rPr>
          <w:rFonts w:ascii="Arial" w:eastAsia="Calibri" w:hAnsi="Arial" w:cs="Arial"/>
          <w:color w:val="auto"/>
          <w:sz w:val="28"/>
          <w:szCs w:val="28"/>
        </w:rPr>
        <w:lastRenderedPageBreak/>
        <w:t xml:space="preserve">      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работают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две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половинки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единого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одну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цель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: </w:t>
      </w:r>
      <w:r w:rsidRPr="00571DA7">
        <w:rPr>
          <w:rFonts w:ascii="Arial" w:hAnsi="Arial" w:cs="Arial"/>
          <w:color w:val="auto"/>
          <w:sz w:val="28"/>
          <w:szCs w:val="28"/>
        </w:rPr>
        <w:t>создание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Гармонии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Оба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являются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единым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пространством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Абсолюта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Святого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Духа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Творца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Эта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единая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система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Разумного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управления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связана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Землей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другими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планетами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через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созданную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систему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Эти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формируют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Разумное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(</w:t>
      </w:r>
      <w:r w:rsidRPr="00571DA7">
        <w:rPr>
          <w:rFonts w:ascii="Arial" w:hAnsi="Arial" w:cs="Arial"/>
          <w:color w:val="auto"/>
          <w:sz w:val="28"/>
          <w:szCs w:val="28"/>
        </w:rPr>
        <w:t>Сознание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) </w:t>
      </w:r>
      <w:r w:rsidRPr="00571DA7">
        <w:rPr>
          <w:rFonts w:ascii="Arial" w:hAnsi="Arial" w:cs="Arial"/>
          <w:color w:val="auto"/>
          <w:sz w:val="28"/>
          <w:szCs w:val="28"/>
        </w:rPr>
        <w:t>планеты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Разумное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распределение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цикличности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протекания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времени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свою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оч</w:t>
      </w:r>
      <w:r w:rsidRPr="00571DA7">
        <w:rPr>
          <w:rFonts w:ascii="Arial" w:hAnsi="Arial" w:cs="Arial"/>
          <w:color w:val="auto"/>
          <w:sz w:val="28"/>
          <w:szCs w:val="28"/>
        </w:rPr>
        <w:t>е</w:t>
      </w:r>
      <w:r w:rsidRPr="00571DA7">
        <w:rPr>
          <w:rFonts w:ascii="Arial" w:hAnsi="Arial" w:cs="Arial"/>
          <w:color w:val="auto"/>
          <w:sz w:val="28"/>
          <w:szCs w:val="28"/>
        </w:rPr>
        <w:t>редь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Разумное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планеты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их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помощью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через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налаженную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сист</w:t>
      </w:r>
      <w:r w:rsidRPr="00571DA7">
        <w:rPr>
          <w:rFonts w:ascii="Arial" w:hAnsi="Arial" w:cs="Arial"/>
          <w:color w:val="auto"/>
          <w:sz w:val="28"/>
          <w:szCs w:val="28"/>
        </w:rPr>
        <w:t>е</w:t>
      </w:r>
      <w:r w:rsidRPr="00571DA7">
        <w:rPr>
          <w:rFonts w:ascii="Arial" w:hAnsi="Arial" w:cs="Arial"/>
          <w:color w:val="auto"/>
          <w:sz w:val="28"/>
          <w:szCs w:val="28"/>
        </w:rPr>
        <w:t>му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 </w:t>
      </w:r>
      <w:r w:rsidRPr="00571DA7">
        <w:rPr>
          <w:rFonts w:ascii="Arial" w:hAnsi="Arial" w:cs="Arial"/>
          <w:color w:val="auto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гармоничную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линию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(</w:t>
      </w:r>
      <w:r w:rsidRPr="00571DA7">
        <w:rPr>
          <w:rFonts w:ascii="Arial" w:hAnsi="Arial" w:cs="Arial"/>
          <w:color w:val="auto"/>
          <w:sz w:val="28"/>
          <w:szCs w:val="28"/>
        </w:rPr>
        <w:t>Разум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) </w:t>
      </w:r>
      <w:r w:rsidRPr="00571DA7">
        <w:rPr>
          <w:rFonts w:ascii="Arial" w:hAnsi="Arial" w:cs="Arial"/>
          <w:color w:val="auto"/>
          <w:sz w:val="28"/>
          <w:szCs w:val="28"/>
        </w:rPr>
        <w:t>человечества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гармоничная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линия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(</w:t>
      </w:r>
      <w:proofErr w:type="gramStart"/>
      <w:r w:rsidRPr="00571DA7">
        <w:rPr>
          <w:rFonts w:ascii="Arial" w:hAnsi="Arial" w:cs="Arial"/>
          <w:color w:val="auto"/>
          <w:sz w:val="28"/>
          <w:szCs w:val="28"/>
        </w:rPr>
        <w:t>Разум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) </w:t>
      </w:r>
      <w:proofErr w:type="gramEnd"/>
      <w:r w:rsidRPr="00571DA7">
        <w:rPr>
          <w:rFonts w:ascii="Arial" w:hAnsi="Arial" w:cs="Arial"/>
          <w:color w:val="auto"/>
          <w:sz w:val="28"/>
          <w:szCs w:val="28"/>
        </w:rPr>
        <w:t>человечества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Разум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соответствии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циклом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времени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Вот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такая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цепочка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взаимосвязи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образуется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эти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две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системы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Творца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участвуют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формировании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Разумного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>.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обратной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цепочке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Разум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Разум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человечества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Разум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человечества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Разум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планеты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которая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связана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Вселенским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РАЗУМОМ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>.</w:t>
      </w:r>
    </w:p>
    <w:p w:rsidR="00061879" w:rsidRPr="00571DA7" w:rsidRDefault="00061879" w:rsidP="00061879">
      <w:pPr>
        <w:pStyle w:val="13"/>
        <w:tabs>
          <w:tab w:val="left" w:pos="-567"/>
        </w:tabs>
        <w:suppressAutoHyphens w:val="0"/>
        <w:spacing w:after="0"/>
        <w:ind w:left="-567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     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формирование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всех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систем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связей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осуществляется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через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К</w:t>
      </w:r>
      <w:r w:rsidRPr="00571DA7">
        <w:rPr>
          <w:rFonts w:ascii="Arial" w:hAnsi="Arial" w:cs="Arial"/>
          <w:b/>
          <w:color w:val="auto"/>
          <w:sz w:val="28"/>
          <w:szCs w:val="28"/>
        </w:rPr>
        <w:t>апсулу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Време</w:t>
      </w:r>
      <w:r w:rsidRPr="00571DA7">
        <w:rPr>
          <w:rFonts w:ascii="Arial" w:hAnsi="Arial" w:cs="Arial"/>
          <w:b/>
          <w:color w:val="auto"/>
          <w:sz w:val="28"/>
          <w:szCs w:val="28"/>
        </w:rPr>
        <w:softHyphen/>
        <w:t>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где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планет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человечества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параллелях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планет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созданы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начиная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человечества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мельчайшей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них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этих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рах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протекает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соответс</w:t>
      </w:r>
      <w:r w:rsidRPr="00571DA7">
        <w:rPr>
          <w:rFonts w:ascii="Arial" w:hAnsi="Arial" w:cs="Arial"/>
          <w:color w:val="auto"/>
          <w:sz w:val="28"/>
          <w:szCs w:val="28"/>
        </w:rPr>
        <w:t>т</w:t>
      </w:r>
      <w:r w:rsidRPr="00571DA7">
        <w:rPr>
          <w:rFonts w:ascii="Arial" w:hAnsi="Arial" w:cs="Arial"/>
          <w:color w:val="auto"/>
          <w:sz w:val="28"/>
          <w:szCs w:val="28"/>
        </w:rPr>
        <w:t>вии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поставленной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 </w:t>
      </w:r>
      <w:r w:rsidRPr="00571DA7">
        <w:rPr>
          <w:rFonts w:ascii="Arial" w:hAnsi="Arial" w:cs="Arial"/>
          <w:color w:val="auto"/>
          <w:sz w:val="28"/>
          <w:szCs w:val="28"/>
        </w:rPr>
        <w:t>жизненной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задачей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Творца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соответствии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поста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hAnsi="Arial" w:cs="Arial"/>
          <w:color w:val="auto"/>
          <w:sz w:val="28"/>
          <w:szCs w:val="28"/>
        </w:rPr>
        <w:t>ленными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жизненными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задачами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Творца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задача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hAnsi="Arial" w:cs="Arial"/>
          <w:color w:val="auto"/>
          <w:sz w:val="28"/>
          <w:szCs w:val="28"/>
        </w:rPr>
        <w:t>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плане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ты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.</w:t>
      </w:r>
    </w:p>
    <w:p w:rsidR="00061879" w:rsidRPr="00571DA7" w:rsidRDefault="00061879" w:rsidP="00061879">
      <w:pPr>
        <w:pStyle w:val="13"/>
        <w:tabs>
          <w:tab w:val="left" w:pos="-567"/>
        </w:tabs>
        <w:suppressAutoHyphens w:val="0"/>
        <w:spacing w:after="0"/>
        <w:ind w:left="-567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     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планет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Капсуле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времени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уровне изм</w:t>
      </w:r>
      <w:r w:rsidRPr="00571DA7">
        <w:rPr>
          <w:rFonts w:ascii="Arial" w:hAnsi="Arial" w:cs="Arial"/>
          <w:color w:val="auto"/>
          <w:sz w:val="28"/>
          <w:szCs w:val="28"/>
        </w:rPr>
        <w:t>е</w:t>
      </w:r>
      <w:r w:rsidRPr="00571DA7">
        <w:rPr>
          <w:rFonts w:ascii="Arial" w:hAnsi="Arial" w:cs="Arial"/>
          <w:color w:val="auto"/>
          <w:sz w:val="28"/>
          <w:szCs w:val="28"/>
        </w:rPr>
        <w:t xml:space="preserve">рения 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материальной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настоящего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времени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формиров</w:t>
      </w:r>
      <w:r w:rsidRPr="00571DA7">
        <w:rPr>
          <w:rFonts w:ascii="Arial" w:hAnsi="Arial" w:cs="Arial"/>
          <w:color w:val="auto"/>
          <w:sz w:val="28"/>
          <w:szCs w:val="28"/>
        </w:rPr>
        <w:t>а</w:t>
      </w:r>
      <w:r w:rsidRPr="00571DA7">
        <w:rPr>
          <w:rFonts w:ascii="Arial" w:hAnsi="Arial" w:cs="Arial"/>
          <w:color w:val="auto"/>
          <w:sz w:val="28"/>
          <w:szCs w:val="28"/>
        </w:rPr>
        <w:t>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них (измерениях)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происходит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соответствии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поставленными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задачами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плане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ты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находясь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своем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времени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(</w:t>
      </w:r>
      <w:r w:rsidRPr="00571DA7">
        <w:rPr>
          <w:rFonts w:ascii="Arial" w:hAnsi="Arial" w:cs="Arial"/>
          <w:color w:val="auto"/>
          <w:sz w:val="28"/>
          <w:szCs w:val="28"/>
        </w:rPr>
        <w:t>настоящем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), </w:t>
      </w:r>
      <w:r w:rsidRPr="00571DA7">
        <w:rPr>
          <w:rFonts w:ascii="Arial" w:hAnsi="Arial" w:cs="Arial"/>
          <w:color w:val="auto"/>
          <w:sz w:val="28"/>
          <w:szCs w:val="28"/>
        </w:rPr>
        <w:t>проживает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определенный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цикл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сво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ей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эпохи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соответствии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программой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.</w:t>
      </w:r>
    </w:p>
    <w:p w:rsidR="00061879" w:rsidRPr="00571DA7" w:rsidRDefault="00061879" w:rsidP="00061879">
      <w:pPr>
        <w:pStyle w:val="13"/>
        <w:tabs>
          <w:tab w:val="left" w:pos="-567"/>
        </w:tabs>
        <w:suppressAutoHyphens w:val="0"/>
        <w:spacing w:after="0"/>
        <w:ind w:left="-567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     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одном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измерении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могут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ходиться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разные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Каждую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материальную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может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сопровождать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па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раллели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данного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измерения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времени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тонкая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которая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выполняет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функцию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созда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</w:t>
      </w:r>
      <w:r w:rsidRPr="00571DA7">
        <w:rPr>
          <w:rFonts w:ascii="Arial" w:hAnsi="Arial" w:cs="Arial"/>
          <w:color w:val="auto"/>
          <w:sz w:val="28"/>
          <w:szCs w:val="28"/>
        </w:rPr>
        <w:t>о</w:t>
      </w:r>
      <w:r w:rsidRPr="00571DA7">
        <w:rPr>
          <w:rFonts w:ascii="Arial" w:hAnsi="Arial" w:cs="Arial"/>
          <w:color w:val="auto"/>
          <w:sz w:val="28"/>
          <w:szCs w:val="28"/>
        </w:rPr>
        <w:t>вания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 </w:t>
      </w:r>
      <w:r w:rsidRPr="00571DA7">
        <w:rPr>
          <w:rFonts w:ascii="Arial" w:hAnsi="Arial" w:cs="Arial"/>
          <w:color w:val="auto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Тонкий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связан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ского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который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ставит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задачи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перед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</w:t>
      </w:r>
      <w:r w:rsidRPr="00571DA7">
        <w:rPr>
          <w:rFonts w:ascii="Arial" w:hAnsi="Arial" w:cs="Arial"/>
          <w:color w:val="auto"/>
          <w:sz w:val="28"/>
          <w:szCs w:val="28"/>
        </w:rPr>
        <w:t>е</w:t>
      </w:r>
      <w:r w:rsidRPr="00571DA7">
        <w:rPr>
          <w:rFonts w:ascii="Arial" w:hAnsi="Arial" w:cs="Arial"/>
          <w:color w:val="auto"/>
          <w:sz w:val="28"/>
          <w:szCs w:val="28"/>
        </w:rPr>
        <w:t>ком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Тонким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.</w:t>
      </w:r>
    </w:p>
    <w:p w:rsidR="00061879" w:rsidRPr="00571DA7" w:rsidRDefault="00061879" w:rsidP="00061879">
      <w:pPr>
        <w:pStyle w:val="13"/>
        <w:tabs>
          <w:tab w:val="left" w:pos="-567"/>
        </w:tabs>
        <w:suppressAutoHyphens w:val="0"/>
        <w:spacing w:after="0"/>
        <w:ind w:left="-567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      </w:t>
      </w:r>
      <w:r w:rsidRPr="00571DA7">
        <w:rPr>
          <w:rFonts w:ascii="Arial" w:hAnsi="Arial" w:cs="Arial"/>
          <w:color w:val="auto"/>
          <w:sz w:val="28"/>
          <w:szCs w:val="28"/>
        </w:rPr>
        <w:t>Этот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Тонкий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параллели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планеты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линию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как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живого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Суще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ства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(</w:t>
      </w:r>
      <w:r w:rsidRPr="00571DA7">
        <w:rPr>
          <w:rFonts w:ascii="Arial" w:hAnsi="Arial" w:cs="Arial"/>
          <w:color w:val="auto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), </w:t>
      </w:r>
      <w:r w:rsidRPr="00571DA7">
        <w:rPr>
          <w:rFonts w:ascii="Arial" w:hAnsi="Arial" w:cs="Arial"/>
          <w:color w:val="auto"/>
          <w:sz w:val="28"/>
          <w:szCs w:val="28"/>
        </w:rPr>
        <w:t>так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планеты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Линия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его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Внутренний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формируют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softHyphen/>
        <w:t>ся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через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систему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связи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Тонким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lastRenderedPageBreak/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Земного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Созданием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Духовного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занята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целая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система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Одухотворения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Вселен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softHyphen/>
        <w:t>ной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земного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Этот Духовный Мир состоит из тонких полевых структур, создающих единое пространство этого Мира (систему Одухотворения).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каждая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отдельная </w:t>
      </w:r>
      <w:r w:rsidRPr="00571DA7">
        <w:rPr>
          <w:rFonts w:ascii="Arial" w:hAnsi="Arial" w:cs="Arial"/>
          <w:color w:val="auto"/>
          <w:sz w:val="28"/>
          <w:szCs w:val="28"/>
        </w:rPr>
        <w:t>структура (центр связи с человеком)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выполняет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свою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цель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формирования жизни человеческого Существа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Импульс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пере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softHyphen/>
        <w:t>дает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человеческому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Существу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Одухотворения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а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задачей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формирования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земной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справляется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Земли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весь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работает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единую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цель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- </w:t>
      </w:r>
      <w:r w:rsidRPr="00571DA7">
        <w:rPr>
          <w:rFonts w:ascii="Arial" w:hAnsi="Arial" w:cs="Arial"/>
          <w:color w:val="auto"/>
          <w:sz w:val="28"/>
          <w:szCs w:val="28"/>
        </w:rPr>
        <w:t>фор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мирования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система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 </w:t>
      </w:r>
      <w:r w:rsidRPr="00571DA7">
        <w:rPr>
          <w:rFonts w:ascii="Arial" w:hAnsi="Arial" w:cs="Arial"/>
          <w:color w:val="auto"/>
          <w:sz w:val="28"/>
          <w:szCs w:val="28"/>
        </w:rPr>
        <w:t>со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системой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также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находится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под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контролем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единой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системы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.</w:t>
      </w:r>
    </w:p>
    <w:p w:rsidR="00061879" w:rsidRDefault="00061879" w:rsidP="00061879">
      <w:pPr>
        <w:pStyle w:val="13"/>
        <w:tabs>
          <w:tab w:val="left" w:pos="-567"/>
        </w:tabs>
        <w:suppressAutoHyphens w:val="0"/>
        <w:spacing w:after="0"/>
        <w:ind w:left="-567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     </w:t>
      </w:r>
      <w:r w:rsidRPr="00571DA7">
        <w:rPr>
          <w:rFonts w:ascii="Arial" w:hAnsi="Arial" w:cs="Arial"/>
          <w:color w:val="auto"/>
          <w:sz w:val="28"/>
          <w:szCs w:val="28"/>
        </w:rPr>
        <w:t>Через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центра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век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получает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Покровительственную систему от этого Мира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задачей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формирования образа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По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системе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зи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этим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получает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энергию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дальнейшим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планом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(</w:t>
      </w:r>
      <w:r w:rsidRPr="00571DA7">
        <w:rPr>
          <w:rFonts w:ascii="Arial" w:hAnsi="Arial" w:cs="Arial"/>
          <w:color w:val="auto"/>
          <w:sz w:val="28"/>
          <w:szCs w:val="28"/>
        </w:rPr>
        <w:t>линии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) его. </w:t>
      </w:r>
      <w:r w:rsidRPr="00571DA7">
        <w:rPr>
          <w:rFonts w:ascii="Arial" w:hAnsi="Arial" w:cs="Arial"/>
          <w:color w:val="auto"/>
          <w:sz w:val="28"/>
          <w:szCs w:val="28"/>
        </w:rPr>
        <w:t>Также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через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систему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соответствии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задачей </w:t>
      </w:r>
      <w:r w:rsidRPr="00571DA7">
        <w:rPr>
          <w:rFonts w:ascii="Arial" w:hAnsi="Arial" w:cs="Arial"/>
          <w:color w:val="auto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человек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пол</w:t>
      </w:r>
      <w:r w:rsidRPr="00571DA7">
        <w:rPr>
          <w:rFonts w:ascii="Arial" w:hAnsi="Arial" w:cs="Arial"/>
          <w:color w:val="auto"/>
          <w:sz w:val="28"/>
          <w:szCs w:val="28"/>
        </w:rPr>
        <w:t>у</w:t>
      </w:r>
      <w:r w:rsidRPr="00571DA7">
        <w:rPr>
          <w:rFonts w:ascii="Arial" w:hAnsi="Arial" w:cs="Arial"/>
          <w:color w:val="auto"/>
          <w:sz w:val="28"/>
          <w:szCs w:val="28"/>
        </w:rPr>
        <w:t>чает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Покровительство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Духовного 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через связь с </w:t>
      </w:r>
      <w:r w:rsidRPr="00571DA7">
        <w:rPr>
          <w:rFonts w:ascii="Arial" w:hAnsi="Arial" w:cs="Arial"/>
          <w:color w:val="auto"/>
          <w:sz w:val="28"/>
          <w:szCs w:val="28"/>
        </w:rPr>
        <w:t>Духом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Творца,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ст</w:t>
      </w:r>
      <w:r w:rsidRPr="00571DA7">
        <w:rPr>
          <w:rFonts w:ascii="Arial" w:hAnsi="Arial" w:cs="Arial"/>
          <w:color w:val="auto"/>
          <w:sz w:val="28"/>
          <w:szCs w:val="28"/>
        </w:rPr>
        <w:t>а</w:t>
      </w:r>
      <w:r w:rsidRPr="00571DA7">
        <w:rPr>
          <w:rFonts w:ascii="Arial" w:hAnsi="Arial" w:cs="Arial"/>
          <w:color w:val="auto"/>
          <w:sz w:val="28"/>
          <w:szCs w:val="28"/>
        </w:rPr>
        <w:t>вящего жизненные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задачи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перед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или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 xml:space="preserve">здающего задачи прохождения 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 xml:space="preserve">уроков 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Земного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Духа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.</w:t>
      </w:r>
    </w:p>
    <w:p w:rsidR="00061879" w:rsidRPr="00571DA7" w:rsidRDefault="00061879" w:rsidP="00061879">
      <w:pPr>
        <w:pStyle w:val="13"/>
        <w:tabs>
          <w:tab w:val="left" w:pos="-567"/>
        </w:tabs>
        <w:suppressAutoHyphens w:val="0"/>
        <w:spacing w:after="0"/>
        <w:ind w:left="-567"/>
        <w:jc w:val="both"/>
        <w:rPr>
          <w:rFonts w:ascii="Arial" w:eastAsia="Calibri" w:hAnsi="Arial" w:cs="Arial"/>
          <w:color w:val="auto"/>
          <w:sz w:val="28"/>
          <w:szCs w:val="28"/>
        </w:rPr>
      </w:pPr>
    </w:p>
    <w:p w:rsidR="00061879" w:rsidRPr="00571DA7" w:rsidRDefault="00061879" w:rsidP="00061879">
      <w:pPr>
        <w:pStyle w:val="13"/>
        <w:tabs>
          <w:tab w:val="left" w:pos="-567"/>
        </w:tabs>
        <w:suppressAutoHyphens w:val="0"/>
        <w:spacing w:after="0"/>
        <w:ind w:left="-567"/>
        <w:jc w:val="both"/>
        <w:rPr>
          <w:rFonts w:ascii="Arial" w:eastAsia="Calibri" w:hAnsi="Arial" w:cs="Arial"/>
          <w:b/>
          <w:color w:val="auto"/>
          <w:sz w:val="32"/>
          <w:szCs w:val="32"/>
        </w:rPr>
      </w:pPr>
      <w:r w:rsidRPr="00571DA7">
        <w:rPr>
          <w:rFonts w:ascii="Arial" w:hAnsi="Arial" w:cs="Arial"/>
          <w:b/>
          <w:color w:val="auto"/>
          <w:sz w:val="32"/>
          <w:szCs w:val="32"/>
        </w:rPr>
        <w:t>2.</w:t>
      </w:r>
      <w:r w:rsidR="00B8561F">
        <w:rPr>
          <w:rFonts w:ascii="Arial" w:hAnsi="Arial" w:cs="Arial"/>
          <w:b/>
          <w:color w:val="auto"/>
          <w:sz w:val="32"/>
          <w:szCs w:val="32"/>
        </w:rPr>
        <w:t xml:space="preserve"> </w:t>
      </w:r>
      <w:r w:rsidRPr="00571DA7">
        <w:rPr>
          <w:rFonts w:ascii="Arial" w:hAnsi="Arial" w:cs="Arial"/>
          <w:b/>
          <w:color w:val="auto"/>
          <w:sz w:val="32"/>
          <w:szCs w:val="32"/>
        </w:rPr>
        <w:t>Мир</w:t>
      </w:r>
      <w:r w:rsidRPr="00571DA7">
        <w:rPr>
          <w:rFonts w:ascii="Arial" w:eastAsia="Calibri" w:hAnsi="Arial" w:cs="Arial"/>
          <w:b/>
          <w:color w:val="auto"/>
          <w:sz w:val="32"/>
          <w:szCs w:val="32"/>
        </w:rPr>
        <w:t xml:space="preserve"> </w:t>
      </w:r>
      <w:r w:rsidRPr="00571DA7">
        <w:rPr>
          <w:rFonts w:ascii="Arial" w:hAnsi="Arial" w:cs="Arial"/>
          <w:b/>
          <w:color w:val="auto"/>
          <w:sz w:val="32"/>
          <w:szCs w:val="32"/>
        </w:rPr>
        <w:t>Творца</w:t>
      </w:r>
      <w:r w:rsidRPr="00571DA7">
        <w:rPr>
          <w:rFonts w:ascii="Arial" w:eastAsia="Calibri" w:hAnsi="Arial" w:cs="Arial"/>
          <w:b/>
          <w:color w:val="auto"/>
          <w:sz w:val="32"/>
          <w:szCs w:val="32"/>
        </w:rPr>
        <w:t xml:space="preserve">. </w:t>
      </w:r>
    </w:p>
    <w:p w:rsidR="00061879" w:rsidRPr="00571DA7" w:rsidRDefault="00061879" w:rsidP="00061879">
      <w:pPr>
        <w:pStyle w:val="13"/>
        <w:tabs>
          <w:tab w:val="left" w:pos="-567"/>
        </w:tabs>
        <w:suppressAutoHyphens w:val="0"/>
        <w:spacing w:after="0"/>
        <w:ind w:left="-567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b/>
          <w:bCs/>
          <w:color w:val="auto"/>
          <w:sz w:val="28"/>
          <w:szCs w:val="28"/>
        </w:rPr>
        <w:t>1)</w:t>
      </w:r>
      <w:r w:rsidRPr="00B8561F">
        <w:rPr>
          <w:rFonts w:ascii="Arial" w:hAnsi="Arial" w:cs="Arial"/>
          <w:b/>
          <w:bCs/>
          <w:color w:val="auto"/>
          <w:sz w:val="28"/>
          <w:szCs w:val="28"/>
          <w:u w:val="single"/>
        </w:rPr>
        <w:t>Мир</w:t>
      </w:r>
      <w:r w:rsidRPr="00B8561F">
        <w:rPr>
          <w:rFonts w:ascii="Arial" w:eastAsia="Calibri" w:hAnsi="Arial" w:cs="Arial"/>
          <w:b/>
          <w:bCs/>
          <w:color w:val="auto"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bCs/>
          <w:color w:val="auto"/>
          <w:sz w:val="28"/>
          <w:szCs w:val="28"/>
          <w:u w:val="single"/>
        </w:rPr>
        <w:t>Сотворения</w:t>
      </w:r>
      <w:r w:rsidRPr="00B8561F">
        <w:rPr>
          <w:rFonts w:ascii="Arial" w:eastAsia="Calibri" w:hAnsi="Arial" w:cs="Arial"/>
          <w:b/>
          <w:bCs/>
          <w:color w:val="auto"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bCs/>
          <w:color w:val="auto"/>
          <w:sz w:val="28"/>
          <w:szCs w:val="28"/>
          <w:u w:val="single"/>
        </w:rPr>
        <w:t>и</w:t>
      </w:r>
      <w:r w:rsidRPr="00B8561F">
        <w:rPr>
          <w:rFonts w:ascii="Arial" w:eastAsia="Calibri" w:hAnsi="Arial" w:cs="Arial"/>
          <w:b/>
          <w:bCs/>
          <w:color w:val="auto"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bCs/>
          <w:color w:val="auto"/>
          <w:sz w:val="28"/>
          <w:szCs w:val="28"/>
          <w:u w:val="single"/>
        </w:rPr>
        <w:t>Управления</w:t>
      </w:r>
      <w:r w:rsidRPr="00B8561F">
        <w:rPr>
          <w:rFonts w:ascii="Arial" w:eastAsia="Calibri" w:hAnsi="Arial" w:cs="Arial"/>
          <w:b/>
          <w:bCs/>
          <w:color w:val="auto"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bCs/>
          <w:color w:val="auto"/>
          <w:sz w:val="28"/>
          <w:szCs w:val="28"/>
          <w:u w:val="single"/>
        </w:rPr>
        <w:t>жизнью</w:t>
      </w:r>
      <w:r w:rsidRPr="00B8561F">
        <w:rPr>
          <w:rFonts w:ascii="Arial" w:eastAsia="Calibri" w:hAnsi="Arial" w:cs="Arial"/>
          <w:b/>
          <w:bCs/>
          <w:color w:val="auto"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bCs/>
          <w:color w:val="auto"/>
          <w:sz w:val="28"/>
          <w:szCs w:val="28"/>
          <w:u w:val="single"/>
        </w:rPr>
        <w:t>Вселенной</w:t>
      </w:r>
      <w:r w:rsidRPr="00B8561F">
        <w:rPr>
          <w:rFonts w:ascii="Arial" w:eastAsia="Calibri" w:hAnsi="Arial" w:cs="Arial"/>
          <w:b/>
          <w:bCs/>
          <w:color w:val="auto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</w:p>
    <w:p w:rsidR="00061879" w:rsidRPr="00571DA7" w:rsidRDefault="00061879" w:rsidP="00061879">
      <w:pPr>
        <w:pStyle w:val="13"/>
        <w:tabs>
          <w:tab w:val="left" w:pos="-567"/>
        </w:tabs>
        <w:suppressAutoHyphens w:val="0"/>
        <w:spacing w:after="0"/>
        <w:ind w:left="-567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       </w:t>
      </w:r>
      <w:r w:rsidRPr="00571DA7">
        <w:rPr>
          <w:rFonts w:ascii="Arial" w:hAnsi="Arial" w:cs="Arial"/>
          <w:b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имеет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Творца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форм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и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рует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Cs/>
          <w:color w:val="auto"/>
          <w:sz w:val="28"/>
          <w:szCs w:val="28"/>
          <w:u w:val="single"/>
        </w:rPr>
        <w:t>системный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Cs/>
          <w:color w:val="auto"/>
          <w:sz w:val="28"/>
          <w:szCs w:val="28"/>
          <w:u w:val="single"/>
        </w:rPr>
        <w:t>на</w:t>
      </w:r>
      <w:r w:rsidRPr="00571DA7">
        <w:rPr>
          <w:rFonts w:ascii="Arial" w:hAnsi="Arial" w:cs="Arial"/>
          <w:bCs/>
          <w:color w:val="auto"/>
          <w:sz w:val="28"/>
          <w:szCs w:val="28"/>
          <w:u w:val="single"/>
        </w:rPr>
        <w:softHyphen/>
        <w:t>строй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ритм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уклад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всей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по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заданной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импульсной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программе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Центра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Мироздания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Создан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одной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параллели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Мирозданием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выполня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ют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единую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цель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Творца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: </w:t>
      </w:r>
      <w:r w:rsidRPr="00571DA7">
        <w:rPr>
          <w:rFonts w:ascii="Arial" w:hAnsi="Arial" w:cs="Arial"/>
          <w:color w:val="auto"/>
          <w:sz w:val="28"/>
          <w:szCs w:val="28"/>
        </w:rPr>
        <w:t>формирование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гармоничной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А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Мир Сотворения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Управления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жизнью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выполняет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свою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цель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- </w:t>
      </w:r>
      <w:r w:rsidRPr="00571DA7">
        <w:rPr>
          <w:rFonts w:ascii="Arial" w:hAnsi="Arial" w:cs="Arial"/>
          <w:color w:val="auto"/>
          <w:sz w:val="28"/>
          <w:szCs w:val="28"/>
        </w:rPr>
        <w:t>это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созд</w:t>
      </w:r>
      <w:r w:rsidRPr="00571DA7">
        <w:rPr>
          <w:rFonts w:ascii="Arial" w:hAnsi="Arial" w:cs="Arial"/>
          <w:b/>
          <w:color w:val="auto"/>
          <w:sz w:val="28"/>
          <w:szCs w:val="28"/>
        </w:rPr>
        <w:t>а</w:t>
      </w:r>
      <w:r w:rsidRPr="00571DA7">
        <w:rPr>
          <w:rFonts w:ascii="Arial" w:hAnsi="Arial" w:cs="Arial"/>
          <w:b/>
          <w:color w:val="auto"/>
          <w:sz w:val="28"/>
          <w:szCs w:val="28"/>
        </w:rPr>
        <w:t>ние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системы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связи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во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контроль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над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течением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Он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пребывает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поле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бес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softHyphen/>
        <w:t>конечного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всей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занят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вопросом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единого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гармо</w:t>
      </w:r>
      <w:r w:rsidRPr="00571DA7">
        <w:rPr>
          <w:rFonts w:ascii="Arial" w:hAnsi="Arial" w:cs="Arial"/>
          <w:b/>
          <w:color w:val="auto"/>
          <w:sz w:val="28"/>
          <w:szCs w:val="28"/>
        </w:rPr>
        <w:softHyphen/>
        <w:t>ничного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осущ</w:t>
      </w:r>
      <w:r w:rsidRPr="00571DA7">
        <w:rPr>
          <w:rFonts w:ascii="Arial" w:hAnsi="Arial" w:cs="Arial"/>
          <w:color w:val="auto"/>
          <w:sz w:val="28"/>
          <w:szCs w:val="28"/>
        </w:rPr>
        <w:t>е</w:t>
      </w:r>
      <w:r w:rsidRPr="00571DA7">
        <w:rPr>
          <w:rFonts w:ascii="Arial" w:hAnsi="Arial" w:cs="Arial"/>
          <w:color w:val="auto"/>
          <w:sz w:val="28"/>
          <w:szCs w:val="28"/>
        </w:rPr>
        <w:t>ствления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proofErr w:type="gramStart"/>
      <w:r w:rsidRPr="00571DA7">
        <w:rPr>
          <w:rFonts w:ascii="Arial" w:hAnsi="Arial" w:cs="Arial"/>
          <w:color w:val="auto"/>
          <w:sz w:val="28"/>
          <w:szCs w:val="28"/>
        </w:rPr>
        <w:t>контроля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proofErr w:type="gramEnd"/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происходящими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изменениями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Этот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связан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непосредственно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Покровительственным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Системы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планетах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Он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контролирует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происходящее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настраивая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системы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перен</w:t>
      </w:r>
      <w:r w:rsidRPr="00571DA7">
        <w:rPr>
          <w:rFonts w:ascii="Arial" w:hAnsi="Arial" w:cs="Arial"/>
          <w:color w:val="auto"/>
          <w:sz w:val="28"/>
          <w:szCs w:val="28"/>
        </w:rPr>
        <w:t>а</w:t>
      </w:r>
      <w:r w:rsidRPr="00571DA7">
        <w:rPr>
          <w:rFonts w:ascii="Arial" w:hAnsi="Arial" w:cs="Arial"/>
          <w:color w:val="auto"/>
          <w:sz w:val="28"/>
          <w:szCs w:val="28"/>
        </w:rPr>
        <w:lastRenderedPageBreak/>
        <w:t>страивая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их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под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заданный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Творца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Также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он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контролирует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Покровительственной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Системы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создавая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но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вые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системные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под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новые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импульсы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ловека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сменяя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систему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вместе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Духом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Покровителем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здавая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новый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Покров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</w:p>
    <w:p w:rsidR="00061879" w:rsidRPr="00571DA7" w:rsidRDefault="00061879" w:rsidP="00061879">
      <w:pPr>
        <w:pStyle w:val="13"/>
        <w:tabs>
          <w:tab w:val="left" w:pos="-567"/>
        </w:tabs>
        <w:suppressAutoHyphens w:val="0"/>
        <w:spacing w:after="0"/>
        <w:ind w:left="-567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b/>
          <w:bCs/>
          <w:color w:val="auto"/>
          <w:sz w:val="28"/>
          <w:szCs w:val="28"/>
        </w:rPr>
        <w:t xml:space="preserve">2) </w:t>
      </w:r>
      <w:r w:rsidRPr="00B8561F">
        <w:rPr>
          <w:rFonts w:ascii="Arial" w:hAnsi="Arial" w:cs="Arial"/>
          <w:b/>
          <w:bCs/>
          <w:color w:val="auto"/>
          <w:sz w:val="28"/>
          <w:szCs w:val="28"/>
          <w:u w:val="single"/>
        </w:rPr>
        <w:t>Мир</w:t>
      </w:r>
      <w:r w:rsidRPr="00B8561F">
        <w:rPr>
          <w:rFonts w:ascii="Arial" w:eastAsia="Calibri" w:hAnsi="Arial" w:cs="Arial"/>
          <w:b/>
          <w:bCs/>
          <w:color w:val="auto"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bCs/>
          <w:color w:val="auto"/>
          <w:sz w:val="28"/>
          <w:szCs w:val="28"/>
          <w:u w:val="single"/>
        </w:rPr>
        <w:t>Развития</w:t>
      </w:r>
      <w:r w:rsidRPr="00B8561F">
        <w:rPr>
          <w:rFonts w:ascii="Arial" w:eastAsia="Calibri" w:hAnsi="Arial" w:cs="Arial"/>
          <w:b/>
          <w:bCs/>
          <w:color w:val="auto"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bCs/>
          <w:color w:val="auto"/>
          <w:sz w:val="28"/>
          <w:szCs w:val="28"/>
          <w:u w:val="single"/>
        </w:rPr>
        <w:t>Вселенной</w:t>
      </w:r>
      <w:r w:rsidRPr="00B8561F">
        <w:rPr>
          <w:rFonts w:ascii="Arial" w:eastAsia="Calibri" w:hAnsi="Arial" w:cs="Arial"/>
          <w:b/>
          <w:bCs/>
          <w:color w:val="auto"/>
          <w:sz w:val="28"/>
          <w:szCs w:val="28"/>
          <w:u w:val="single"/>
        </w:rPr>
        <w:t xml:space="preserve">, </w:t>
      </w:r>
      <w:r w:rsidRPr="00B8561F">
        <w:rPr>
          <w:rFonts w:ascii="Arial" w:hAnsi="Arial" w:cs="Arial"/>
          <w:b/>
          <w:bCs/>
          <w:color w:val="auto"/>
          <w:sz w:val="28"/>
          <w:szCs w:val="28"/>
          <w:u w:val="single"/>
        </w:rPr>
        <w:t>или</w:t>
      </w:r>
      <w:r w:rsidRPr="00B8561F">
        <w:rPr>
          <w:rFonts w:ascii="Arial" w:eastAsia="Calibri" w:hAnsi="Arial" w:cs="Arial"/>
          <w:b/>
          <w:bCs/>
          <w:color w:val="auto"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bCs/>
          <w:color w:val="auto"/>
          <w:sz w:val="28"/>
          <w:szCs w:val="28"/>
          <w:u w:val="single"/>
        </w:rPr>
        <w:t>Мироздание</w:t>
      </w:r>
      <w:r w:rsidRPr="00B8561F">
        <w:rPr>
          <w:rFonts w:ascii="Arial" w:eastAsia="Calibri" w:hAnsi="Arial" w:cs="Arial"/>
          <w:color w:val="auto"/>
          <w:sz w:val="28"/>
          <w:szCs w:val="28"/>
          <w:u w:val="single"/>
        </w:rPr>
        <w:t>.</w:t>
      </w:r>
    </w:p>
    <w:p w:rsidR="00061879" w:rsidRPr="00571DA7" w:rsidRDefault="00061879" w:rsidP="00061879">
      <w:pPr>
        <w:pStyle w:val="13"/>
        <w:tabs>
          <w:tab w:val="left" w:pos="-567"/>
        </w:tabs>
        <w:suppressAutoHyphens w:val="0"/>
        <w:spacing w:after="0"/>
        <w:ind w:left="-567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     </w:t>
      </w:r>
      <w:r w:rsidRPr="00571DA7">
        <w:rPr>
          <w:rFonts w:ascii="Arial" w:hAnsi="Arial" w:cs="Arial"/>
          <w:color w:val="auto"/>
          <w:sz w:val="28"/>
          <w:szCs w:val="28"/>
        </w:rPr>
        <w:t>Этот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создан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будущем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измерении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времени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вместе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Управления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жизнью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параллели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Творца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.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Перед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этим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ставится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Твор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цом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задача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создания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программ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.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центр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 </w:t>
      </w:r>
      <w:r w:rsidRPr="00571DA7">
        <w:rPr>
          <w:rFonts w:ascii="Arial" w:hAnsi="Arial" w:cs="Arial"/>
          <w:color w:val="auto"/>
          <w:sz w:val="28"/>
          <w:szCs w:val="28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программы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основании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жизнен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ная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цель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виде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жизненного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уклада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Этот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центр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ставит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жизненные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задачи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перед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начиная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от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задачи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формирования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всей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до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мельчайших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задач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создания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Существ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Этот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центр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закладывает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цикл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эпохи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Этот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центр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ставит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перед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задачи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по </w:t>
      </w:r>
      <w:r w:rsidRPr="00571DA7">
        <w:rPr>
          <w:rFonts w:ascii="Arial" w:hAnsi="Arial" w:cs="Arial"/>
          <w:color w:val="auto"/>
          <w:sz w:val="28"/>
          <w:szCs w:val="28"/>
        </w:rPr>
        <w:t>развитию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ритма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новой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эпохи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центре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решается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судьба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Все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созданные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 </w:t>
      </w:r>
      <w:r w:rsidRPr="00571DA7">
        <w:rPr>
          <w:rFonts w:ascii="Arial" w:hAnsi="Arial" w:cs="Arial"/>
          <w:color w:val="auto"/>
          <w:sz w:val="28"/>
          <w:szCs w:val="28"/>
        </w:rPr>
        <w:t>жизненные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задачи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осу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ществляет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целая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система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Тонкого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Центр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Мироздания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связан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(</w:t>
      </w:r>
      <w:r w:rsidRPr="00571DA7">
        <w:rPr>
          <w:rFonts w:ascii="Arial" w:hAnsi="Arial" w:cs="Arial"/>
          <w:color w:val="auto"/>
          <w:sz w:val="28"/>
          <w:szCs w:val="28"/>
        </w:rPr>
        <w:t>внутренними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связями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)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Управления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жизнью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который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тонкими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связями соединен с Миром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Этот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центр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помощью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единой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цели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задает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индивидуальный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ритм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каждому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 </w:t>
      </w:r>
      <w:r w:rsidRPr="00571DA7">
        <w:rPr>
          <w:rFonts w:ascii="Arial" w:hAnsi="Arial" w:cs="Arial"/>
          <w:color w:val="auto"/>
          <w:sz w:val="28"/>
          <w:szCs w:val="28"/>
        </w:rPr>
        <w:t>индивидуал</w:t>
      </w:r>
      <w:r w:rsidRPr="00571DA7">
        <w:rPr>
          <w:rFonts w:ascii="Arial" w:hAnsi="Arial" w:cs="Arial"/>
          <w:color w:val="auto"/>
          <w:sz w:val="28"/>
          <w:szCs w:val="28"/>
        </w:rPr>
        <w:t>ь</w:t>
      </w:r>
      <w:r w:rsidRPr="00571DA7">
        <w:rPr>
          <w:rFonts w:ascii="Arial" w:hAnsi="Arial" w:cs="Arial"/>
          <w:color w:val="auto"/>
          <w:sz w:val="28"/>
          <w:szCs w:val="28"/>
        </w:rPr>
        <w:t>ному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</w:p>
    <w:p w:rsidR="00061879" w:rsidRPr="00571DA7" w:rsidRDefault="00061879" w:rsidP="00061879">
      <w:pPr>
        <w:pStyle w:val="13"/>
        <w:tabs>
          <w:tab w:val="left" w:pos="-567"/>
        </w:tabs>
        <w:suppressAutoHyphens w:val="0"/>
        <w:spacing w:after="0"/>
        <w:ind w:left="-567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      </w:t>
      </w:r>
      <w:r w:rsidRPr="00571DA7">
        <w:rPr>
          <w:rFonts w:ascii="Arial" w:hAnsi="Arial" w:cs="Arial"/>
          <w:color w:val="auto"/>
          <w:sz w:val="28"/>
          <w:szCs w:val="28"/>
        </w:rPr>
        <w:t>Все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поставленные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задачи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перед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 xml:space="preserve">осуществляет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Покровительс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т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венный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его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системой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Ангелов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Хранителей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Одухотвор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е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Этот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Покровительствен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ный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связан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планет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планеты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непосредственно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осуществляет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поставленные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задачи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Тонком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Мире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планеты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со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softHyphen/>
        <w:t>здан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прошлой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из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форм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жизней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не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выполнивших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жизненные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задачи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Творца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по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созданию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гармоничного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Это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  <w:u w:val="single"/>
        </w:rPr>
        <w:t>Мертвых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среди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живых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этот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также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выполняет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задачи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Творца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по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формированию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планеты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человече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softHyphen/>
        <w:t>ства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Этот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создает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жизненные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проблемы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Земле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для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прохождения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человечеством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пути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Духовного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создана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целая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система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работающая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только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задачу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линии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человечества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Эта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наземная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форма 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(тонкого земного  Мира) </w:t>
      </w:r>
      <w:r w:rsidRPr="00571DA7">
        <w:rPr>
          <w:rFonts w:ascii="Arial" w:hAnsi="Arial" w:cs="Arial"/>
          <w:color w:val="auto"/>
          <w:sz w:val="28"/>
          <w:szCs w:val="28"/>
        </w:rPr>
        <w:t>занята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вопросом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 </w:t>
      </w:r>
      <w:r w:rsidRPr="00571DA7">
        <w:rPr>
          <w:rFonts w:ascii="Arial" w:hAnsi="Arial" w:cs="Arial"/>
          <w:color w:val="auto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определенного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 xml:space="preserve"> человеку 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прохождение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жизненных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задач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формирование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линии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lastRenderedPageBreak/>
        <w:t xml:space="preserve">      </w:t>
      </w:r>
      <w:r w:rsidRPr="00571DA7">
        <w:rPr>
          <w:rFonts w:ascii="Arial" w:hAnsi="Arial" w:cs="Arial"/>
          <w:b/>
          <w:sz w:val="28"/>
          <w:szCs w:val="28"/>
        </w:rPr>
        <w:t>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единую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цель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для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Управления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Развития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ставит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Творец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. Творец и его Духовный Мир </w:t>
      </w:r>
      <w:r w:rsidRPr="00571DA7">
        <w:rPr>
          <w:rFonts w:ascii="Arial" w:hAnsi="Arial" w:cs="Arial"/>
          <w:b/>
          <w:sz w:val="28"/>
          <w:szCs w:val="28"/>
        </w:rPr>
        <w:t>складывают единую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линию жизни человека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сообща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sz w:val="28"/>
          <w:szCs w:val="28"/>
        </w:rPr>
        <w:t>Одни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создают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программы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соответствии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целью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Творца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sz w:val="28"/>
          <w:szCs w:val="28"/>
        </w:rPr>
        <w:t>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другие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формируют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линию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соответствии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этой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линией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развития</w:t>
      </w:r>
      <w:r w:rsidRPr="00571DA7">
        <w:rPr>
          <w:rFonts w:ascii="Arial" w:eastAsia="Calibri" w:hAnsi="Arial" w:cs="Arial"/>
          <w:b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Соединение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  о</w:t>
      </w:r>
      <w:r w:rsidRPr="00571DA7">
        <w:rPr>
          <w:rFonts w:ascii="Arial" w:hAnsi="Arial" w:cs="Arial"/>
          <w:sz w:val="28"/>
          <w:szCs w:val="28"/>
        </w:rPr>
        <w:t>существляется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gramStart"/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Ц</w:t>
      </w:r>
      <w:r w:rsidRPr="00571DA7">
        <w:rPr>
          <w:rFonts w:ascii="Arial" w:hAnsi="Arial" w:cs="Arial"/>
          <w:b/>
          <w:sz w:val="28"/>
          <w:szCs w:val="28"/>
        </w:rPr>
        <w:t>ентра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раз</w:t>
      </w:r>
      <w:r w:rsidRPr="00571DA7">
        <w:rPr>
          <w:rFonts w:ascii="Arial" w:hAnsi="Arial" w:cs="Arial"/>
          <w:b/>
          <w:sz w:val="28"/>
          <w:szCs w:val="28"/>
        </w:rPr>
        <w:softHyphen/>
        <w:t>вития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системы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 </w:t>
      </w:r>
      <w:r w:rsidRPr="00571DA7">
        <w:rPr>
          <w:rFonts w:ascii="Arial" w:hAnsi="Arial" w:cs="Arial"/>
          <w:b/>
          <w:sz w:val="28"/>
          <w:szCs w:val="28"/>
        </w:rPr>
        <w:t>Мира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человека</w:t>
      </w:r>
      <w:proofErr w:type="gramEnd"/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</w:t>
      </w:r>
      <w:r w:rsidRPr="00571DA7">
        <w:rPr>
          <w:rFonts w:ascii="Arial" w:hAnsi="Arial" w:cs="Arial"/>
          <w:sz w:val="28"/>
          <w:szCs w:val="28"/>
        </w:rPr>
        <w:t>н</w:t>
      </w:r>
      <w:r w:rsidRPr="00571DA7">
        <w:rPr>
          <w:rFonts w:ascii="Arial" w:hAnsi="Arial" w:cs="Arial"/>
          <w:sz w:val="28"/>
          <w:szCs w:val="28"/>
        </w:rPr>
        <w:t>тре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(4)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внесены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человеческой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учетом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погрешностей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прошлого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(4)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соединен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Духовную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копию</w:t>
      </w:r>
      <w:r w:rsidRPr="00571DA7">
        <w:rPr>
          <w:rFonts w:ascii="Arial" w:eastAsia="Calibri" w:hAnsi="Arial" w:cs="Arial"/>
          <w:b/>
          <w:sz w:val="28"/>
          <w:szCs w:val="28"/>
        </w:rPr>
        <w:t>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переход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ном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которую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осуществляется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</w:t>
      </w:r>
      <w:r w:rsidRPr="00571DA7">
        <w:rPr>
          <w:rFonts w:ascii="Arial" w:hAnsi="Arial" w:cs="Arial"/>
          <w:sz w:val="28"/>
          <w:szCs w:val="28"/>
        </w:rPr>
        <w:softHyphen/>
        <w:t>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человечества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осуществляется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</w:t>
      </w:r>
      <w:r w:rsidRPr="00571DA7">
        <w:rPr>
          <w:rFonts w:ascii="Arial" w:hAnsi="Arial" w:cs="Arial"/>
          <w:sz w:val="28"/>
          <w:szCs w:val="28"/>
        </w:rPr>
        <w:softHyphen/>
        <w:t>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hAnsi="Arial" w:cs="Arial"/>
          <w:sz w:val="28"/>
          <w:szCs w:val="28"/>
        </w:rPr>
        <w:t>тельства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Связью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Ангела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Хранителя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где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осуществляется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коррек</w:t>
      </w:r>
      <w:r w:rsidRPr="00571DA7">
        <w:rPr>
          <w:rFonts w:ascii="Arial" w:hAnsi="Arial" w:cs="Arial"/>
          <w:b/>
          <w:sz w:val="28"/>
          <w:szCs w:val="28"/>
        </w:rPr>
        <w:softHyphen/>
        <w:t>ция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proofErr w:type="gramStart"/>
      <w:r w:rsidRPr="00571DA7">
        <w:rPr>
          <w:rFonts w:ascii="Arial" w:hAnsi="Arial" w:cs="Arial"/>
          <w:b/>
          <w:bCs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вительственного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proofErr w:type="gram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поэтому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делам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получается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обратной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связи от Творца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задачи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дальнейшего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человека </w:t>
      </w:r>
      <w:r w:rsidRPr="00571DA7">
        <w:rPr>
          <w:rFonts w:ascii="Arial" w:hAnsi="Arial" w:cs="Arial"/>
          <w:sz w:val="28"/>
          <w:szCs w:val="28"/>
        </w:rPr>
        <w:t>возвращается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).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Золо</w:t>
      </w:r>
      <w:r w:rsidRPr="00571DA7">
        <w:rPr>
          <w:rFonts w:ascii="Arial" w:hAnsi="Arial" w:cs="Arial"/>
          <w:b/>
          <w:bCs/>
          <w:sz w:val="28"/>
          <w:szCs w:val="28"/>
        </w:rPr>
        <w:softHyphen/>
        <w:t>той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середины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коррекция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Мир </w:t>
      </w:r>
      <w:r w:rsidRPr="00571DA7">
        <w:rPr>
          <w:rFonts w:ascii="Arial" w:hAnsi="Arial" w:cs="Arial"/>
          <w:sz w:val="28"/>
          <w:szCs w:val="28"/>
          <w:u w:val="single"/>
        </w:rPr>
        <w:t xml:space="preserve">Духовного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Сотворения (Покров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hAnsi="Arial" w:cs="Arial"/>
          <w:sz w:val="28"/>
          <w:szCs w:val="28"/>
          <w:u w:val="single"/>
        </w:rPr>
        <w:t>тельственному Духу)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hAnsi="Arial" w:cs="Arial"/>
          <w:sz w:val="28"/>
          <w:szCs w:val="28"/>
        </w:rPr>
        <w:softHyphen/>
        <w:t>строя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которого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осуществляется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Покровительственно</w:t>
      </w:r>
      <w:r w:rsidRPr="00571DA7">
        <w:rPr>
          <w:rFonts w:ascii="Arial" w:hAnsi="Arial" w:cs="Arial"/>
          <w:sz w:val="28"/>
          <w:szCs w:val="28"/>
        </w:rPr>
        <w:softHyphen/>
        <w:t>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далее этот 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Созданию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Духовной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копии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где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осуществляется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осуществляется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коррекция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структур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hAnsi="Arial" w:cs="Arial"/>
          <w:sz w:val="28"/>
          <w:szCs w:val="28"/>
        </w:rPr>
        <w:softHyphen/>
        <w:t>строй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   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Золотой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середины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Духовному </w:t>
      </w:r>
      <w:r w:rsidRPr="00571DA7">
        <w:rPr>
          <w:rFonts w:ascii="Arial" w:hAnsi="Arial" w:cs="Arial"/>
          <w:sz w:val="28"/>
          <w:szCs w:val="28"/>
          <w:u w:val="single"/>
        </w:rPr>
        <w:t>Миру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Создания (Покровительственному Духу)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где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происходит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процесс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gramStart"/>
      <w:r w:rsidRPr="00571DA7">
        <w:rPr>
          <w:rFonts w:ascii="Arial" w:hAnsi="Arial" w:cs="Arial"/>
          <w:sz w:val="28"/>
          <w:szCs w:val="28"/>
        </w:rPr>
        <w:t>перенастраивания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витель</w:t>
      </w:r>
      <w:r w:rsidRPr="00571DA7">
        <w:rPr>
          <w:rFonts w:ascii="Arial" w:hAnsi="Arial" w:cs="Arial"/>
          <w:sz w:val="28"/>
          <w:szCs w:val="28"/>
        </w:rPr>
        <w:softHyphen/>
        <w:t>ственного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proofErr w:type="gram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подчине</w:t>
      </w:r>
      <w:r w:rsidRPr="00571DA7">
        <w:rPr>
          <w:rFonts w:ascii="Arial" w:hAnsi="Arial" w:cs="Arial"/>
          <w:sz w:val="28"/>
          <w:szCs w:val="28"/>
        </w:rPr>
        <w:softHyphen/>
        <w:t>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уровнем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вновь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может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произойти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процесс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смены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</w:t>
      </w:r>
      <w:r w:rsidRPr="00571DA7">
        <w:rPr>
          <w:rFonts w:ascii="Arial" w:hAnsi="Arial" w:cs="Arial"/>
          <w:sz w:val="28"/>
          <w:szCs w:val="28"/>
        </w:rPr>
        <w:softHyphen/>
        <w:t>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lastRenderedPageBreak/>
        <w:t>зависимости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вновь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</w:t>
      </w:r>
      <w:r w:rsidRPr="00571DA7">
        <w:rPr>
          <w:rFonts w:ascii="Arial" w:hAnsi="Arial" w:cs="Arial"/>
          <w:sz w:val="28"/>
          <w:szCs w:val="28"/>
        </w:rPr>
        <w:softHyphen/>
        <w:t>разовавшаяся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копией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</w:t>
      </w:r>
      <w:r w:rsidRPr="00571DA7">
        <w:rPr>
          <w:rFonts w:ascii="Arial" w:hAnsi="Arial" w:cs="Arial"/>
          <w:sz w:val="28"/>
          <w:szCs w:val="28"/>
        </w:rPr>
        <w:softHyphen/>
        <w:t>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которую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человеку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 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входит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Планетарный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Духовный </w:t>
      </w:r>
      <w:r w:rsidRPr="00571DA7">
        <w:rPr>
          <w:rFonts w:ascii="Arial" w:hAnsi="Arial" w:cs="Arial"/>
          <w:b/>
          <w:bCs/>
          <w:sz w:val="28"/>
          <w:szCs w:val="28"/>
        </w:rPr>
        <w:t>Совет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Покровительствен</w:t>
      </w:r>
      <w:r w:rsidRPr="00571DA7">
        <w:rPr>
          <w:rFonts w:ascii="Arial" w:hAnsi="Arial" w:cs="Arial"/>
          <w:b/>
          <w:bCs/>
          <w:sz w:val="28"/>
          <w:szCs w:val="28"/>
        </w:rPr>
        <w:softHyphen/>
        <w:t>ный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планет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находится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будущем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.  </w:t>
      </w:r>
    </w:p>
    <w:p w:rsidR="00061879" w:rsidRPr="00571DA7" w:rsidRDefault="00061879" w:rsidP="00061879">
      <w:pPr>
        <w:tabs>
          <w:tab w:val="left" w:pos="-567"/>
        </w:tabs>
        <w:spacing w:after="0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</w:t>
      </w:r>
    </w:p>
    <w:p w:rsidR="00061879" w:rsidRPr="00571DA7" w:rsidRDefault="00061879" w:rsidP="00061879">
      <w:pPr>
        <w:pStyle w:val="13"/>
        <w:tabs>
          <w:tab w:val="left" w:pos="-567"/>
        </w:tabs>
        <w:suppressAutoHyphens w:val="0"/>
        <w:spacing w:after="0"/>
        <w:ind w:left="-567"/>
        <w:jc w:val="both"/>
        <w:rPr>
          <w:rFonts w:ascii="Arial" w:eastAsia="Calibri" w:hAnsi="Arial" w:cs="Arial"/>
          <w:b/>
          <w:color w:val="auto"/>
          <w:sz w:val="32"/>
          <w:szCs w:val="32"/>
        </w:rPr>
      </w:pPr>
      <w:r w:rsidRPr="00571DA7">
        <w:rPr>
          <w:rFonts w:ascii="Arial" w:hAnsi="Arial" w:cs="Arial"/>
          <w:b/>
          <w:color w:val="auto"/>
          <w:sz w:val="32"/>
          <w:szCs w:val="32"/>
        </w:rPr>
        <w:t xml:space="preserve"> 3. </w:t>
      </w:r>
      <w:r w:rsidRPr="00B8561F">
        <w:rPr>
          <w:rFonts w:ascii="Arial" w:hAnsi="Arial" w:cs="Arial"/>
          <w:b/>
          <w:color w:val="auto"/>
          <w:sz w:val="32"/>
          <w:szCs w:val="32"/>
          <w:u w:val="single"/>
        </w:rPr>
        <w:t>Покровительственный</w:t>
      </w:r>
      <w:r w:rsidRPr="00B8561F">
        <w:rPr>
          <w:rFonts w:ascii="Arial" w:eastAsia="Calibri" w:hAnsi="Arial" w:cs="Arial"/>
          <w:b/>
          <w:color w:val="auto"/>
          <w:sz w:val="32"/>
          <w:szCs w:val="32"/>
          <w:u w:val="single"/>
        </w:rPr>
        <w:t xml:space="preserve"> </w:t>
      </w:r>
      <w:r w:rsidRPr="00B8561F">
        <w:rPr>
          <w:rFonts w:ascii="Arial" w:hAnsi="Arial" w:cs="Arial"/>
          <w:b/>
          <w:color w:val="auto"/>
          <w:sz w:val="32"/>
          <w:szCs w:val="32"/>
          <w:u w:val="single"/>
        </w:rPr>
        <w:t>Мир</w:t>
      </w:r>
      <w:r w:rsidRPr="00B8561F">
        <w:rPr>
          <w:rFonts w:ascii="Arial" w:eastAsia="Calibri" w:hAnsi="Arial" w:cs="Arial"/>
          <w:b/>
          <w:color w:val="auto"/>
          <w:sz w:val="32"/>
          <w:szCs w:val="32"/>
          <w:u w:val="single"/>
        </w:rPr>
        <w:t xml:space="preserve"> </w:t>
      </w:r>
      <w:r w:rsidRPr="00B8561F">
        <w:rPr>
          <w:rFonts w:ascii="Arial" w:hAnsi="Arial" w:cs="Arial"/>
          <w:b/>
          <w:color w:val="auto"/>
          <w:sz w:val="32"/>
          <w:szCs w:val="32"/>
          <w:u w:val="single"/>
        </w:rPr>
        <w:t>человека</w:t>
      </w:r>
      <w:r w:rsidRPr="00B8561F">
        <w:rPr>
          <w:rFonts w:ascii="Arial" w:eastAsia="Calibri" w:hAnsi="Arial" w:cs="Arial"/>
          <w:b/>
          <w:color w:val="auto"/>
          <w:sz w:val="32"/>
          <w:szCs w:val="32"/>
          <w:u w:val="single"/>
        </w:rPr>
        <w:t>.</w:t>
      </w:r>
      <w:r w:rsidRPr="00571DA7">
        <w:rPr>
          <w:rFonts w:ascii="Arial" w:eastAsia="Calibri" w:hAnsi="Arial" w:cs="Arial"/>
          <w:b/>
          <w:color w:val="auto"/>
          <w:sz w:val="32"/>
          <w:szCs w:val="32"/>
        </w:rPr>
        <w:t xml:space="preserve">  </w:t>
      </w:r>
    </w:p>
    <w:p w:rsidR="00061879" w:rsidRPr="00571DA7" w:rsidRDefault="00061879" w:rsidP="00061879">
      <w:pPr>
        <w:pStyle w:val="13"/>
        <w:tabs>
          <w:tab w:val="left" w:pos="-567"/>
        </w:tabs>
        <w:suppressAutoHyphens w:val="0"/>
        <w:spacing w:after="0"/>
        <w:ind w:left="-567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    </w:t>
      </w:r>
      <w:r w:rsidRPr="00571DA7">
        <w:rPr>
          <w:rFonts w:ascii="Arial" w:hAnsi="Arial" w:cs="Arial"/>
          <w:color w:val="auto"/>
          <w:sz w:val="28"/>
          <w:szCs w:val="28"/>
        </w:rPr>
        <w:t>Этот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находится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Покровительственном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Покровитель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ственным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человечества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поделен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три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с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о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ставляющие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.</w:t>
      </w:r>
    </w:p>
    <w:p w:rsidR="00061879" w:rsidRPr="00571DA7" w:rsidRDefault="00061879" w:rsidP="00061879">
      <w:pPr>
        <w:pStyle w:val="13"/>
        <w:tabs>
          <w:tab w:val="clear" w:pos="708"/>
          <w:tab w:val="left" w:pos="-567"/>
        </w:tabs>
        <w:suppressAutoHyphens w:val="0"/>
        <w:spacing w:after="0"/>
        <w:ind w:left="-567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b/>
          <w:color w:val="auto"/>
          <w:sz w:val="28"/>
          <w:szCs w:val="28"/>
        </w:rPr>
        <w:t>1)Мир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Души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color w:val="auto"/>
          <w:sz w:val="28"/>
          <w:szCs w:val="28"/>
        </w:rPr>
        <w:t>или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Ангела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Хранителя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Ангела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Хранителя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</w:t>
      </w:r>
      <w:r w:rsidRPr="00571DA7">
        <w:rPr>
          <w:rFonts w:ascii="Arial" w:hAnsi="Arial" w:cs="Arial"/>
          <w:color w:val="auto"/>
          <w:sz w:val="28"/>
          <w:szCs w:val="28"/>
        </w:rPr>
        <w:t>е</w:t>
      </w:r>
      <w:r w:rsidRPr="00571DA7">
        <w:rPr>
          <w:rFonts w:ascii="Arial" w:hAnsi="Arial" w:cs="Arial"/>
          <w:color w:val="auto"/>
          <w:sz w:val="28"/>
          <w:szCs w:val="28"/>
        </w:rPr>
        <w:t>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нахо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дится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Души человечества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Это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Покровительства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Духовное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Он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имеет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Вселенскую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цель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человече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ства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под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цель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подстраивается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</w:t>
      </w:r>
      <w:r w:rsidRPr="00571DA7">
        <w:rPr>
          <w:rFonts w:ascii="Arial" w:hAnsi="Arial" w:cs="Arial"/>
          <w:color w:val="auto"/>
          <w:sz w:val="28"/>
          <w:szCs w:val="28"/>
        </w:rPr>
        <w:t>е</w:t>
      </w:r>
      <w:r w:rsidRPr="00571DA7">
        <w:rPr>
          <w:rFonts w:ascii="Arial" w:hAnsi="Arial" w:cs="Arial"/>
          <w:color w:val="auto"/>
          <w:sz w:val="28"/>
          <w:szCs w:val="28"/>
        </w:rPr>
        <w:t>ческое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Существо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Этот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находится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будущем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времени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под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Вселенский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систему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Ангелов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 </w:t>
      </w:r>
      <w:r w:rsidRPr="00571DA7">
        <w:rPr>
          <w:rFonts w:ascii="Arial" w:hAnsi="Arial" w:cs="Arial"/>
          <w:color w:val="auto"/>
          <w:sz w:val="28"/>
          <w:szCs w:val="28"/>
        </w:rPr>
        <w:t>Храни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телей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</w:t>
      </w:r>
      <w:r w:rsidRPr="00571DA7">
        <w:rPr>
          <w:rFonts w:ascii="Arial" w:hAnsi="Arial" w:cs="Arial"/>
          <w:color w:val="auto"/>
          <w:sz w:val="28"/>
          <w:szCs w:val="28"/>
        </w:rPr>
        <w:t>е</w:t>
      </w:r>
      <w:r w:rsidRPr="00571DA7">
        <w:rPr>
          <w:rFonts w:ascii="Arial" w:hAnsi="Arial" w:cs="Arial"/>
          <w:color w:val="auto"/>
          <w:sz w:val="28"/>
          <w:szCs w:val="28"/>
        </w:rPr>
        <w:t>чества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Ангелов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Хранителей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имеет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иерархическую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лест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ницу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.</w:t>
      </w:r>
    </w:p>
    <w:p w:rsidR="00061879" w:rsidRPr="00571DA7" w:rsidRDefault="00061879" w:rsidP="00061879">
      <w:pPr>
        <w:pStyle w:val="13"/>
        <w:tabs>
          <w:tab w:val="clear" w:pos="708"/>
          <w:tab w:val="left" w:pos="-567"/>
        </w:tabs>
        <w:suppressAutoHyphens w:val="0"/>
        <w:spacing w:after="0"/>
        <w:ind w:left="-567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    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возглавляет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Ангелов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Хранителей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  <w:u w:val="single"/>
        </w:rPr>
        <w:t>Золотой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  <w:u w:val="single"/>
        </w:rPr>
        <w:t>Ангел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  <w:u w:val="single"/>
        </w:rPr>
        <w:t>Хранитель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, который имеет цель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всего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под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настрой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Творца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пребывает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система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Ангелов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Хранителей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выполняет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цель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прогресса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находится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под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контролем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Творца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так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как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каждый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Ангел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Хранитель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связан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Творца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невидимыми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нитями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сообщения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Ангела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Хранителя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века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связан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так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через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тонкую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 </w:t>
      </w:r>
      <w:r w:rsidRPr="00571DA7">
        <w:rPr>
          <w:rFonts w:ascii="Arial" w:hAnsi="Arial" w:cs="Arial"/>
          <w:color w:val="auto"/>
          <w:sz w:val="28"/>
          <w:szCs w:val="28"/>
        </w:rPr>
        <w:t>копию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hAnsi="Arial" w:cs="Arial"/>
          <w:color w:val="auto"/>
          <w:sz w:val="28"/>
          <w:szCs w:val="28"/>
        </w:rPr>
        <w:t>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здает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ему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дальнейшую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Этот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является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  <w:u w:val="single"/>
        </w:rPr>
        <w:t>Золотой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  <w:u w:val="single"/>
        </w:rPr>
        <w:t>серединой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связан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через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Покров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hAnsi="Arial" w:cs="Arial"/>
          <w:color w:val="auto"/>
          <w:sz w:val="28"/>
          <w:szCs w:val="28"/>
        </w:rPr>
        <w:t>тельственную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Творца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человеком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Духов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ным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системы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 </w:t>
      </w:r>
      <w:r w:rsidRPr="00571DA7">
        <w:rPr>
          <w:rFonts w:ascii="Arial" w:hAnsi="Arial" w:cs="Arial"/>
          <w:color w:val="auto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Покровительства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</w:p>
    <w:p w:rsidR="00061879" w:rsidRPr="00571DA7" w:rsidRDefault="00061879" w:rsidP="00061879">
      <w:pPr>
        <w:pStyle w:val="13"/>
        <w:tabs>
          <w:tab w:val="clear" w:pos="708"/>
          <w:tab w:val="left" w:pos="-567"/>
        </w:tabs>
        <w:suppressAutoHyphens w:val="0"/>
        <w:spacing w:after="0"/>
        <w:ind w:left="-567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b/>
          <w:color w:val="auto"/>
          <w:sz w:val="28"/>
          <w:szCs w:val="28"/>
        </w:rPr>
        <w:t>2) Мир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color w:val="auto"/>
          <w:sz w:val="28"/>
          <w:szCs w:val="28"/>
        </w:rPr>
        <w:t>или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Святого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Покровительства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человечества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Этот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 </w:t>
      </w:r>
      <w:r w:rsidRPr="00571DA7">
        <w:rPr>
          <w:rFonts w:ascii="Arial" w:hAnsi="Arial" w:cs="Arial"/>
          <w:color w:val="auto"/>
          <w:sz w:val="28"/>
          <w:szCs w:val="28"/>
        </w:rPr>
        <w:t>свя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зан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Души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Земли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Он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несет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цель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создания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жизненных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задач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по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фор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softHyphen/>
        <w:t>мированию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под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Вселенский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настрой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Творца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Этот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покрови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тельствует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человечество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получая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Вселенский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создание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Духовной жизни земного пр</w:t>
      </w:r>
      <w:r w:rsidRPr="00571DA7">
        <w:rPr>
          <w:rFonts w:ascii="Arial" w:hAnsi="Arial" w:cs="Arial"/>
          <w:color w:val="auto"/>
          <w:sz w:val="28"/>
          <w:szCs w:val="28"/>
        </w:rPr>
        <w:t>о</w:t>
      </w:r>
      <w:r w:rsidRPr="00571DA7">
        <w:rPr>
          <w:rFonts w:ascii="Arial" w:hAnsi="Arial" w:cs="Arial"/>
          <w:color w:val="auto"/>
          <w:sz w:val="28"/>
          <w:szCs w:val="28"/>
        </w:rPr>
        <w:t xml:space="preserve">странства 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Души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Этот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имеет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своем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Покровительстве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целую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lastRenderedPageBreak/>
        <w:t>систему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Одухотворе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человека, которая состоит из системы связи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proofErr w:type="spellStart"/>
      <w:r w:rsidRPr="00571DA7">
        <w:rPr>
          <w:rFonts w:ascii="Arial" w:hAnsi="Arial" w:cs="Arial"/>
          <w:color w:val="auto"/>
          <w:sz w:val="28"/>
          <w:szCs w:val="28"/>
        </w:rPr>
        <w:t>разноуровневого</w:t>
      </w:r>
      <w:proofErr w:type="spellEnd"/>
      <w:r w:rsidRPr="00571DA7">
        <w:rPr>
          <w:rFonts w:ascii="Arial" w:hAnsi="Arial" w:cs="Arial"/>
          <w:color w:val="auto"/>
          <w:sz w:val="28"/>
          <w:szCs w:val="28"/>
        </w:rPr>
        <w:t xml:space="preserve"> настроя  с 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Миром 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</w:p>
    <w:p w:rsidR="00061879" w:rsidRPr="00571DA7" w:rsidRDefault="00061879" w:rsidP="00061879">
      <w:pPr>
        <w:pStyle w:val="13"/>
        <w:tabs>
          <w:tab w:val="clear" w:pos="708"/>
          <w:tab w:val="left" w:pos="-567"/>
        </w:tabs>
        <w:suppressAutoHyphens w:val="0"/>
        <w:spacing w:after="0"/>
        <w:ind w:left="-567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 xml:space="preserve">     Связь этого Мира с человеком осуществляется через центр Одухотв</w:t>
      </w:r>
      <w:r w:rsidRPr="00571DA7">
        <w:rPr>
          <w:rFonts w:ascii="Arial" w:hAnsi="Arial" w:cs="Arial"/>
          <w:color w:val="auto"/>
          <w:sz w:val="28"/>
          <w:szCs w:val="28"/>
        </w:rPr>
        <w:t>о</w:t>
      </w:r>
      <w:r w:rsidRPr="00571DA7">
        <w:rPr>
          <w:rFonts w:ascii="Arial" w:hAnsi="Arial" w:cs="Arial"/>
          <w:color w:val="auto"/>
          <w:sz w:val="28"/>
          <w:szCs w:val="28"/>
        </w:rPr>
        <w:t>рения человека (2) и связь с Покровительственным Духом и системой Одухотворения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</w:p>
    <w:p w:rsidR="00061879" w:rsidRDefault="00061879" w:rsidP="00061879">
      <w:pPr>
        <w:pStyle w:val="13"/>
        <w:tabs>
          <w:tab w:val="clear" w:pos="708"/>
          <w:tab w:val="left" w:pos="-567"/>
        </w:tabs>
        <w:suppressAutoHyphens w:val="0"/>
        <w:spacing w:after="0"/>
        <w:ind w:left="-567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b/>
          <w:color w:val="auto"/>
          <w:sz w:val="28"/>
          <w:szCs w:val="28"/>
        </w:rPr>
        <w:t>3) Покровительственный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>.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proofErr w:type="gramStart"/>
      <w:r w:rsidRPr="00571DA7">
        <w:rPr>
          <w:rFonts w:ascii="Arial" w:hAnsi="Arial" w:cs="Arial"/>
          <w:color w:val="auto"/>
          <w:sz w:val="28"/>
          <w:szCs w:val="28"/>
        </w:rPr>
        <w:t>представляет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себя</w:t>
      </w:r>
      <w:proofErr w:type="gramEnd"/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целую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систему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которая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отдельности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настроена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единую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цель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Этот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находится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под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настроем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целой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системой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так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поделен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более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мелкие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системы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которые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находятся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Каждая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си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стем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несет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находится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своем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измер</w:t>
      </w:r>
      <w:r w:rsidRPr="00571DA7">
        <w:rPr>
          <w:rFonts w:ascii="Arial" w:hAnsi="Arial" w:cs="Arial"/>
          <w:color w:val="auto"/>
          <w:sz w:val="28"/>
          <w:szCs w:val="28"/>
        </w:rPr>
        <w:t>е</w:t>
      </w:r>
      <w:r w:rsidRPr="00571DA7">
        <w:rPr>
          <w:rFonts w:ascii="Arial" w:hAnsi="Arial" w:cs="Arial"/>
          <w:color w:val="auto"/>
          <w:sz w:val="28"/>
          <w:szCs w:val="28"/>
        </w:rPr>
        <w:t>нии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времени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каж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softHyphen/>
        <w:t>дая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система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Одухотворения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имеет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свое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начальстве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н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ное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лицо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образе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proofErr w:type="spellStart"/>
      <w:r w:rsidRPr="00571DA7">
        <w:rPr>
          <w:rFonts w:ascii="Arial" w:hAnsi="Arial" w:cs="Arial"/>
          <w:b/>
          <w:bCs/>
          <w:color w:val="auto"/>
          <w:sz w:val="28"/>
          <w:szCs w:val="28"/>
          <w:u w:val="single"/>
        </w:rPr>
        <w:t>Светлейшества</w:t>
      </w:r>
      <w:proofErr w:type="spellEnd"/>
      <w:r w:rsidRPr="00571DA7">
        <w:rPr>
          <w:rFonts w:ascii="Arial" w:hAnsi="Arial" w:cs="Arial"/>
          <w:b/>
          <w:bCs/>
          <w:color w:val="auto"/>
          <w:sz w:val="28"/>
          <w:szCs w:val="28"/>
          <w:u w:val="single"/>
        </w:rPr>
        <w:t xml:space="preserve"> (Покровительственного Духа)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ко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softHyphen/>
        <w:t>торое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управляет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своей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Покровительственной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системой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каждая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Покр</w:t>
      </w:r>
      <w:r w:rsidRPr="00571DA7">
        <w:rPr>
          <w:rFonts w:ascii="Arial" w:hAnsi="Arial" w:cs="Arial"/>
          <w:color w:val="auto"/>
          <w:sz w:val="28"/>
          <w:szCs w:val="28"/>
        </w:rPr>
        <w:t>о</w:t>
      </w:r>
      <w:r w:rsidRPr="00571DA7">
        <w:rPr>
          <w:rFonts w:ascii="Arial" w:hAnsi="Arial" w:cs="Arial"/>
          <w:color w:val="auto"/>
          <w:sz w:val="28"/>
          <w:szCs w:val="28"/>
        </w:rPr>
        <w:t>вительственная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система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внутри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 </w:t>
      </w:r>
      <w:r w:rsidRPr="00571DA7">
        <w:rPr>
          <w:rFonts w:ascii="Arial" w:hAnsi="Arial" w:cs="Arial"/>
          <w:color w:val="auto"/>
          <w:sz w:val="28"/>
          <w:szCs w:val="28"/>
        </w:rPr>
        <w:t>каждой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своей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системы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также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имеет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систему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виде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уровней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или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ступеней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поэтому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Одухотворе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имеет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внутри себя </w:t>
      </w:r>
      <w:r w:rsidRPr="00571DA7">
        <w:rPr>
          <w:rFonts w:ascii="Arial" w:hAnsi="Arial" w:cs="Arial"/>
          <w:color w:val="auto"/>
          <w:sz w:val="28"/>
          <w:szCs w:val="28"/>
        </w:rPr>
        <w:t>не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одну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систему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а состоит из нескольких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разных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уровней (ступеней)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 иерархической лестницы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 xml:space="preserve">здесь, и в этом случае 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работает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принцип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матрешек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или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Мире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этим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ступеням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 </w:t>
      </w:r>
      <w:r w:rsidRPr="00571DA7">
        <w:rPr>
          <w:rFonts w:ascii="Arial" w:hAnsi="Arial" w:cs="Arial"/>
          <w:color w:val="auto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Сознание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Этот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передает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рез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Духовным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Покровительства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человечества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Вселенский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строй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Духовному настрою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человека </w:t>
      </w:r>
      <w:r w:rsidRPr="00571DA7">
        <w:rPr>
          <w:rFonts w:ascii="Arial" w:hAnsi="Arial" w:cs="Arial"/>
          <w:color w:val="auto"/>
          <w:sz w:val="28"/>
          <w:szCs w:val="28"/>
        </w:rPr>
        <w:t>происходит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hAnsi="Arial" w:cs="Arial"/>
          <w:color w:val="auto"/>
          <w:sz w:val="28"/>
          <w:szCs w:val="28"/>
        </w:rPr>
        <w:t>рование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Покрови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тельственной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системы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любой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систем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которая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зависит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Духов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человеческого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Существа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одна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Покровительственная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система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может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поме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няться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другую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такой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рост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называется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Духовным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развивается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соот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ветствии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программой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роста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Души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.</w:t>
      </w:r>
    </w:p>
    <w:p w:rsidR="00061879" w:rsidRPr="00571DA7" w:rsidRDefault="00061879" w:rsidP="00061879">
      <w:pPr>
        <w:pStyle w:val="13"/>
        <w:tabs>
          <w:tab w:val="clear" w:pos="708"/>
          <w:tab w:val="left" w:pos="-567"/>
        </w:tabs>
        <w:suppressAutoHyphens w:val="0"/>
        <w:spacing w:after="0"/>
        <w:ind w:left="-567"/>
        <w:jc w:val="both"/>
        <w:rPr>
          <w:rFonts w:ascii="Arial" w:eastAsia="Calibri" w:hAnsi="Arial" w:cs="Arial"/>
          <w:color w:val="auto"/>
          <w:sz w:val="28"/>
          <w:szCs w:val="28"/>
        </w:rPr>
      </w:pPr>
    </w:p>
    <w:p w:rsidR="00061879" w:rsidRPr="00571DA7" w:rsidRDefault="00061879" w:rsidP="00061879">
      <w:pPr>
        <w:pStyle w:val="13"/>
        <w:tabs>
          <w:tab w:val="left" w:pos="-567"/>
        </w:tabs>
        <w:suppressAutoHyphens w:val="0"/>
        <w:spacing w:after="0"/>
        <w:ind w:left="-567"/>
        <w:jc w:val="both"/>
        <w:rPr>
          <w:rFonts w:ascii="Arial" w:eastAsia="Calibri" w:hAnsi="Arial" w:cs="Arial"/>
          <w:b/>
          <w:color w:val="auto"/>
          <w:sz w:val="28"/>
          <w:szCs w:val="28"/>
        </w:rPr>
      </w:pP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      </w:t>
      </w:r>
      <w:r w:rsidRPr="00571DA7">
        <w:rPr>
          <w:rFonts w:ascii="Arial" w:hAnsi="Arial" w:cs="Arial"/>
          <w:b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color w:val="auto"/>
          <w:sz w:val="28"/>
          <w:szCs w:val="28"/>
        </w:rPr>
        <w:t>или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Вселенская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Система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единого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фор</w:t>
      </w:r>
      <w:r w:rsidRPr="00571DA7">
        <w:rPr>
          <w:rFonts w:ascii="Arial" w:hAnsi="Arial" w:cs="Arial"/>
          <w:b/>
          <w:color w:val="auto"/>
          <w:sz w:val="28"/>
          <w:szCs w:val="28"/>
        </w:rPr>
        <w:softHyphen/>
        <w:t>мирования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(</w:t>
      </w:r>
      <w:r w:rsidRPr="00571DA7">
        <w:rPr>
          <w:rFonts w:ascii="Arial" w:hAnsi="Arial" w:cs="Arial"/>
          <w:b/>
          <w:color w:val="auto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) </w:t>
      </w:r>
      <w:r w:rsidRPr="00571DA7">
        <w:rPr>
          <w:rFonts w:ascii="Arial" w:hAnsi="Arial" w:cs="Arial"/>
          <w:b/>
          <w:color w:val="auto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Покров</w:t>
      </w:r>
      <w:r w:rsidRPr="00571DA7">
        <w:rPr>
          <w:rFonts w:ascii="Arial" w:hAnsi="Arial" w:cs="Arial"/>
          <w:b/>
          <w:color w:val="auto"/>
          <w:sz w:val="28"/>
          <w:szCs w:val="28"/>
        </w:rPr>
        <w:t>и</w:t>
      </w:r>
      <w:r w:rsidRPr="00571DA7">
        <w:rPr>
          <w:rFonts w:ascii="Arial" w:hAnsi="Arial" w:cs="Arial"/>
          <w:b/>
          <w:color w:val="auto"/>
          <w:sz w:val="28"/>
          <w:szCs w:val="28"/>
        </w:rPr>
        <w:t>тельства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. </w:t>
      </w:r>
    </w:p>
    <w:p w:rsidR="00061879" w:rsidRPr="00571DA7" w:rsidRDefault="00061879" w:rsidP="00061879">
      <w:pPr>
        <w:pStyle w:val="13"/>
        <w:tabs>
          <w:tab w:val="left" w:pos="-567"/>
        </w:tabs>
        <w:suppressAutoHyphens w:val="0"/>
        <w:spacing w:after="0"/>
        <w:ind w:left="-567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      </w:t>
      </w:r>
      <w:r w:rsidRPr="00571DA7">
        <w:rPr>
          <w:rFonts w:ascii="Arial" w:hAnsi="Arial" w:cs="Arial"/>
          <w:color w:val="auto"/>
          <w:sz w:val="28"/>
          <w:szCs w:val="28"/>
        </w:rPr>
        <w:t>Этот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находится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Мире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выполняет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фун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к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цию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Человеческое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Создание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связано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системой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через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тонкую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си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стему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Вся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система Покров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hAnsi="Arial" w:cs="Arial"/>
          <w:color w:val="auto"/>
          <w:sz w:val="28"/>
          <w:szCs w:val="28"/>
        </w:rPr>
        <w:t>тельства Мира Одухотворения находится на разных уровнях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измерения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lastRenderedPageBreak/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Импульс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ниже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чем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 </w:t>
      </w:r>
      <w:r w:rsidRPr="00571DA7">
        <w:rPr>
          <w:rFonts w:ascii="Arial" w:hAnsi="Arial" w:cs="Arial"/>
          <w:color w:val="auto"/>
          <w:sz w:val="28"/>
          <w:szCs w:val="28"/>
        </w:rPr>
        <w:t>Покрови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тельственного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Творца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выполняет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конкретную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задачу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-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это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формирование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самой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жизни человека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Этот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связан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всеми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измерениями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Из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буду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щего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времени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Творца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он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получает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задачи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соот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ветствии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конце</w:t>
      </w:r>
      <w:r w:rsidRPr="00571DA7">
        <w:rPr>
          <w:rFonts w:ascii="Arial" w:hAnsi="Arial" w:cs="Arial"/>
          <w:color w:val="auto"/>
          <w:sz w:val="28"/>
          <w:szCs w:val="28"/>
        </w:rPr>
        <w:t>п</w:t>
      </w:r>
      <w:r w:rsidRPr="00571DA7">
        <w:rPr>
          <w:rFonts w:ascii="Arial" w:hAnsi="Arial" w:cs="Arial"/>
          <w:color w:val="auto"/>
          <w:sz w:val="28"/>
          <w:szCs w:val="28"/>
        </w:rPr>
        <w:t>цией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времени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Связан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он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также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планеты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це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лью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которого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формирование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планете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через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вы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полнение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 </w:t>
      </w:r>
      <w:r w:rsidRPr="00571DA7">
        <w:rPr>
          <w:rFonts w:ascii="Arial" w:hAnsi="Arial" w:cs="Arial"/>
          <w:color w:val="auto"/>
          <w:sz w:val="28"/>
          <w:szCs w:val="28"/>
        </w:rPr>
        <w:t>жизненных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задач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</w:p>
    <w:p w:rsidR="00061879" w:rsidRDefault="00061879" w:rsidP="00061879">
      <w:pPr>
        <w:pStyle w:val="13"/>
        <w:tabs>
          <w:tab w:val="left" w:pos="-567"/>
        </w:tabs>
        <w:suppressAutoHyphens w:val="0"/>
        <w:spacing w:after="0"/>
        <w:ind w:left="-567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      </w:t>
      </w:r>
      <w:r w:rsidRPr="00571DA7">
        <w:rPr>
          <w:rFonts w:ascii="Arial" w:hAnsi="Arial" w:cs="Arial"/>
          <w:color w:val="auto"/>
          <w:sz w:val="28"/>
          <w:szCs w:val="28"/>
        </w:rPr>
        <w:t>Этот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настроен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выполнение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Вселенской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задачи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по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формир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о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ванию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гармонич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softHyphen/>
        <w:t>ного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настроя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Личности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всего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человечес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т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ва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>.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имеет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иерархическую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структуру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возглавляет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этот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proofErr w:type="spellStart"/>
      <w:r w:rsidRPr="00571DA7">
        <w:rPr>
          <w:rFonts w:ascii="Arial" w:hAnsi="Arial" w:cs="Arial"/>
          <w:b/>
          <w:bCs/>
          <w:color w:val="auto"/>
          <w:sz w:val="28"/>
          <w:szCs w:val="28"/>
        </w:rPr>
        <w:t>Светлейшество</w:t>
      </w:r>
      <w:proofErr w:type="spellEnd"/>
      <w:r w:rsidRPr="00571DA7">
        <w:rPr>
          <w:rFonts w:ascii="Arial" w:hAnsi="Arial" w:cs="Arial"/>
          <w:b/>
          <w:bCs/>
          <w:color w:val="auto"/>
          <w:sz w:val="28"/>
          <w:szCs w:val="28"/>
        </w:rPr>
        <w:t xml:space="preserve"> (Духовный наставник)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Этот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своем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подчинении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имеет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разные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(</w:t>
      </w:r>
      <w:r w:rsidRPr="00571DA7">
        <w:rPr>
          <w:rFonts w:ascii="Arial" w:hAnsi="Arial" w:cs="Arial"/>
          <w:color w:val="auto"/>
          <w:sz w:val="28"/>
          <w:szCs w:val="28"/>
        </w:rPr>
        <w:t>системы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) </w:t>
      </w:r>
      <w:r w:rsidRPr="00571DA7">
        <w:rPr>
          <w:rFonts w:ascii="Arial" w:hAnsi="Arial" w:cs="Arial"/>
          <w:color w:val="auto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разными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уровнями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пульсного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Они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выполняют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единую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цель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- </w:t>
      </w:r>
      <w:r w:rsidRPr="00571DA7">
        <w:rPr>
          <w:rFonts w:ascii="Arial" w:hAnsi="Arial" w:cs="Arial"/>
          <w:color w:val="auto"/>
          <w:sz w:val="28"/>
          <w:szCs w:val="28"/>
        </w:rPr>
        <w:t>Покрови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тельство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Они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сформированы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разных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измерениях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имеют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уровень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соответствии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жизненным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опытом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прошлой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Духовной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систе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мы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зависимости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уровня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формируют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переда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вая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ему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 </w:t>
      </w:r>
      <w:r w:rsidRPr="00571DA7">
        <w:rPr>
          <w:rFonts w:ascii="Arial" w:hAnsi="Arial" w:cs="Arial"/>
          <w:color w:val="auto"/>
          <w:sz w:val="28"/>
          <w:szCs w:val="28"/>
        </w:rPr>
        <w:t>жизненный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опыт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тем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самым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помогая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ему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сформировать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жизненную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ли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нию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соответствии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задачей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формируют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Личности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где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созда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ется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человеческая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судьба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соответствии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программным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настроем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 </w:t>
      </w:r>
      <w:r w:rsidRPr="00571DA7">
        <w:rPr>
          <w:rFonts w:ascii="Arial" w:hAnsi="Arial" w:cs="Arial"/>
          <w:color w:val="auto"/>
          <w:sz w:val="28"/>
          <w:szCs w:val="28"/>
        </w:rPr>
        <w:t>Центра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Души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</w:p>
    <w:p w:rsidR="00061879" w:rsidRPr="00571DA7" w:rsidRDefault="00061879" w:rsidP="00061879">
      <w:pPr>
        <w:pStyle w:val="13"/>
        <w:tabs>
          <w:tab w:val="left" w:pos="-567"/>
        </w:tabs>
        <w:suppressAutoHyphens w:val="0"/>
        <w:spacing w:after="0"/>
        <w:ind w:left="-567"/>
        <w:jc w:val="both"/>
        <w:rPr>
          <w:rFonts w:ascii="Arial" w:eastAsia="Calibri" w:hAnsi="Arial" w:cs="Arial"/>
          <w:color w:val="auto"/>
          <w:sz w:val="28"/>
          <w:szCs w:val="28"/>
        </w:rPr>
      </w:pPr>
    </w:p>
    <w:p w:rsidR="00061879" w:rsidRPr="00B8561F" w:rsidRDefault="00061879" w:rsidP="00061879">
      <w:pPr>
        <w:pStyle w:val="13"/>
        <w:tabs>
          <w:tab w:val="left" w:pos="-567"/>
        </w:tabs>
        <w:suppressAutoHyphens w:val="0"/>
        <w:spacing w:after="0"/>
        <w:ind w:left="-567"/>
        <w:jc w:val="both"/>
        <w:rPr>
          <w:rFonts w:ascii="Arial" w:eastAsia="Calibri" w:hAnsi="Arial" w:cs="Arial"/>
          <w:b/>
          <w:bCs/>
          <w:color w:val="auto"/>
          <w:sz w:val="28"/>
          <w:szCs w:val="28"/>
          <w:u w:val="single"/>
        </w:rPr>
      </w:pP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     </w:t>
      </w:r>
      <w:r w:rsidRPr="00B8561F">
        <w:rPr>
          <w:rFonts w:ascii="Arial" w:hAnsi="Arial" w:cs="Arial"/>
          <w:b/>
          <w:bCs/>
          <w:color w:val="auto"/>
          <w:sz w:val="28"/>
          <w:szCs w:val="28"/>
          <w:u w:val="single"/>
        </w:rPr>
        <w:t>Настрой</w:t>
      </w:r>
      <w:r w:rsidRPr="00B8561F">
        <w:rPr>
          <w:rFonts w:ascii="Arial" w:eastAsia="Calibri" w:hAnsi="Arial" w:cs="Arial"/>
          <w:b/>
          <w:bCs/>
          <w:color w:val="auto"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bCs/>
          <w:color w:val="auto"/>
          <w:sz w:val="28"/>
          <w:szCs w:val="28"/>
          <w:u w:val="single"/>
        </w:rPr>
        <w:t>Мира</w:t>
      </w:r>
      <w:r w:rsidRPr="00B8561F">
        <w:rPr>
          <w:rFonts w:ascii="Arial" w:eastAsia="Calibri" w:hAnsi="Arial" w:cs="Arial"/>
          <w:b/>
          <w:bCs/>
          <w:color w:val="auto"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bCs/>
          <w:color w:val="auto"/>
          <w:sz w:val="28"/>
          <w:szCs w:val="28"/>
          <w:u w:val="single"/>
        </w:rPr>
        <w:t>жизни</w:t>
      </w:r>
      <w:r w:rsidRPr="00B8561F">
        <w:rPr>
          <w:rFonts w:ascii="Arial" w:eastAsia="Calibri" w:hAnsi="Arial" w:cs="Arial"/>
          <w:b/>
          <w:bCs/>
          <w:color w:val="auto"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bCs/>
          <w:color w:val="auto"/>
          <w:sz w:val="28"/>
          <w:szCs w:val="28"/>
          <w:u w:val="single"/>
        </w:rPr>
        <w:t>человека</w:t>
      </w:r>
      <w:r w:rsidRPr="00B8561F">
        <w:rPr>
          <w:rFonts w:ascii="Arial" w:eastAsia="Calibri" w:hAnsi="Arial" w:cs="Arial"/>
          <w:b/>
          <w:bCs/>
          <w:color w:val="auto"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bCs/>
          <w:color w:val="auto"/>
          <w:sz w:val="28"/>
          <w:szCs w:val="28"/>
          <w:u w:val="single"/>
        </w:rPr>
        <w:t>через</w:t>
      </w:r>
      <w:r w:rsidRPr="00B8561F">
        <w:rPr>
          <w:rFonts w:ascii="Arial" w:eastAsia="Calibri" w:hAnsi="Arial" w:cs="Arial"/>
          <w:b/>
          <w:bCs/>
          <w:color w:val="auto"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bCs/>
          <w:color w:val="auto"/>
          <w:sz w:val="28"/>
          <w:szCs w:val="28"/>
          <w:u w:val="single"/>
        </w:rPr>
        <w:t>связь</w:t>
      </w:r>
      <w:r w:rsidRPr="00B8561F">
        <w:rPr>
          <w:rFonts w:ascii="Arial" w:eastAsia="Calibri" w:hAnsi="Arial" w:cs="Arial"/>
          <w:b/>
          <w:bCs/>
          <w:color w:val="auto"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bCs/>
          <w:color w:val="auto"/>
          <w:sz w:val="28"/>
          <w:szCs w:val="28"/>
          <w:u w:val="single"/>
        </w:rPr>
        <w:t>с</w:t>
      </w:r>
      <w:r w:rsidRPr="00B8561F">
        <w:rPr>
          <w:rFonts w:ascii="Arial" w:eastAsia="Calibri" w:hAnsi="Arial" w:cs="Arial"/>
          <w:b/>
          <w:bCs/>
          <w:color w:val="auto"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bCs/>
          <w:color w:val="auto"/>
          <w:sz w:val="28"/>
          <w:szCs w:val="28"/>
          <w:u w:val="single"/>
        </w:rPr>
        <w:t>системой</w:t>
      </w:r>
      <w:r w:rsidRPr="00B8561F">
        <w:rPr>
          <w:rFonts w:ascii="Arial" w:eastAsia="Calibri" w:hAnsi="Arial" w:cs="Arial"/>
          <w:b/>
          <w:bCs/>
          <w:color w:val="auto"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bCs/>
          <w:color w:val="auto"/>
          <w:sz w:val="28"/>
          <w:szCs w:val="28"/>
          <w:u w:val="single"/>
        </w:rPr>
        <w:t>Мира</w:t>
      </w:r>
      <w:r w:rsidRPr="00B8561F">
        <w:rPr>
          <w:rFonts w:ascii="Arial" w:eastAsia="Calibri" w:hAnsi="Arial" w:cs="Arial"/>
          <w:b/>
          <w:bCs/>
          <w:color w:val="auto"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bCs/>
          <w:color w:val="auto"/>
          <w:sz w:val="28"/>
          <w:szCs w:val="28"/>
          <w:u w:val="single"/>
        </w:rPr>
        <w:t>Од</w:t>
      </w:r>
      <w:r w:rsidRPr="00B8561F">
        <w:rPr>
          <w:rFonts w:ascii="Arial" w:hAnsi="Arial" w:cs="Arial"/>
          <w:b/>
          <w:bCs/>
          <w:color w:val="auto"/>
          <w:sz w:val="28"/>
          <w:szCs w:val="28"/>
          <w:u w:val="single"/>
        </w:rPr>
        <w:t>у</w:t>
      </w:r>
      <w:r w:rsidRPr="00B8561F">
        <w:rPr>
          <w:rFonts w:ascii="Arial" w:hAnsi="Arial" w:cs="Arial"/>
          <w:b/>
          <w:bCs/>
          <w:color w:val="auto"/>
          <w:sz w:val="28"/>
          <w:szCs w:val="28"/>
          <w:u w:val="single"/>
        </w:rPr>
        <w:t>хотворения</w:t>
      </w:r>
      <w:r w:rsidRPr="00B8561F">
        <w:rPr>
          <w:rFonts w:ascii="Arial" w:eastAsia="Calibri" w:hAnsi="Arial" w:cs="Arial"/>
          <w:b/>
          <w:bCs/>
          <w:color w:val="auto"/>
          <w:sz w:val="28"/>
          <w:szCs w:val="28"/>
          <w:u w:val="single"/>
        </w:rPr>
        <w:t>.</w:t>
      </w:r>
    </w:p>
    <w:p w:rsidR="00061879" w:rsidRPr="00571DA7" w:rsidRDefault="00061879" w:rsidP="00061879">
      <w:pPr>
        <w:pStyle w:val="13"/>
        <w:tabs>
          <w:tab w:val="clear" w:pos="708"/>
          <w:tab w:val="left" w:pos="-567"/>
          <w:tab w:val="left" w:pos="426"/>
        </w:tabs>
        <w:suppressAutoHyphens w:val="0"/>
        <w:spacing w:after="0"/>
        <w:ind w:left="-567"/>
        <w:jc w:val="both"/>
        <w:rPr>
          <w:rFonts w:ascii="Arial" w:eastAsia="Calibri" w:hAnsi="Arial" w:cs="Arial"/>
          <w:b/>
          <w:bCs/>
          <w:color w:val="auto"/>
          <w:sz w:val="28"/>
          <w:szCs w:val="28"/>
        </w:rPr>
      </w:pPr>
      <w:r w:rsidRPr="00571DA7">
        <w:rPr>
          <w:rFonts w:ascii="Arial" w:hAnsi="Arial" w:cs="Arial"/>
          <w:b/>
          <w:bCs/>
          <w:color w:val="auto"/>
          <w:sz w:val="28"/>
          <w:szCs w:val="28"/>
        </w:rPr>
        <w:t xml:space="preserve">       1) 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Сознания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Этот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создан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изме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рении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материи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несет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цель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Этот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связан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Центром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роста  и разв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hAnsi="Arial" w:cs="Arial"/>
          <w:color w:val="auto"/>
          <w:sz w:val="28"/>
          <w:szCs w:val="28"/>
        </w:rPr>
        <w:t>тия человека (3)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через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созданную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Духовную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копию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Поле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Этот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выполняет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программу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Духовного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формирует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под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эту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программу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Духовный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Покров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имеет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гармоничный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настрой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полевых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структур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настроем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создание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гармоничной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линии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Этот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связан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через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систему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решает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задачу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формиро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softHyphen/>
        <w:t>вания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его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Сознания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(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Мировоззр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е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ния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>).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поле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отражается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полная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копия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состоящая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копии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настроев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всех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полей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каждый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центр Духовного тела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совместно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целый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образ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</w:t>
      </w:r>
      <w:r w:rsidRPr="00571DA7">
        <w:rPr>
          <w:rFonts w:ascii="Arial" w:hAnsi="Arial" w:cs="Arial"/>
          <w:color w:val="auto"/>
          <w:sz w:val="28"/>
          <w:szCs w:val="28"/>
        </w:rPr>
        <w:t>е</w:t>
      </w:r>
      <w:r w:rsidRPr="00571DA7">
        <w:rPr>
          <w:rFonts w:ascii="Arial" w:hAnsi="Arial" w:cs="Arial"/>
          <w:color w:val="auto"/>
          <w:sz w:val="28"/>
          <w:szCs w:val="28"/>
        </w:rPr>
        <w:lastRenderedPageBreak/>
        <w:t>ческого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Существа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Эта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копия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через </w:t>
      </w:r>
      <w:r w:rsidRPr="00571DA7">
        <w:rPr>
          <w:rFonts w:ascii="Arial" w:hAnsi="Arial" w:cs="Arial"/>
          <w:color w:val="auto"/>
          <w:sz w:val="28"/>
          <w:szCs w:val="28"/>
        </w:rPr>
        <w:t>каждый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центр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импульсного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связана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центрами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через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Центр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</w:t>
      </w:r>
      <w:r w:rsidRPr="00571DA7">
        <w:rPr>
          <w:rFonts w:ascii="Arial" w:hAnsi="Arial" w:cs="Arial"/>
          <w:color w:val="auto"/>
          <w:sz w:val="28"/>
          <w:szCs w:val="28"/>
        </w:rPr>
        <w:t>о</w:t>
      </w:r>
      <w:r w:rsidRPr="00571DA7">
        <w:rPr>
          <w:rFonts w:ascii="Arial" w:hAnsi="Arial" w:cs="Arial"/>
          <w:color w:val="auto"/>
          <w:sz w:val="28"/>
          <w:szCs w:val="28"/>
        </w:rPr>
        <w:t>вания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Сознания (2)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через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систему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чело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век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познает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программу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познания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формируя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новую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линию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Между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ком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(</w:t>
      </w:r>
      <w:r w:rsidRPr="00571DA7">
        <w:rPr>
          <w:rFonts w:ascii="Arial" w:hAnsi="Arial" w:cs="Arial"/>
          <w:color w:val="auto"/>
          <w:sz w:val="28"/>
          <w:szCs w:val="28"/>
        </w:rPr>
        <w:t>через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Центр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Сознания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)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сложена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целая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система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взаи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мосвязи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по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которой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свою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линию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судьбы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зависимости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сложен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линии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судьбы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для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созд</w:t>
      </w:r>
      <w:r w:rsidRPr="00571DA7">
        <w:rPr>
          <w:rFonts w:ascii="Arial" w:hAnsi="Arial" w:cs="Arial"/>
          <w:color w:val="auto"/>
          <w:sz w:val="28"/>
          <w:szCs w:val="28"/>
        </w:rPr>
        <w:t>а</w:t>
      </w:r>
      <w:r w:rsidRPr="00571DA7">
        <w:rPr>
          <w:rFonts w:ascii="Arial" w:hAnsi="Arial" w:cs="Arial"/>
          <w:color w:val="auto"/>
          <w:sz w:val="28"/>
          <w:szCs w:val="28"/>
        </w:rPr>
        <w:t>ется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Покровительственным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Так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век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настраивает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свое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Сознание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проходя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ступеням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возвышения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прохо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ждения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уроков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соответствии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правильной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линией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ловека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должна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сформироваться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Разумная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линия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</w:t>
      </w:r>
      <w:r w:rsidRPr="00571DA7">
        <w:rPr>
          <w:rFonts w:ascii="Arial" w:hAnsi="Arial" w:cs="Arial"/>
          <w:color w:val="auto"/>
          <w:sz w:val="28"/>
          <w:szCs w:val="28"/>
        </w:rPr>
        <w:t>о</w:t>
      </w:r>
      <w:r w:rsidRPr="00571DA7">
        <w:rPr>
          <w:rFonts w:ascii="Arial" w:hAnsi="Arial" w:cs="Arial"/>
          <w:color w:val="auto"/>
          <w:sz w:val="28"/>
          <w:szCs w:val="28"/>
        </w:rPr>
        <w:t>века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висимости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занятой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позиции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несет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разный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: </w:t>
      </w:r>
      <w:r w:rsidRPr="00571DA7">
        <w:rPr>
          <w:rFonts w:ascii="Arial" w:hAnsi="Arial" w:cs="Arial"/>
          <w:color w:val="auto"/>
          <w:sz w:val="28"/>
          <w:szCs w:val="28"/>
        </w:rPr>
        <w:t>или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созида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или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разрушение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связан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Центром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человеческого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настрое</w:t>
      </w:r>
      <w:r w:rsidRPr="00571DA7">
        <w:rPr>
          <w:rFonts w:ascii="Arial" w:hAnsi="Arial" w:cs="Arial"/>
          <w:color w:val="auto"/>
          <w:sz w:val="28"/>
          <w:szCs w:val="28"/>
        </w:rPr>
        <w:t>н</w:t>
      </w:r>
      <w:r w:rsidRPr="00571DA7">
        <w:rPr>
          <w:rFonts w:ascii="Arial" w:hAnsi="Arial" w:cs="Arial"/>
          <w:color w:val="auto"/>
          <w:sz w:val="28"/>
          <w:szCs w:val="28"/>
        </w:rPr>
        <w:t>ным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Духовной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линии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получае</w:t>
      </w:r>
      <w:r w:rsidRPr="00571DA7">
        <w:rPr>
          <w:rFonts w:ascii="Arial" w:hAnsi="Arial" w:cs="Arial"/>
          <w:color w:val="auto"/>
          <w:sz w:val="28"/>
          <w:szCs w:val="28"/>
        </w:rPr>
        <w:t>т</w:t>
      </w:r>
      <w:r w:rsidRPr="00571DA7">
        <w:rPr>
          <w:rFonts w:ascii="Arial" w:hAnsi="Arial" w:cs="Arial"/>
          <w:color w:val="auto"/>
          <w:sz w:val="28"/>
          <w:szCs w:val="28"/>
        </w:rPr>
        <w:t>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что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зависимости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от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настроя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человек сам формирует свой Покров через связь с Миром Оду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softHyphen/>
        <w:t>хотворения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создает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обра</w:t>
      </w:r>
      <w:r w:rsidRPr="00571DA7">
        <w:rPr>
          <w:rFonts w:ascii="Arial" w:hAnsi="Arial" w:cs="Arial"/>
          <w:color w:val="auto"/>
          <w:sz w:val="28"/>
          <w:szCs w:val="28"/>
        </w:rPr>
        <w:t>т</w:t>
      </w:r>
      <w:r w:rsidRPr="00571DA7">
        <w:rPr>
          <w:rFonts w:ascii="Arial" w:hAnsi="Arial" w:cs="Arial"/>
          <w:color w:val="auto"/>
          <w:sz w:val="28"/>
          <w:szCs w:val="28"/>
        </w:rPr>
        <w:t>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разные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жизнен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ные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задачи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для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Понятия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выработки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позиции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строя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Через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отражает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свою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Духовную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сторону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Творцу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по </w:t>
      </w:r>
      <w:r w:rsidRPr="00571DA7">
        <w:rPr>
          <w:rFonts w:ascii="Arial" w:hAnsi="Arial" w:cs="Arial"/>
          <w:color w:val="auto"/>
          <w:sz w:val="28"/>
          <w:szCs w:val="28"/>
        </w:rPr>
        <w:t>системе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прямой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планетой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Творцом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через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Творца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перенастраивается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новая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линия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соответствии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пройденным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этапом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hAnsi="Arial" w:cs="Arial"/>
          <w:color w:val="auto"/>
          <w:sz w:val="28"/>
          <w:szCs w:val="28"/>
        </w:rPr>
        <w:t>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через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отра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softHyphen/>
        <w:t>жение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поле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Духовного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настроя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Творцу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виден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весь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Духовный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путь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связан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этим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через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Центр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настроя (3)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>.</w:t>
      </w:r>
    </w:p>
    <w:p w:rsidR="00061879" w:rsidRPr="00571DA7" w:rsidRDefault="00061879" w:rsidP="00061879">
      <w:pPr>
        <w:pStyle w:val="13"/>
        <w:tabs>
          <w:tab w:val="clear" w:pos="708"/>
          <w:tab w:val="left" w:pos="-567"/>
          <w:tab w:val="left" w:pos="426"/>
        </w:tabs>
        <w:suppressAutoHyphens w:val="0"/>
        <w:spacing w:after="0"/>
        <w:ind w:left="-567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b/>
          <w:color w:val="auto"/>
          <w:sz w:val="28"/>
          <w:szCs w:val="28"/>
        </w:rPr>
        <w:t>2) Мир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Личностного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роста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Тонкий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человеческого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формиру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ется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параллели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земного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связан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Тонким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Миром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Поле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 Вселенной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отражение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центра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через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Покровительс</w:t>
      </w:r>
      <w:r w:rsidRPr="00571DA7">
        <w:rPr>
          <w:rFonts w:ascii="Arial" w:hAnsi="Arial" w:cs="Arial"/>
          <w:color w:val="auto"/>
          <w:sz w:val="28"/>
          <w:szCs w:val="28"/>
        </w:rPr>
        <w:t>т</w:t>
      </w:r>
      <w:r w:rsidRPr="00571DA7">
        <w:rPr>
          <w:rFonts w:ascii="Arial" w:hAnsi="Arial" w:cs="Arial"/>
          <w:color w:val="auto"/>
          <w:sz w:val="28"/>
          <w:szCs w:val="28"/>
        </w:rPr>
        <w:t>венным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настраивающим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личное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также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воплощается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программа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личностного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роста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</w:t>
      </w:r>
      <w:r w:rsidRPr="00571DA7">
        <w:rPr>
          <w:rFonts w:ascii="Arial" w:hAnsi="Arial" w:cs="Arial"/>
          <w:color w:val="auto"/>
          <w:sz w:val="28"/>
          <w:szCs w:val="28"/>
        </w:rPr>
        <w:t>о</w:t>
      </w:r>
      <w:r w:rsidRPr="00571DA7">
        <w:rPr>
          <w:rFonts w:ascii="Arial" w:hAnsi="Arial" w:cs="Arial"/>
          <w:color w:val="auto"/>
          <w:sz w:val="28"/>
          <w:szCs w:val="28"/>
        </w:rPr>
        <w:t>века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мируется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Покров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под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программу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Этот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линию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судьбы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соот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ветствии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настроем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Центра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линии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судьбы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(</w:t>
      </w:r>
      <w:r w:rsidRPr="00571DA7">
        <w:rPr>
          <w:rFonts w:ascii="Arial" w:hAnsi="Arial" w:cs="Arial"/>
          <w:color w:val="auto"/>
          <w:sz w:val="28"/>
          <w:szCs w:val="28"/>
        </w:rPr>
        <w:t>Души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).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Этот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способствует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формированию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линии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уклоном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характер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его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жизненные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задатки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Этот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центр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отражает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природную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суть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Здесь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соответствии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граммным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настроем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здоровье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линия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судьбы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(</w:t>
      </w:r>
      <w:r w:rsidRPr="00571DA7">
        <w:rPr>
          <w:rFonts w:ascii="Arial" w:hAnsi="Arial" w:cs="Arial"/>
          <w:color w:val="auto"/>
          <w:sz w:val="28"/>
          <w:szCs w:val="28"/>
        </w:rPr>
        <w:t>счастливая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или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), </w:t>
      </w:r>
      <w:r w:rsidRPr="00571DA7">
        <w:rPr>
          <w:rFonts w:ascii="Arial" w:hAnsi="Arial" w:cs="Arial"/>
          <w:color w:val="auto"/>
          <w:sz w:val="28"/>
          <w:szCs w:val="28"/>
        </w:rPr>
        <w:lastRenderedPageBreak/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proofErr w:type="spellStart"/>
      <w:r w:rsidRPr="00571DA7">
        <w:rPr>
          <w:rFonts w:ascii="Arial" w:hAnsi="Arial" w:cs="Arial"/>
          <w:color w:val="auto"/>
          <w:sz w:val="28"/>
          <w:szCs w:val="28"/>
        </w:rPr>
        <w:t>кармическая</w:t>
      </w:r>
      <w:proofErr w:type="spellEnd"/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линия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унаследованная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предков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внесенная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корре</w:t>
      </w:r>
      <w:r w:rsidRPr="00571DA7">
        <w:rPr>
          <w:rFonts w:ascii="Arial" w:hAnsi="Arial" w:cs="Arial"/>
          <w:color w:val="auto"/>
          <w:sz w:val="28"/>
          <w:szCs w:val="28"/>
        </w:rPr>
        <w:t>к</w:t>
      </w:r>
      <w:r w:rsidRPr="00571DA7">
        <w:rPr>
          <w:rFonts w:ascii="Arial" w:hAnsi="Arial" w:cs="Arial"/>
          <w:color w:val="auto"/>
          <w:sz w:val="28"/>
          <w:szCs w:val="28"/>
        </w:rPr>
        <w:t>тива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течение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Эти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наследственные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задатки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также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отпечат</w:t>
      </w:r>
      <w:r w:rsidRPr="00571DA7">
        <w:rPr>
          <w:rFonts w:ascii="Arial" w:hAnsi="Arial" w:cs="Arial"/>
          <w:color w:val="auto"/>
          <w:sz w:val="28"/>
          <w:szCs w:val="28"/>
        </w:rPr>
        <w:t>а</w:t>
      </w:r>
      <w:r w:rsidRPr="00571DA7">
        <w:rPr>
          <w:rFonts w:ascii="Arial" w:hAnsi="Arial" w:cs="Arial"/>
          <w:color w:val="auto"/>
          <w:sz w:val="28"/>
          <w:szCs w:val="28"/>
        </w:rPr>
        <w:t>ны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матрице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Центра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личностного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роста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виде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формирующей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программы 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центра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внутренним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связям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картина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Также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через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поставленные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судьбой, или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 </w:t>
      </w:r>
      <w:r w:rsidRPr="00571DA7">
        <w:rPr>
          <w:rFonts w:ascii="Arial" w:hAnsi="Arial" w:cs="Arial"/>
          <w:color w:val="auto"/>
          <w:sz w:val="28"/>
          <w:szCs w:val="28"/>
        </w:rPr>
        <w:t>особенностями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жизненного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пути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задачи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этим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осуществляется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жизненный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рост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ловека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формируется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его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  <w:u w:val="single"/>
        </w:rPr>
        <w:t>П</w:t>
      </w:r>
      <w:r w:rsidRPr="00571DA7">
        <w:rPr>
          <w:rFonts w:ascii="Arial" w:hAnsi="Arial" w:cs="Arial"/>
          <w:b/>
          <w:color w:val="auto"/>
          <w:sz w:val="28"/>
          <w:szCs w:val="28"/>
          <w:u w:val="single"/>
        </w:rPr>
        <w:t>онимание</w:t>
      </w:r>
      <w:r w:rsidRPr="00571DA7">
        <w:rPr>
          <w:rFonts w:ascii="Arial" w:eastAsia="Calibri" w:hAnsi="Arial" w:cs="Arial"/>
          <w:b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отражение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жизненных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дел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передает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внутренним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связям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Творцу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через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единый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Покровительствен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hAnsi="Arial" w:cs="Arial"/>
          <w:color w:val="auto"/>
          <w:sz w:val="28"/>
          <w:szCs w:val="28"/>
        </w:rPr>
        <w:t>руется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образ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 </w:t>
      </w:r>
      <w:r w:rsidRPr="00571DA7">
        <w:rPr>
          <w:rFonts w:ascii="Arial" w:hAnsi="Arial" w:cs="Arial"/>
          <w:color w:val="auto"/>
          <w:sz w:val="28"/>
          <w:szCs w:val="28"/>
        </w:rPr>
        <w:t>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судьба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 - 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Центр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Природного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развития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чел</w:t>
      </w:r>
      <w:r w:rsidRPr="00571DA7">
        <w:rPr>
          <w:rFonts w:ascii="Arial" w:hAnsi="Arial" w:cs="Arial"/>
          <w:b/>
          <w:sz w:val="28"/>
          <w:szCs w:val="28"/>
        </w:rPr>
        <w:t>о</w:t>
      </w:r>
      <w:r w:rsidRPr="00571DA7">
        <w:rPr>
          <w:rFonts w:ascii="Arial" w:hAnsi="Arial" w:cs="Arial"/>
          <w:b/>
          <w:sz w:val="28"/>
          <w:szCs w:val="28"/>
        </w:rPr>
        <w:t>века (5)</w:t>
      </w:r>
      <w:r w:rsidRPr="00571DA7">
        <w:rPr>
          <w:rFonts w:ascii="Arial" w:eastAsia="Calibri" w:hAnsi="Arial" w:cs="Arial"/>
          <w:b/>
          <w:sz w:val="28"/>
          <w:szCs w:val="28"/>
        </w:rPr>
        <w:t>.</w:t>
      </w:r>
    </w:p>
    <w:p w:rsidR="00061879" w:rsidRPr="00571DA7" w:rsidRDefault="00061879" w:rsidP="00061879">
      <w:pPr>
        <w:pStyle w:val="13"/>
        <w:tabs>
          <w:tab w:val="clear" w:pos="708"/>
          <w:tab w:val="left" w:pos="-567"/>
          <w:tab w:val="left" w:pos="426"/>
        </w:tabs>
        <w:suppressAutoHyphens w:val="0"/>
        <w:spacing w:after="0"/>
        <w:ind w:left="-567"/>
        <w:jc w:val="both"/>
        <w:rPr>
          <w:rFonts w:ascii="Arial" w:eastAsia="Calibri" w:hAnsi="Arial" w:cs="Arial"/>
          <w:b/>
          <w:color w:val="auto"/>
          <w:sz w:val="28"/>
          <w:szCs w:val="28"/>
        </w:rPr>
      </w:pPr>
      <w:r w:rsidRPr="00571DA7">
        <w:rPr>
          <w:rFonts w:ascii="Arial" w:hAnsi="Arial" w:cs="Arial"/>
          <w:b/>
          <w:color w:val="auto"/>
          <w:sz w:val="28"/>
          <w:szCs w:val="28"/>
        </w:rPr>
        <w:t>3) Мир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близких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отношений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(</w:t>
      </w:r>
      <w:r w:rsidRPr="00571DA7">
        <w:rPr>
          <w:rFonts w:ascii="Arial" w:hAnsi="Arial" w:cs="Arial"/>
          <w:b/>
          <w:color w:val="auto"/>
          <w:sz w:val="28"/>
          <w:szCs w:val="28"/>
        </w:rPr>
        <w:t>Семейных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отношений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). </w:t>
      </w:r>
    </w:p>
    <w:p w:rsidR="00061879" w:rsidRPr="00571DA7" w:rsidRDefault="00061879" w:rsidP="00061879">
      <w:pPr>
        <w:pStyle w:val="13"/>
        <w:tabs>
          <w:tab w:val="left" w:pos="-567"/>
        </w:tabs>
        <w:suppressAutoHyphens w:val="0"/>
        <w:spacing w:after="0"/>
        <w:ind w:left="-567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 xml:space="preserve">       Этот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Покровительственный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создает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программный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настрой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формирование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жизнен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softHyphen/>
        <w:t>ных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отношений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через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систему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прямой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связан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Тонким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через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Центром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Природного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 (5)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совместно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ним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осуществляет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развитие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псих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о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физического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взаимодействия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окружающим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взаимо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отношения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отражены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Тонкой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копии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Центра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через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обратную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получает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</w:t>
      </w:r>
      <w:r w:rsidRPr="00571DA7">
        <w:rPr>
          <w:rFonts w:ascii="Arial" w:hAnsi="Arial" w:cs="Arial"/>
          <w:color w:val="auto"/>
          <w:sz w:val="28"/>
          <w:szCs w:val="28"/>
        </w:rPr>
        <w:t>о</w:t>
      </w:r>
      <w:r w:rsidRPr="00571DA7">
        <w:rPr>
          <w:rFonts w:ascii="Arial" w:hAnsi="Arial" w:cs="Arial"/>
          <w:color w:val="auto"/>
          <w:sz w:val="28"/>
          <w:szCs w:val="28"/>
        </w:rPr>
        <w:t>вания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взаимоотношений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окру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жающим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- </w:t>
      </w:r>
      <w:r w:rsidRPr="00571DA7">
        <w:rPr>
          <w:rFonts w:ascii="Arial" w:hAnsi="Arial" w:cs="Arial"/>
          <w:color w:val="auto"/>
          <w:sz w:val="28"/>
          <w:szCs w:val="28"/>
        </w:rPr>
        <w:t>через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уроки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познания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через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формирование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баланса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отноше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ний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стойкий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механизм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защиты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виде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гармонии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отношений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proofErr w:type="spellStart"/>
      <w:r w:rsidRPr="00571DA7">
        <w:rPr>
          <w:rFonts w:ascii="Arial" w:hAnsi="Arial" w:cs="Arial"/>
          <w:color w:val="auto"/>
          <w:sz w:val="28"/>
          <w:szCs w:val="28"/>
        </w:rPr>
        <w:t>сформирова</w:t>
      </w:r>
      <w:r w:rsidRPr="00571DA7">
        <w:rPr>
          <w:rFonts w:ascii="Arial" w:hAnsi="Arial" w:cs="Arial"/>
          <w:color w:val="auto"/>
          <w:sz w:val="28"/>
          <w:szCs w:val="28"/>
        </w:rPr>
        <w:t>н</w:t>
      </w:r>
      <w:r w:rsidRPr="00571DA7">
        <w:rPr>
          <w:rFonts w:ascii="Arial" w:hAnsi="Arial" w:cs="Arial"/>
          <w:color w:val="auto"/>
          <w:sz w:val="28"/>
          <w:szCs w:val="28"/>
        </w:rPr>
        <w:t>ности</w:t>
      </w:r>
      <w:proofErr w:type="spellEnd"/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этих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отношений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выстраивается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целая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цепочка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или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линия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судьбы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цепи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взаимодействий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формируется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самый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главный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критерий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человеческих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отношений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-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это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гармония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нарушенных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отношени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ях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формируются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противоположные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качества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Души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- </w:t>
      </w:r>
      <w:r w:rsidRPr="00571DA7">
        <w:rPr>
          <w:rFonts w:ascii="Arial" w:hAnsi="Arial" w:cs="Arial"/>
          <w:color w:val="auto"/>
          <w:sz w:val="28"/>
          <w:szCs w:val="28"/>
        </w:rPr>
        <w:t>это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тщеславие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гордыня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Центром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Центр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бли</w:t>
      </w:r>
      <w:r w:rsidRPr="00571DA7">
        <w:rPr>
          <w:rFonts w:ascii="Arial" w:hAnsi="Arial" w:cs="Arial"/>
          <w:b/>
          <w:sz w:val="28"/>
          <w:szCs w:val="28"/>
        </w:rPr>
        <w:t>ж</w:t>
      </w:r>
      <w:r w:rsidRPr="00571DA7">
        <w:rPr>
          <w:rFonts w:ascii="Arial" w:hAnsi="Arial" w:cs="Arial"/>
          <w:b/>
          <w:sz w:val="28"/>
          <w:szCs w:val="28"/>
        </w:rPr>
        <w:t>них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отношений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че</w:t>
      </w:r>
      <w:r w:rsidRPr="00571DA7">
        <w:rPr>
          <w:rFonts w:ascii="Arial" w:hAnsi="Arial" w:cs="Arial"/>
          <w:b/>
          <w:sz w:val="28"/>
          <w:szCs w:val="28"/>
        </w:rPr>
        <w:softHyphen/>
        <w:t>ловека  (6)</w:t>
      </w:r>
      <w:r w:rsidRPr="00571DA7">
        <w:rPr>
          <w:rFonts w:ascii="Arial" w:eastAsia="Calibri" w:hAnsi="Arial" w:cs="Arial"/>
          <w:b/>
          <w:sz w:val="28"/>
          <w:szCs w:val="28"/>
        </w:rPr>
        <w:t>.</w:t>
      </w:r>
    </w:p>
    <w:p w:rsidR="00061879" w:rsidRPr="00571DA7" w:rsidRDefault="00061879" w:rsidP="00061879">
      <w:pPr>
        <w:pStyle w:val="13"/>
        <w:tabs>
          <w:tab w:val="clear" w:pos="708"/>
          <w:tab w:val="left" w:pos="-567"/>
        </w:tabs>
        <w:suppressAutoHyphens w:val="0"/>
        <w:spacing w:after="0"/>
        <w:ind w:left="-567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b/>
          <w:color w:val="auto"/>
          <w:sz w:val="28"/>
          <w:szCs w:val="28"/>
        </w:rPr>
        <w:t>4.Мир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Земли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>.</w:t>
      </w:r>
    </w:p>
    <w:p w:rsidR="00061879" w:rsidRPr="00571DA7" w:rsidRDefault="00061879" w:rsidP="00061879">
      <w:pPr>
        <w:pStyle w:val="13"/>
        <w:tabs>
          <w:tab w:val="clear" w:pos="708"/>
          <w:tab w:val="left" w:pos="-567"/>
        </w:tabs>
        <w:suppressAutoHyphens w:val="0"/>
        <w:spacing w:after="0"/>
        <w:ind w:left="-567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Через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Мир связи с Землей (7) </w:t>
      </w:r>
      <w:r w:rsidRPr="00571DA7">
        <w:rPr>
          <w:rFonts w:ascii="Arial" w:hAnsi="Arial" w:cs="Arial"/>
          <w:color w:val="auto"/>
          <w:sz w:val="28"/>
          <w:szCs w:val="28"/>
        </w:rPr>
        <w:t>осуществляется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прямая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земного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Поле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выстра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hAnsi="Arial" w:cs="Arial"/>
          <w:color w:val="auto"/>
          <w:sz w:val="28"/>
          <w:szCs w:val="28"/>
        </w:rPr>
        <w:t>ваются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такие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отношения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но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только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Землей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Земля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пол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у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чает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Покровительство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из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а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также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программный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настрой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развитие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Поле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Земли,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одной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параллелей,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руется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lastRenderedPageBreak/>
        <w:t>жизнь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которая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поделена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Тонкий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материальный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Поле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Земли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из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энергии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Поле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самих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людей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виде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Созна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softHyphen/>
        <w:t>ния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общества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взаимоотношения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вместе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другими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формами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выстраивают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самое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пространство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Земли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</w:p>
    <w:p w:rsidR="00061879" w:rsidRPr="00571DA7" w:rsidRDefault="00061879" w:rsidP="00061879">
      <w:pPr>
        <w:pStyle w:val="13"/>
        <w:tabs>
          <w:tab w:val="clear" w:pos="708"/>
          <w:tab w:val="left" w:pos="-567"/>
        </w:tabs>
        <w:suppressAutoHyphens w:val="0"/>
        <w:spacing w:after="0"/>
        <w:ind w:left="-567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этим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пространством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равно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как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всем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Земли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управляет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  <w:u w:val="single"/>
        </w:rPr>
        <w:t>Межпланетный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  <w:u w:val="single"/>
        </w:rPr>
        <w:t>Совет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который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решает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вопросы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безопасности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Земли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Также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Совет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регулирует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нарушения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балансной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системы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планеты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Вместе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этим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Советом  </w:t>
      </w:r>
      <w:r w:rsidRPr="00571DA7">
        <w:rPr>
          <w:rFonts w:ascii="Arial" w:hAnsi="Arial" w:cs="Arial"/>
          <w:color w:val="auto"/>
          <w:sz w:val="28"/>
          <w:szCs w:val="28"/>
        </w:rPr>
        <w:t>Вселенской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безопасности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 развитием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Земли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занимает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ся 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Святого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Покровительства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планеты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который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находится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пространстве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будущего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времени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</w:p>
    <w:p w:rsidR="00061879" w:rsidRPr="00571DA7" w:rsidRDefault="00061879" w:rsidP="00061879">
      <w:pPr>
        <w:pStyle w:val="13"/>
        <w:tabs>
          <w:tab w:val="clear" w:pos="708"/>
          <w:tab w:val="left" w:pos="-567"/>
        </w:tabs>
        <w:suppressAutoHyphens w:val="0"/>
        <w:spacing w:after="0"/>
        <w:ind w:left="-567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Этот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Покровительственный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создает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программный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настрой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земному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про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softHyphen/>
        <w:t>странству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зависимости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времени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планеты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Через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этим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соответствии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программным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настроем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Земли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выстраивается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каждо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Формирование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планеты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выстраивается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соответствии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временем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</w:p>
    <w:p w:rsidR="00061879" w:rsidRPr="00571DA7" w:rsidRDefault="00061879" w:rsidP="00061879">
      <w:pPr>
        <w:pStyle w:val="13"/>
        <w:tabs>
          <w:tab w:val="clear" w:pos="708"/>
          <w:tab w:val="left" w:pos="-567"/>
        </w:tabs>
        <w:suppressAutoHyphens w:val="0"/>
        <w:spacing w:after="0"/>
        <w:ind w:left="-567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     </w:t>
      </w:r>
      <w:r w:rsidRPr="00571DA7">
        <w:rPr>
          <w:rFonts w:ascii="Arial" w:hAnsi="Arial" w:cs="Arial"/>
          <w:color w:val="auto"/>
          <w:sz w:val="28"/>
          <w:szCs w:val="28"/>
        </w:rPr>
        <w:t>Также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Земли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имеет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структурированность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виде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полей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земного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построе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Они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создают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импульсный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человеческого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Существа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По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программе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планеты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формируется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жизненная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линия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формируется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жизненный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Дух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Земли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находятся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одной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параллели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времени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Из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полей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Зем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ли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материи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также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весь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земной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находящийся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странстве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.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  <w:u w:val="single"/>
        </w:rPr>
        <w:t>из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  <w:u w:val="single"/>
        </w:rPr>
        <w:t>ее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  <w:u w:val="single"/>
        </w:rPr>
        <w:t>материи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формируются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все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пара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л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лели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которые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находятся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ее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пространстве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планеты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.</w:t>
      </w:r>
    </w:p>
    <w:p w:rsidR="00061879" w:rsidRPr="00571DA7" w:rsidRDefault="00061879" w:rsidP="00061879">
      <w:pPr>
        <w:pStyle w:val="13"/>
        <w:tabs>
          <w:tab w:val="clear" w:pos="708"/>
          <w:tab w:val="left" w:pos="-567"/>
        </w:tabs>
        <w:suppressAutoHyphens w:val="0"/>
        <w:spacing w:after="0"/>
        <w:ind w:left="-567"/>
        <w:jc w:val="both"/>
        <w:rPr>
          <w:rFonts w:ascii="Arial" w:eastAsia="Calibri" w:hAnsi="Arial" w:cs="Arial"/>
          <w:color w:val="auto"/>
          <w:sz w:val="28"/>
          <w:szCs w:val="28"/>
          <w:u w:val="single"/>
        </w:rPr>
      </w:pP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     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жизненного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планеты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поток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Всеми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внутренни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ми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связями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</w:t>
      </w:r>
      <w:r w:rsidRPr="00571DA7">
        <w:rPr>
          <w:rFonts w:ascii="Arial" w:hAnsi="Arial" w:cs="Arial"/>
          <w:color w:val="auto"/>
          <w:sz w:val="28"/>
          <w:szCs w:val="28"/>
        </w:rPr>
        <w:t>а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своим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энергий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Духо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hAnsi="Arial" w:cs="Arial"/>
          <w:color w:val="auto"/>
          <w:sz w:val="28"/>
          <w:szCs w:val="28"/>
        </w:rPr>
        <w:t>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Земли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формируется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настрой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Управля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ю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щей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Систе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softHyphen/>
        <w:t>мы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Земле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>.</w:t>
      </w:r>
    </w:p>
    <w:p w:rsidR="00061879" w:rsidRPr="00571DA7" w:rsidRDefault="00061879" w:rsidP="00061879">
      <w:pPr>
        <w:pStyle w:val="13"/>
        <w:tabs>
          <w:tab w:val="clear" w:pos="708"/>
          <w:tab w:val="left" w:pos="-567"/>
        </w:tabs>
        <w:suppressAutoHyphens w:val="0"/>
        <w:spacing w:after="0"/>
        <w:ind w:left="-567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     </w:t>
      </w:r>
      <w:r w:rsidRPr="00571DA7">
        <w:rPr>
          <w:rFonts w:ascii="Arial" w:hAnsi="Arial" w:cs="Arial"/>
          <w:b/>
          <w:bCs/>
          <w:color w:val="auto"/>
          <w:sz w:val="28"/>
          <w:szCs w:val="28"/>
          <w:u w:val="single"/>
        </w:rPr>
        <w:t>Земля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как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все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  <w:u w:val="single"/>
        </w:rPr>
        <w:t>живое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во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>,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  <w:u w:val="single"/>
        </w:rPr>
        <w:t>имеет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  <w:u w:val="single"/>
        </w:rPr>
        <w:t>матрицу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  <w:u w:val="single"/>
        </w:rPr>
        <w:t>,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настроенную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Сотворение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>,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который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сосуществует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едином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ритме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нынешне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времени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Земля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связана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напрямую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своему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выстрое</w:t>
      </w:r>
      <w:r w:rsidRPr="00571DA7">
        <w:rPr>
          <w:rFonts w:ascii="Arial" w:hAnsi="Arial" w:cs="Arial"/>
          <w:color w:val="auto"/>
          <w:sz w:val="28"/>
          <w:szCs w:val="28"/>
        </w:rPr>
        <w:t>н</w:t>
      </w:r>
      <w:r w:rsidRPr="00571DA7">
        <w:rPr>
          <w:rFonts w:ascii="Arial" w:hAnsi="Arial" w:cs="Arial"/>
          <w:color w:val="auto"/>
          <w:sz w:val="28"/>
          <w:szCs w:val="28"/>
        </w:rPr>
        <w:t>ному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потоку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Творцом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Она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имеет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частоту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более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низкого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уровня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чем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Миры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верхнего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измере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softHyphen/>
        <w:t>ния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этом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же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настрое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пребывать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должен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человек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как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единая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ча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softHyphen/>
        <w:t>стица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настроенной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системы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</w:p>
    <w:p w:rsidR="00061879" w:rsidRPr="00571DA7" w:rsidRDefault="00061879" w:rsidP="00061879">
      <w:pPr>
        <w:pStyle w:val="13"/>
        <w:tabs>
          <w:tab w:val="clear" w:pos="708"/>
          <w:tab w:val="left" w:pos="-567"/>
        </w:tabs>
        <w:suppressAutoHyphens w:val="0"/>
        <w:spacing w:after="0"/>
        <w:ind w:left="-567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eastAsia="Calibri" w:hAnsi="Arial" w:cs="Arial"/>
          <w:color w:val="auto"/>
          <w:sz w:val="28"/>
          <w:szCs w:val="28"/>
        </w:rPr>
        <w:lastRenderedPageBreak/>
        <w:t xml:space="preserve">      </w:t>
      </w:r>
      <w:r w:rsidRPr="00571DA7">
        <w:rPr>
          <w:rFonts w:ascii="Arial" w:hAnsi="Arial" w:cs="Arial"/>
          <w:color w:val="auto"/>
          <w:sz w:val="28"/>
          <w:szCs w:val="28"/>
        </w:rPr>
        <w:t>Связь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Земли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другими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измерениями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Капсулы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Времени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осуществляе</w:t>
      </w:r>
      <w:r w:rsidRPr="00571DA7">
        <w:rPr>
          <w:rFonts w:ascii="Arial" w:hAnsi="Arial" w:cs="Arial"/>
          <w:color w:val="auto"/>
          <w:sz w:val="28"/>
          <w:szCs w:val="28"/>
        </w:rPr>
        <w:t>т</w:t>
      </w:r>
      <w:r w:rsidRPr="00571DA7">
        <w:rPr>
          <w:rFonts w:ascii="Arial" w:hAnsi="Arial" w:cs="Arial"/>
          <w:color w:val="auto"/>
          <w:sz w:val="28"/>
          <w:szCs w:val="28"/>
        </w:rPr>
        <w:t>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внутренним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связям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измерений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(</w:t>
      </w:r>
      <w:r w:rsidRPr="00571DA7">
        <w:rPr>
          <w:rFonts w:ascii="Arial" w:hAnsi="Arial" w:cs="Arial"/>
          <w:color w:val="auto"/>
          <w:sz w:val="28"/>
          <w:szCs w:val="28"/>
        </w:rPr>
        <w:t>прямая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). </w:t>
      </w:r>
      <w:r w:rsidRPr="00571DA7">
        <w:rPr>
          <w:rFonts w:ascii="Arial" w:hAnsi="Arial" w:cs="Arial"/>
          <w:color w:val="auto"/>
          <w:sz w:val="28"/>
          <w:szCs w:val="28"/>
        </w:rPr>
        <w:t>Земля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Творца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 </w:t>
      </w:r>
      <w:r w:rsidRPr="00571DA7">
        <w:rPr>
          <w:rFonts w:ascii="Arial" w:hAnsi="Arial" w:cs="Arial"/>
          <w:color w:val="auto"/>
          <w:sz w:val="28"/>
          <w:szCs w:val="28"/>
        </w:rPr>
        <w:t>связана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через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систему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планеты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Через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земное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пространство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получает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Управления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созданного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измерении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будущего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времени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Этот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создает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Покровительства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плане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ты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значит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что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под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новое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время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будет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изменяться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вся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жизнь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планеты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полей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должен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нести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гармоничное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земному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</w:p>
    <w:p w:rsidR="00061879" w:rsidRPr="00571DA7" w:rsidRDefault="00061879" w:rsidP="00061879">
      <w:pPr>
        <w:pStyle w:val="13"/>
        <w:tabs>
          <w:tab w:val="clear" w:pos="708"/>
          <w:tab w:val="left" w:pos="-567"/>
        </w:tabs>
        <w:suppressAutoHyphens w:val="0"/>
        <w:spacing w:after="0"/>
        <w:ind w:left="-567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      </w:t>
      </w:r>
      <w:r w:rsidRPr="00571DA7">
        <w:rPr>
          <w:rFonts w:ascii="Arial" w:hAnsi="Arial" w:cs="Arial"/>
          <w:color w:val="auto"/>
          <w:sz w:val="28"/>
          <w:szCs w:val="28"/>
        </w:rPr>
        <w:t>Создани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ем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соответствующего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полей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занимается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сейчас,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нынешнее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время,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Управле</w:t>
      </w:r>
      <w:r w:rsidRPr="00571DA7">
        <w:rPr>
          <w:rFonts w:ascii="Arial" w:hAnsi="Arial" w:cs="Arial"/>
          <w:b/>
          <w:color w:val="auto"/>
          <w:sz w:val="28"/>
          <w:szCs w:val="28"/>
        </w:rPr>
        <w:softHyphen/>
        <w:t>ния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 </w:t>
      </w:r>
      <w:r w:rsidRPr="00571DA7">
        <w:rPr>
          <w:rFonts w:ascii="Arial" w:hAnsi="Arial" w:cs="Arial"/>
          <w:b/>
          <w:color w:val="auto"/>
          <w:sz w:val="28"/>
          <w:szCs w:val="28"/>
        </w:rPr>
        <w:t>Земным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пространством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под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изменения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полей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земного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производится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перенастройка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полей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человеческого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существа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Сейчас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Земля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так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как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весь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проживает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определенный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цикл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заложенный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</w:t>
      </w:r>
      <w:r w:rsidRPr="00571DA7">
        <w:rPr>
          <w:rFonts w:ascii="Arial" w:hAnsi="Arial" w:cs="Arial"/>
          <w:color w:val="auto"/>
          <w:sz w:val="28"/>
          <w:szCs w:val="28"/>
        </w:rPr>
        <w:t>н</w:t>
      </w:r>
      <w:r w:rsidRPr="00571DA7">
        <w:rPr>
          <w:rFonts w:ascii="Arial" w:hAnsi="Arial" w:cs="Arial"/>
          <w:color w:val="auto"/>
          <w:sz w:val="28"/>
          <w:szCs w:val="28"/>
        </w:rPr>
        <w:t>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программе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Ее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старое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время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уходит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вместе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своим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переходит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иную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фазу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-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Эру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светового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</w:p>
    <w:p w:rsidR="00061879" w:rsidRPr="00571DA7" w:rsidRDefault="00061879" w:rsidP="00061879">
      <w:pPr>
        <w:pStyle w:val="13"/>
        <w:tabs>
          <w:tab w:val="left" w:pos="-567"/>
        </w:tabs>
        <w:suppressAutoHyphens w:val="0"/>
        <w:spacing w:after="0"/>
        <w:ind w:left="-567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    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так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Земного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выстраивается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через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внутреннюю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систе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му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между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измерениями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через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потоки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взаимоде</w:t>
      </w:r>
      <w:r w:rsidRPr="00571DA7">
        <w:rPr>
          <w:rFonts w:ascii="Arial" w:hAnsi="Arial" w:cs="Arial"/>
          <w:color w:val="auto"/>
          <w:sz w:val="28"/>
          <w:szCs w:val="28"/>
        </w:rPr>
        <w:t>й</w:t>
      </w:r>
      <w:r w:rsidRPr="00571DA7">
        <w:rPr>
          <w:rFonts w:ascii="Arial" w:hAnsi="Arial" w:cs="Arial"/>
          <w:color w:val="auto"/>
          <w:sz w:val="28"/>
          <w:szCs w:val="28"/>
        </w:rPr>
        <w:t>ствия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Земли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Также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земного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выстраивается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через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систему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живого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числе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Человечества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Вся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система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строится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обратной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земной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Так,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Земля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вращаясь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своей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оси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выстраивает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свою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связь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Вселен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softHyphen/>
        <w:t>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земном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пространстве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круговорот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потока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энергий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Земле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Земли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всему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живому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пространстве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живого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через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сформиро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ванный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единый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поток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земного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к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Вот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такая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существует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еди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нения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Земного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.</w:t>
      </w:r>
    </w:p>
    <w:p w:rsidR="00061879" w:rsidRPr="00571DA7" w:rsidRDefault="00061879" w:rsidP="00061879">
      <w:pPr>
        <w:pStyle w:val="13"/>
        <w:tabs>
          <w:tab w:val="left" w:pos="-567"/>
        </w:tabs>
        <w:suppressAutoHyphens w:val="0"/>
        <w:spacing w:after="0"/>
        <w:ind w:left="-567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    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так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через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жизненный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земном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пространстве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опре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деленный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жизненный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ритм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Человек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соединен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единым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настроем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Земном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общество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Человечества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Весь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Земли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ним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живет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ритме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данного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времени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течение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складывает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единое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мировоззрение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своего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времени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hAnsi="Arial" w:cs="Arial"/>
          <w:color w:val="auto"/>
          <w:sz w:val="28"/>
          <w:szCs w:val="28"/>
        </w:rPr>
        <w:t>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proofErr w:type="gramStart"/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Человечества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имеет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начало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своего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измерении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Земного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пространства,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Тонком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физическом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телах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.</w:t>
      </w:r>
      <w:proofErr w:type="gramEnd"/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данном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времени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он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сформировал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верхности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Земли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своей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параллели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соединенный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одним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импульсным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настроем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Он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объединился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через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нал</w:t>
      </w:r>
      <w:r w:rsidRPr="00571DA7">
        <w:rPr>
          <w:rFonts w:ascii="Arial" w:hAnsi="Arial" w:cs="Arial"/>
          <w:color w:val="auto"/>
          <w:sz w:val="28"/>
          <w:szCs w:val="28"/>
        </w:rPr>
        <w:t>а</w:t>
      </w:r>
      <w:r w:rsidRPr="00571DA7">
        <w:rPr>
          <w:rFonts w:ascii="Arial" w:hAnsi="Arial" w:cs="Arial"/>
          <w:color w:val="auto"/>
          <w:sz w:val="28"/>
          <w:szCs w:val="28"/>
        </w:rPr>
        <w:t>женную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систему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Земным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пространством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стал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частицей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единой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целой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системы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А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также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поверхности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lastRenderedPageBreak/>
        <w:t>земного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про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softHyphen/>
        <w:t>странства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имеют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место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другие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Миры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разных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параллелях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времени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каждый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этих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живет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развивается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планете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Земля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единстве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противоположности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формируя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единую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единой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системы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Земли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</w:p>
    <w:p w:rsidR="00061879" w:rsidRPr="00571DA7" w:rsidRDefault="00061879" w:rsidP="00061879">
      <w:pPr>
        <w:pStyle w:val="13"/>
        <w:tabs>
          <w:tab w:val="left" w:pos="-567"/>
        </w:tabs>
        <w:suppressAutoHyphens w:val="0"/>
        <w:spacing w:after="0"/>
        <w:ind w:left="-567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    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пространстве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Земли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Человечество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сопровождает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пр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о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шлой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кото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softHyphen/>
        <w:t>рый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сосуществует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человеком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разных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параллелях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>,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также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взаимосвязан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единой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связью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Этот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создает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уро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ки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которые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должен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пройти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перейдя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другой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уровень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Духовной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также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частью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земного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притяжения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поверхности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Земного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осуществляется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Центр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разв</w:t>
      </w:r>
      <w:r w:rsidRPr="00571DA7">
        <w:rPr>
          <w:rFonts w:ascii="Arial" w:hAnsi="Arial" w:cs="Arial"/>
          <w:b/>
          <w:sz w:val="28"/>
          <w:szCs w:val="28"/>
        </w:rPr>
        <w:t>и</w:t>
      </w:r>
      <w:r w:rsidRPr="00571DA7">
        <w:rPr>
          <w:rFonts w:ascii="Arial" w:hAnsi="Arial" w:cs="Arial"/>
          <w:b/>
          <w:sz w:val="28"/>
          <w:szCs w:val="28"/>
        </w:rPr>
        <w:t>тия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земных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взаи</w:t>
      </w:r>
      <w:r w:rsidRPr="00571DA7">
        <w:rPr>
          <w:rFonts w:ascii="Arial" w:hAnsi="Arial" w:cs="Arial"/>
          <w:b/>
          <w:sz w:val="28"/>
          <w:szCs w:val="28"/>
        </w:rPr>
        <w:softHyphen/>
        <w:t>модействий (7)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</w:t>
      </w:r>
      <w:r w:rsidRPr="00571DA7">
        <w:rPr>
          <w:rFonts w:ascii="Arial" w:hAnsi="Arial" w:cs="Arial"/>
          <w:b/>
          <w:sz w:val="28"/>
          <w:szCs w:val="28"/>
        </w:rPr>
        <w:t>Параллельный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созданный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параллели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Иерархическая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лестница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. </w:t>
      </w:r>
    </w:p>
    <w:p w:rsidR="00061879" w:rsidRPr="00571DA7" w:rsidRDefault="00061879" w:rsidP="00061879">
      <w:pPr>
        <w:pStyle w:val="13"/>
        <w:numPr>
          <w:ilvl w:val="0"/>
          <w:numId w:val="9"/>
        </w:numPr>
        <w:tabs>
          <w:tab w:val="clear" w:pos="0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живой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материи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из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которой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создан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весь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- </w:t>
      </w:r>
      <w:r w:rsidRPr="00571DA7">
        <w:rPr>
          <w:rFonts w:ascii="Arial" w:hAnsi="Arial" w:cs="Arial"/>
          <w:color w:val="auto"/>
          <w:sz w:val="28"/>
          <w:szCs w:val="28"/>
        </w:rPr>
        <w:t>это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Абсолютной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чистоты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бесконечного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.</w:t>
      </w:r>
    </w:p>
    <w:p w:rsidR="00061879" w:rsidRPr="00571DA7" w:rsidRDefault="00061879" w:rsidP="00061879">
      <w:pPr>
        <w:pStyle w:val="13"/>
        <w:numPr>
          <w:ilvl w:val="0"/>
          <w:numId w:val="9"/>
        </w:numPr>
        <w:tabs>
          <w:tab w:val="clear" w:pos="0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b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Творца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>,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или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Он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имеет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две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половинки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- </w:t>
      </w:r>
      <w:r w:rsidRPr="00571DA7">
        <w:rPr>
          <w:rFonts w:ascii="Arial" w:hAnsi="Arial" w:cs="Arial"/>
          <w:color w:val="auto"/>
          <w:sz w:val="28"/>
          <w:szCs w:val="28"/>
        </w:rPr>
        <w:t>это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Мироздание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(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Создателя)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Управляющей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системы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.</w:t>
      </w:r>
    </w:p>
    <w:p w:rsidR="00061879" w:rsidRPr="00571DA7" w:rsidRDefault="00061879" w:rsidP="00061879">
      <w:pPr>
        <w:pStyle w:val="13"/>
        <w:numPr>
          <w:ilvl w:val="0"/>
          <w:numId w:val="9"/>
        </w:numPr>
        <w:tabs>
          <w:tab w:val="clear" w:pos="0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b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Вселенского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>,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или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Вселенная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входит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Планетарный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союз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proofErr w:type="gramStart"/>
      <w:r w:rsidRPr="00571DA7">
        <w:rPr>
          <w:rFonts w:ascii="Arial" w:hAnsi="Arial" w:cs="Arial"/>
          <w:color w:val="auto"/>
          <w:sz w:val="28"/>
          <w:szCs w:val="28"/>
        </w:rPr>
        <w:t>Все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ленной</w:t>
      </w:r>
      <w:proofErr w:type="gramEnd"/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Покровительственная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система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Души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.</w:t>
      </w:r>
    </w:p>
    <w:p w:rsidR="00061879" w:rsidRPr="00571DA7" w:rsidRDefault="00061879" w:rsidP="00061879">
      <w:pPr>
        <w:pStyle w:val="13"/>
        <w:numPr>
          <w:ilvl w:val="0"/>
          <w:numId w:val="9"/>
        </w:numPr>
        <w:tabs>
          <w:tab w:val="clear" w:pos="0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планет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них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.</w:t>
      </w:r>
    </w:p>
    <w:p w:rsidR="00061879" w:rsidRPr="00571DA7" w:rsidRDefault="00061879" w:rsidP="00061879">
      <w:pPr>
        <w:pStyle w:val="13"/>
        <w:numPr>
          <w:ilvl w:val="0"/>
          <w:numId w:val="9"/>
        </w:numPr>
        <w:tabs>
          <w:tab w:val="clear" w:pos="0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планет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.</w:t>
      </w:r>
    </w:p>
    <w:p w:rsidR="00061879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Вся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находится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управлением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подчиняется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</w:t>
      </w:r>
      <w:r w:rsidRPr="00571DA7">
        <w:rPr>
          <w:rFonts w:ascii="Arial" w:hAnsi="Arial" w:cs="Arial"/>
          <w:sz w:val="28"/>
          <w:szCs w:val="28"/>
        </w:rPr>
        <w:softHyphen/>
        <w:t>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закону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строится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законам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находится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управлением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Высшей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Иерархии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поде</w:t>
      </w:r>
      <w:r w:rsidRPr="00571DA7">
        <w:rPr>
          <w:rFonts w:ascii="Arial" w:hAnsi="Arial" w:cs="Arial"/>
          <w:sz w:val="28"/>
          <w:szCs w:val="28"/>
        </w:rPr>
        <w:softHyphen/>
        <w:t>лен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настрои</w:t>
      </w:r>
      <w:r w:rsidRPr="00571DA7">
        <w:rPr>
          <w:rFonts w:ascii="Arial" w:eastAsia="Calibri" w:hAnsi="Arial" w:cs="Arial"/>
          <w:sz w:val="28"/>
          <w:szCs w:val="28"/>
        </w:rPr>
        <w:t xml:space="preserve"> в </w:t>
      </w:r>
      <w:r w:rsidRPr="00571DA7">
        <w:rPr>
          <w:rFonts w:ascii="Arial" w:hAnsi="Arial" w:cs="Arial"/>
          <w:sz w:val="28"/>
          <w:szCs w:val="28"/>
        </w:rPr>
        <w:t>развитии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имеется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каждого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</w:t>
      </w:r>
      <w:r w:rsidRPr="00571DA7">
        <w:rPr>
          <w:rFonts w:ascii="Arial" w:hAnsi="Arial" w:cs="Arial"/>
          <w:sz w:val="28"/>
          <w:szCs w:val="28"/>
        </w:rPr>
        <w:softHyphen/>
        <w:t>щества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</w:p>
    <w:p w:rsidR="00061879" w:rsidRPr="00B8561F" w:rsidRDefault="00061879" w:rsidP="002E338B">
      <w:pPr>
        <w:tabs>
          <w:tab w:val="left" w:pos="-567"/>
        </w:tabs>
        <w:spacing w:after="0"/>
        <w:ind w:left="-567"/>
        <w:jc w:val="center"/>
        <w:rPr>
          <w:rFonts w:ascii="Arial" w:eastAsia="Calibri" w:hAnsi="Arial" w:cs="Arial"/>
          <w:b/>
          <w:bCs/>
          <w:sz w:val="28"/>
          <w:szCs w:val="28"/>
          <w:u w:val="single"/>
        </w:rPr>
      </w:pPr>
      <w:r w:rsidRPr="00B8561F">
        <w:rPr>
          <w:rFonts w:ascii="Arial" w:hAnsi="Arial" w:cs="Arial"/>
          <w:b/>
          <w:bCs/>
          <w:sz w:val="28"/>
          <w:szCs w:val="28"/>
          <w:u w:val="single"/>
        </w:rPr>
        <w:t>Классификация</w:t>
      </w:r>
      <w:r w:rsidRPr="00B8561F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bCs/>
          <w:sz w:val="28"/>
          <w:szCs w:val="28"/>
          <w:u w:val="single"/>
        </w:rPr>
        <w:t>форм</w:t>
      </w:r>
      <w:r w:rsidRPr="00B8561F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bCs/>
          <w:sz w:val="28"/>
          <w:szCs w:val="28"/>
          <w:u w:val="single"/>
        </w:rPr>
        <w:t>жизни</w:t>
      </w:r>
      <w:r w:rsidRPr="00B8561F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bCs/>
          <w:sz w:val="28"/>
          <w:szCs w:val="28"/>
          <w:u w:val="single"/>
        </w:rPr>
        <w:t>Мира</w:t>
      </w:r>
      <w:r w:rsidRPr="00B8561F">
        <w:rPr>
          <w:rFonts w:ascii="Arial" w:eastAsia="Calibri" w:hAnsi="Arial" w:cs="Arial"/>
          <w:b/>
          <w:bCs/>
          <w:sz w:val="28"/>
          <w:szCs w:val="28"/>
          <w:u w:val="single"/>
        </w:rPr>
        <w:t>.</w:t>
      </w:r>
    </w:p>
    <w:p w:rsidR="00061879" w:rsidRPr="00571DA7" w:rsidRDefault="00061879" w:rsidP="00061879">
      <w:pPr>
        <w:pStyle w:val="13"/>
        <w:numPr>
          <w:ilvl w:val="0"/>
          <w:numId w:val="10"/>
        </w:numPr>
        <w:tabs>
          <w:tab w:val="clear" w:pos="0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Тонкой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материи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.</w:t>
      </w:r>
    </w:p>
    <w:p w:rsidR="00061879" w:rsidRPr="00571DA7" w:rsidRDefault="00061879" w:rsidP="00061879">
      <w:pPr>
        <w:pStyle w:val="13"/>
        <w:numPr>
          <w:ilvl w:val="0"/>
          <w:numId w:val="10"/>
        </w:numPr>
        <w:tabs>
          <w:tab w:val="clear" w:pos="0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материального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происхождения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  <w:u w:val="single"/>
        </w:rPr>
      </w:pPr>
      <w:r w:rsidRPr="00571DA7">
        <w:rPr>
          <w:rFonts w:ascii="Arial" w:eastAsia="Calibri" w:hAnsi="Arial" w:cs="Arial"/>
          <w:sz w:val="28"/>
          <w:szCs w:val="28"/>
        </w:rPr>
        <w:lastRenderedPageBreak/>
        <w:t xml:space="preserve">      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 Т</w:t>
      </w:r>
      <w:r w:rsidRPr="00571DA7">
        <w:rPr>
          <w:rFonts w:ascii="Arial" w:hAnsi="Arial" w:cs="Arial"/>
          <w:b/>
          <w:sz w:val="28"/>
          <w:szCs w:val="28"/>
        </w:rPr>
        <w:t>онкой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материи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находится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>.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Материальный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располагается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более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низком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измерении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настоящего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времени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Тонким Миром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является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Планетарный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Союз,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 xml:space="preserve">взаимодействующий с 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 планет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строится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цели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матери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ального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который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производит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энергию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Вся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система </w:t>
      </w:r>
      <w:r w:rsidRPr="00571DA7">
        <w:rPr>
          <w:rFonts w:ascii="Arial" w:hAnsi="Arial" w:cs="Arial"/>
          <w:sz w:val="28"/>
          <w:szCs w:val="28"/>
          <w:u w:val="single"/>
        </w:rPr>
        <w:t>Вселенной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строится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об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мене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энергией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создании 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Целью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</w:t>
      </w:r>
      <w:r w:rsidRPr="00571DA7">
        <w:rPr>
          <w:rFonts w:ascii="Arial" w:hAnsi="Arial" w:cs="Arial"/>
          <w:sz w:val="28"/>
          <w:szCs w:val="28"/>
        </w:rPr>
        <w:softHyphen/>
        <w:t>ца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Целью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матер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hAnsi="Arial" w:cs="Arial"/>
          <w:sz w:val="28"/>
          <w:szCs w:val="28"/>
        </w:rPr>
        <w:t>ального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</w:t>
      </w:r>
      <w:r w:rsidRPr="00571DA7">
        <w:rPr>
          <w:rFonts w:ascii="Arial" w:hAnsi="Arial" w:cs="Arial"/>
          <w:sz w:val="28"/>
          <w:szCs w:val="28"/>
        </w:rPr>
        <w:softHyphen/>
        <w:t>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выше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измерение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протекает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Чем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измерение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больше испыт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hAnsi="Arial" w:cs="Arial"/>
          <w:sz w:val="28"/>
          <w:szCs w:val="28"/>
        </w:rPr>
        <w:t>ний</w:t>
      </w:r>
      <w:r w:rsidRPr="00571DA7">
        <w:rPr>
          <w:rFonts w:ascii="Arial" w:eastAsia="Calibri" w:hAnsi="Arial" w:cs="Arial"/>
          <w:sz w:val="28"/>
          <w:szCs w:val="28"/>
        </w:rPr>
        <w:t xml:space="preserve"> Тонким Миром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образования жизненной энергий</w:t>
      </w:r>
      <w:r w:rsidRPr="00571DA7">
        <w:rPr>
          <w:rFonts w:ascii="Arial" w:eastAsia="Calibri" w:hAnsi="Arial" w:cs="Arial"/>
          <w:sz w:val="28"/>
          <w:szCs w:val="28"/>
        </w:rPr>
        <w:t xml:space="preserve"> Мира материи создается. </w:t>
      </w:r>
      <w:r w:rsidRPr="00571DA7">
        <w:rPr>
          <w:rFonts w:ascii="Arial" w:hAnsi="Arial" w:cs="Arial"/>
          <w:sz w:val="28"/>
          <w:szCs w:val="28"/>
        </w:rPr>
        <w:t>Вся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материального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процессами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взаимоотн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шений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строится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hAnsi="Arial" w:cs="Arial"/>
          <w:sz w:val="28"/>
          <w:szCs w:val="28"/>
        </w:rPr>
        <w:t>м</w:t>
      </w:r>
      <w:r w:rsidRPr="00571DA7">
        <w:rPr>
          <w:rFonts w:ascii="Arial" w:hAnsi="Arial" w:cs="Arial"/>
          <w:sz w:val="28"/>
          <w:szCs w:val="28"/>
        </w:rPr>
        <w:t>пульс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выше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индивидуума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тем</w:t>
      </w:r>
      <w:r w:rsidRPr="00571DA7">
        <w:rPr>
          <w:rFonts w:ascii="Arial" w:eastAsia="Calibri" w:hAnsi="Arial" w:cs="Arial"/>
          <w:sz w:val="28"/>
          <w:szCs w:val="28"/>
        </w:rPr>
        <w:t xml:space="preserve"> с более высоким уровнем импульсного  разв</w:t>
      </w:r>
      <w:r w:rsidRPr="00571DA7">
        <w:rPr>
          <w:rFonts w:ascii="Arial" w:eastAsia="Calibri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>тия Тонкого Мира Вселенной он связан (Мир Света, Серого происхожд</w:t>
      </w:r>
      <w:r w:rsidRPr="00571DA7">
        <w:rPr>
          <w:rFonts w:ascii="Arial" w:eastAsia="Calibri" w:hAnsi="Arial" w:cs="Arial"/>
          <w:sz w:val="28"/>
          <w:szCs w:val="28"/>
        </w:rPr>
        <w:t>е</w:t>
      </w:r>
      <w:r w:rsidRPr="00571DA7">
        <w:rPr>
          <w:rFonts w:ascii="Arial" w:eastAsia="Calibri" w:hAnsi="Arial" w:cs="Arial"/>
          <w:sz w:val="28"/>
          <w:szCs w:val="28"/>
        </w:rPr>
        <w:t xml:space="preserve">ния…).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какой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импульс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выбрала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система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зависит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Вселенского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  <w:u w:val="single"/>
        </w:rPr>
        <w:t>Для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гармоничного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весь 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>материальный Мир поделен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на </w:t>
      </w:r>
      <w:proofErr w:type="spellStart"/>
      <w:r w:rsidRPr="00571DA7">
        <w:rPr>
          <w:rFonts w:ascii="Arial" w:eastAsia="Calibri" w:hAnsi="Arial" w:cs="Arial"/>
          <w:sz w:val="28"/>
          <w:szCs w:val="28"/>
          <w:u w:val="single"/>
        </w:rPr>
        <w:t>тонкочастотный</w:t>
      </w:r>
      <w:proofErr w:type="spellEnd"/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Мир и Мир с низкими частотами развития. И поэтому во всем  Мире, в дополнение тонкому импульсному настрою, существует более грубый, низкочастотный, с варварским настроем, противоположный </w:t>
      </w:r>
      <w:r w:rsidRPr="00571DA7">
        <w:rPr>
          <w:rFonts w:ascii="Arial" w:hAnsi="Arial" w:cs="Arial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Это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хищников,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агрессивно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настроенная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часть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планеты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числе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proofErr w:type="gramStart"/>
      <w:r w:rsidRPr="00571DA7">
        <w:rPr>
          <w:rFonts w:ascii="Arial" w:hAnsi="Arial" w:cs="Arial"/>
          <w:sz w:val="28"/>
          <w:szCs w:val="28"/>
          <w:u w:val="single"/>
        </w:rPr>
        <w:t>частичный</w:t>
      </w:r>
      <w:proofErr w:type="gramEnd"/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людей. Такое построение Мира создает баланс формирования гармоничного импульсного настроя всей планеты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Такой расклад в Мире </w:t>
      </w:r>
      <w:r w:rsidRPr="00571DA7">
        <w:rPr>
          <w:rFonts w:ascii="Arial" w:hAnsi="Arial" w:cs="Arial"/>
          <w:sz w:val="28"/>
          <w:szCs w:val="28"/>
        </w:rPr>
        <w:t>предусмотрен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создания жизненной </w:t>
      </w:r>
      <w:r w:rsidRPr="00571DA7">
        <w:rPr>
          <w:rFonts w:ascii="Arial" w:hAnsi="Arial" w:cs="Arial"/>
          <w:sz w:val="28"/>
          <w:szCs w:val="28"/>
        </w:rPr>
        <w:t>гармонии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Под эту  систему начинают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работать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законы</w:t>
      </w:r>
      <w:r w:rsidRPr="00571DA7">
        <w:rPr>
          <w:rFonts w:ascii="Arial" w:eastAsia="Calibri" w:hAnsi="Arial" w:cs="Arial"/>
          <w:sz w:val="28"/>
          <w:szCs w:val="28"/>
        </w:rPr>
        <w:t xml:space="preserve">: </w:t>
      </w:r>
      <w:r w:rsidRPr="00571DA7">
        <w:rPr>
          <w:rFonts w:ascii="Arial" w:hAnsi="Arial" w:cs="Arial"/>
          <w:sz w:val="28"/>
          <w:szCs w:val="28"/>
        </w:rPr>
        <w:t>выживает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сильне</w:t>
      </w:r>
      <w:r w:rsidRPr="00571DA7">
        <w:rPr>
          <w:rFonts w:ascii="Arial" w:hAnsi="Arial" w:cs="Arial"/>
          <w:sz w:val="28"/>
          <w:szCs w:val="28"/>
        </w:rPr>
        <w:t>й</w:t>
      </w:r>
      <w:r w:rsidRPr="00571DA7">
        <w:rPr>
          <w:rFonts w:ascii="Arial" w:hAnsi="Arial" w:cs="Arial"/>
          <w:sz w:val="28"/>
          <w:szCs w:val="28"/>
        </w:rPr>
        <w:t>ший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выживает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хитрейший</w:t>
      </w:r>
      <w:r w:rsidRPr="00571DA7">
        <w:rPr>
          <w:rFonts w:ascii="Arial" w:eastAsia="Calibri" w:hAnsi="Arial" w:cs="Arial"/>
          <w:sz w:val="28"/>
          <w:szCs w:val="28"/>
        </w:rPr>
        <w:t xml:space="preserve">. 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выживание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есть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spellStart"/>
      <w:r w:rsidRPr="00571DA7">
        <w:rPr>
          <w:rFonts w:ascii="Arial" w:eastAsia="Calibri" w:hAnsi="Arial" w:cs="Arial"/>
          <w:sz w:val="28"/>
          <w:szCs w:val="28"/>
        </w:rPr>
        <w:t>подстраивание</w:t>
      </w:r>
      <w:proofErr w:type="spellEnd"/>
      <w:r w:rsidRPr="00571DA7">
        <w:rPr>
          <w:rFonts w:ascii="Arial" w:eastAsia="Calibri" w:hAnsi="Arial" w:cs="Arial"/>
          <w:sz w:val="28"/>
          <w:szCs w:val="28"/>
        </w:rPr>
        <w:t xml:space="preserve">, или </w:t>
      </w:r>
      <w:r w:rsidRPr="00571DA7">
        <w:rPr>
          <w:rFonts w:ascii="Arial" w:hAnsi="Arial" w:cs="Arial"/>
          <w:sz w:val="28"/>
          <w:szCs w:val="28"/>
        </w:rPr>
        <w:t>при</w:t>
      </w:r>
      <w:r w:rsidRPr="00571DA7">
        <w:rPr>
          <w:rFonts w:ascii="Arial" w:hAnsi="Arial" w:cs="Arial"/>
          <w:sz w:val="28"/>
          <w:szCs w:val="28"/>
        </w:rPr>
        <w:softHyphen/>
        <w:t>способление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середина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двух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составных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частей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напомним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строится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принципе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равных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половин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каков</w:t>
      </w:r>
      <w:r w:rsidRPr="00571DA7">
        <w:rPr>
          <w:rFonts w:ascii="Arial" w:eastAsia="Calibri" w:hAnsi="Arial" w:cs="Arial"/>
          <w:sz w:val="28"/>
          <w:szCs w:val="28"/>
        </w:rPr>
        <w:t xml:space="preserve"> будет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такое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качели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правосудия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начиная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заканчивая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любой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имеет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каждая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материального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может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настроить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природу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любой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лад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сформировать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своему усмотрению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своего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желания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 </w:t>
      </w:r>
      <w:r w:rsidRPr="00571DA7">
        <w:rPr>
          <w:rFonts w:ascii="Arial" w:hAnsi="Arial" w:cs="Arial"/>
          <w:sz w:val="28"/>
          <w:szCs w:val="28"/>
          <w:u w:val="single"/>
        </w:rPr>
        <w:t>каким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стать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индивид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может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сформировать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свою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судьбу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выровняв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свою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настроив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связь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Вселенной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или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иное,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взаимо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отношение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Так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может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lastRenderedPageBreak/>
        <w:t>стать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Святым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грешником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зависимости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hAnsi="Arial" w:cs="Arial"/>
          <w:sz w:val="28"/>
          <w:szCs w:val="28"/>
        </w:rPr>
        <w:softHyphen/>
        <w:t>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hAnsi="Arial" w:cs="Arial"/>
          <w:sz w:val="28"/>
          <w:szCs w:val="28"/>
        </w:rPr>
        <w:t>тельственное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сопровождение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меняет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поэтому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можно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подняться по Духовной лестнице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скатиться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вниз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до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низшей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стадии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Духовной  </w:t>
      </w:r>
      <w:r w:rsidRPr="00571DA7">
        <w:rPr>
          <w:rFonts w:ascii="Arial" w:eastAsia="Calibri" w:hAnsi="Arial" w:cs="Arial"/>
          <w:sz w:val="28"/>
          <w:szCs w:val="28"/>
        </w:rPr>
        <w:t>деградации.</w:t>
      </w:r>
    </w:p>
    <w:p w:rsidR="00061879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  <w:u w:val="single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Весь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располагается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Капсуле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Капсула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лена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параллели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Параллели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- </w:t>
      </w:r>
      <w:r w:rsidRPr="00571DA7">
        <w:rPr>
          <w:rFonts w:ascii="Arial" w:hAnsi="Arial" w:cs="Arial"/>
          <w:sz w:val="28"/>
          <w:szCs w:val="28"/>
          <w:u w:val="single"/>
        </w:rPr>
        <w:t>это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частотой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измере</w:t>
      </w:r>
      <w:r w:rsidRPr="00571DA7">
        <w:rPr>
          <w:rFonts w:ascii="Arial" w:hAnsi="Arial" w:cs="Arial"/>
          <w:sz w:val="28"/>
          <w:szCs w:val="28"/>
        </w:rPr>
        <w:softHyphen/>
        <w:t>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будущего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находится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Абсолютной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чистоты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hAnsi="Arial" w:cs="Arial"/>
          <w:sz w:val="28"/>
          <w:szCs w:val="28"/>
        </w:rPr>
        <w:softHyphen/>
        <w:t>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измерение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содержит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только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материю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поде</w:t>
      </w:r>
      <w:r w:rsidRPr="00571DA7">
        <w:rPr>
          <w:rFonts w:ascii="Arial" w:hAnsi="Arial" w:cs="Arial"/>
          <w:sz w:val="28"/>
          <w:szCs w:val="28"/>
        </w:rPr>
        <w:softHyphen/>
        <w:t>лен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параллели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материальной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простирается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измере</w:t>
      </w:r>
      <w:r w:rsidRPr="00571DA7">
        <w:rPr>
          <w:rFonts w:ascii="Arial" w:hAnsi="Arial" w:cs="Arial"/>
          <w:sz w:val="28"/>
          <w:szCs w:val="28"/>
        </w:rPr>
        <w:softHyphen/>
        <w:t>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будущего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прошлого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осуществляет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глав</w:t>
      </w:r>
      <w:r w:rsidRPr="00571DA7">
        <w:rPr>
          <w:rFonts w:ascii="Arial" w:hAnsi="Arial" w:cs="Arial"/>
          <w:sz w:val="28"/>
          <w:szCs w:val="28"/>
        </w:rPr>
        <w:softHyphen/>
        <w:t>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 -  </w:t>
      </w:r>
      <w:r w:rsidRPr="00571DA7">
        <w:rPr>
          <w:rFonts w:ascii="Arial" w:hAnsi="Arial" w:cs="Arial"/>
          <w:sz w:val="28"/>
          <w:szCs w:val="28"/>
        </w:rPr>
        <w:t>Сотворение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разными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частотами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обоюдно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выполняя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закон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Вселенной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- </w:t>
      </w:r>
      <w:r w:rsidRPr="00571DA7">
        <w:rPr>
          <w:rFonts w:ascii="Arial" w:hAnsi="Arial" w:cs="Arial"/>
          <w:sz w:val="28"/>
          <w:szCs w:val="28"/>
          <w:u w:val="single"/>
        </w:rPr>
        <w:t>баланса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равновесия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жизненной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энергии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  <w:u w:val="single"/>
        </w:rPr>
      </w:pPr>
    </w:p>
    <w:p w:rsidR="00061879" w:rsidRPr="00B8561F" w:rsidRDefault="00061879" w:rsidP="002E338B">
      <w:pPr>
        <w:tabs>
          <w:tab w:val="left" w:pos="-567"/>
        </w:tabs>
        <w:spacing w:after="0"/>
        <w:ind w:left="-567"/>
        <w:jc w:val="center"/>
        <w:rPr>
          <w:rFonts w:ascii="Arial" w:eastAsia="Calibri" w:hAnsi="Arial" w:cs="Arial"/>
          <w:sz w:val="28"/>
          <w:szCs w:val="28"/>
          <w:u w:val="single"/>
        </w:rPr>
      </w:pPr>
      <w:r w:rsidRPr="00B8561F">
        <w:rPr>
          <w:rFonts w:ascii="Arial" w:hAnsi="Arial" w:cs="Arial"/>
          <w:b/>
          <w:sz w:val="28"/>
          <w:szCs w:val="28"/>
          <w:u w:val="single"/>
        </w:rPr>
        <w:t>Мир</w:t>
      </w:r>
      <w:r w:rsidRPr="00B8561F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sz w:val="28"/>
          <w:szCs w:val="28"/>
          <w:u w:val="single"/>
        </w:rPr>
        <w:t>жизни</w:t>
      </w:r>
      <w:r w:rsidRPr="00B8561F">
        <w:rPr>
          <w:rFonts w:ascii="Arial" w:eastAsia="Calibri" w:hAnsi="Arial" w:cs="Arial"/>
          <w:sz w:val="28"/>
          <w:szCs w:val="28"/>
          <w:u w:val="single"/>
        </w:rPr>
        <w:t>.</w:t>
      </w:r>
    </w:p>
    <w:p w:rsidR="00061879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природу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происхождения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находится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измерении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hAnsi="Arial" w:cs="Arial"/>
          <w:sz w:val="28"/>
          <w:szCs w:val="28"/>
        </w:rPr>
        <w:softHyphen/>
        <w:t>стоящего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Он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делится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Тонкий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 физич</w:t>
      </w:r>
      <w:r w:rsidRPr="00571DA7">
        <w:rPr>
          <w:rFonts w:ascii="Arial" w:hAnsi="Arial" w:cs="Arial"/>
          <w:sz w:val="28"/>
          <w:szCs w:val="28"/>
          <w:u w:val="single"/>
        </w:rPr>
        <w:t>е</w:t>
      </w:r>
      <w:r w:rsidRPr="00571DA7">
        <w:rPr>
          <w:rFonts w:ascii="Arial" w:hAnsi="Arial" w:cs="Arial"/>
          <w:sz w:val="28"/>
          <w:szCs w:val="28"/>
          <w:u w:val="single"/>
        </w:rPr>
        <w:t>ский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Тонкий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нахо</w:t>
      </w:r>
      <w:r w:rsidRPr="00571DA7">
        <w:rPr>
          <w:rFonts w:ascii="Arial" w:hAnsi="Arial" w:cs="Arial"/>
          <w:sz w:val="28"/>
          <w:szCs w:val="28"/>
        </w:rPr>
        <w:softHyphen/>
        <w:t>дится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параллельно</w:t>
      </w:r>
      <w:r w:rsidRPr="00571DA7">
        <w:rPr>
          <w:rFonts w:ascii="Arial" w:eastAsia="Calibri" w:hAnsi="Arial" w:cs="Arial"/>
          <w:sz w:val="28"/>
          <w:szCs w:val="28"/>
        </w:rPr>
        <w:t xml:space="preserve"> физическому </w:t>
      </w:r>
      <w:r w:rsidRPr="00571DA7">
        <w:rPr>
          <w:rFonts w:ascii="Arial" w:hAnsi="Arial" w:cs="Arial"/>
          <w:sz w:val="28"/>
          <w:szCs w:val="28"/>
        </w:rPr>
        <w:t>Миру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выполняет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материального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и создает тонкий настрой </w:t>
      </w:r>
      <w:r w:rsidRPr="00571DA7">
        <w:rPr>
          <w:rFonts w:ascii="Arial" w:eastAsia="Calibri" w:hAnsi="Arial" w:cs="Arial"/>
          <w:sz w:val="28"/>
          <w:szCs w:val="28"/>
        </w:rPr>
        <w:t xml:space="preserve">всего </w:t>
      </w:r>
      <w:r w:rsidRPr="00571DA7">
        <w:rPr>
          <w:rFonts w:ascii="Arial" w:hAnsi="Arial" w:cs="Arial"/>
          <w:sz w:val="28"/>
          <w:szCs w:val="28"/>
        </w:rPr>
        <w:t>материального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выполняют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целенаправ</w:t>
      </w:r>
      <w:r w:rsidRPr="00571DA7">
        <w:rPr>
          <w:rFonts w:ascii="Arial" w:hAnsi="Arial" w:cs="Arial"/>
          <w:sz w:val="28"/>
          <w:szCs w:val="28"/>
        </w:rPr>
        <w:softHyphen/>
        <w:t>ленную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миссию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индивидуума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Тонкий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несет гармоничный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связан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связи с</w:t>
      </w:r>
      <w:r w:rsidRPr="00571DA7">
        <w:rPr>
          <w:rFonts w:ascii="Arial" w:hAnsi="Arial" w:cs="Arial"/>
          <w:sz w:val="28"/>
          <w:szCs w:val="28"/>
        </w:rPr>
        <w:t xml:space="preserve"> 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зависимости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 перенастраивается вся Внутренняя система жизни человека (Внутренний Мир со всеми связями).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зависимости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</w:t>
      </w:r>
      <w:r w:rsidRPr="00571DA7">
        <w:rPr>
          <w:rFonts w:ascii="Arial" w:hAnsi="Arial" w:cs="Arial"/>
          <w:sz w:val="28"/>
          <w:szCs w:val="28"/>
        </w:rPr>
        <w:softHyphen/>
        <w:t>са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перенастройки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иная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сторона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</w:t>
      </w:r>
      <w:r w:rsidRPr="00571DA7">
        <w:rPr>
          <w:rFonts w:ascii="Arial" w:hAnsi="Arial" w:cs="Arial"/>
          <w:sz w:val="28"/>
          <w:szCs w:val="28"/>
        </w:rPr>
        <w:t>ь</w:t>
      </w:r>
      <w:r w:rsidRPr="00571DA7">
        <w:rPr>
          <w:rFonts w:ascii="Arial" w:hAnsi="Arial" w:cs="Arial"/>
          <w:sz w:val="28"/>
          <w:szCs w:val="28"/>
        </w:rPr>
        <w:t>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соответственно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Покровительственный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дает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ту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иную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окраску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которую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единстве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hAnsi="Arial" w:cs="Arial"/>
          <w:sz w:val="28"/>
          <w:szCs w:val="28"/>
        </w:rPr>
        <w:t>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связан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</w:t>
      </w:r>
      <w:r w:rsidRPr="00FB5558">
        <w:rPr>
          <w:rFonts w:ascii="Arial" w:hAnsi="Arial" w:cs="Arial"/>
          <w:b/>
          <w:sz w:val="28"/>
          <w:szCs w:val="28"/>
          <w:u w:val="single"/>
        </w:rPr>
        <w:t>Тонкий</w:t>
      </w:r>
      <w:r w:rsidRPr="00FB5558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FB5558">
        <w:rPr>
          <w:rFonts w:ascii="Arial" w:hAnsi="Arial" w:cs="Arial"/>
          <w:b/>
          <w:sz w:val="28"/>
          <w:szCs w:val="28"/>
          <w:u w:val="single"/>
        </w:rPr>
        <w:t>Мир</w:t>
      </w:r>
      <w:r w:rsidRPr="00FB5558">
        <w:rPr>
          <w:rFonts w:ascii="Arial" w:eastAsia="Calibri" w:hAnsi="Arial" w:cs="Arial"/>
          <w:b/>
          <w:sz w:val="28"/>
          <w:szCs w:val="28"/>
          <w:u w:val="single"/>
        </w:rPr>
        <w:t xml:space="preserve"> после </w:t>
      </w:r>
      <w:r w:rsidRPr="00FB5558">
        <w:rPr>
          <w:rFonts w:ascii="Arial" w:hAnsi="Arial" w:cs="Arial"/>
          <w:b/>
          <w:bCs/>
          <w:sz w:val="28"/>
          <w:szCs w:val="28"/>
          <w:u w:val="single"/>
        </w:rPr>
        <w:t>Смерти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пребывания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смерти</w:t>
      </w:r>
      <w:r w:rsidRPr="00571DA7">
        <w:rPr>
          <w:rFonts w:ascii="Arial" w:eastAsia="Calibri" w:hAnsi="Arial" w:cs="Arial"/>
          <w:sz w:val="28"/>
          <w:szCs w:val="28"/>
        </w:rPr>
        <w:t>).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lastRenderedPageBreak/>
        <w:t xml:space="preserve">     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находится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 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Этот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является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временного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пребывания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или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Чистилищем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Души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Здесь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человеческое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Существо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после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физической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смерти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тела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через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копию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Духовной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Поле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Времени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Вселенной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через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отпечаток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прожитого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времени,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получает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дальнейшее </w:t>
      </w:r>
      <w:r w:rsidRPr="00571DA7">
        <w:rPr>
          <w:rFonts w:ascii="Arial" w:hAnsi="Arial" w:cs="Arial"/>
          <w:sz w:val="28"/>
          <w:szCs w:val="28"/>
          <w:u w:val="single"/>
        </w:rPr>
        <w:t>жизненное</w:t>
      </w:r>
      <w:r w:rsidRPr="00571DA7">
        <w:rPr>
          <w:rFonts w:ascii="Arial" w:hAnsi="Arial" w:cs="Arial"/>
          <w:sz w:val="28"/>
          <w:szCs w:val="28"/>
        </w:rPr>
        <w:t xml:space="preserve"> направление. И получает ответ 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поставленный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вопрос</w:t>
      </w:r>
      <w:r w:rsidRPr="00571DA7">
        <w:rPr>
          <w:rFonts w:ascii="Arial" w:eastAsia="Calibri" w:hAnsi="Arial" w:cs="Arial"/>
          <w:sz w:val="28"/>
          <w:szCs w:val="28"/>
        </w:rPr>
        <w:t>: «</w:t>
      </w:r>
      <w:r w:rsidRPr="00571DA7">
        <w:rPr>
          <w:rFonts w:ascii="Arial" w:hAnsi="Arial" w:cs="Arial"/>
          <w:sz w:val="28"/>
          <w:szCs w:val="28"/>
        </w:rPr>
        <w:t>Где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каком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дальше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пребывать</w:t>
      </w:r>
      <w:r w:rsidRPr="00571DA7">
        <w:rPr>
          <w:rFonts w:ascii="Arial" w:eastAsia="Calibri" w:hAnsi="Arial" w:cs="Arial"/>
          <w:sz w:val="28"/>
          <w:szCs w:val="28"/>
        </w:rPr>
        <w:t xml:space="preserve">?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Светлой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Мертвых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среди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живых</w:t>
      </w:r>
      <w:r w:rsidRPr="00571DA7">
        <w:rPr>
          <w:rFonts w:ascii="Arial" w:eastAsia="Calibri" w:hAnsi="Arial" w:cs="Arial"/>
          <w:sz w:val="28"/>
          <w:szCs w:val="28"/>
        </w:rPr>
        <w:t xml:space="preserve">?» </w:t>
      </w:r>
      <w:r w:rsidRPr="00571DA7">
        <w:rPr>
          <w:rFonts w:ascii="Arial" w:hAnsi="Arial" w:cs="Arial"/>
          <w:sz w:val="28"/>
          <w:szCs w:val="28"/>
        </w:rPr>
        <w:t>Каж</w:t>
      </w:r>
      <w:r w:rsidRPr="00571DA7">
        <w:rPr>
          <w:rFonts w:ascii="Arial" w:hAnsi="Arial" w:cs="Arial"/>
          <w:sz w:val="28"/>
          <w:szCs w:val="28"/>
        </w:rPr>
        <w:softHyphen/>
        <w:t>дый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находится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измерении</w:t>
      </w:r>
      <w:r w:rsidRPr="00571DA7">
        <w:rPr>
          <w:rFonts w:ascii="Arial" w:eastAsia="Calibri" w:hAnsi="Arial" w:cs="Arial"/>
          <w:sz w:val="28"/>
          <w:szCs w:val="28"/>
        </w:rPr>
        <w:t>.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Святых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eastAsia="Calibri" w:hAnsi="Arial" w:cs="Arial"/>
          <w:sz w:val="28"/>
          <w:szCs w:val="28"/>
        </w:rPr>
        <w:t xml:space="preserve">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будущее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измерение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чистоты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bCs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Серый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находится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промежуточном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Существа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пребывают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ожидании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дальнейшего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воплощения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bCs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Мертвых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находит</w:t>
      </w:r>
      <w:r w:rsidRPr="00571DA7">
        <w:rPr>
          <w:rFonts w:ascii="Arial" w:hAnsi="Arial" w:cs="Arial"/>
          <w:sz w:val="28"/>
          <w:szCs w:val="28"/>
        </w:rPr>
        <w:softHyphen/>
        <w:t>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нижнем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измерении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несет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низкочастотный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</w:t>
      </w:r>
      <w:r w:rsidRPr="00571DA7">
        <w:rPr>
          <w:rFonts w:ascii="Arial" w:hAnsi="Arial" w:cs="Arial"/>
          <w:sz w:val="28"/>
          <w:szCs w:val="28"/>
        </w:rPr>
        <w:softHyphen/>
        <w:t>пульс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колебаний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Сущ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ство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обречено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вечное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мытарство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без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продолжения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цикла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Земле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существам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Господь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шанс на изме</w:t>
      </w:r>
      <w:r w:rsidRPr="00571DA7">
        <w:rPr>
          <w:rFonts w:ascii="Arial" w:hAnsi="Arial" w:cs="Arial"/>
          <w:sz w:val="28"/>
          <w:szCs w:val="28"/>
        </w:rPr>
        <w:softHyphen/>
        <w:t>нение их сути 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вместе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создает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человечеству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уроки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прохождения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пути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возвышения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прохождении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уро</w:t>
      </w:r>
      <w:r w:rsidRPr="00571DA7">
        <w:rPr>
          <w:rFonts w:ascii="Arial" w:hAnsi="Arial" w:cs="Arial"/>
          <w:sz w:val="28"/>
          <w:szCs w:val="28"/>
        </w:rPr>
        <w:softHyphen/>
        <w:t>ков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проходят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задания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Существа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получая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шанс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восхождение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новом</w:t>
      </w:r>
      <w:r w:rsidRPr="00571DA7">
        <w:rPr>
          <w:rFonts w:ascii="Arial" w:eastAsia="Calibri" w:hAnsi="Arial" w:cs="Arial"/>
          <w:sz w:val="28"/>
          <w:szCs w:val="28"/>
        </w:rPr>
        <w:t xml:space="preserve"> воплощении и </w:t>
      </w:r>
      <w:r w:rsidRPr="00571DA7">
        <w:rPr>
          <w:rFonts w:ascii="Arial" w:hAnsi="Arial" w:cs="Arial"/>
          <w:sz w:val="28"/>
          <w:szCs w:val="28"/>
        </w:rPr>
        <w:t>соединении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рождении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Душа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несет</w:t>
      </w:r>
      <w:r w:rsidRPr="00571DA7">
        <w:rPr>
          <w:rFonts w:ascii="Arial" w:eastAsia="Calibri" w:hAnsi="Arial" w:cs="Arial"/>
          <w:sz w:val="28"/>
          <w:szCs w:val="28"/>
        </w:rPr>
        <w:t xml:space="preserve"> определенный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будущему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человеку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опытом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прежней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совместной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становится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первом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этапе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рождения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Покровителем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вместе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внутренняя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Существа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вместе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опыт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виток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роста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Человеческое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связано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 (системой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Ангелов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Хранителей)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Покровительственный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дальнейшем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</w:t>
      </w:r>
      <w:r w:rsidRPr="00571DA7">
        <w:rPr>
          <w:rFonts w:ascii="Arial" w:hAnsi="Arial" w:cs="Arial"/>
          <w:sz w:val="28"/>
          <w:szCs w:val="28"/>
        </w:rPr>
        <w:softHyphen/>
        <w:t>телем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учителем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определенный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промеж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hAnsi="Arial" w:cs="Arial"/>
          <w:sz w:val="28"/>
          <w:szCs w:val="28"/>
        </w:rPr>
        <w:t>ток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вместе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заново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познает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</w:t>
      </w:r>
      <w:r w:rsidRPr="00571DA7">
        <w:rPr>
          <w:rFonts w:ascii="Arial" w:hAnsi="Arial" w:cs="Arial"/>
          <w:sz w:val="28"/>
          <w:szCs w:val="28"/>
        </w:rPr>
        <w:t>р</w:t>
      </w:r>
      <w:r w:rsidRPr="00571DA7">
        <w:rPr>
          <w:rFonts w:ascii="Arial" w:hAnsi="Arial" w:cs="Arial"/>
          <w:sz w:val="28"/>
          <w:szCs w:val="28"/>
        </w:rPr>
        <w:t>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</w:t>
      </w:r>
      <w:r w:rsidRPr="00571DA7">
        <w:rPr>
          <w:rFonts w:ascii="Arial" w:hAnsi="Arial" w:cs="Arial"/>
          <w:sz w:val="28"/>
          <w:szCs w:val="28"/>
        </w:rPr>
        <w:softHyphen/>
        <w:t>рением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Духовный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рост</w:t>
      </w:r>
      <w:r w:rsidRPr="00571DA7">
        <w:rPr>
          <w:rFonts w:ascii="Arial" w:eastAsia="Calibri" w:hAnsi="Arial" w:cs="Arial"/>
          <w:sz w:val="28"/>
          <w:szCs w:val="28"/>
        </w:rPr>
        <w:t>).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познания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течение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может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меняться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Одна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hAnsi="Arial" w:cs="Arial"/>
          <w:sz w:val="28"/>
          <w:szCs w:val="28"/>
        </w:rPr>
        <w:t>тель</w:t>
      </w:r>
      <w:r w:rsidRPr="00571DA7">
        <w:rPr>
          <w:rFonts w:ascii="Arial" w:hAnsi="Arial" w:cs="Arial"/>
          <w:sz w:val="28"/>
          <w:szCs w:val="28"/>
        </w:rPr>
        <w:softHyphen/>
        <w:t>ства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выполнив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миссию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передает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эстафету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более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высокоорганизо</w:t>
      </w:r>
      <w:r w:rsidRPr="00571DA7">
        <w:rPr>
          <w:rFonts w:ascii="Arial" w:hAnsi="Arial" w:cs="Arial"/>
          <w:sz w:val="28"/>
          <w:szCs w:val="28"/>
        </w:rPr>
        <w:softHyphen/>
        <w:t>ванной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,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формируются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lastRenderedPageBreak/>
        <w:t>мировоззрение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Духовная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зре</w:t>
      </w:r>
      <w:r w:rsidRPr="00571DA7">
        <w:rPr>
          <w:rFonts w:ascii="Arial" w:hAnsi="Arial" w:cs="Arial"/>
          <w:sz w:val="28"/>
          <w:szCs w:val="28"/>
        </w:rPr>
        <w:softHyphen/>
        <w:t>лость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перем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щается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вверх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ступенькам</w:t>
      </w:r>
      <w:r w:rsidRPr="00571DA7">
        <w:rPr>
          <w:rFonts w:ascii="Arial" w:eastAsia="Calibri" w:hAnsi="Arial" w:cs="Arial"/>
          <w:sz w:val="28"/>
          <w:szCs w:val="28"/>
        </w:rPr>
        <w:t xml:space="preserve"> Духовного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выше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выше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приближаясь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Творцу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конечном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счете,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достигает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возвышения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воссоединившись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процесс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может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проходить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обратном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направлении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Человек</w:t>
      </w:r>
      <w:r w:rsidRPr="00571DA7">
        <w:rPr>
          <w:rFonts w:ascii="Arial" w:eastAsia="Calibri" w:hAnsi="Arial" w:cs="Arial"/>
          <w:sz w:val="28"/>
          <w:szCs w:val="28"/>
        </w:rPr>
        <w:t xml:space="preserve">,  </w:t>
      </w:r>
      <w:r w:rsidRPr="00571DA7">
        <w:rPr>
          <w:rFonts w:ascii="Arial" w:hAnsi="Arial" w:cs="Arial"/>
          <w:sz w:val="28"/>
          <w:szCs w:val="28"/>
        </w:rPr>
        <w:t>меняя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разрушение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личности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меняет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Данный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перенастраивает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Ангела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Хранителя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обратный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отсчет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перенастраивается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меняет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Миссию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направляя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ложному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пути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проведя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лабиринтам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определен</w:t>
      </w:r>
      <w:r w:rsidRPr="00571DA7">
        <w:rPr>
          <w:rFonts w:ascii="Arial" w:hAnsi="Arial" w:cs="Arial"/>
          <w:sz w:val="28"/>
          <w:szCs w:val="28"/>
        </w:rPr>
        <w:softHyphen/>
        <w:t>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рубежа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Покровительственный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эстафету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Духу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Духу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</w:t>
      </w:r>
      <w:r w:rsidRPr="00571DA7">
        <w:rPr>
          <w:rFonts w:ascii="Arial" w:hAnsi="Arial" w:cs="Arial"/>
          <w:sz w:val="28"/>
          <w:szCs w:val="28"/>
        </w:rPr>
        <w:softHyphen/>
        <w:t>тельства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темной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нега</w:t>
      </w:r>
      <w:r w:rsidRPr="00571DA7">
        <w:rPr>
          <w:rFonts w:ascii="Arial" w:hAnsi="Arial" w:cs="Arial"/>
          <w:sz w:val="28"/>
          <w:szCs w:val="28"/>
        </w:rPr>
        <w:t>р</w:t>
      </w:r>
      <w:r w:rsidRPr="00571DA7">
        <w:rPr>
          <w:rFonts w:ascii="Arial" w:hAnsi="Arial" w:cs="Arial"/>
          <w:sz w:val="28"/>
          <w:szCs w:val="28"/>
        </w:rPr>
        <w:t>моничной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стороны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и человек </w:t>
      </w:r>
      <w:r w:rsidRPr="00571DA7">
        <w:rPr>
          <w:rFonts w:ascii="Arial" w:hAnsi="Arial" w:cs="Arial"/>
          <w:sz w:val="28"/>
          <w:szCs w:val="28"/>
        </w:rPr>
        <w:t>получает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соответственно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Покров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hAnsi="Arial" w:cs="Arial"/>
          <w:sz w:val="28"/>
          <w:szCs w:val="28"/>
        </w:rPr>
        <w:t>тель</w:t>
      </w:r>
      <w:r w:rsidRPr="00571DA7">
        <w:rPr>
          <w:rFonts w:ascii="Arial" w:hAnsi="Arial" w:cs="Arial"/>
          <w:sz w:val="28"/>
          <w:szCs w:val="28"/>
        </w:rPr>
        <w:softHyphen/>
        <w:t>ство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обратного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отсчет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ведется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обратном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направлении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ведет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низкочастотности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спираль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человеч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ской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крутится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обратном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направлении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выбор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сделан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человеком</w:t>
      </w:r>
      <w:r w:rsidRPr="00571DA7">
        <w:rPr>
          <w:rFonts w:ascii="Arial" w:eastAsia="Calibri" w:hAnsi="Arial" w:cs="Arial"/>
          <w:sz w:val="28"/>
          <w:szCs w:val="28"/>
        </w:rPr>
        <w:t>: «</w:t>
      </w:r>
      <w:r w:rsidRPr="00571DA7">
        <w:rPr>
          <w:rFonts w:ascii="Arial" w:hAnsi="Arial" w:cs="Arial"/>
          <w:sz w:val="28"/>
          <w:szCs w:val="28"/>
        </w:rPr>
        <w:t>Кем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быть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быть</w:t>
      </w:r>
      <w:r w:rsidRPr="00571DA7">
        <w:rPr>
          <w:rFonts w:ascii="Arial" w:eastAsia="Calibri" w:hAnsi="Arial" w:cs="Arial"/>
          <w:sz w:val="28"/>
          <w:szCs w:val="28"/>
        </w:rPr>
        <w:t xml:space="preserve">?».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путь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ведет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разрушению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спираль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закручивает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сторону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разрушения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каждому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шанс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забудьте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одумавшись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человек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может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взять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направление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вверх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Творцу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right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                                </w:t>
      </w:r>
      <w:r>
        <w:rPr>
          <w:rFonts w:ascii="Arial" w:eastAsia="Calibri" w:hAnsi="Arial" w:cs="Arial"/>
          <w:sz w:val="28"/>
          <w:szCs w:val="28"/>
        </w:rPr>
        <w:t xml:space="preserve">                                                 </w:t>
      </w:r>
      <w:r w:rsidRPr="00571DA7">
        <w:rPr>
          <w:rFonts w:ascii="Arial" w:eastAsia="Calibri" w:hAnsi="Arial" w:cs="Arial"/>
          <w:sz w:val="28"/>
          <w:szCs w:val="28"/>
        </w:rPr>
        <w:t xml:space="preserve"> 6.02.11</w:t>
      </w:r>
    </w:p>
    <w:p w:rsidR="00061879" w:rsidRPr="00571DA7" w:rsidRDefault="00061879" w:rsidP="00061879">
      <w:pPr>
        <w:pStyle w:val="13"/>
        <w:tabs>
          <w:tab w:val="clear" w:pos="708"/>
          <w:tab w:val="left" w:pos="-567"/>
          <w:tab w:val="left" w:pos="567"/>
        </w:tabs>
        <w:suppressAutoHyphens w:val="0"/>
        <w:spacing w:after="0"/>
        <w:ind w:left="-567"/>
        <w:rPr>
          <w:rFonts w:ascii="Arial" w:eastAsia="Calibri" w:hAnsi="Arial" w:cs="Arial"/>
          <w:b/>
          <w:color w:val="auto"/>
          <w:sz w:val="32"/>
          <w:szCs w:val="32"/>
        </w:rPr>
      </w:pPr>
      <w:proofErr w:type="gramStart"/>
      <w:r>
        <w:rPr>
          <w:rFonts w:ascii="Arial" w:hAnsi="Arial" w:cs="Arial"/>
          <w:b/>
          <w:color w:val="auto"/>
          <w:sz w:val="32"/>
          <w:szCs w:val="32"/>
          <w:lang w:val="en-US"/>
        </w:rPr>
        <w:t>V</w:t>
      </w:r>
      <w:r>
        <w:rPr>
          <w:rFonts w:ascii="Arial" w:hAnsi="Arial" w:cs="Arial"/>
          <w:b/>
          <w:color w:val="auto"/>
          <w:sz w:val="32"/>
          <w:szCs w:val="32"/>
        </w:rPr>
        <w:t>.</w:t>
      </w:r>
      <w:r w:rsidRPr="00571DA7">
        <w:rPr>
          <w:rFonts w:ascii="Arial" w:hAnsi="Arial" w:cs="Arial"/>
          <w:b/>
          <w:color w:val="auto"/>
          <w:sz w:val="32"/>
          <w:szCs w:val="32"/>
        </w:rPr>
        <w:t xml:space="preserve"> О</w:t>
      </w:r>
      <w:r w:rsidRPr="00571DA7">
        <w:rPr>
          <w:rFonts w:ascii="Arial" w:eastAsia="Calibri" w:hAnsi="Arial" w:cs="Arial"/>
          <w:b/>
          <w:color w:val="auto"/>
          <w:sz w:val="32"/>
          <w:szCs w:val="32"/>
        </w:rPr>
        <w:t xml:space="preserve"> </w:t>
      </w:r>
      <w:r w:rsidRPr="00571DA7">
        <w:rPr>
          <w:rFonts w:ascii="Arial" w:hAnsi="Arial" w:cs="Arial"/>
          <w:b/>
          <w:color w:val="auto"/>
          <w:sz w:val="32"/>
          <w:szCs w:val="32"/>
        </w:rPr>
        <w:t>формировании</w:t>
      </w:r>
      <w:r w:rsidRPr="00571DA7">
        <w:rPr>
          <w:rFonts w:ascii="Arial" w:eastAsia="Calibri" w:hAnsi="Arial" w:cs="Arial"/>
          <w:b/>
          <w:color w:val="auto"/>
          <w:sz w:val="32"/>
          <w:szCs w:val="32"/>
        </w:rPr>
        <w:t xml:space="preserve"> </w:t>
      </w:r>
      <w:r w:rsidRPr="00571DA7">
        <w:rPr>
          <w:rFonts w:ascii="Arial" w:hAnsi="Arial" w:cs="Arial"/>
          <w:b/>
          <w:color w:val="auto"/>
          <w:sz w:val="32"/>
          <w:szCs w:val="32"/>
        </w:rPr>
        <w:t>линии</w:t>
      </w:r>
      <w:r w:rsidRPr="00571DA7">
        <w:rPr>
          <w:rFonts w:ascii="Arial" w:eastAsia="Calibri" w:hAnsi="Arial" w:cs="Arial"/>
          <w:b/>
          <w:color w:val="auto"/>
          <w:sz w:val="32"/>
          <w:szCs w:val="32"/>
        </w:rPr>
        <w:t xml:space="preserve"> </w:t>
      </w:r>
      <w:r w:rsidRPr="00571DA7">
        <w:rPr>
          <w:rFonts w:ascii="Arial" w:hAnsi="Arial" w:cs="Arial"/>
          <w:b/>
          <w:color w:val="auto"/>
          <w:sz w:val="32"/>
          <w:szCs w:val="32"/>
        </w:rPr>
        <w:t>судьбы</w:t>
      </w:r>
      <w:r w:rsidRPr="00571DA7">
        <w:rPr>
          <w:rFonts w:ascii="Arial" w:eastAsia="Calibri" w:hAnsi="Arial" w:cs="Arial"/>
          <w:b/>
          <w:color w:val="auto"/>
          <w:sz w:val="32"/>
          <w:szCs w:val="32"/>
        </w:rPr>
        <w:t>.</w:t>
      </w:r>
      <w:proofErr w:type="gramEnd"/>
      <w:r w:rsidRPr="00571DA7">
        <w:rPr>
          <w:rFonts w:ascii="Arial" w:eastAsia="Calibri" w:hAnsi="Arial" w:cs="Arial"/>
          <w:b/>
          <w:color w:val="auto"/>
          <w:sz w:val="32"/>
          <w:szCs w:val="32"/>
        </w:rPr>
        <w:t xml:space="preserve">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4"/>
          <w:szCs w:val="24"/>
        </w:rPr>
        <w:t xml:space="preserve">      </w:t>
      </w: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поговорили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Мирах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сопровождающих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окружающих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теперь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hAnsi="Arial" w:cs="Arial"/>
          <w:sz w:val="28"/>
          <w:szCs w:val="28"/>
        </w:rPr>
        <w:softHyphen/>
        <w:t>говорим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сфере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которой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складывается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жизненная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позиция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sz w:val="28"/>
          <w:szCs w:val="28"/>
        </w:rPr>
        <w:t>или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ли</w:t>
      </w:r>
      <w:r w:rsidRPr="00571DA7">
        <w:rPr>
          <w:rFonts w:ascii="Arial" w:hAnsi="Arial" w:cs="Arial"/>
          <w:b/>
          <w:sz w:val="28"/>
          <w:szCs w:val="28"/>
        </w:rPr>
        <w:softHyphen/>
        <w:t>ния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помогает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самый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который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существует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Земном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пространстве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Это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взаимоотношений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вашего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Существа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Миром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вокруг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вас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они (взаимоотношения)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складываются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разрозненных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позиций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</w:t>
      </w:r>
      <w:r w:rsidRPr="00571DA7">
        <w:rPr>
          <w:rFonts w:ascii="Arial" w:hAnsi="Arial" w:cs="Arial"/>
          <w:sz w:val="28"/>
          <w:szCs w:val="28"/>
        </w:rPr>
        <w:softHyphen/>
        <w:t>воззрение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Сложенное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нынешнее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время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Мировоззрение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немного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пропитано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фальшью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злом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  </w:t>
      </w:r>
      <w:r w:rsidRPr="00571DA7">
        <w:rPr>
          <w:rFonts w:ascii="Arial" w:hAnsi="Arial" w:cs="Arial"/>
          <w:sz w:val="28"/>
          <w:szCs w:val="28"/>
        </w:rPr>
        <w:t>Этот негармоничный взгляд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неверно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сложен</w:t>
      </w:r>
      <w:r w:rsidRPr="00571DA7">
        <w:rPr>
          <w:rFonts w:ascii="Arial" w:eastAsia="Calibri" w:hAnsi="Arial" w:cs="Arial"/>
          <w:sz w:val="28"/>
          <w:szCs w:val="28"/>
        </w:rPr>
        <w:t xml:space="preserve"> обществом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поэтому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атавизмом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прошл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го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кото</w:t>
      </w:r>
      <w:r w:rsidRPr="00571DA7">
        <w:rPr>
          <w:rFonts w:ascii="Arial" w:hAnsi="Arial" w:cs="Arial"/>
          <w:sz w:val="28"/>
          <w:szCs w:val="28"/>
        </w:rPr>
        <w:softHyphen/>
        <w:t>рого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необходимо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избавиться сейчас, в нынешнее время, для перестройки Сознания завтрашнего дня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Для этого </w:t>
      </w:r>
      <w:r w:rsidRPr="00571DA7">
        <w:rPr>
          <w:rFonts w:ascii="Arial" w:hAnsi="Arial" w:cs="Arial"/>
          <w:sz w:val="28"/>
          <w:szCs w:val="28"/>
        </w:rPr>
        <w:t>сейчас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нынешнее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необходимо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поменять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 жизненные </w:t>
      </w:r>
      <w:r w:rsidRPr="00571DA7">
        <w:rPr>
          <w:rFonts w:ascii="Arial" w:hAnsi="Arial" w:cs="Arial"/>
          <w:sz w:val="28"/>
          <w:szCs w:val="28"/>
        </w:rPr>
        <w:t>приоритеты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поставить</w:t>
      </w:r>
      <w:r w:rsidRPr="00571DA7">
        <w:rPr>
          <w:rFonts w:ascii="Arial" w:eastAsia="Calibri" w:hAnsi="Arial" w:cs="Arial"/>
          <w:sz w:val="28"/>
          <w:szCs w:val="28"/>
        </w:rPr>
        <w:t xml:space="preserve">  жизненный </w:t>
      </w:r>
      <w:r w:rsidRPr="00571DA7">
        <w:rPr>
          <w:rFonts w:ascii="Arial" w:hAnsi="Arial" w:cs="Arial"/>
          <w:sz w:val="28"/>
          <w:szCs w:val="28"/>
        </w:rPr>
        <w:t>акцент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Добро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заново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сложив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позиции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одну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единую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жизненную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lastRenderedPageBreak/>
        <w:t>линию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направленную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 формирование этого качества характера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Пре</w:t>
      </w:r>
      <w:r w:rsidRPr="00571DA7">
        <w:rPr>
          <w:rFonts w:ascii="Arial" w:hAnsi="Arial" w:cs="Arial"/>
          <w:sz w:val="28"/>
          <w:szCs w:val="28"/>
        </w:rPr>
        <w:t>д</w:t>
      </w:r>
      <w:r w:rsidRPr="00571DA7">
        <w:rPr>
          <w:rFonts w:ascii="Arial" w:hAnsi="Arial" w:cs="Arial"/>
          <w:sz w:val="28"/>
          <w:szCs w:val="28"/>
        </w:rPr>
        <w:t>ставьте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пирамиды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складывает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разных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частей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одно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единое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про</w:t>
      </w:r>
      <w:r w:rsidRPr="00571DA7">
        <w:rPr>
          <w:rFonts w:ascii="Arial" w:hAnsi="Arial" w:cs="Arial"/>
          <w:sz w:val="28"/>
          <w:szCs w:val="28"/>
        </w:rPr>
        <w:softHyphen/>
        <w:t>странство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направленное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</w:t>
      </w:r>
      <w:r w:rsidRPr="00571DA7">
        <w:rPr>
          <w:rFonts w:ascii="Arial" w:hAnsi="Arial" w:cs="Arial"/>
          <w:sz w:val="28"/>
          <w:szCs w:val="28"/>
        </w:rPr>
        <w:t>ю</w:t>
      </w:r>
      <w:r w:rsidRPr="00571DA7">
        <w:rPr>
          <w:rFonts w:ascii="Arial" w:hAnsi="Arial" w:cs="Arial"/>
          <w:sz w:val="28"/>
          <w:szCs w:val="28"/>
        </w:rPr>
        <w:t>бовь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 xml:space="preserve">Эту жизненную позицию формирует цель, направленная на </w:t>
      </w:r>
      <w:r w:rsidRPr="00571DA7">
        <w:rPr>
          <w:rFonts w:ascii="Arial" w:eastAsia="Calibri" w:hAnsi="Arial" w:cs="Arial"/>
          <w:sz w:val="28"/>
          <w:szCs w:val="28"/>
        </w:rPr>
        <w:t xml:space="preserve"> разв</w:t>
      </w:r>
      <w:r w:rsidRPr="00571DA7">
        <w:rPr>
          <w:rFonts w:ascii="Arial" w:eastAsia="Calibri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тие </w:t>
      </w:r>
      <w:r w:rsidRPr="00571DA7">
        <w:rPr>
          <w:rFonts w:ascii="Arial" w:hAnsi="Arial" w:cs="Arial"/>
          <w:sz w:val="28"/>
          <w:szCs w:val="28"/>
        </w:rPr>
        <w:t>гармоничной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каждая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позиций,</w:t>
      </w:r>
      <w:r w:rsidRPr="00571DA7">
        <w:rPr>
          <w:rFonts w:ascii="Arial" w:eastAsia="Calibri" w:hAnsi="Arial" w:cs="Arial"/>
          <w:sz w:val="28"/>
          <w:szCs w:val="28"/>
        </w:rPr>
        <w:t xml:space="preserve"> складывающих единую цель развития, </w:t>
      </w:r>
      <w:r w:rsidRPr="00571DA7">
        <w:rPr>
          <w:rFonts w:ascii="Arial" w:hAnsi="Arial" w:cs="Arial"/>
          <w:sz w:val="28"/>
          <w:szCs w:val="28"/>
        </w:rPr>
        <w:t>имеет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задачи 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вместе и складывают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единую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цель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будущей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- </w:t>
      </w:r>
      <w:r w:rsidRPr="00571DA7">
        <w:rPr>
          <w:rFonts w:ascii="Arial" w:hAnsi="Arial" w:cs="Arial"/>
          <w:sz w:val="28"/>
          <w:szCs w:val="28"/>
          <w:u w:val="single"/>
        </w:rPr>
        <w:t>гармоничную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согласии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части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пирамиды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сложенные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вместе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воедино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 xml:space="preserve">составляют общность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пирамиды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</w:t>
      </w:r>
      <w:r w:rsidRPr="00571DA7">
        <w:rPr>
          <w:rFonts w:ascii="Arial" w:hAnsi="Arial" w:cs="Arial"/>
          <w:sz w:val="28"/>
          <w:szCs w:val="28"/>
        </w:rPr>
        <w:softHyphen/>
        <w:t>шей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 (Души, Духовного Мира)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нацеленной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Любовь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.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подтверждает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одну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гипотез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 -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единство всего 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относительно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едино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взаимосвязано,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и весь Мир взаимосвязан между собой в единое целое Создание Вселенского 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вся </w:t>
      </w:r>
      <w:r w:rsidRPr="00571DA7">
        <w:rPr>
          <w:rFonts w:ascii="Arial" w:hAnsi="Arial" w:cs="Arial"/>
          <w:sz w:val="28"/>
          <w:szCs w:val="28"/>
        </w:rPr>
        <w:t>ваша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взаимоотношения,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выглядят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переплетений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отношений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разрушения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негармоничные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hAnsi="Arial" w:cs="Arial"/>
          <w:sz w:val="28"/>
          <w:szCs w:val="28"/>
        </w:rPr>
        <w:softHyphen/>
        <w:t>ношения, которые процветают сейчас в вашем Мире,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приведут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хорошему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нынешнее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кроме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разрушению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 Мира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разрушению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дружеских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отношений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Творцом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должен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процветать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раз</w:t>
      </w:r>
      <w:r w:rsidRPr="00571DA7">
        <w:rPr>
          <w:rFonts w:ascii="Arial" w:hAnsi="Arial" w:cs="Arial"/>
          <w:sz w:val="28"/>
          <w:szCs w:val="28"/>
        </w:rPr>
        <w:t>рушаться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bCs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>Итак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разобрали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взаимоотношений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сегодняшнего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дня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давайте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поговорим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факторах,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формирующих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линию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судьбы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человека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</w:t>
      </w:r>
      <w:r w:rsidRPr="00571DA7">
        <w:rPr>
          <w:rFonts w:ascii="Arial" w:hAnsi="Arial" w:cs="Arial"/>
          <w:b/>
          <w:sz w:val="28"/>
          <w:szCs w:val="28"/>
        </w:rPr>
        <w:t>ПЕРВЫЙ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идейный </w:t>
      </w:r>
      <w:r w:rsidRPr="00571DA7">
        <w:rPr>
          <w:rFonts w:ascii="Arial" w:hAnsi="Arial" w:cs="Arial"/>
          <w:b/>
          <w:bCs/>
          <w:sz w:val="28"/>
          <w:szCs w:val="28"/>
        </w:rPr>
        <w:t>Центр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создания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гармоничной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b/>
          <w:sz w:val="28"/>
          <w:szCs w:val="28"/>
        </w:rPr>
        <w:t>Цель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b/>
          <w:bCs/>
          <w:sz w:val="28"/>
          <w:szCs w:val="28"/>
        </w:rPr>
        <w:t>создание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гармоничных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отношений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жизни 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ставится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 xml:space="preserve">веком </w:t>
      </w:r>
      <w:r w:rsidRPr="00571DA7">
        <w:rPr>
          <w:rFonts w:ascii="Arial" w:eastAsia="Calibri" w:hAnsi="Arial" w:cs="Arial"/>
          <w:sz w:val="28"/>
          <w:szCs w:val="28"/>
        </w:rPr>
        <w:t xml:space="preserve">-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гармоничной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Личности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b/>
          <w:sz w:val="28"/>
          <w:szCs w:val="28"/>
        </w:rPr>
        <w:t>ВТОРОЙ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 xml:space="preserve">ЦЕНТР </w:t>
      </w:r>
      <w:r w:rsidRPr="00571DA7">
        <w:rPr>
          <w:rFonts w:ascii="Arial" w:eastAsia="Calibri" w:hAnsi="Arial" w:cs="Arial"/>
          <w:sz w:val="28"/>
          <w:szCs w:val="28"/>
        </w:rPr>
        <w:t xml:space="preserve">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исправления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Создания*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новой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линии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сторону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гармонизации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Личности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bCs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</w:t>
      </w:r>
      <w:r w:rsidRPr="00571DA7">
        <w:rPr>
          <w:rFonts w:ascii="Arial" w:hAnsi="Arial" w:cs="Arial"/>
          <w:b/>
          <w:sz w:val="28"/>
          <w:szCs w:val="28"/>
        </w:rPr>
        <w:t>Цель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b/>
          <w:bCs/>
          <w:sz w:val="28"/>
          <w:szCs w:val="28"/>
        </w:rPr>
        <w:t>Сотворение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* </w:t>
      </w:r>
      <w:r w:rsidRPr="00571DA7">
        <w:rPr>
          <w:rFonts w:ascii="Arial" w:hAnsi="Arial" w:cs="Arial"/>
          <w:b/>
          <w:bCs/>
          <w:sz w:val="28"/>
          <w:szCs w:val="28"/>
        </w:rPr>
        <w:t>будущей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линии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судьбы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после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верного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Пон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hAnsi="Arial" w:cs="Arial"/>
          <w:b/>
          <w:bCs/>
          <w:sz w:val="28"/>
          <w:szCs w:val="28"/>
        </w:rPr>
        <w:t>мания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 сути </w:t>
      </w:r>
      <w:r w:rsidRPr="00571DA7">
        <w:rPr>
          <w:rFonts w:ascii="Arial" w:hAnsi="Arial" w:cs="Arial"/>
          <w:b/>
          <w:bCs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решает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роста и развития Духовного Мира 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связаны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вследствие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взаимоотношений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между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Душой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скла</w:t>
      </w:r>
      <w:r w:rsidRPr="00571DA7">
        <w:rPr>
          <w:rFonts w:ascii="Arial" w:hAnsi="Arial" w:cs="Arial"/>
          <w:sz w:val="28"/>
          <w:szCs w:val="28"/>
        </w:rPr>
        <w:softHyphen/>
        <w:t>дывается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дальнейшее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Балансом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отношений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между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вами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Душой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своеобразная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мера</w:t>
      </w:r>
      <w:r w:rsidRPr="00571DA7">
        <w:rPr>
          <w:rFonts w:ascii="Arial" w:eastAsia="Calibri" w:hAnsi="Arial" w:cs="Arial"/>
          <w:sz w:val="28"/>
          <w:szCs w:val="28"/>
        </w:rPr>
        <w:t xml:space="preserve"> в виде </w:t>
      </w:r>
      <w:r w:rsidRPr="00571DA7">
        <w:rPr>
          <w:rFonts w:ascii="Arial" w:hAnsi="Arial" w:cs="Arial"/>
          <w:sz w:val="28"/>
          <w:szCs w:val="28"/>
        </w:rPr>
        <w:t>Веры и Надежды,  формирующей Личность 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Данные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жизненные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позиции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(Вера и Надежда) </w:t>
      </w:r>
      <w:r w:rsidRPr="00571DA7">
        <w:rPr>
          <w:rFonts w:ascii="Arial" w:hAnsi="Arial" w:cs="Arial"/>
          <w:sz w:val="28"/>
          <w:szCs w:val="28"/>
          <w:u w:val="single"/>
        </w:rPr>
        <w:t>яв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ляются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звеном, создающим </w:t>
      </w:r>
      <w:r w:rsidRPr="00571DA7">
        <w:rPr>
          <w:rFonts w:ascii="Arial" w:eastAsia="Calibri" w:hAnsi="Arial" w:cs="Arial"/>
          <w:sz w:val="28"/>
          <w:szCs w:val="28"/>
          <w:u w:val="single"/>
        </w:rPr>
        <w:lastRenderedPageBreak/>
        <w:t xml:space="preserve">гармонию в отношении человека с Творцом, а формирующим эту связь качеством характера является 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>чувство справедливости, ответственн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>о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>сти, уважения и почитания Творца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. И это качество характера является связующим звеном человека с Творцом. </w:t>
      </w:r>
      <w:r w:rsidRPr="00571DA7">
        <w:rPr>
          <w:rFonts w:ascii="Arial" w:hAnsi="Arial" w:cs="Arial"/>
          <w:sz w:val="28"/>
          <w:szCs w:val="28"/>
          <w:u w:val="single"/>
        </w:rPr>
        <w:t>Эти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жизненные </w:t>
      </w:r>
      <w:r w:rsidRPr="00571DA7">
        <w:rPr>
          <w:rFonts w:ascii="Arial" w:hAnsi="Arial" w:cs="Arial"/>
          <w:sz w:val="28"/>
          <w:szCs w:val="28"/>
          <w:u w:val="single"/>
        </w:rPr>
        <w:t>позиция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виде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Веры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Н</w:t>
      </w:r>
      <w:r w:rsidRPr="00571DA7">
        <w:rPr>
          <w:rFonts w:ascii="Arial" w:hAnsi="Arial" w:cs="Arial"/>
          <w:b/>
          <w:sz w:val="28"/>
          <w:szCs w:val="28"/>
          <w:u w:val="single"/>
        </w:rPr>
        <w:t>адежды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являются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целью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лучшее изменение буд</w:t>
      </w:r>
      <w:r w:rsidRPr="00571DA7">
        <w:rPr>
          <w:rFonts w:ascii="Arial" w:hAnsi="Arial" w:cs="Arial"/>
          <w:sz w:val="28"/>
          <w:szCs w:val="28"/>
          <w:u w:val="single"/>
        </w:rPr>
        <w:t>у</w:t>
      </w:r>
      <w:r w:rsidRPr="00571DA7">
        <w:rPr>
          <w:rFonts w:ascii="Arial" w:hAnsi="Arial" w:cs="Arial"/>
          <w:sz w:val="28"/>
          <w:szCs w:val="28"/>
          <w:u w:val="single"/>
        </w:rPr>
        <w:t>щей 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стремление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толчок</w:t>
      </w:r>
      <w:r w:rsidRPr="00571DA7">
        <w:rPr>
          <w:rFonts w:ascii="Arial" w:eastAsia="Calibri" w:hAnsi="Arial" w:cs="Arial"/>
          <w:sz w:val="28"/>
          <w:szCs w:val="28"/>
        </w:rPr>
        <w:t xml:space="preserve"> человеку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 Мира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rPr>
          <w:rFonts w:ascii="Arial" w:eastAsia="Calibri" w:hAnsi="Arial" w:cs="Arial"/>
          <w:sz w:val="24"/>
          <w:szCs w:val="24"/>
        </w:rPr>
      </w:pPr>
      <w:r w:rsidRPr="00571DA7">
        <w:rPr>
          <w:rFonts w:ascii="Arial" w:eastAsia="Calibri" w:hAnsi="Arial" w:cs="Arial"/>
          <w:sz w:val="24"/>
          <w:szCs w:val="24"/>
        </w:rPr>
        <w:t xml:space="preserve"> 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4"/>
          <w:szCs w:val="24"/>
        </w:rPr>
      </w:pPr>
      <w:r w:rsidRPr="00571DA7">
        <w:rPr>
          <w:rFonts w:ascii="Arial" w:eastAsia="Calibri" w:hAnsi="Arial" w:cs="Arial"/>
          <w:sz w:val="24"/>
          <w:szCs w:val="24"/>
        </w:rPr>
        <w:t>*</w:t>
      </w:r>
      <w:r w:rsidRPr="00571DA7">
        <w:rPr>
          <w:rFonts w:ascii="Arial" w:hAnsi="Arial" w:cs="Arial"/>
          <w:sz w:val="24"/>
          <w:szCs w:val="24"/>
        </w:rPr>
        <w:t>Создание</w:t>
      </w:r>
      <w:r w:rsidRPr="00571DA7">
        <w:rPr>
          <w:rFonts w:ascii="Arial" w:eastAsia="Calibri" w:hAnsi="Arial" w:cs="Arial"/>
          <w:sz w:val="24"/>
          <w:szCs w:val="24"/>
        </w:rPr>
        <w:t xml:space="preserve"> </w:t>
      </w:r>
      <w:r w:rsidRPr="00571DA7">
        <w:rPr>
          <w:rFonts w:ascii="Arial" w:hAnsi="Arial" w:cs="Arial"/>
          <w:sz w:val="24"/>
          <w:szCs w:val="24"/>
        </w:rPr>
        <w:t>и</w:t>
      </w:r>
      <w:r w:rsidRPr="00571DA7">
        <w:rPr>
          <w:rFonts w:ascii="Arial" w:eastAsia="Calibri" w:hAnsi="Arial" w:cs="Arial"/>
          <w:sz w:val="24"/>
          <w:szCs w:val="24"/>
        </w:rPr>
        <w:t xml:space="preserve"> </w:t>
      </w:r>
      <w:r w:rsidRPr="00571DA7">
        <w:rPr>
          <w:rFonts w:ascii="Arial" w:hAnsi="Arial" w:cs="Arial"/>
          <w:sz w:val="24"/>
          <w:szCs w:val="24"/>
        </w:rPr>
        <w:t>Сотворение</w:t>
      </w:r>
      <w:r w:rsidRPr="00571DA7">
        <w:rPr>
          <w:rFonts w:ascii="Arial" w:eastAsia="Calibri" w:hAnsi="Arial" w:cs="Arial"/>
          <w:sz w:val="24"/>
          <w:szCs w:val="24"/>
        </w:rPr>
        <w:t xml:space="preserve"> -  </w:t>
      </w:r>
      <w:r w:rsidRPr="00571DA7">
        <w:rPr>
          <w:rFonts w:ascii="Arial" w:hAnsi="Arial" w:cs="Arial"/>
          <w:sz w:val="24"/>
          <w:szCs w:val="24"/>
        </w:rPr>
        <w:t>эти</w:t>
      </w:r>
      <w:r w:rsidRPr="00571DA7">
        <w:rPr>
          <w:rFonts w:ascii="Arial" w:eastAsia="Calibri" w:hAnsi="Arial" w:cs="Arial"/>
          <w:sz w:val="24"/>
          <w:szCs w:val="24"/>
        </w:rPr>
        <w:t xml:space="preserve"> </w:t>
      </w:r>
      <w:r w:rsidRPr="00571DA7">
        <w:rPr>
          <w:rFonts w:ascii="Arial" w:hAnsi="Arial" w:cs="Arial"/>
          <w:sz w:val="24"/>
          <w:szCs w:val="24"/>
        </w:rPr>
        <w:t>понятия</w:t>
      </w:r>
      <w:r w:rsidRPr="00571DA7">
        <w:rPr>
          <w:rFonts w:ascii="Arial" w:eastAsia="Calibri" w:hAnsi="Arial" w:cs="Arial"/>
          <w:sz w:val="24"/>
          <w:szCs w:val="24"/>
        </w:rPr>
        <w:t xml:space="preserve"> </w:t>
      </w:r>
      <w:r w:rsidRPr="00571DA7">
        <w:rPr>
          <w:rFonts w:ascii="Arial" w:hAnsi="Arial" w:cs="Arial"/>
          <w:sz w:val="24"/>
          <w:szCs w:val="24"/>
        </w:rPr>
        <w:t>передают</w:t>
      </w:r>
      <w:r w:rsidRPr="00571DA7">
        <w:rPr>
          <w:rFonts w:ascii="Arial" w:eastAsia="Calibri" w:hAnsi="Arial" w:cs="Arial"/>
          <w:sz w:val="24"/>
          <w:szCs w:val="24"/>
        </w:rPr>
        <w:t xml:space="preserve">  </w:t>
      </w:r>
      <w:r w:rsidRPr="00571DA7">
        <w:rPr>
          <w:rFonts w:ascii="Arial" w:hAnsi="Arial" w:cs="Arial"/>
          <w:sz w:val="24"/>
          <w:szCs w:val="24"/>
        </w:rPr>
        <w:t>Иерархическое</w:t>
      </w:r>
      <w:r w:rsidRPr="00571DA7">
        <w:rPr>
          <w:rFonts w:ascii="Arial" w:eastAsia="Calibri" w:hAnsi="Arial" w:cs="Arial"/>
          <w:sz w:val="24"/>
          <w:szCs w:val="24"/>
        </w:rPr>
        <w:t xml:space="preserve"> </w:t>
      </w:r>
      <w:r w:rsidRPr="00571DA7">
        <w:rPr>
          <w:rFonts w:ascii="Arial" w:hAnsi="Arial" w:cs="Arial"/>
          <w:sz w:val="24"/>
          <w:szCs w:val="24"/>
        </w:rPr>
        <w:t>значение</w:t>
      </w:r>
      <w:r w:rsidRPr="00571DA7">
        <w:rPr>
          <w:rFonts w:ascii="Arial" w:eastAsia="Calibri" w:hAnsi="Arial" w:cs="Arial"/>
          <w:sz w:val="24"/>
          <w:szCs w:val="24"/>
        </w:rPr>
        <w:t xml:space="preserve"> </w:t>
      </w:r>
      <w:r w:rsidRPr="00571DA7">
        <w:rPr>
          <w:rFonts w:ascii="Arial" w:hAnsi="Arial" w:cs="Arial"/>
          <w:sz w:val="24"/>
          <w:szCs w:val="24"/>
        </w:rPr>
        <w:t>данного</w:t>
      </w:r>
      <w:r w:rsidRPr="00571DA7">
        <w:rPr>
          <w:rFonts w:ascii="Arial" w:eastAsia="Calibri" w:hAnsi="Arial" w:cs="Arial"/>
          <w:sz w:val="24"/>
          <w:szCs w:val="24"/>
        </w:rPr>
        <w:t xml:space="preserve"> </w:t>
      </w:r>
      <w:r w:rsidRPr="00571DA7">
        <w:rPr>
          <w:rFonts w:ascii="Arial" w:hAnsi="Arial" w:cs="Arial"/>
          <w:sz w:val="24"/>
          <w:szCs w:val="24"/>
        </w:rPr>
        <w:t>центра</w:t>
      </w:r>
      <w:r w:rsidRPr="00571DA7">
        <w:rPr>
          <w:rFonts w:ascii="Arial" w:eastAsia="Calibri" w:hAnsi="Arial" w:cs="Arial"/>
          <w:sz w:val="24"/>
          <w:szCs w:val="24"/>
        </w:rPr>
        <w:t xml:space="preserve"> </w:t>
      </w:r>
      <w:r w:rsidRPr="00571DA7">
        <w:rPr>
          <w:rFonts w:ascii="Arial" w:hAnsi="Arial" w:cs="Arial"/>
          <w:sz w:val="24"/>
          <w:szCs w:val="24"/>
        </w:rPr>
        <w:t>и</w:t>
      </w:r>
      <w:r w:rsidRPr="00571DA7">
        <w:rPr>
          <w:rFonts w:ascii="Arial" w:eastAsia="Calibri" w:hAnsi="Arial" w:cs="Arial"/>
          <w:sz w:val="24"/>
          <w:szCs w:val="24"/>
        </w:rPr>
        <w:t xml:space="preserve"> </w:t>
      </w:r>
      <w:r w:rsidRPr="00571DA7">
        <w:rPr>
          <w:rFonts w:ascii="Arial" w:hAnsi="Arial" w:cs="Arial"/>
          <w:sz w:val="24"/>
          <w:szCs w:val="24"/>
        </w:rPr>
        <w:t>его</w:t>
      </w:r>
      <w:r w:rsidRPr="00571DA7">
        <w:rPr>
          <w:rFonts w:ascii="Arial" w:eastAsia="Calibri" w:hAnsi="Arial" w:cs="Arial"/>
          <w:sz w:val="24"/>
          <w:szCs w:val="24"/>
        </w:rPr>
        <w:t xml:space="preserve"> </w:t>
      </w:r>
      <w:r w:rsidRPr="00571DA7">
        <w:rPr>
          <w:rFonts w:ascii="Arial" w:hAnsi="Arial" w:cs="Arial"/>
          <w:sz w:val="24"/>
          <w:szCs w:val="24"/>
        </w:rPr>
        <w:t>Высшие</w:t>
      </w:r>
      <w:r w:rsidRPr="00571DA7">
        <w:rPr>
          <w:rFonts w:ascii="Arial" w:eastAsia="Calibri" w:hAnsi="Arial" w:cs="Arial"/>
          <w:sz w:val="24"/>
          <w:szCs w:val="24"/>
        </w:rPr>
        <w:t xml:space="preserve"> </w:t>
      </w:r>
      <w:r w:rsidRPr="00571DA7">
        <w:rPr>
          <w:rFonts w:ascii="Arial" w:hAnsi="Arial" w:cs="Arial"/>
          <w:sz w:val="24"/>
          <w:szCs w:val="24"/>
        </w:rPr>
        <w:t>цели</w:t>
      </w:r>
      <w:r w:rsidRPr="00571DA7">
        <w:rPr>
          <w:rFonts w:ascii="Arial" w:eastAsia="Calibri" w:hAnsi="Arial" w:cs="Arial"/>
          <w:sz w:val="24"/>
          <w:szCs w:val="24"/>
        </w:rPr>
        <w:t xml:space="preserve">. 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rPr>
          <w:rFonts w:ascii="Arial" w:hAnsi="Arial" w:cs="Arial"/>
        </w:rPr>
      </w:pP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две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складываются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целое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неразрывное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воззрение</w:t>
      </w:r>
      <w:r w:rsidRPr="00571DA7">
        <w:rPr>
          <w:rFonts w:ascii="Arial" w:eastAsia="Calibri" w:hAnsi="Arial" w:cs="Arial"/>
          <w:sz w:val="28"/>
          <w:szCs w:val="28"/>
        </w:rPr>
        <w:t xml:space="preserve">, в виде </w:t>
      </w:r>
      <w:r w:rsidRPr="00571DA7">
        <w:rPr>
          <w:rFonts w:ascii="Arial" w:hAnsi="Arial" w:cs="Arial"/>
          <w:sz w:val="28"/>
          <w:szCs w:val="28"/>
        </w:rPr>
        <w:t>Веры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уверенности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 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 Надежды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лучшее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будущее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данная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позиция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</w:t>
      </w:r>
      <w:r w:rsidRPr="00571DA7">
        <w:rPr>
          <w:rFonts w:ascii="Arial" w:hAnsi="Arial" w:cs="Arial"/>
          <w:sz w:val="28"/>
          <w:szCs w:val="28"/>
        </w:rPr>
        <w:softHyphen/>
        <w:t>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взгляд</w:t>
      </w:r>
      <w:r w:rsidRPr="00571DA7">
        <w:rPr>
          <w:rFonts w:ascii="Arial" w:eastAsia="Calibri" w:hAnsi="Arial" w:cs="Arial"/>
          <w:sz w:val="28"/>
          <w:szCs w:val="28"/>
        </w:rPr>
        <w:t xml:space="preserve"> человека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стремление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>-</w:t>
      </w:r>
      <w:r w:rsidRPr="00571DA7">
        <w:rPr>
          <w:rFonts w:ascii="Arial" w:hAnsi="Arial" w:cs="Arial"/>
          <w:sz w:val="28"/>
          <w:szCs w:val="28"/>
        </w:rPr>
        <w:t>новому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стремление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</w:t>
      </w:r>
      <w:r w:rsidRPr="00571DA7">
        <w:rPr>
          <w:rFonts w:ascii="Arial" w:hAnsi="Arial" w:cs="Arial"/>
          <w:sz w:val="28"/>
          <w:szCs w:val="28"/>
        </w:rPr>
        <w:softHyphen/>
        <w:t>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звеном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цепи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 Мира</w:t>
      </w:r>
      <w:r w:rsidRPr="00571DA7">
        <w:rPr>
          <w:rFonts w:ascii="Arial" w:eastAsia="Calibri" w:hAnsi="Arial" w:cs="Arial"/>
          <w:sz w:val="28"/>
          <w:szCs w:val="28"/>
        </w:rPr>
        <w:t xml:space="preserve"> по </w:t>
      </w:r>
      <w:r w:rsidRPr="00571DA7">
        <w:rPr>
          <w:rFonts w:ascii="Arial" w:hAnsi="Arial" w:cs="Arial"/>
          <w:sz w:val="28"/>
          <w:szCs w:val="28"/>
        </w:rPr>
        <w:t>лестнице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роста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вашего</w:t>
      </w:r>
      <w:r w:rsidRPr="00571DA7">
        <w:rPr>
          <w:rFonts w:ascii="Arial" w:eastAsia="Calibri" w:hAnsi="Arial" w:cs="Arial"/>
          <w:sz w:val="28"/>
          <w:szCs w:val="28"/>
        </w:rPr>
        <w:t xml:space="preserve"> Внутреннего </w:t>
      </w:r>
      <w:r w:rsidRPr="00571DA7">
        <w:rPr>
          <w:rFonts w:ascii="Arial" w:hAnsi="Arial" w:cs="Arial"/>
          <w:sz w:val="28"/>
          <w:szCs w:val="28"/>
        </w:rPr>
        <w:t>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стремление</w:t>
      </w:r>
      <w:r w:rsidRPr="00571DA7">
        <w:rPr>
          <w:rFonts w:ascii="Arial" w:eastAsia="Calibri" w:hAnsi="Arial" w:cs="Arial"/>
          <w:sz w:val="28"/>
          <w:szCs w:val="28"/>
        </w:rPr>
        <w:t xml:space="preserve">  Духовного роста </w:t>
      </w:r>
      <w:r w:rsidRPr="00571DA7">
        <w:rPr>
          <w:rFonts w:ascii="Arial" w:hAnsi="Arial" w:cs="Arial"/>
          <w:sz w:val="28"/>
          <w:szCs w:val="28"/>
        </w:rPr>
        <w:t>поддержано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поставле</w:t>
      </w:r>
      <w:r w:rsidRPr="00571DA7">
        <w:rPr>
          <w:rFonts w:ascii="Arial" w:hAnsi="Arial" w:cs="Arial"/>
          <w:sz w:val="28"/>
          <w:szCs w:val="28"/>
        </w:rPr>
        <w:t>н</w:t>
      </w:r>
      <w:r w:rsidRPr="00571DA7">
        <w:rPr>
          <w:rFonts w:ascii="Arial" w:hAnsi="Arial" w:cs="Arial"/>
          <w:sz w:val="28"/>
          <w:szCs w:val="28"/>
        </w:rPr>
        <w:t>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целью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</w:t>
      </w:r>
      <w:r w:rsidRPr="00571DA7">
        <w:rPr>
          <w:rFonts w:ascii="Arial" w:hAnsi="Arial" w:cs="Arial"/>
          <w:sz w:val="28"/>
          <w:szCs w:val="28"/>
        </w:rPr>
        <w:softHyphen/>
        <w:t>вечеством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поддерживает вас сейчас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направляет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правильные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решения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обду</w:t>
      </w:r>
      <w:r w:rsidRPr="00571DA7">
        <w:rPr>
          <w:rFonts w:ascii="Arial" w:hAnsi="Arial" w:cs="Arial"/>
          <w:sz w:val="28"/>
          <w:szCs w:val="28"/>
        </w:rPr>
        <w:softHyphen/>
        <w:t>манные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поступки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вместе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со всем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 сейчас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осуществляете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нию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и </w:t>
      </w:r>
      <w:r w:rsidRPr="00571DA7">
        <w:rPr>
          <w:rFonts w:ascii="Arial" w:hAnsi="Arial" w:cs="Arial"/>
          <w:sz w:val="28"/>
          <w:szCs w:val="28"/>
        </w:rPr>
        <w:t>Созданию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b/>
          <w:sz w:val="28"/>
          <w:szCs w:val="28"/>
        </w:rPr>
        <w:t>ТРЕТИЙ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Центр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решения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proofErr w:type="spellStart"/>
      <w:r w:rsidRPr="00571DA7">
        <w:rPr>
          <w:rFonts w:ascii="Arial" w:hAnsi="Arial" w:cs="Arial"/>
          <w:b/>
          <w:bCs/>
          <w:sz w:val="28"/>
          <w:szCs w:val="28"/>
        </w:rPr>
        <w:t>кармических</w:t>
      </w:r>
      <w:proofErr w:type="spellEnd"/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задач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Решение этой задачи осуществляется через развитие </w:t>
      </w:r>
      <w:r w:rsidRPr="00571DA7">
        <w:rPr>
          <w:rFonts w:ascii="Arial" w:hAnsi="Arial" w:cs="Arial"/>
          <w:sz w:val="28"/>
          <w:szCs w:val="28"/>
        </w:rPr>
        <w:t xml:space="preserve">всех центров Духовного Мира, </w:t>
      </w:r>
      <w:r w:rsidRPr="00571DA7">
        <w:rPr>
          <w:rFonts w:ascii="Arial" w:eastAsia="Calibri" w:hAnsi="Arial" w:cs="Arial"/>
          <w:sz w:val="28"/>
          <w:szCs w:val="28"/>
        </w:rPr>
        <w:t xml:space="preserve">и посредством выполнения этой задачи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Духовность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человека,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и осуществляется </w:t>
      </w:r>
      <w:r w:rsidRPr="00571DA7">
        <w:rPr>
          <w:rFonts w:ascii="Arial" w:hAnsi="Arial" w:cs="Arial"/>
          <w:b/>
          <w:bCs/>
          <w:sz w:val="28"/>
          <w:szCs w:val="28"/>
        </w:rPr>
        <w:t>к</w:t>
      </w:r>
      <w:r w:rsidRPr="00571DA7">
        <w:rPr>
          <w:rFonts w:ascii="Arial" w:hAnsi="Arial" w:cs="Arial"/>
          <w:b/>
          <w:sz w:val="28"/>
          <w:szCs w:val="28"/>
        </w:rPr>
        <w:t>оррекции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линии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судьбы</w:t>
      </w:r>
      <w:r w:rsidRPr="00571DA7">
        <w:rPr>
          <w:rFonts w:ascii="Arial" w:eastAsia="Calibri" w:hAnsi="Arial" w:cs="Arial"/>
          <w:b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</w:t>
      </w:r>
      <w:r w:rsidRPr="00571DA7">
        <w:rPr>
          <w:rFonts w:ascii="Arial" w:hAnsi="Arial" w:cs="Arial"/>
          <w:b/>
          <w:sz w:val="28"/>
          <w:szCs w:val="28"/>
        </w:rPr>
        <w:t>Цель -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выравнивание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линии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судьбы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соответствии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жизненным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настроем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Формиро</w:t>
      </w:r>
      <w:r w:rsidRPr="00571DA7">
        <w:rPr>
          <w:rFonts w:ascii="Arial" w:hAnsi="Arial" w:cs="Arial"/>
          <w:sz w:val="28"/>
          <w:szCs w:val="28"/>
        </w:rPr>
        <w:softHyphen/>
        <w:t>вание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соответствии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культурой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пов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дения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идеологией 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направленное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разрешение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spellStart"/>
      <w:r w:rsidRPr="00571DA7">
        <w:rPr>
          <w:rFonts w:ascii="Arial" w:hAnsi="Arial" w:cs="Arial"/>
          <w:sz w:val="28"/>
          <w:szCs w:val="28"/>
        </w:rPr>
        <w:t>кармической</w:t>
      </w:r>
      <w:proofErr w:type="spellEnd"/>
      <w:r w:rsidRPr="00571DA7">
        <w:rPr>
          <w:rFonts w:ascii="Arial" w:eastAsia="Calibri" w:hAnsi="Arial" w:cs="Arial"/>
          <w:sz w:val="28"/>
          <w:szCs w:val="28"/>
        </w:rPr>
        <w:t xml:space="preserve"> задачи (исправление </w:t>
      </w:r>
      <w:r w:rsidRPr="00571DA7">
        <w:rPr>
          <w:rFonts w:ascii="Arial" w:hAnsi="Arial" w:cs="Arial"/>
          <w:sz w:val="28"/>
          <w:szCs w:val="28"/>
        </w:rPr>
        <w:t>линии судьбы человека)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складывается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взаимоотношений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обществе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которым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связан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центр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отношений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форм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hAnsi="Arial" w:cs="Arial"/>
          <w:b/>
          <w:bCs/>
          <w:sz w:val="28"/>
          <w:szCs w:val="28"/>
        </w:rPr>
        <w:t>рования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вашего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бытия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развития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Самопозн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hAnsi="Arial" w:cs="Arial"/>
          <w:sz w:val="28"/>
          <w:szCs w:val="28"/>
        </w:rPr>
        <w:t>ние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несет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Самопознания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регуляции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мироощущение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Самопознание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себя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Ощущ</w:t>
      </w:r>
      <w:r w:rsidRPr="00571DA7">
        <w:rPr>
          <w:rFonts w:ascii="Arial" w:hAnsi="Arial" w:cs="Arial"/>
          <w:b/>
          <w:bCs/>
          <w:sz w:val="28"/>
          <w:szCs w:val="28"/>
        </w:rPr>
        <w:t>е</w:t>
      </w:r>
      <w:r w:rsidRPr="00571DA7">
        <w:rPr>
          <w:rFonts w:ascii="Arial" w:hAnsi="Arial" w:cs="Arial"/>
          <w:b/>
          <w:bCs/>
          <w:sz w:val="28"/>
          <w:szCs w:val="28"/>
        </w:rPr>
        <w:t>ние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себя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сфор</w:t>
      </w:r>
      <w:r w:rsidRPr="00571DA7">
        <w:rPr>
          <w:rFonts w:ascii="Arial" w:hAnsi="Arial" w:cs="Arial"/>
          <w:sz w:val="28"/>
          <w:szCs w:val="28"/>
        </w:rPr>
        <w:softHyphen/>
        <w:t>мировавшимися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оценочными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взглядами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него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sz w:val="28"/>
          <w:szCs w:val="28"/>
        </w:rPr>
        <w:t>Это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есть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взгляд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на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себя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всех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сторон</w:t>
      </w:r>
      <w:r w:rsidRPr="00571DA7">
        <w:rPr>
          <w:rFonts w:ascii="Arial" w:eastAsia="Calibri" w:hAnsi="Arial" w:cs="Arial"/>
          <w:b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ваше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Ощущение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lastRenderedPageBreak/>
        <w:t>окружающем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взгляд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мировоззренческие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пози</w:t>
      </w:r>
      <w:r w:rsidRPr="00571DA7">
        <w:rPr>
          <w:rFonts w:ascii="Arial" w:hAnsi="Arial" w:cs="Arial"/>
          <w:sz w:val="28"/>
          <w:szCs w:val="28"/>
        </w:rPr>
        <w:softHyphen/>
        <w:t>ции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Мировоззрение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взгляд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сторон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создание из этого</w:t>
      </w:r>
      <w:r w:rsidRPr="00571DA7">
        <w:rPr>
          <w:rFonts w:ascii="Arial" w:eastAsia="Calibri" w:hAnsi="Arial" w:cs="Arial"/>
          <w:sz w:val="28"/>
          <w:szCs w:val="28"/>
        </w:rPr>
        <w:t xml:space="preserve"> заключения в виде </w:t>
      </w:r>
      <w:r w:rsidRPr="00571DA7">
        <w:rPr>
          <w:rFonts w:ascii="Arial" w:hAnsi="Arial" w:cs="Arial"/>
          <w:sz w:val="28"/>
          <w:szCs w:val="28"/>
        </w:rPr>
        <w:t>личной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позиции в </w:t>
      </w:r>
      <w:r w:rsidRPr="00571DA7">
        <w:rPr>
          <w:rFonts w:ascii="Arial" w:eastAsia="Calibri" w:hAnsi="Arial" w:cs="Arial"/>
          <w:sz w:val="28"/>
          <w:szCs w:val="28"/>
        </w:rPr>
        <w:t xml:space="preserve"> отн</w:t>
      </w:r>
      <w:r w:rsidRPr="00571DA7">
        <w:rPr>
          <w:rFonts w:ascii="Arial" w:eastAsia="Calibri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 xml:space="preserve">шениях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личного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взгляда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очень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важен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sz w:val="28"/>
          <w:szCs w:val="28"/>
        </w:rPr>
        <w:t>Здесь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складываются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все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ваши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взаимоотно</w:t>
      </w:r>
      <w:r w:rsidRPr="00571DA7">
        <w:rPr>
          <w:rFonts w:ascii="Arial" w:hAnsi="Arial" w:cs="Arial"/>
          <w:b/>
          <w:sz w:val="28"/>
          <w:szCs w:val="28"/>
        </w:rPr>
        <w:softHyphen/>
        <w:t>шения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Миром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вашего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пребывания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существов</w:t>
      </w:r>
      <w:r w:rsidRPr="00571DA7">
        <w:rPr>
          <w:rFonts w:ascii="Arial" w:hAnsi="Arial" w:cs="Arial"/>
          <w:b/>
          <w:sz w:val="28"/>
          <w:szCs w:val="28"/>
        </w:rPr>
        <w:t>а</w:t>
      </w:r>
      <w:r w:rsidRPr="00571DA7">
        <w:rPr>
          <w:rFonts w:ascii="Arial" w:hAnsi="Arial" w:cs="Arial"/>
          <w:b/>
          <w:sz w:val="28"/>
          <w:szCs w:val="28"/>
        </w:rPr>
        <w:t>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восприятие себя</w:t>
      </w:r>
      <w:r w:rsidRPr="00571DA7">
        <w:rPr>
          <w:rFonts w:ascii="Arial" w:eastAsia="Calibri" w:hAnsi="Arial" w:cs="Arial"/>
          <w:sz w:val="28"/>
          <w:szCs w:val="28"/>
        </w:rPr>
        <w:t xml:space="preserve">  в Мире </w:t>
      </w:r>
      <w:r w:rsidRPr="00571DA7">
        <w:rPr>
          <w:rFonts w:ascii="Arial" w:hAnsi="Arial" w:cs="Arial"/>
          <w:sz w:val="28"/>
          <w:szCs w:val="28"/>
        </w:rPr>
        <w:t>связующей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частью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общества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складывание отношений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 всем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меха</w:t>
      </w:r>
      <w:r w:rsidRPr="00571DA7">
        <w:rPr>
          <w:rFonts w:ascii="Arial" w:hAnsi="Arial" w:cs="Arial"/>
          <w:sz w:val="28"/>
          <w:szCs w:val="28"/>
        </w:rPr>
        <w:softHyphen/>
        <w:t>низма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самосохранения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негармоничного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свобод</w:t>
      </w:r>
      <w:r w:rsidRPr="00571DA7">
        <w:rPr>
          <w:rFonts w:ascii="Arial" w:hAnsi="Arial" w:cs="Arial"/>
          <w:sz w:val="28"/>
          <w:szCs w:val="28"/>
        </w:rPr>
        <w:softHyphen/>
        <w:t>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равные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взаимоотношения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свободная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позиция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выбора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</w:t>
      </w:r>
      <w:r w:rsidRPr="00571DA7">
        <w:rPr>
          <w:rFonts w:ascii="Arial" w:eastAsia="Calibri" w:hAnsi="Arial" w:cs="Arial"/>
          <w:sz w:val="28"/>
          <w:szCs w:val="28"/>
        </w:rPr>
        <w:t>: «</w:t>
      </w:r>
      <w:r w:rsidRPr="00571DA7">
        <w:rPr>
          <w:rFonts w:ascii="Arial" w:hAnsi="Arial" w:cs="Arial"/>
          <w:sz w:val="28"/>
          <w:szCs w:val="28"/>
        </w:rPr>
        <w:t>Кем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быть</w:t>
      </w:r>
      <w:r w:rsidRPr="00571DA7">
        <w:rPr>
          <w:rFonts w:ascii="Arial" w:eastAsia="Calibri" w:hAnsi="Arial" w:cs="Arial"/>
          <w:sz w:val="28"/>
          <w:szCs w:val="28"/>
        </w:rPr>
        <w:t xml:space="preserve">?»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Здесь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складываются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отношения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</w:t>
      </w:r>
      <w:r w:rsidRPr="00571DA7">
        <w:rPr>
          <w:rFonts w:ascii="Arial" w:hAnsi="Arial" w:cs="Arial"/>
          <w:sz w:val="28"/>
          <w:szCs w:val="28"/>
        </w:rPr>
        <w:t>н</w:t>
      </w:r>
      <w:r w:rsidRPr="00571DA7">
        <w:rPr>
          <w:rFonts w:ascii="Arial" w:hAnsi="Arial" w:cs="Arial"/>
          <w:sz w:val="28"/>
          <w:szCs w:val="28"/>
        </w:rPr>
        <w:t>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Я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жизнью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заложен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пребывания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согласи</w:t>
      </w:r>
      <w:r w:rsidRPr="00571DA7">
        <w:rPr>
          <w:rFonts w:ascii="Arial" w:hAnsi="Arial" w:cs="Arial"/>
          <w:sz w:val="28"/>
          <w:szCs w:val="28"/>
        </w:rPr>
        <w:softHyphen/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Иными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словами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здесь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Мировоззрение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Мироощущение 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hAnsi="Arial" w:cs="Arial"/>
          <w:sz w:val="28"/>
          <w:szCs w:val="28"/>
        </w:rPr>
        <w:softHyphen/>
        <w:t>зиции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выбора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Здесь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Духовное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начало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proofErr w:type="gramStart"/>
      <w:r w:rsidRPr="00571DA7">
        <w:rPr>
          <w:rFonts w:ascii="Arial" w:hAnsi="Arial" w:cs="Arial"/>
          <w:b/>
          <w:sz w:val="28"/>
          <w:szCs w:val="28"/>
        </w:rPr>
        <w:t>вашего</w:t>
      </w:r>
      <w:proofErr w:type="gramEnd"/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Я</w:t>
      </w:r>
      <w:r w:rsidRPr="00571DA7">
        <w:rPr>
          <w:rFonts w:ascii="Arial" w:eastAsia="Calibri" w:hAnsi="Arial" w:cs="Arial"/>
          <w:b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уроки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укрепляетесь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позиции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выравнивая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понимание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осознание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раскаяние</w:t>
      </w:r>
      <w:r w:rsidRPr="00571DA7">
        <w:rPr>
          <w:rFonts w:ascii="Arial" w:eastAsia="Calibri" w:hAnsi="Arial" w:cs="Arial"/>
          <w:sz w:val="28"/>
          <w:szCs w:val="28"/>
        </w:rPr>
        <w:t xml:space="preserve">).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приобр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таете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дальнейшее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существ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b/>
          <w:sz w:val="28"/>
          <w:szCs w:val="28"/>
        </w:rPr>
        <w:t>ЧЕТВЕРТЫЙ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 xml:space="preserve">ЦЕНТР </w:t>
      </w:r>
      <w:r w:rsidRPr="00571DA7">
        <w:rPr>
          <w:rFonts w:ascii="Arial" w:eastAsia="Calibri" w:hAnsi="Arial" w:cs="Arial"/>
          <w:sz w:val="28"/>
          <w:szCs w:val="28"/>
        </w:rPr>
        <w:t xml:space="preserve">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Центр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культуры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взаим</w:t>
      </w:r>
      <w:r w:rsidRPr="00571DA7">
        <w:rPr>
          <w:rFonts w:ascii="Arial" w:hAnsi="Arial" w:cs="Arial"/>
          <w:b/>
          <w:bCs/>
          <w:sz w:val="28"/>
          <w:szCs w:val="28"/>
        </w:rPr>
        <w:t>о</w:t>
      </w:r>
      <w:r w:rsidRPr="00571DA7">
        <w:rPr>
          <w:rFonts w:ascii="Arial" w:hAnsi="Arial" w:cs="Arial"/>
          <w:b/>
          <w:bCs/>
          <w:sz w:val="28"/>
          <w:szCs w:val="28"/>
        </w:rPr>
        <w:t>отношений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*,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направленной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позитивное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восприятие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rPr>
          <w:rFonts w:ascii="Arial" w:hAnsi="Arial" w:cs="Arial"/>
        </w:rPr>
      </w:pPr>
    </w:p>
    <w:p w:rsidR="00061879" w:rsidRPr="00571DA7" w:rsidRDefault="00061879" w:rsidP="00061879">
      <w:pPr>
        <w:tabs>
          <w:tab w:val="left" w:pos="-567"/>
        </w:tabs>
        <w:spacing w:after="0"/>
        <w:ind w:left="-567"/>
        <w:rPr>
          <w:rFonts w:ascii="Arial" w:eastAsia="Calibri" w:hAnsi="Arial" w:cs="Arial"/>
          <w:sz w:val="24"/>
          <w:szCs w:val="24"/>
        </w:rPr>
      </w:pPr>
      <w:r w:rsidRPr="00571DA7">
        <w:rPr>
          <w:rFonts w:ascii="Arial" w:eastAsia="Calibri" w:hAnsi="Arial" w:cs="Arial"/>
          <w:sz w:val="24"/>
          <w:szCs w:val="24"/>
        </w:rPr>
        <w:t>*</w:t>
      </w:r>
      <w:r w:rsidRPr="00571DA7">
        <w:rPr>
          <w:rFonts w:ascii="Arial" w:hAnsi="Arial" w:cs="Arial"/>
          <w:sz w:val="24"/>
          <w:szCs w:val="24"/>
        </w:rPr>
        <w:t>Культура</w:t>
      </w:r>
      <w:r w:rsidRPr="00571DA7">
        <w:rPr>
          <w:rFonts w:ascii="Arial" w:eastAsia="Calibri" w:hAnsi="Arial" w:cs="Arial"/>
          <w:sz w:val="24"/>
          <w:szCs w:val="24"/>
        </w:rPr>
        <w:t xml:space="preserve"> - </w:t>
      </w:r>
      <w:r w:rsidRPr="00571DA7">
        <w:rPr>
          <w:rFonts w:ascii="Arial" w:hAnsi="Arial" w:cs="Arial"/>
          <w:sz w:val="24"/>
          <w:szCs w:val="24"/>
        </w:rPr>
        <w:t>это</w:t>
      </w:r>
      <w:r w:rsidRPr="00571DA7">
        <w:rPr>
          <w:rFonts w:ascii="Arial" w:eastAsia="Calibri" w:hAnsi="Arial" w:cs="Arial"/>
          <w:sz w:val="24"/>
          <w:szCs w:val="24"/>
        </w:rPr>
        <w:t xml:space="preserve"> </w:t>
      </w:r>
      <w:r w:rsidRPr="00571DA7">
        <w:rPr>
          <w:rFonts w:ascii="Arial" w:hAnsi="Arial" w:cs="Arial"/>
          <w:sz w:val="24"/>
          <w:szCs w:val="24"/>
        </w:rPr>
        <w:t>гармоничное</w:t>
      </w:r>
      <w:r w:rsidRPr="00571DA7">
        <w:rPr>
          <w:rFonts w:ascii="Arial" w:eastAsia="Calibri" w:hAnsi="Arial" w:cs="Arial"/>
          <w:sz w:val="24"/>
          <w:szCs w:val="24"/>
        </w:rPr>
        <w:t xml:space="preserve">  (</w:t>
      </w:r>
      <w:r w:rsidRPr="00571DA7">
        <w:rPr>
          <w:rFonts w:ascii="Arial" w:hAnsi="Arial" w:cs="Arial"/>
          <w:sz w:val="24"/>
          <w:szCs w:val="24"/>
        </w:rPr>
        <w:t>равномерное</w:t>
      </w:r>
      <w:r w:rsidRPr="00571DA7">
        <w:rPr>
          <w:rFonts w:ascii="Arial" w:eastAsia="Calibri" w:hAnsi="Arial" w:cs="Arial"/>
          <w:sz w:val="24"/>
          <w:szCs w:val="24"/>
        </w:rPr>
        <w:t xml:space="preserve">) </w:t>
      </w:r>
      <w:r w:rsidRPr="00571DA7">
        <w:rPr>
          <w:rFonts w:ascii="Arial" w:hAnsi="Arial" w:cs="Arial"/>
          <w:sz w:val="24"/>
          <w:szCs w:val="24"/>
        </w:rPr>
        <w:t>распределение</w:t>
      </w:r>
      <w:r w:rsidRPr="00571DA7">
        <w:rPr>
          <w:rFonts w:ascii="Arial" w:eastAsia="Calibri" w:hAnsi="Arial" w:cs="Arial"/>
          <w:sz w:val="24"/>
          <w:szCs w:val="24"/>
        </w:rPr>
        <w:t xml:space="preserve"> </w:t>
      </w:r>
      <w:r w:rsidRPr="00571DA7">
        <w:rPr>
          <w:rFonts w:ascii="Arial" w:hAnsi="Arial" w:cs="Arial"/>
          <w:sz w:val="24"/>
          <w:szCs w:val="24"/>
        </w:rPr>
        <w:t>отношений</w:t>
      </w:r>
      <w:r w:rsidRPr="00571DA7">
        <w:rPr>
          <w:rFonts w:ascii="Arial" w:eastAsia="Calibri" w:hAnsi="Arial" w:cs="Arial"/>
          <w:sz w:val="24"/>
          <w:szCs w:val="24"/>
        </w:rPr>
        <w:t xml:space="preserve"> </w:t>
      </w:r>
      <w:r w:rsidRPr="00571DA7">
        <w:rPr>
          <w:rFonts w:ascii="Arial" w:hAnsi="Arial" w:cs="Arial"/>
          <w:sz w:val="24"/>
          <w:szCs w:val="24"/>
        </w:rPr>
        <w:t>в</w:t>
      </w:r>
      <w:r w:rsidRPr="00571DA7">
        <w:rPr>
          <w:rFonts w:ascii="Arial" w:eastAsia="Calibri" w:hAnsi="Arial" w:cs="Arial"/>
          <w:sz w:val="24"/>
          <w:szCs w:val="24"/>
        </w:rPr>
        <w:t xml:space="preserve"> </w:t>
      </w:r>
      <w:r w:rsidRPr="00571DA7">
        <w:rPr>
          <w:rFonts w:ascii="Arial" w:hAnsi="Arial" w:cs="Arial"/>
          <w:sz w:val="24"/>
          <w:szCs w:val="24"/>
        </w:rPr>
        <w:t>жизни</w:t>
      </w:r>
      <w:r w:rsidRPr="00571DA7">
        <w:rPr>
          <w:rFonts w:ascii="Arial" w:eastAsia="Calibri" w:hAnsi="Arial" w:cs="Arial"/>
          <w:sz w:val="24"/>
          <w:szCs w:val="24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rPr>
          <w:rFonts w:ascii="Arial" w:hAnsi="Arial" w:cs="Arial"/>
        </w:rPr>
      </w:pP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несет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осуществление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ленской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задачи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hAnsi="Arial" w:cs="Arial"/>
          <w:sz w:val="28"/>
          <w:szCs w:val="28"/>
        </w:rPr>
        <w:softHyphen/>
        <w:t>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).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</w:t>
      </w:r>
      <w:r w:rsidRPr="00571DA7">
        <w:rPr>
          <w:rFonts w:ascii="Arial" w:hAnsi="Arial" w:cs="Arial"/>
          <w:b/>
          <w:sz w:val="28"/>
          <w:szCs w:val="28"/>
        </w:rPr>
        <w:t>Цель -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создание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общего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мировоззренческого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настроя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Мира человека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направлен</w:t>
      </w:r>
      <w:r w:rsidRPr="00571DA7">
        <w:rPr>
          <w:rFonts w:ascii="Arial" w:hAnsi="Arial" w:cs="Arial"/>
          <w:sz w:val="28"/>
          <w:szCs w:val="28"/>
        </w:rPr>
        <w:softHyphen/>
        <w:t>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мирного</w:t>
      </w:r>
      <w:r w:rsidRPr="00571DA7">
        <w:rPr>
          <w:rFonts w:ascii="Arial" w:eastAsia="Calibri" w:hAnsi="Arial" w:cs="Arial"/>
          <w:sz w:val="28"/>
          <w:szCs w:val="28"/>
        </w:rPr>
        <w:t xml:space="preserve"> образа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позиции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несет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себе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программы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человеческого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через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Восприятие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осознанное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Понимание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корректирует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позицию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Созн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hAnsi="Arial" w:cs="Arial"/>
          <w:sz w:val="28"/>
          <w:szCs w:val="28"/>
        </w:rPr>
        <w:t>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расставляя</w:t>
      </w:r>
      <w:r w:rsidRPr="00571DA7">
        <w:rPr>
          <w:rFonts w:ascii="Arial" w:eastAsia="Calibri" w:hAnsi="Arial" w:cs="Arial"/>
          <w:sz w:val="28"/>
          <w:szCs w:val="28"/>
        </w:rPr>
        <w:t xml:space="preserve"> все жизненные </w:t>
      </w:r>
      <w:r w:rsidRPr="00571DA7">
        <w:rPr>
          <w:rFonts w:ascii="Arial" w:hAnsi="Arial" w:cs="Arial"/>
          <w:sz w:val="28"/>
          <w:szCs w:val="28"/>
        </w:rPr>
        <w:t>акценты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 места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позиции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добра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искренних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чувств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Любви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себе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близким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бытия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hAnsi="Arial" w:cs="Arial"/>
          <w:sz w:val="28"/>
          <w:szCs w:val="28"/>
        </w:rPr>
        <w:lastRenderedPageBreak/>
        <w:t>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Здесь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заложена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жизненный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путь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написан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виде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программы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судьбы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 xml:space="preserve">матрице судьбы 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 </w:t>
      </w:r>
      <w:r w:rsidRPr="00571DA7">
        <w:rPr>
          <w:rFonts w:ascii="Arial" w:hAnsi="Arial" w:cs="Arial"/>
          <w:sz w:val="28"/>
          <w:szCs w:val="28"/>
        </w:rPr>
        <w:t>Душа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приходит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запланированным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Путем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несет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себе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числе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здоро</w:t>
      </w:r>
      <w:r w:rsidRPr="00571DA7">
        <w:rPr>
          <w:rFonts w:ascii="Arial" w:hAnsi="Arial" w:cs="Arial"/>
          <w:sz w:val="28"/>
          <w:szCs w:val="28"/>
        </w:rPr>
        <w:softHyphen/>
        <w:t>вья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миролюбия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конечно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здесь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этом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центре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расположена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самая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программа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счастья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>,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здесь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решается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ваша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судьба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>: «</w:t>
      </w:r>
      <w:r w:rsidRPr="00571DA7">
        <w:rPr>
          <w:rFonts w:ascii="Arial" w:hAnsi="Arial" w:cs="Arial"/>
          <w:sz w:val="28"/>
          <w:szCs w:val="28"/>
          <w:u w:val="single"/>
        </w:rPr>
        <w:t>кем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быть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>?»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работа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предначертания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отча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hAnsi="Arial" w:cs="Arial"/>
          <w:sz w:val="28"/>
          <w:szCs w:val="28"/>
        </w:rPr>
        <w:t>вайтесь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исправимо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даются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уроки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чтобы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переписать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перепрограммировать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течение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заложить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только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позитивный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дальнейшего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бывания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поэтому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потрудиться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сейчас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познать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себя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встать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путь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Истины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Долголетия</w:t>
      </w:r>
      <w:r w:rsidRPr="00571DA7">
        <w:rPr>
          <w:rFonts w:ascii="Arial" w:eastAsia="Calibri" w:hAnsi="Arial" w:cs="Arial"/>
          <w:sz w:val="28"/>
          <w:szCs w:val="28"/>
        </w:rPr>
        <w:t xml:space="preserve">. 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b/>
          <w:sz w:val="28"/>
          <w:szCs w:val="28"/>
        </w:rPr>
        <w:t>ПЯТЫЙ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Центр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культуры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отношений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человека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к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здоровью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Способствует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развитию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природной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(</w:t>
      </w:r>
      <w:r w:rsidRPr="00571DA7">
        <w:rPr>
          <w:rFonts w:ascii="Arial" w:hAnsi="Arial" w:cs="Arial"/>
          <w:b/>
          <w:bCs/>
          <w:sz w:val="28"/>
          <w:szCs w:val="28"/>
        </w:rPr>
        <w:t>предначертанной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) </w:t>
      </w:r>
      <w:r w:rsidRPr="00571DA7">
        <w:rPr>
          <w:rFonts w:ascii="Arial" w:hAnsi="Arial" w:cs="Arial"/>
          <w:b/>
          <w:bCs/>
          <w:sz w:val="28"/>
          <w:szCs w:val="28"/>
        </w:rPr>
        <w:t>линии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судьбы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</w:t>
      </w:r>
      <w:r w:rsidRPr="00571DA7">
        <w:rPr>
          <w:rFonts w:ascii="Arial" w:hAnsi="Arial" w:cs="Arial"/>
          <w:sz w:val="28"/>
          <w:szCs w:val="28"/>
        </w:rPr>
        <w:softHyphen/>
        <w:t>мировании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Гармони</w:t>
      </w:r>
      <w:r w:rsidRPr="00571DA7">
        <w:rPr>
          <w:rFonts w:ascii="Arial" w:hAnsi="Arial" w:cs="Arial"/>
          <w:sz w:val="28"/>
          <w:szCs w:val="28"/>
        </w:rPr>
        <w:t>ч</w:t>
      </w:r>
      <w:r w:rsidRPr="00571DA7">
        <w:rPr>
          <w:rFonts w:ascii="Arial" w:hAnsi="Arial" w:cs="Arial"/>
          <w:sz w:val="28"/>
          <w:szCs w:val="28"/>
        </w:rPr>
        <w:t>ность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аспекта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здоровья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психофизического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осуще</w:t>
      </w:r>
      <w:r w:rsidRPr="00571DA7">
        <w:rPr>
          <w:rFonts w:ascii="Arial" w:hAnsi="Arial" w:cs="Arial"/>
          <w:sz w:val="28"/>
          <w:szCs w:val="28"/>
        </w:rPr>
        <w:softHyphen/>
        <w:t>ствляется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балансную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выравнивания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Мерой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выравнивания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здор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вья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системе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волевой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аспект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личности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культуры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взаимодей</w:t>
      </w:r>
      <w:r w:rsidRPr="00571DA7">
        <w:rPr>
          <w:rFonts w:ascii="Arial" w:hAnsi="Arial" w:cs="Arial"/>
          <w:sz w:val="28"/>
          <w:szCs w:val="28"/>
        </w:rPr>
        <w:softHyphen/>
        <w:t>ствия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поведения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. 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sz w:val="28"/>
          <w:szCs w:val="28"/>
          <w:u w:val="single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 </w:t>
      </w:r>
      <w:r w:rsidRPr="00571DA7">
        <w:rPr>
          <w:rFonts w:ascii="Arial" w:hAnsi="Arial" w:cs="Arial"/>
          <w:b/>
          <w:sz w:val="28"/>
          <w:szCs w:val="28"/>
          <w:u w:val="single"/>
        </w:rPr>
        <w:t>Формирование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линии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судьбы на основе использования механи</w:t>
      </w:r>
      <w:r w:rsidRPr="00571DA7">
        <w:rPr>
          <w:rFonts w:ascii="Arial" w:hAnsi="Arial" w:cs="Arial"/>
          <w:b/>
          <w:sz w:val="28"/>
          <w:szCs w:val="28"/>
          <w:u w:val="single"/>
        </w:rPr>
        <w:t>з</w:t>
      </w:r>
      <w:r w:rsidRPr="00571DA7">
        <w:rPr>
          <w:rFonts w:ascii="Arial" w:hAnsi="Arial" w:cs="Arial"/>
          <w:b/>
          <w:sz w:val="28"/>
          <w:szCs w:val="28"/>
          <w:u w:val="single"/>
        </w:rPr>
        <w:t xml:space="preserve">ма  выравнивания жизни и здоровья. 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bCs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Выделяется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следующая система выравнивания здоровья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b/>
          <w:bCs/>
          <w:sz w:val="28"/>
          <w:szCs w:val="28"/>
        </w:rPr>
        <w:t>балансная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система здоровья)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основанная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развитии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волевых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 </w:t>
      </w:r>
      <w:r w:rsidRPr="00571DA7">
        <w:rPr>
          <w:rFonts w:ascii="Arial" w:hAnsi="Arial" w:cs="Arial"/>
          <w:b/>
          <w:bCs/>
          <w:sz w:val="28"/>
          <w:szCs w:val="28"/>
        </w:rPr>
        <w:t>ас</w:t>
      </w:r>
      <w:r w:rsidRPr="00571DA7">
        <w:rPr>
          <w:rFonts w:ascii="Arial" w:hAnsi="Arial" w:cs="Arial"/>
          <w:b/>
          <w:bCs/>
          <w:sz w:val="28"/>
          <w:szCs w:val="28"/>
        </w:rPr>
        <w:softHyphen/>
        <w:t>пектов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:</w:t>
      </w:r>
    </w:p>
    <w:p w:rsidR="00061879" w:rsidRPr="00571DA7" w:rsidRDefault="00061879" w:rsidP="00061879">
      <w:pPr>
        <w:pStyle w:val="13"/>
        <w:numPr>
          <w:ilvl w:val="0"/>
          <w:numId w:val="3"/>
        </w:numPr>
        <w:tabs>
          <w:tab w:val="clear" w:pos="0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Механизм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взаимодействия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поведения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основанный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интуиции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Интуиция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- </w:t>
      </w:r>
      <w:r w:rsidRPr="00571DA7">
        <w:rPr>
          <w:rFonts w:ascii="Arial" w:hAnsi="Arial" w:cs="Arial"/>
          <w:color w:val="auto"/>
          <w:sz w:val="28"/>
          <w:szCs w:val="28"/>
        </w:rPr>
        <w:t>это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мера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выравнивающая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отношения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Человек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должен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знать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как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сказать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что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сказать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чтобы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обидеть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собеседника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При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таком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механизме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отношений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сохраняется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ба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softHyphen/>
        <w:t>ланс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уважительных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отношений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 </w:t>
      </w:r>
    </w:p>
    <w:p w:rsidR="00061879" w:rsidRPr="00571DA7" w:rsidRDefault="00061879" w:rsidP="00061879">
      <w:pPr>
        <w:pStyle w:val="13"/>
        <w:numPr>
          <w:ilvl w:val="0"/>
          <w:numId w:val="3"/>
        </w:numPr>
        <w:tabs>
          <w:tab w:val="clear" w:pos="0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Механизм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взаимоотношений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основывается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балансе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обмена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жизненной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энерги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softHyphen/>
        <w:t>ей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proofErr w:type="gramStart"/>
      <w:r w:rsidRPr="00571DA7">
        <w:rPr>
          <w:rFonts w:ascii="Arial" w:hAnsi="Arial" w:cs="Arial"/>
          <w:color w:val="auto"/>
          <w:sz w:val="28"/>
          <w:szCs w:val="28"/>
        </w:rPr>
        <w:t>Баланс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этих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отношений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- </w:t>
      </w:r>
      <w:r w:rsidRPr="00571DA7">
        <w:rPr>
          <w:rFonts w:ascii="Arial" w:hAnsi="Arial" w:cs="Arial"/>
          <w:color w:val="auto"/>
          <w:sz w:val="28"/>
          <w:szCs w:val="28"/>
        </w:rPr>
        <w:t>открытость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доверие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основанные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интуиции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.</w:t>
      </w:r>
      <w:proofErr w:type="gramEnd"/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Осо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знание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понимание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кем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можно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быть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открытых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отношениях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кем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- </w:t>
      </w:r>
      <w:r w:rsidRPr="00571DA7">
        <w:rPr>
          <w:rFonts w:ascii="Arial" w:hAnsi="Arial" w:cs="Arial"/>
          <w:color w:val="auto"/>
          <w:sz w:val="28"/>
          <w:szCs w:val="28"/>
        </w:rPr>
        <w:t>нет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(из-за </w:t>
      </w:r>
      <w:proofErr w:type="spellStart"/>
      <w:r w:rsidRPr="00571DA7">
        <w:rPr>
          <w:rFonts w:ascii="Arial" w:hAnsi="Arial" w:cs="Arial"/>
          <w:color w:val="auto"/>
          <w:sz w:val="28"/>
          <w:szCs w:val="28"/>
        </w:rPr>
        <w:t>вам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пиризма</w:t>
      </w:r>
      <w:proofErr w:type="spellEnd"/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манипуляций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). </w:t>
      </w:r>
      <w:r w:rsidRPr="00571DA7">
        <w:rPr>
          <w:rFonts w:ascii="Arial" w:hAnsi="Arial" w:cs="Arial"/>
          <w:color w:val="auto"/>
          <w:sz w:val="28"/>
          <w:szCs w:val="28"/>
        </w:rPr>
        <w:t>Это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механизм выстраивания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правильных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отношений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</w:p>
    <w:p w:rsidR="00061879" w:rsidRPr="00571DA7" w:rsidRDefault="00061879" w:rsidP="00061879">
      <w:pPr>
        <w:pStyle w:val="13"/>
        <w:numPr>
          <w:ilvl w:val="0"/>
          <w:numId w:val="3"/>
        </w:numPr>
        <w:tabs>
          <w:tab w:val="clear" w:pos="0"/>
          <w:tab w:val="left" w:pos="-567"/>
        </w:tabs>
        <w:suppressAutoHyphens w:val="0"/>
        <w:spacing w:after="0"/>
        <w:ind w:left="-567" w:firstLine="0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Механизм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баланса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здоровья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Он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основывается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психофиз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hAnsi="Arial" w:cs="Arial"/>
          <w:color w:val="auto"/>
          <w:sz w:val="28"/>
          <w:szCs w:val="28"/>
        </w:rPr>
        <w:t>ческом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proofErr w:type="gramStart"/>
      <w:r w:rsidRPr="00571DA7">
        <w:rPr>
          <w:rFonts w:ascii="Arial" w:hAnsi="Arial" w:cs="Arial"/>
          <w:color w:val="auto"/>
          <w:sz w:val="28"/>
          <w:szCs w:val="28"/>
        </w:rPr>
        <w:t>чело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века</w:t>
      </w:r>
      <w:proofErr w:type="gramEnd"/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здоровье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Мерой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выравнивания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баланса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сила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веры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 </w:t>
      </w:r>
      <w:proofErr w:type="gramStart"/>
      <w:r w:rsidRPr="00571DA7">
        <w:rPr>
          <w:rFonts w:ascii="Arial" w:hAnsi="Arial" w:cs="Arial"/>
          <w:b/>
          <w:bCs/>
          <w:color w:val="auto"/>
          <w:sz w:val="28"/>
          <w:szCs w:val="28"/>
        </w:rPr>
        <w:t>во</w:t>
      </w:r>
      <w:proofErr w:type="gramEnd"/>
      <w:r w:rsidRPr="00571DA7">
        <w:rPr>
          <w:rFonts w:ascii="Arial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выздоровление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.</w:t>
      </w:r>
    </w:p>
    <w:p w:rsidR="00061879" w:rsidRPr="00571DA7" w:rsidRDefault="00061879" w:rsidP="00061879">
      <w:pPr>
        <w:pStyle w:val="13"/>
        <w:numPr>
          <w:ilvl w:val="0"/>
          <w:numId w:val="3"/>
        </w:numPr>
        <w:tabs>
          <w:tab w:val="clear" w:pos="0"/>
          <w:tab w:val="left" w:pos="-567"/>
        </w:tabs>
        <w:suppressAutoHyphens w:val="0"/>
        <w:spacing w:after="0"/>
        <w:ind w:left="-567" w:firstLine="0"/>
        <w:rPr>
          <w:rFonts w:ascii="Arial" w:eastAsia="Calibri" w:hAnsi="Arial" w:cs="Arial"/>
          <w:color w:val="auto"/>
          <w:sz w:val="28"/>
          <w:szCs w:val="28"/>
          <w:u w:val="single"/>
        </w:rPr>
      </w:pPr>
      <w:r w:rsidRPr="00571DA7">
        <w:rPr>
          <w:rFonts w:ascii="Arial" w:hAnsi="Arial" w:cs="Arial"/>
          <w:color w:val="auto"/>
          <w:sz w:val="28"/>
          <w:szCs w:val="28"/>
        </w:rPr>
        <w:lastRenderedPageBreak/>
        <w:t>Механизм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баланса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поведения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Духовной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веры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Этот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баланс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основан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на ошибках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понимании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раскаянии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b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  <w:u w:val="single"/>
        </w:rPr>
        <w:t>вере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изменение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судьбы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лучшую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сторону жизни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. </w:t>
      </w:r>
    </w:p>
    <w:p w:rsidR="00061879" w:rsidRPr="00571DA7" w:rsidRDefault="00061879" w:rsidP="00061879">
      <w:pPr>
        <w:pStyle w:val="13"/>
        <w:tabs>
          <w:tab w:val="left" w:pos="-567"/>
        </w:tabs>
        <w:suppressAutoHyphens w:val="0"/>
        <w:spacing w:after="0"/>
        <w:ind w:left="-567"/>
        <w:rPr>
          <w:rFonts w:ascii="Arial" w:eastAsia="Calibri" w:hAnsi="Arial" w:cs="Arial"/>
          <w:color w:val="auto"/>
          <w:sz w:val="28"/>
          <w:szCs w:val="28"/>
          <w:u w:val="single"/>
        </w:rPr>
      </w:pPr>
      <w:r w:rsidRPr="00571DA7">
        <w:rPr>
          <w:rFonts w:ascii="Arial" w:hAnsi="Arial" w:cs="Arial"/>
          <w:color w:val="auto"/>
          <w:sz w:val="28"/>
          <w:szCs w:val="28"/>
          <w:u w:val="single"/>
        </w:rPr>
        <w:t>Механизм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  <w:u w:val="single"/>
        </w:rPr>
        <w:t>формирования выравнивания жизни и здоровья.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  <w:u w:val="single"/>
        </w:rPr>
        <w:t xml:space="preserve">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 (5)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выравнивает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баланс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здоровья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психическ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го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),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телесного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Здоровье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тела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напрямую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зависит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эмоци</w:t>
      </w:r>
      <w:r w:rsidRPr="00571DA7">
        <w:rPr>
          <w:rFonts w:ascii="Arial" w:hAnsi="Arial" w:cs="Arial"/>
          <w:sz w:val="28"/>
          <w:szCs w:val="28"/>
          <w:u w:val="single"/>
        </w:rPr>
        <w:t>о</w:t>
      </w:r>
      <w:r w:rsidRPr="00571DA7">
        <w:rPr>
          <w:rFonts w:ascii="Arial" w:hAnsi="Arial" w:cs="Arial"/>
          <w:sz w:val="28"/>
          <w:szCs w:val="28"/>
          <w:u w:val="single"/>
        </w:rPr>
        <w:t>нального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пра</w:t>
      </w:r>
      <w:r w:rsidRPr="00571DA7">
        <w:rPr>
          <w:rFonts w:ascii="Arial" w:hAnsi="Arial" w:cs="Arial"/>
          <w:sz w:val="28"/>
          <w:szCs w:val="28"/>
        </w:rPr>
        <w:softHyphen/>
        <w:t>вильный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эмоциональный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ведет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здоровому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Духу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здоровью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здо</w:t>
      </w:r>
      <w:r w:rsidRPr="00571DA7">
        <w:rPr>
          <w:rFonts w:ascii="Arial" w:hAnsi="Arial" w:cs="Arial"/>
          <w:sz w:val="28"/>
          <w:szCs w:val="28"/>
        </w:rPr>
        <w:softHyphen/>
        <w:t>ровый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может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привести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оздоровлению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Психика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- </w:t>
      </w:r>
      <w:r w:rsidRPr="00571DA7">
        <w:rPr>
          <w:rFonts w:ascii="Arial" w:hAnsi="Arial" w:cs="Arial"/>
          <w:sz w:val="28"/>
          <w:szCs w:val="28"/>
          <w:u w:val="single"/>
        </w:rPr>
        <w:t>это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здоровье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Души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или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Сознание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поэтому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понятия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объединяются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называясь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одним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hAnsi="Arial" w:cs="Arial"/>
          <w:sz w:val="28"/>
          <w:szCs w:val="28"/>
        </w:rPr>
        <w:softHyphen/>
        <w:t>званием</w:t>
      </w:r>
      <w:r w:rsidRPr="00571DA7">
        <w:rPr>
          <w:rFonts w:ascii="Arial" w:eastAsia="Calibri" w:hAnsi="Arial" w:cs="Arial"/>
          <w:sz w:val="28"/>
          <w:szCs w:val="28"/>
        </w:rPr>
        <w:t xml:space="preserve"> - «</w:t>
      </w:r>
      <w:r w:rsidRPr="00571DA7">
        <w:rPr>
          <w:rFonts w:ascii="Arial" w:hAnsi="Arial" w:cs="Arial"/>
          <w:sz w:val="28"/>
          <w:szCs w:val="28"/>
        </w:rPr>
        <w:t>психофизич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здоровья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».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для укрепления здоровья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оба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эти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аспекта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(Душа и тело) </w:t>
      </w:r>
      <w:r w:rsidRPr="00571DA7">
        <w:rPr>
          <w:rFonts w:ascii="Arial" w:hAnsi="Arial" w:cs="Arial"/>
          <w:sz w:val="28"/>
          <w:szCs w:val="28"/>
          <w:u w:val="single"/>
        </w:rPr>
        <w:t>должны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быть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взаимосвязаны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между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собой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уравновеш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hAnsi="Arial" w:cs="Arial"/>
          <w:sz w:val="28"/>
          <w:szCs w:val="28"/>
          <w:u w:val="single"/>
        </w:rPr>
        <w:t>ваться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единой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МЕРОЙ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: Верой, как духовным аспектом, и </w:t>
      </w:r>
      <w:r w:rsidRPr="00571DA7">
        <w:rPr>
          <w:rFonts w:ascii="Arial" w:hAnsi="Arial" w:cs="Arial"/>
          <w:sz w:val="28"/>
          <w:szCs w:val="28"/>
          <w:u w:val="single"/>
        </w:rPr>
        <w:t xml:space="preserve">силой Духа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(</w:t>
      </w:r>
      <w:r w:rsidRPr="00571DA7">
        <w:rPr>
          <w:rFonts w:ascii="Arial" w:hAnsi="Arial" w:cs="Arial"/>
          <w:sz w:val="28"/>
          <w:szCs w:val="28"/>
          <w:u w:val="single"/>
        </w:rPr>
        <w:t>Волей) – телесным аспектом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 И для формирования этой меры здоровья необходимо всегда в противовес, например, Душевной слабости против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поставлять силу Духа, формируя волю и приводя психическое состояние человека к гармонии  здоровья.</w:t>
      </w:r>
      <w:r w:rsidRPr="00571DA7">
        <w:rPr>
          <w:rFonts w:ascii="Arial" w:eastAsia="Calibri" w:hAnsi="Arial" w:cs="Arial"/>
          <w:sz w:val="28"/>
          <w:szCs w:val="28"/>
        </w:rPr>
        <w:t xml:space="preserve"> И гармоничное развитие  Души должно приводить к единому здоровью Души и Тела человека.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А </w:t>
      </w:r>
      <w:r w:rsidRPr="00571DA7">
        <w:rPr>
          <w:rFonts w:ascii="Arial" w:hAnsi="Arial" w:cs="Arial"/>
          <w:sz w:val="28"/>
          <w:szCs w:val="28"/>
        </w:rPr>
        <w:t>при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наруше</w:t>
      </w:r>
      <w:r w:rsidRPr="00571DA7">
        <w:rPr>
          <w:rFonts w:ascii="Arial" w:hAnsi="Arial" w:cs="Arial"/>
          <w:sz w:val="28"/>
          <w:szCs w:val="28"/>
        </w:rPr>
        <w:softHyphen/>
        <w:t>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баланса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здоровья (гармоничного настроя Души на телесное развитие)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может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развиваться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определенная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болезнь, которая возникает </w:t>
      </w:r>
      <w:r w:rsidRPr="00571DA7">
        <w:rPr>
          <w:rFonts w:ascii="Arial" w:eastAsia="Calibri" w:hAnsi="Arial" w:cs="Arial"/>
          <w:sz w:val="28"/>
          <w:szCs w:val="28"/>
        </w:rPr>
        <w:t xml:space="preserve"> из-за  перевеса настроя в развитии Души в негарм</w:t>
      </w:r>
      <w:r w:rsidRPr="00571DA7">
        <w:rPr>
          <w:rFonts w:ascii="Arial" w:eastAsia="Calibri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>ничную сторону, тянущая за собой развитие телесной болезни.</w:t>
      </w:r>
      <w:r w:rsidRPr="00571DA7">
        <w:rPr>
          <w:rFonts w:ascii="Arial" w:hAnsi="Arial" w:cs="Arial"/>
          <w:sz w:val="28"/>
          <w:szCs w:val="28"/>
        </w:rPr>
        <w:t xml:space="preserve"> </w:t>
      </w:r>
      <w:r w:rsidRPr="00571DA7">
        <w:rPr>
          <w:rFonts w:ascii="Arial" w:eastAsia="Calibri" w:hAnsi="Arial" w:cs="Arial"/>
          <w:sz w:val="28"/>
          <w:szCs w:val="28"/>
        </w:rPr>
        <w:t xml:space="preserve">И поэтому </w:t>
      </w:r>
      <w:r w:rsidRPr="00571DA7">
        <w:rPr>
          <w:rFonts w:ascii="Arial" w:hAnsi="Arial" w:cs="Arial"/>
          <w:sz w:val="28"/>
          <w:szCs w:val="28"/>
        </w:rPr>
        <w:t>негармоничное развитие Души приводит к негармоничному развитию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тела, проявляющемуся болезнью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здоровье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подчин</w:t>
      </w:r>
      <w:r w:rsidRPr="00571DA7">
        <w:rPr>
          <w:rFonts w:ascii="Arial" w:hAnsi="Arial" w:cs="Arial"/>
          <w:sz w:val="28"/>
          <w:szCs w:val="28"/>
        </w:rPr>
        <w:t>я</w:t>
      </w:r>
      <w:r w:rsidRPr="00571DA7">
        <w:rPr>
          <w:rFonts w:ascii="Arial" w:hAnsi="Arial" w:cs="Arial"/>
          <w:sz w:val="28"/>
          <w:szCs w:val="28"/>
        </w:rPr>
        <w:t>ется негармоничному настрою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Души. И поэтому,  </w:t>
      </w:r>
      <w:r w:rsidRPr="00571DA7">
        <w:rPr>
          <w:rFonts w:ascii="Arial" w:hAnsi="Arial" w:cs="Arial"/>
          <w:sz w:val="28"/>
          <w:szCs w:val="28"/>
          <w:u w:val="single"/>
        </w:rPr>
        <w:t>при приведении Духовн</w:t>
      </w:r>
      <w:r w:rsidRPr="00571DA7">
        <w:rPr>
          <w:rFonts w:ascii="Arial" w:hAnsi="Arial" w:cs="Arial"/>
          <w:sz w:val="28"/>
          <w:szCs w:val="28"/>
          <w:u w:val="single"/>
        </w:rPr>
        <w:t>о</w:t>
      </w:r>
      <w:r w:rsidRPr="00571DA7">
        <w:rPr>
          <w:rFonts w:ascii="Arial" w:hAnsi="Arial" w:cs="Arial"/>
          <w:sz w:val="28"/>
          <w:szCs w:val="28"/>
          <w:u w:val="single"/>
        </w:rPr>
        <w:t>го дисбаланса к единой мере выравнивания, также выравниваются и болезни телесные, выработанные вследствие негармоничных жизненных действий</w:t>
      </w:r>
      <w:r w:rsidRPr="00571DA7">
        <w:rPr>
          <w:rFonts w:ascii="Arial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 xml:space="preserve">       Если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дисбаланс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невелик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еще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может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быть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восстановлено здоровье</w:t>
      </w:r>
      <w:r w:rsidRPr="00571DA7">
        <w:rPr>
          <w:rFonts w:ascii="Arial" w:eastAsia="Calibri" w:hAnsi="Arial" w:cs="Arial"/>
          <w:sz w:val="28"/>
          <w:szCs w:val="28"/>
        </w:rPr>
        <w:t xml:space="preserve">, то можно запустить в действие </w:t>
      </w:r>
      <w:r w:rsidRPr="00571DA7">
        <w:rPr>
          <w:rFonts w:ascii="Arial" w:hAnsi="Arial" w:cs="Arial"/>
          <w:sz w:val="28"/>
          <w:szCs w:val="28"/>
        </w:rPr>
        <w:t>компенсаторный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механизм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здоровья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При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функ</w:t>
      </w:r>
      <w:r w:rsidRPr="00571DA7">
        <w:rPr>
          <w:rFonts w:ascii="Arial" w:hAnsi="Arial" w:cs="Arial"/>
          <w:sz w:val="28"/>
          <w:szCs w:val="28"/>
        </w:rPr>
        <w:softHyphen/>
        <w:t>цию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компенсации здоровья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берет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себя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любой жизненный  фактор (творчество, музыка), участвующий в развитии Души,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компенсирующий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Духовное </w:t>
      </w:r>
      <w:r w:rsidRPr="00571DA7">
        <w:rPr>
          <w:rFonts w:ascii="Arial" w:hAnsi="Arial" w:cs="Arial"/>
          <w:b/>
          <w:bCs/>
          <w:sz w:val="28"/>
          <w:szCs w:val="28"/>
        </w:rPr>
        <w:t xml:space="preserve">развитие человека. </w:t>
      </w:r>
      <w:r w:rsidRPr="00571DA7">
        <w:rPr>
          <w:rFonts w:ascii="Arial" w:eastAsia="Calibri" w:hAnsi="Arial" w:cs="Arial"/>
          <w:sz w:val="28"/>
          <w:szCs w:val="28"/>
        </w:rPr>
        <w:t xml:space="preserve"> И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факторы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между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собой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связаны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внутренними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</w:t>
      </w:r>
      <w:r w:rsidRPr="00571DA7">
        <w:rPr>
          <w:rFonts w:ascii="Arial" w:hAnsi="Arial" w:cs="Arial"/>
          <w:sz w:val="28"/>
          <w:szCs w:val="28"/>
        </w:rPr>
        <w:t>я</w:t>
      </w:r>
      <w:r w:rsidRPr="00571DA7">
        <w:rPr>
          <w:rFonts w:ascii="Arial" w:hAnsi="Arial" w:cs="Arial"/>
          <w:sz w:val="28"/>
          <w:szCs w:val="28"/>
        </w:rPr>
        <w:t>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ба</w:t>
      </w:r>
      <w:r w:rsidRPr="00571DA7">
        <w:rPr>
          <w:rFonts w:ascii="Arial" w:hAnsi="Arial" w:cs="Arial"/>
          <w:sz w:val="28"/>
          <w:szCs w:val="28"/>
        </w:rPr>
        <w:softHyphen/>
        <w:t>лансной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здоровья, то и состояние здоровья выра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hAnsi="Arial" w:cs="Arial"/>
          <w:sz w:val="28"/>
          <w:szCs w:val="28"/>
        </w:rPr>
        <w:t>нивается за счет развития этого потенциала Души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lastRenderedPageBreak/>
        <w:t xml:space="preserve">      </w:t>
      </w:r>
      <w:r w:rsidRPr="00571DA7">
        <w:rPr>
          <w:rFonts w:ascii="Arial" w:hAnsi="Arial" w:cs="Arial"/>
          <w:b/>
          <w:bCs/>
          <w:sz w:val="28"/>
          <w:szCs w:val="28"/>
        </w:rPr>
        <w:t>Таким фактором выравнивания дисбаланса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может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выступать любой аспект развития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proofErr w:type="gramStart"/>
      <w:r w:rsidRPr="00571DA7">
        <w:rPr>
          <w:rFonts w:ascii="Arial" w:eastAsia="Calibri" w:hAnsi="Arial" w:cs="Arial"/>
          <w:b/>
          <w:bCs/>
          <w:sz w:val="28"/>
          <w:szCs w:val="28"/>
        </w:rPr>
        <w:t>Души</w:t>
      </w:r>
      <w:proofErr w:type="gramEnd"/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например, </w:t>
      </w:r>
      <w:r w:rsidRPr="00571DA7">
        <w:rPr>
          <w:rFonts w:ascii="Arial" w:hAnsi="Arial" w:cs="Arial"/>
          <w:b/>
          <w:bCs/>
          <w:sz w:val="28"/>
          <w:szCs w:val="28"/>
        </w:rPr>
        <w:t>познание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творчество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,…,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включающие</w:t>
      </w:r>
      <w:r w:rsidRPr="00571DA7">
        <w:rPr>
          <w:rFonts w:ascii="Arial" w:eastAsia="Calibri" w:hAnsi="Arial" w:cs="Arial"/>
          <w:sz w:val="28"/>
          <w:szCs w:val="28"/>
        </w:rPr>
        <w:t xml:space="preserve"> в процесс Духовного восстановления человека механизм </w:t>
      </w:r>
      <w:r w:rsidRPr="00571DA7">
        <w:rPr>
          <w:rFonts w:ascii="Arial" w:hAnsi="Arial" w:cs="Arial"/>
          <w:sz w:val="28"/>
          <w:szCs w:val="28"/>
        </w:rPr>
        <w:t>компенса</w:t>
      </w:r>
      <w:r w:rsidRPr="00571DA7">
        <w:rPr>
          <w:rFonts w:ascii="Arial" w:hAnsi="Arial" w:cs="Arial"/>
          <w:sz w:val="28"/>
          <w:szCs w:val="28"/>
        </w:rPr>
        <w:softHyphen/>
        <w:t>ции</w:t>
      </w:r>
      <w:r w:rsidRPr="00571DA7">
        <w:rPr>
          <w:rFonts w:ascii="Arial" w:eastAsia="Calibri" w:hAnsi="Arial" w:cs="Arial"/>
          <w:sz w:val="28"/>
          <w:szCs w:val="28"/>
        </w:rPr>
        <w:t xml:space="preserve"> и выравнивания </w:t>
      </w:r>
      <w:r w:rsidRPr="00571DA7">
        <w:rPr>
          <w:rFonts w:ascii="Arial" w:hAnsi="Arial" w:cs="Arial"/>
          <w:sz w:val="28"/>
          <w:szCs w:val="28"/>
        </w:rPr>
        <w:t>данного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дисбаланса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организм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>, «</w:t>
      </w:r>
      <w:r w:rsidRPr="00571DA7">
        <w:rPr>
          <w:rFonts w:ascii="Arial" w:hAnsi="Arial" w:cs="Arial"/>
          <w:sz w:val="28"/>
          <w:szCs w:val="28"/>
          <w:u w:val="single"/>
        </w:rPr>
        <w:t>отвлек</w:t>
      </w:r>
      <w:r w:rsidRPr="00571DA7">
        <w:rPr>
          <w:rFonts w:ascii="Arial" w:hAnsi="Arial" w:cs="Arial"/>
          <w:sz w:val="28"/>
          <w:szCs w:val="28"/>
          <w:u w:val="single"/>
        </w:rPr>
        <w:t>а</w:t>
      </w:r>
      <w:r w:rsidRPr="00571DA7">
        <w:rPr>
          <w:rFonts w:ascii="Arial" w:hAnsi="Arial" w:cs="Arial"/>
          <w:sz w:val="28"/>
          <w:szCs w:val="28"/>
          <w:u w:val="single"/>
        </w:rPr>
        <w:t>ясь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» </w:t>
      </w:r>
      <w:r w:rsidRPr="00571DA7">
        <w:rPr>
          <w:rFonts w:ascii="Arial" w:hAnsi="Arial" w:cs="Arial"/>
          <w:sz w:val="28"/>
          <w:szCs w:val="28"/>
          <w:u w:val="single"/>
        </w:rPr>
        <w:t>от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поставленных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негармоничных </w:t>
      </w:r>
      <w:r w:rsidRPr="00571DA7">
        <w:rPr>
          <w:rFonts w:ascii="Arial" w:hAnsi="Arial" w:cs="Arial"/>
          <w:sz w:val="28"/>
          <w:szCs w:val="28"/>
          <w:u w:val="single"/>
        </w:rPr>
        <w:t>задач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развитии,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перенастраиваясь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начинает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неосознанно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работать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программе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здоровья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</w:t>
      </w:r>
      <w:r w:rsidRPr="00571DA7">
        <w:rPr>
          <w:rFonts w:ascii="Arial" w:hAnsi="Arial" w:cs="Arial"/>
          <w:sz w:val="28"/>
          <w:szCs w:val="28"/>
        </w:rPr>
        <w:softHyphen/>
        <w:t>гой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Души </w:t>
      </w:r>
      <w:r w:rsidRPr="00571DA7">
        <w:rPr>
          <w:rFonts w:ascii="Arial" w:eastAsia="Calibri" w:hAnsi="Arial" w:cs="Arial"/>
          <w:sz w:val="28"/>
          <w:szCs w:val="28"/>
        </w:rPr>
        <w:t xml:space="preserve">с </w:t>
      </w:r>
      <w:proofErr w:type="spellStart"/>
      <w:r w:rsidRPr="00571DA7">
        <w:rPr>
          <w:rFonts w:ascii="Arial" w:hAnsi="Arial" w:cs="Arial"/>
          <w:sz w:val="28"/>
          <w:szCs w:val="28"/>
        </w:rPr>
        <w:t>задействованием</w:t>
      </w:r>
      <w:proofErr w:type="spellEnd"/>
      <w:r w:rsidRPr="00571DA7">
        <w:rPr>
          <w:rFonts w:ascii="Arial" w:hAnsi="Arial" w:cs="Arial"/>
          <w:sz w:val="28"/>
          <w:szCs w:val="28"/>
        </w:rPr>
        <w:t xml:space="preserve"> механизма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spellStart"/>
      <w:r w:rsidRPr="00571DA7">
        <w:rPr>
          <w:rFonts w:ascii="Arial" w:hAnsi="Arial" w:cs="Arial"/>
          <w:sz w:val="28"/>
          <w:szCs w:val="28"/>
        </w:rPr>
        <w:t>саморегуляции</w:t>
      </w:r>
      <w:proofErr w:type="spellEnd"/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зало</w:t>
      </w:r>
      <w:r w:rsidRPr="00571DA7">
        <w:rPr>
          <w:rFonts w:ascii="Arial" w:hAnsi="Arial" w:cs="Arial"/>
          <w:sz w:val="28"/>
          <w:szCs w:val="28"/>
        </w:rPr>
        <w:softHyphen/>
        <w:t>жен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 (в Подсознании)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 сохранения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Если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разбалансированные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аспекты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здоро</w:t>
      </w:r>
      <w:r w:rsidRPr="00571DA7">
        <w:rPr>
          <w:rFonts w:ascii="Arial" w:hAnsi="Arial" w:cs="Arial"/>
          <w:sz w:val="28"/>
          <w:szCs w:val="28"/>
        </w:rPr>
        <w:softHyphen/>
        <w:t>вья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могут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уравновеситься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действием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усилия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человеческой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воли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>-</w:t>
      </w:r>
      <w:r w:rsidRPr="00571DA7">
        <w:rPr>
          <w:rFonts w:ascii="Arial" w:hAnsi="Arial" w:cs="Arial"/>
          <w:sz w:val="28"/>
          <w:szCs w:val="28"/>
        </w:rPr>
        <w:t>за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сломлен</w:t>
      </w:r>
      <w:r w:rsidRPr="00571DA7">
        <w:rPr>
          <w:rFonts w:ascii="Arial" w:hAnsi="Arial" w:cs="Arial"/>
          <w:sz w:val="28"/>
          <w:szCs w:val="28"/>
        </w:rPr>
        <w:softHyphen/>
        <w:t>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психики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эмоциональной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перегрузке</w:t>
      </w:r>
      <w:r w:rsidRPr="00571DA7">
        <w:rPr>
          <w:rFonts w:ascii="Arial" w:eastAsia="Calibri" w:hAnsi="Arial" w:cs="Arial"/>
          <w:sz w:val="28"/>
          <w:szCs w:val="28"/>
        </w:rPr>
        <w:t xml:space="preserve">), </w:t>
      </w:r>
      <w:r w:rsidRPr="00571DA7">
        <w:rPr>
          <w:rFonts w:ascii="Arial" w:hAnsi="Arial" w:cs="Arial"/>
          <w:sz w:val="28"/>
          <w:szCs w:val="28"/>
        </w:rPr>
        <w:t>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болезнь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психофизической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болезни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Процесс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нарушения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механизма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регуляции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здоровья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называет</w:t>
      </w:r>
      <w:r w:rsidRPr="00571DA7">
        <w:rPr>
          <w:rFonts w:ascii="Arial" w:hAnsi="Arial" w:cs="Arial"/>
          <w:sz w:val="28"/>
          <w:szCs w:val="28"/>
        </w:rPr>
        <w:softHyphen/>
        <w:t>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дисбалансом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здоровья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может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привести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необратимым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последствиям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</w:t>
      </w:r>
      <w:r w:rsidRPr="00571DA7">
        <w:rPr>
          <w:rFonts w:ascii="Arial" w:hAnsi="Arial" w:cs="Arial"/>
          <w:sz w:val="28"/>
          <w:szCs w:val="28"/>
        </w:rPr>
        <w:softHyphen/>
        <w:t>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Итак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любая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балансная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 напрямую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зависит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волевых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качеств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Природа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происхождения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воли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исх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согласия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перемирия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чувство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меры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веку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удержания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баланса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Цель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eastAsia="Calibri" w:hAnsi="Arial" w:cs="Arial"/>
          <w:b/>
          <w:sz w:val="28"/>
          <w:szCs w:val="28"/>
        </w:rPr>
        <w:t>н</w:t>
      </w:r>
      <w:r w:rsidRPr="00571DA7">
        <w:rPr>
          <w:rFonts w:ascii="Arial" w:hAnsi="Arial" w:cs="Arial"/>
          <w:b/>
          <w:sz w:val="28"/>
          <w:szCs w:val="28"/>
        </w:rPr>
        <w:t>астроить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человеческое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Создание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гармоничное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разв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hAnsi="Arial" w:cs="Arial"/>
          <w:b/>
          <w:bCs/>
          <w:sz w:val="28"/>
          <w:szCs w:val="28"/>
        </w:rPr>
        <w:t>тие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тонкой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структуры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Духа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взаимоотн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шения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(5) </w:t>
      </w:r>
      <w:r w:rsidRPr="00571DA7">
        <w:rPr>
          <w:rFonts w:ascii="Arial" w:hAnsi="Arial" w:cs="Arial"/>
          <w:sz w:val="28"/>
          <w:szCs w:val="28"/>
        </w:rPr>
        <w:t>несет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себе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природу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Личности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отражает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телесное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несет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задачу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Духа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Вну</w:t>
      </w:r>
      <w:r w:rsidRPr="00571DA7">
        <w:rPr>
          <w:rFonts w:ascii="Arial" w:hAnsi="Arial" w:cs="Arial"/>
          <w:b/>
          <w:sz w:val="28"/>
          <w:szCs w:val="28"/>
        </w:rPr>
        <w:t>т</w:t>
      </w:r>
      <w:r w:rsidRPr="00571DA7">
        <w:rPr>
          <w:rFonts w:ascii="Arial" w:hAnsi="Arial" w:cs="Arial"/>
          <w:b/>
          <w:sz w:val="28"/>
          <w:szCs w:val="28"/>
        </w:rPr>
        <w:t>реннего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отношений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</w:t>
      </w:r>
      <w:r w:rsidRPr="00571DA7">
        <w:rPr>
          <w:rFonts w:ascii="Arial" w:hAnsi="Arial" w:cs="Arial"/>
          <w:sz w:val="28"/>
          <w:szCs w:val="28"/>
        </w:rPr>
        <w:softHyphen/>
        <w:t>роды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происхождения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спосо</w:t>
      </w:r>
      <w:r w:rsidRPr="00571DA7">
        <w:rPr>
          <w:rFonts w:ascii="Arial" w:hAnsi="Arial" w:cs="Arial"/>
          <w:b/>
          <w:sz w:val="28"/>
          <w:szCs w:val="28"/>
        </w:rPr>
        <w:t>б</w:t>
      </w:r>
      <w:r w:rsidRPr="00571DA7">
        <w:rPr>
          <w:rFonts w:ascii="Arial" w:hAnsi="Arial" w:cs="Arial"/>
          <w:b/>
          <w:sz w:val="28"/>
          <w:szCs w:val="28"/>
        </w:rPr>
        <w:t>но</w:t>
      </w:r>
      <w:r w:rsidRPr="00571DA7">
        <w:rPr>
          <w:rFonts w:ascii="Arial" w:hAnsi="Arial" w:cs="Arial"/>
          <w:b/>
          <w:sz w:val="28"/>
          <w:szCs w:val="28"/>
        </w:rPr>
        <w:softHyphen/>
        <w:t>стей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природного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происхождения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природные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данные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eastAsia="Calibri" w:hAnsi="Arial" w:cs="Arial"/>
          <w:b/>
          <w:sz w:val="28"/>
          <w:szCs w:val="28"/>
        </w:rPr>
        <w:t>прогрессивного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развития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формиров</w:t>
      </w:r>
      <w:r w:rsidRPr="00571DA7">
        <w:rPr>
          <w:rFonts w:ascii="Arial" w:hAnsi="Arial" w:cs="Arial"/>
          <w:b/>
          <w:sz w:val="28"/>
          <w:szCs w:val="28"/>
        </w:rPr>
        <w:t>а</w:t>
      </w:r>
      <w:r w:rsidRPr="00571DA7">
        <w:rPr>
          <w:rFonts w:ascii="Arial" w:hAnsi="Arial" w:cs="Arial"/>
          <w:b/>
          <w:sz w:val="28"/>
          <w:szCs w:val="28"/>
        </w:rPr>
        <w:t>ния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здоровья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равнове</w:t>
      </w:r>
      <w:r w:rsidRPr="00571DA7">
        <w:rPr>
          <w:rFonts w:ascii="Arial" w:hAnsi="Arial" w:cs="Arial"/>
          <w:b/>
          <w:sz w:val="28"/>
          <w:szCs w:val="28"/>
        </w:rPr>
        <w:softHyphen/>
        <w:t>сия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гармонии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человеческ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процветания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взаимоотно</w:t>
      </w:r>
      <w:r w:rsidRPr="00571DA7">
        <w:rPr>
          <w:rFonts w:ascii="Arial" w:hAnsi="Arial" w:cs="Arial"/>
          <w:b/>
          <w:sz w:val="28"/>
          <w:szCs w:val="28"/>
        </w:rPr>
        <w:softHyphen/>
        <w:t>шений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Миром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живой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природы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многогранными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богатствами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красок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Здесь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заложен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потенциал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Долголетия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Процветания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Удачи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человеческого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Созна</w:t>
      </w:r>
      <w:r w:rsidRPr="00571DA7">
        <w:rPr>
          <w:rFonts w:ascii="Arial" w:hAnsi="Arial" w:cs="Arial"/>
          <w:sz w:val="28"/>
          <w:szCs w:val="28"/>
        </w:rPr>
        <w:softHyphen/>
        <w:t>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ваших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личных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гармоничных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взаимоотношений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b/>
          <w:sz w:val="28"/>
          <w:szCs w:val="28"/>
        </w:rPr>
        <w:t>развития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Лич</w:t>
      </w:r>
      <w:r w:rsidRPr="00571DA7">
        <w:rPr>
          <w:rFonts w:ascii="Arial" w:hAnsi="Arial" w:cs="Arial"/>
          <w:b/>
          <w:sz w:val="28"/>
          <w:szCs w:val="28"/>
        </w:rPr>
        <w:softHyphen/>
        <w:t>ности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управл</w:t>
      </w:r>
      <w:r w:rsidRPr="00571DA7">
        <w:rPr>
          <w:rFonts w:ascii="Arial" w:hAnsi="Arial" w:cs="Arial"/>
          <w:b/>
          <w:sz w:val="28"/>
          <w:szCs w:val="28"/>
        </w:rPr>
        <w:t>е</w:t>
      </w:r>
      <w:r w:rsidRPr="00571DA7">
        <w:rPr>
          <w:rFonts w:ascii="Arial" w:hAnsi="Arial" w:cs="Arial"/>
          <w:b/>
          <w:sz w:val="28"/>
          <w:szCs w:val="28"/>
        </w:rPr>
        <w:t>ния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Миром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манипуляции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подавления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других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властности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эгоцентризма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экстрасенсо</w:t>
      </w:r>
      <w:r w:rsidRPr="00571DA7">
        <w:rPr>
          <w:rFonts w:ascii="Arial" w:hAnsi="Arial" w:cs="Arial"/>
          <w:b/>
          <w:sz w:val="28"/>
          <w:szCs w:val="28"/>
        </w:rPr>
        <w:t>р</w:t>
      </w:r>
      <w:r w:rsidRPr="00571DA7">
        <w:rPr>
          <w:rFonts w:ascii="Arial" w:hAnsi="Arial" w:cs="Arial"/>
          <w:b/>
          <w:sz w:val="28"/>
          <w:szCs w:val="28"/>
        </w:rPr>
        <w:lastRenderedPageBreak/>
        <w:t>ных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способ</w:t>
      </w:r>
      <w:r w:rsidRPr="00571DA7">
        <w:rPr>
          <w:rFonts w:ascii="Arial" w:hAnsi="Arial" w:cs="Arial"/>
          <w:b/>
          <w:bCs/>
          <w:sz w:val="28"/>
          <w:szCs w:val="28"/>
        </w:rPr>
        <w:softHyphen/>
        <w:t>ностей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интуиции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насле</w:t>
      </w:r>
      <w:r w:rsidRPr="00571DA7">
        <w:rPr>
          <w:rFonts w:ascii="Arial" w:hAnsi="Arial" w:cs="Arial"/>
          <w:b/>
          <w:sz w:val="28"/>
          <w:szCs w:val="28"/>
        </w:rPr>
        <w:t>д</w:t>
      </w:r>
      <w:r w:rsidRPr="00571DA7">
        <w:rPr>
          <w:rFonts w:ascii="Arial" w:hAnsi="Arial" w:cs="Arial"/>
          <w:b/>
          <w:sz w:val="28"/>
          <w:szCs w:val="28"/>
        </w:rPr>
        <w:t>ственных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задатков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происхожде</w:t>
      </w:r>
      <w:r w:rsidRPr="00571DA7">
        <w:rPr>
          <w:rFonts w:ascii="Arial" w:hAnsi="Arial" w:cs="Arial"/>
          <w:sz w:val="28"/>
          <w:szCs w:val="28"/>
        </w:rPr>
        <w:softHyphen/>
        <w:t>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природы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происхождения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предков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предначертан</w:t>
      </w:r>
      <w:r w:rsidRPr="00571DA7">
        <w:rPr>
          <w:rFonts w:ascii="Arial" w:hAnsi="Arial" w:cs="Arial"/>
          <w:sz w:val="28"/>
          <w:szCs w:val="28"/>
        </w:rPr>
        <w:softHyphen/>
        <w:t>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судьбой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новой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линии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жизнь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или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смерть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талантов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</w:t>
      </w:r>
      <w:r w:rsidRPr="00571DA7">
        <w:rPr>
          <w:rFonts w:ascii="Arial" w:hAnsi="Arial" w:cs="Arial"/>
          <w:sz w:val="28"/>
          <w:szCs w:val="28"/>
        </w:rPr>
        <w:softHyphen/>
        <w:t>торые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необходимо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течение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применить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благо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человечества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</w:t>
      </w:r>
      <w:r w:rsidRPr="00571DA7">
        <w:rPr>
          <w:rFonts w:ascii="Arial" w:hAnsi="Arial" w:cs="Arial"/>
          <w:b/>
          <w:sz w:val="28"/>
          <w:szCs w:val="28"/>
        </w:rPr>
        <w:t>ШЕСТОЙ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Центр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культуры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взаимоо</w:t>
      </w:r>
      <w:r w:rsidRPr="00571DA7">
        <w:rPr>
          <w:rFonts w:ascii="Arial" w:hAnsi="Arial" w:cs="Arial"/>
          <w:b/>
          <w:bCs/>
          <w:sz w:val="28"/>
          <w:szCs w:val="28"/>
        </w:rPr>
        <w:t>т</w:t>
      </w:r>
      <w:r w:rsidRPr="00571DA7">
        <w:rPr>
          <w:rFonts w:ascii="Arial" w:hAnsi="Arial" w:cs="Arial"/>
          <w:b/>
          <w:bCs/>
          <w:sz w:val="28"/>
          <w:szCs w:val="28"/>
        </w:rPr>
        <w:t>ношений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</w:t>
      </w:r>
      <w:r w:rsidRPr="00571DA7">
        <w:rPr>
          <w:rFonts w:ascii="Arial" w:hAnsi="Arial" w:cs="Arial"/>
          <w:sz w:val="28"/>
          <w:szCs w:val="28"/>
        </w:rPr>
        <w:softHyphen/>
        <w:t>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психического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здоровья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b/>
          <w:sz w:val="28"/>
          <w:szCs w:val="28"/>
        </w:rPr>
        <w:t xml:space="preserve">Цель </w:t>
      </w:r>
      <w:r w:rsidRPr="00571DA7">
        <w:rPr>
          <w:rFonts w:ascii="Arial" w:hAnsi="Arial" w:cs="Arial"/>
          <w:sz w:val="28"/>
          <w:szCs w:val="28"/>
        </w:rPr>
        <w:t xml:space="preserve">- </w:t>
      </w:r>
      <w:r w:rsidRPr="00571DA7">
        <w:rPr>
          <w:rFonts w:ascii="Arial" w:hAnsi="Arial" w:cs="Arial"/>
          <w:b/>
          <w:sz w:val="28"/>
          <w:szCs w:val="28"/>
        </w:rPr>
        <w:t>п</w:t>
      </w:r>
      <w:r w:rsidRPr="00571DA7">
        <w:rPr>
          <w:rFonts w:ascii="Arial" w:hAnsi="Arial" w:cs="Arial"/>
          <w:b/>
          <w:bCs/>
          <w:sz w:val="28"/>
          <w:szCs w:val="28"/>
        </w:rPr>
        <w:t>равильно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сбалансировать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эмоциональные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отношения в обществе</w:t>
      </w:r>
      <w:r w:rsidRPr="00571DA7">
        <w:rPr>
          <w:rFonts w:ascii="Arial" w:eastAsia="Calibri" w:hAnsi="Arial" w:cs="Arial"/>
          <w:b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</w:t>
      </w:r>
      <w:r w:rsidRPr="00571DA7">
        <w:rPr>
          <w:rFonts w:ascii="Arial" w:hAnsi="Arial" w:cs="Arial"/>
          <w:sz w:val="28"/>
          <w:szCs w:val="28"/>
        </w:rPr>
        <w:softHyphen/>
        <w:t>ничный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сформировав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баланс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психи</w:t>
      </w:r>
      <w:r w:rsidRPr="00571DA7">
        <w:rPr>
          <w:rFonts w:ascii="Arial" w:hAnsi="Arial" w:cs="Arial"/>
          <w:sz w:val="28"/>
          <w:szCs w:val="28"/>
        </w:rPr>
        <w:softHyphen/>
        <w:t>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здоровья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Существа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эмоциональный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конечно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здор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вье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этом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центре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ваша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судьба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складывается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из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ваших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поступ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ков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пишете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прокладывая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далеко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будущее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</w:t>
      </w:r>
      <w:r w:rsidRPr="00571DA7">
        <w:rPr>
          <w:rFonts w:ascii="Arial" w:hAnsi="Arial" w:cs="Arial"/>
          <w:sz w:val="28"/>
          <w:szCs w:val="28"/>
        </w:rPr>
        <w:softHyphen/>
        <w:t>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рода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пишете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своими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поступками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судьями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поступков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потому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они</w:t>
      </w:r>
      <w:r w:rsidRPr="00571DA7">
        <w:rPr>
          <w:rFonts w:ascii="Arial" w:eastAsia="Calibri" w:hAnsi="Arial" w:cs="Arial"/>
          <w:sz w:val="28"/>
          <w:szCs w:val="28"/>
        </w:rPr>
        <w:t>, «</w:t>
      </w:r>
      <w:r w:rsidRPr="00571DA7">
        <w:rPr>
          <w:rFonts w:ascii="Arial" w:hAnsi="Arial" w:cs="Arial"/>
          <w:sz w:val="28"/>
          <w:szCs w:val="28"/>
        </w:rPr>
        <w:t>отписанные</w:t>
      </w:r>
      <w:r w:rsidRPr="00571DA7">
        <w:rPr>
          <w:rFonts w:ascii="Arial" w:eastAsia="Calibri" w:hAnsi="Arial" w:cs="Arial"/>
          <w:sz w:val="28"/>
          <w:szCs w:val="28"/>
        </w:rPr>
        <w:t xml:space="preserve">», </w:t>
      </w:r>
      <w:r w:rsidRPr="00571DA7">
        <w:rPr>
          <w:rFonts w:ascii="Arial" w:hAnsi="Arial" w:cs="Arial"/>
          <w:sz w:val="28"/>
          <w:szCs w:val="28"/>
        </w:rPr>
        <w:t>приходят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судьбу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начинаете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</w:t>
      </w:r>
      <w:r w:rsidRPr="00571DA7">
        <w:rPr>
          <w:rFonts w:ascii="Arial" w:hAnsi="Arial" w:cs="Arial"/>
          <w:sz w:val="28"/>
          <w:szCs w:val="28"/>
        </w:rPr>
        <w:softHyphen/>
        <w:t>сить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помощи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помощь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здесь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руках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Поверните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свою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судьбу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вспять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Исправьте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свои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дела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раскаяниями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осознанием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>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есть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направят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дальше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развитию</w:t>
      </w:r>
      <w:r w:rsidRPr="00571DA7">
        <w:rPr>
          <w:rFonts w:ascii="Arial" w:eastAsia="Calibri" w:hAnsi="Arial" w:cs="Arial"/>
          <w:sz w:val="28"/>
          <w:szCs w:val="28"/>
        </w:rPr>
        <w:t xml:space="preserve"> вашей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и судьбы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человечества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если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hAnsi="Arial" w:cs="Arial"/>
          <w:sz w:val="28"/>
          <w:szCs w:val="28"/>
        </w:rPr>
        <w:softHyphen/>
        <w:t>нимание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пришло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катитесь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обратном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напра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hAnsi="Arial" w:cs="Arial"/>
          <w:sz w:val="28"/>
          <w:szCs w:val="28"/>
        </w:rPr>
        <w:t>лении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При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негармоничном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эмоции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начинают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преобладать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над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Разумом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приобретаете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«</w:t>
      </w:r>
      <w:r w:rsidRPr="00571DA7">
        <w:rPr>
          <w:rFonts w:ascii="Arial" w:hAnsi="Arial" w:cs="Arial"/>
          <w:sz w:val="28"/>
          <w:szCs w:val="28"/>
          <w:u w:val="single"/>
        </w:rPr>
        <w:t>оскал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» </w:t>
      </w:r>
      <w:r w:rsidRPr="00571DA7">
        <w:rPr>
          <w:rFonts w:ascii="Arial" w:hAnsi="Arial" w:cs="Arial"/>
          <w:sz w:val="28"/>
          <w:szCs w:val="28"/>
          <w:u w:val="single"/>
        </w:rPr>
        <w:t>зла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лице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значит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неправильно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проходите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свой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путь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сделав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перевес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сторону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эмоций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амбиций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становится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негармо</w:t>
      </w:r>
      <w:r w:rsidRPr="00571DA7">
        <w:rPr>
          <w:rFonts w:ascii="Arial" w:hAnsi="Arial" w:cs="Arial"/>
          <w:sz w:val="28"/>
          <w:szCs w:val="28"/>
        </w:rPr>
        <w:softHyphen/>
        <w:t>нично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начинает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двигаться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сторону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убывания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наоборот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должно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быть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>-</w:t>
      </w:r>
      <w:r w:rsidRPr="00571DA7">
        <w:rPr>
          <w:rFonts w:ascii="Arial" w:hAnsi="Arial" w:cs="Arial"/>
          <w:sz w:val="28"/>
          <w:szCs w:val="28"/>
        </w:rPr>
        <w:t>навсего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вторглись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собственной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переписали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винить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теперь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некого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>-</w:t>
      </w:r>
      <w:r w:rsidRPr="00571DA7">
        <w:rPr>
          <w:rFonts w:ascii="Arial" w:hAnsi="Arial" w:cs="Arial"/>
          <w:sz w:val="28"/>
          <w:szCs w:val="28"/>
        </w:rPr>
        <w:t>навсего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прошли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правильно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уроки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были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прописаны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переписали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направлении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</w:t>
      </w:r>
      <w:r w:rsidRPr="00571DA7">
        <w:rPr>
          <w:rFonts w:ascii="Arial" w:hAnsi="Arial" w:cs="Arial"/>
          <w:sz w:val="28"/>
          <w:szCs w:val="28"/>
        </w:rPr>
        <w:t>Итак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предначертано</w:t>
      </w:r>
      <w:r w:rsidRPr="00571DA7">
        <w:rPr>
          <w:rFonts w:ascii="Arial" w:eastAsia="Calibri" w:hAnsi="Arial" w:cs="Arial"/>
          <w:sz w:val="28"/>
          <w:szCs w:val="28"/>
        </w:rPr>
        <w:t>. Вам дается выбор направл</w:t>
      </w:r>
      <w:r w:rsidRPr="00571DA7">
        <w:rPr>
          <w:rFonts w:ascii="Arial" w:eastAsia="Calibri" w:hAnsi="Arial" w:cs="Arial"/>
          <w:sz w:val="28"/>
          <w:szCs w:val="28"/>
        </w:rPr>
        <w:t>е</w:t>
      </w:r>
      <w:r w:rsidRPr="00571DA7">
        <w:rPr>
          <w:rFonts w:ascii="Arial" w:eastAsia="Calibri" w:hAnsi="Arial" w:cs="Arial"/>
          <w:sz w:val="28"/>
          <w:szCs w:val="28"/>
        </w:rPr>
        <w:t xml:space="preserve">ния пути личного совершенствования.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выбор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вами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куда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пойти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жить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каким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дальнейшую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Человек приходит в </w:t>
      </w:r>
      <w:r w:rsidRPr="00571DA7">
        <w:rPr>
          <w:rFonts w:ascii="Arial" w:eastAsia="Calibri" w:hAnsi="Arial" w:cs="Arial"/>
          <w:sz w:val="28"/>
          <w:szCs w:val="28"/>
          <w:u w:val="single"/>
        </w:rPr>
        <w:lastRenderedPageBreak/>
        <w:t xml:space="preserve">жизнь 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>с определенной целью (миссией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) судьбы 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>и выбором ее развития</w:t>
      </w:r>
      <w:r w:rsidRPr="00571DA7">
        <w:rPr>
          <w:rFonts w:ascii="Arial" w:eastAsia="Calibri" w:hAnsi="Arial" w:cs="Arial"/>
          <w:sz w:val="28"/>
          <w:szCs w:val="28"/>
        </w:rPr>
        <w:t>. И цель судьбы имеет двойственность выбора пути (стать просветленным человеком или наоборот). Человек может пойти по пути развития Духо</w:t>
      </w:r>
      <w:r w:rsidRPr="00571DA7">
        <w:rPr>
          <w:rFonts w:ascii="Arial" w:eastAsia="Calibri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>ных качеств Души и придти к Богу, а может выбрать путь противоположн</w:t>
      </w:r>
      <w:r w:rsidRPr="00571DA7">
        <w:rPr>
          <w:rFonts w:ascii="Arial" w:eastAsia="Calibri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>го развития и привести свою жизнь в тупик развития и к разрушению. И выполнение поставленной цели судьбой зависит от направления выбра</w:t>
      </w:r>
      <w:r w:rsidRPr="00571DA7">
        <w:rPr>
          <w:rFonts w:ascii="Arial" w:eastAsia="Calibri" w:hAnsi="Arial" w:cs="Arial"/>
          <w:sz w:val="28"/>
          <w:szCs w:val="28"/>
        </w:rPr>
        <w:t>н</w:t>
      </w:r>
      <w:r w:rsidRPr="00571DA7">
        <w:rPr>
          <w:rFonts w:ascii="Arial" w:eastAsia="Calibri" w:hAnsi="Arial" w:cs="Arial"/>
          <w:sz w:val="28"/>
          <w:szCs w:val="28"/>
        </w:rPr>
        <w:t xml:space="preserve">ного маршрута самим человеком. И поэтому  </w:t>
      </w:r>
      <w:r w:rsidRPr="00571DA7">
        <w:rPr>
          <w:rFonts w:ascii="Arial" w:hAnsi="Arial" w:cs="Arial"/>
          <w:sz w:val="28"/>
          <w:szCs w:val="28"/>
          <w:u w:val="single"/>
        </w:rPr>
        <w:t>Вы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- </w:t>
      </w:r>
      <w:r w:rsidRPr="00571DA7">
        <w:rPr>
          <w:rFonts w:ascii="Arial" w:hAnsi="Arial" w:cs="Arial"/>
          <w:sz w:val="28"/>
          <w:szCs w:val="28"/>
          <w:u w:val="single"/>
        </w:rPr>
        <w:t>вершители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своей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запомните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это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дает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вам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только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i/>
          <w:sz w:val="28"/>
          <w:szCs w:val="28"/>
          <w:u w:val="single"/>
        </w:rPr>
        <w:t>направление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i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i/>
          <w:sz w:val="28"/>
          <w:szCs w:val="28"/>
          <w:u w:val="single"/>
        </w:rPr>
        <w:t>выбор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как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куда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пойти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по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какому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пути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надо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сетовать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судьбу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Возьмите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hAnsi="Arial" w:cs="Arial"/>
          <w:sz w:val="28"/>
          <w:szCs w:val="28"/>
        </w:rPr>
        <w:softHyphen/>
        <w:t>мените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перепишите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gramStart"/>
      <w:r w:rsidRPr="00571DA7">
        <w:rPr>
          <w:rFonts w:ascii="Arial" w:hAnsi="Arial" w:cs="Arial"/>
          <w:sz w:val="28"/>
          <w:szCs w:val="28"/>
        </w:rPr>
        <w:t>ее</w:t>
      </w:r>
      <w:proofErr w:type="gram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конце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концов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если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нравится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b/>
          <w:sz w:val="28"/>
          <w:szCs w:val="28"/>
        </w:rPr>
        <w:t>СЕДЬМОЙ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Центр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Земле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 </w:t>
      </w:r>
      <w:r w:rsidRPr="00571DA7">
        <w:rPr>
          <w:rFonts w:ascii="Arial" w:hAnsi="Arial" w:cs="Arial"/>
          <w:b/>
          <w:sz w:val="28"/>
          <w:szCs w:val="28"/>
        </w:rPr>
        <w:t>Цель -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с</w:t>
      </w:r>
      <w:r w:rsidRPr="00571DA7">
        <w:rPr>
          <w:rFonts w:ascii="Arial" w:hAnsi="Arial" w:cs="Arial"/>
          <w:b/>
          <w:sz w:val="28"/>
          <w:szCs w:val="28"/>
        </w:rPr>
        <w:t>оздание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гармоничной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личности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настроенной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здоровье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создание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направленного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Личности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  <w:u w:val="single"/>
        </w:rPr>
        <w:t>Это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центр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понимания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восприятия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земного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пространства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как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единого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пространства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сотворения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проживания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Жизнь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тие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Земли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- </w:t>
      </w:r>
      <w:r w:rsidRPr="00571DA7">
        <w:rPr>
          <w:rFonts w:ascii="Arial" w:hAnsi="Arial" w:cs="Arial"/>
          <w:sz w:val="28"/>
          <w:szCs w:val="28"/>
          <w:u w:val="single"/>
        </w:rPr>
        <w:t>это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ваша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питается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собирая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живого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</w:t>
      </w:r>
      <w:r w:rsidRPr="00571DA7">
        <w:rPr>
          <w:rFonts w:ascii="Arial" w:hAnsi="Arial" w:cs="Arial"/>
          <w:sz w:val="28"/>
          <w:szCs w:val="28"/>
        </w:rPr>
        <w:t>р</w:t>
      </w:r>
      <w:r w:rsidRPr="00571DA7">
        <w:rPr>
          <w:rFonts w:ascii="Arial" w:hAnsi="Arial" w:cs="Arial"/>
          <w:sz w:val="28"/>
          <w:szCs w:val="28"/>
        </w:rPr>
        <w:t>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подпитывая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затем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ваш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импульс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для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нее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- </w:t>
      </w:r>
      <w:r w:rsidRPr="00571DA7">
        <w:rPr>
          <w:rFonts w:ascii="Arial" w:hAnsi="Arial" w:cs="Arial"/>
          <w:sz w:val="28"/>
          <w:szCs w:val="28"/>
          <w:u w:val="single"/>
        </w:rPr>
        <w:t>это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ваши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эмоции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отношение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ней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выше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становится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миролюбивее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светлее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hAnsi="Arial" w:cs="Arial"/>
          <w:sz w:val="28"/>
          <w:szCs w:val="28"/>
        </w:rPr>
        <w:softHyphen/>
        <w:t>строе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разру</w:t>
      </w:r>
      <w:r w:rsidRPr="00571DA7">
        <w:rPr>
          <w:rFonts w:ascii="Arial" w:hAnsi="Arial" w:cs="Arial"/>
          <w:sz w:val="28"/>
          <w:szCs w:val="28"/>
        </w:rPr>
        <w:softHyphen/>
        <w:t>шения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отнеситесь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благоразумно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Итак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семь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сфер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взаимодействуют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целое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складывая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</w:t>
      </w:r>
      <w:r w:rsidRPr="00571DA7">
        <w:rPr>
          <w:rFonts w:ascii="Arial" w:hAnsi="Arial" w:cs="Arial"/>
          <w:sz w:val="28"/>
          <w:szCs w:val="28"/>
        </w:rPr>
        <w:softHyphen/>
        <w:t>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состоит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взаимодействия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окружающим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развивают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стратегию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формирующем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предусмотрено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взаи</w:t>
      </w:r>
      <w:r w:rsidRPr="00571DA7">
        <w:rPr>
          <w:rFonts w:ascii="Arial" w:hAnsi="Arial" w:cs="Arial"/>
          <w:sz w:val="28"/>
          <w:szCs w:val="28"/>
        </w:rPr>
        <w:softHyphen/>
        <w:t>мосвязано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стимул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подумать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досуге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дальше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выстраивать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Строить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? 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поме</w:t>
      </w:r>
      <w:r w:rsidRPr="00571DA7">
        <w:rPr>
          <w:rFonts w:ascii="Arial" w:hAnsi="Arial" w:cs="Arial"/>
          <w:sz w:val="28"/>
          <w:szCs w:val="28"/>
        </w:rPr>
        <w:softHyphen/>
        <w:t>нять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бесповоротно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Ведь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вокруг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должно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быть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</w:t>
      </w:r>
      <w:r w:rsidRPr="00571DA7">
        <w:rPr>
          <w:rFonts w:ascii="Arial" w:hAnsi="Arial" w:cs="Arial"/>
          <w:sz w:val="28"/>
          <w:szCs w:val="28"/>
        </w:rPr>
        <w:softHyphen/>
        <w:t>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должна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Мировоз</w:t>
      </w:r>
      <w:r w:rsidRPr="00571DA7">
        <w:rPr>
          <w:rFonts w:ascii="Arial" w:hAnsi="Arial" w:cs="Arial"/>
          <w:sz w:val="28"/>
          <w:szCs w:val="28"/>
        </w:rPr>
        <w:softHyphen/>
        <w:t>зрение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теперь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напрашивается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мудрое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применимое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нынешне</w:t>
      </w:r>
      <w:r w:rsidRPr="00571DA7">
        <w:rPr>
          <w:rFonts w:ascii="Arial" w:hAnsi="Arial" w:cs="Arial"/>
          <w:sz w:val="28"/>
          <w:szCs w:val="28"/>
        </w:rPr>
        <w:softHyphen/>
        <w:t>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изречение</w:t>
      </w:r>
      <w:r w:rsidRPr="00571DA7">
        <w:rPr>
          <w:rFonts w:ascii="Arial" w:eastAsia="Calibri" w:hAnsi="Arial" w:cs="Arial"/>
          <w:sz w:val="28"/>
          <w:szCs w:val="28"/>
        </w:rPr>
        <w:t>: «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посеешь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пожнешь</w:t>
      </w:r>
      <w:r w:rsidRPr="00571DA7">
        <w:rPr>
          <w:rFonts w:ascii="Arial" w:eastAsia="Calibri" w:hAnsi="Arial" w:cs="Arial"/>
          <w:sz w:val="28"/>
          <w:szCs w:val="28"/>
        </w:rPr>
        <w:t xml:space="preserve">». 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lastRenderedPageBreak/>
        <w:t>значит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</w:t>
      </w:r>
      <w:r w:rsidRPr="00571DA7">
        <w:rPr>
          <w:rFonts w:ascii="Arial" w:hAnsi="Arial" w:cs="Arial"/>
          <w:sz w:val="28"/>
          <w:szCs w:val="28"/>
        </w:rPr>
        <w:softHyphen/>
        <w:t>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неразделимым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звеном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цепи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построите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заплани</w:t>
      </w:r>
      <w:r w:rsidRPr="00571DA7">
        <w:rPr>
          <w:rFonts w:ascii="Arial" w:hAnsi="Arial" w:cs="Arial"/>
          <w:sz w:val="28"/>
          <w:szCs w:val="28"/>
        </w:rPr>
        <w:softHyphen/>
        <w:t>руете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свою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пути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пойдете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Вся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ваша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руках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знайте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Живите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согласии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тогда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изменится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луч</w:t>
      </w:r>
      <w:r w:rsidRPr="00571DA7">
        <w:rPr>
          <w:rFonts w:ascii="Arial" w:hAnsi="Arial" w:cs="Arial"/>
          <w:sz w:val="28"/>
          <w:szCs w:val="28"/>
        </w:rPr>
        <w:softHyphen/>
        <w:t>шему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  <w:tab w:val="left" w:pos="8222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Аминь.                                                                                                                                 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беседовал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судьбе, 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Отца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покорный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слуга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Долго</w:t>
      </w:r>
      <w:r w:rsidRPr="00571DA7">
        <w:rPr>
          <w:rFonts w:ascii="Arial" w:hAnsi="Arial" w:cs="Arial"/>
          <w:sz w:val="28"/>
          <w:szCs w:val="28"/>
        </w:rPr>
        <w:softHyphen/>
        <w:t>летия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Процветания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человечества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,  </w:t>
      </w:r>
      <w:r w:rsidR="00FB5558">
        <w:rPr>
          <w:rFonts w:ascii="Arial" w:hAnsi="Arial" w:cs="Arial"/>
          <w:sz w:val="28"/>
          <w:szCs w:val="28"/>
        </w:rPr>
        <w:t>Золотой Ангел Света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  <w:tab w:val="left" w:pos="426"/>
          <w:tab w:val="left" w:pos="567"/>
        </w:tabs>
        <w:spacing w:after="0"/>
        <w:ind w:left="-567"/>
        <w:jc w:val="both"/>
        <w:rPr>
          <w:rFonts w:ascii="Arial" w:eastAsia="Calibri" w:hAnsi="Arial" w:cs="Arial"/>
          <w:sz w:val="32"/>
          <w:szCs w:val="32"/>
        </w:rPr>
      </w:pPr>
    </w:p>
    <w:p w:rsidR="00061879" w:rsidRPr="00B8561F" w:rsidRDefault="00061879" w:rsidP="00061879">
      <w:pPr>
        <w:tabs>
          <w:tab w:val="left" w:pos="-567"/>
          <w:tab w:val="left" w:pos="426"/>
          <w:tab w:val="left" w:pos="567"/>
        </w:tabs>
        <w:spacing w:after="0"/>
        <w:ind w:left="-567"/>
        <w:jc w:val="both"/>
        <w:rPr>
          <w:rFonts w:ascii="Arial" w:eastAsia="Calibri" w:hAnsi="Arial" w:cs="Arial"/>
          <w:b/>
          <w:sz w:val="32"/>
          <w:szCs w:val="32"/>
          <w:u w:val="single"/>
        </w:rPr>
      </w:pPr>
      <w:r w:rsidRPr="00571DA7">
        <w:rPr>
          <w:rFonts w:ascii="Arial" w:eastAsia="Calibri" w:hAnsi="Arial" w:cs="Arial"/>
          <w:sz w:val="32"/>
          <w:szCs w:val="32"/>
        </w:rPr>
        <w:t xml:space="preserve">         </w:t>
      </w:r>
      <w:r w:rsidRPr="00B8561F">
        <w:rPr>
          <w:rFonts w:ascii="Arial" w:hAnsi="Arial" w:cs="Arial"/>
          <w:b/>
          <w:sz w:val="32"/>
          <w:szCs w:val="32"/>
          <w:u w:val="single"/>
        </w:rPr>
        <w:t>О</w:t>
      </w:r>
      <w:r w:rsidRPr="00B8561F">
        <w:rPr>
          <w:rFonts w:ascii="Arial" w:eastAsia="Calibri" w:hAnsi="Arial" w:cs="Arial"/>
          <w:b/>
          <w:sz w:val="32"/>
          <w:szCs w:val="32"/>
          <w:u w:val="single"/>
        </w:rPr>
        <w:t xml:space="preserve"> </w:t>
      </w:r>
      <w:r w:rsidRPr="00B8561F">
        <w:rPr>
          <w:rFonts w:ascii="Arial" w:hAnsi="Arial" w:cs="Arial"/>
          <w:b/>
          <w:sz w:val="32"/>
          <w:szCs w:val="32"/>
          <w:u w:val="single"/>
        </w:rPr>
        <w:t>продолжении</w:t>
      </w:r>
      <w:r w:rsidRPr="00B8561F">
        <w:rPr>
          <w:rFonts w:ascii="Arial" w:eastAsia="Calibri" w:hAnsi="Arial" w:cs="Arial"/>
          <w:b/>
          <w:sz w:val="32"/>
          <w:szCs w:val="32"/>
          <w:u w:val="single"/>
        </w:rPr>
        <w:t xml:space="preserve"> </w:t>
      </w:r>
      <w:r w:rsidRPr="00B8561F">
        <w:rPr>
          <w:rFonts w:ascii="Arial" w:hAnsi="Arial" w:cs="Arial"/>
          <w:b/>
          <w:sz w:val="32"/>
          <w:szCs w:val="32"/>
          <w:u w:val="single"/>
        </w:rPr>
        <w:t>жизни</w:t>
      </w:r>
      <w:r w:rsidRPr="00B8561F">
        <w:rPr>
          <w:rFonts w:ascii="Arial" w:eastAsia="Calibri" w:hAnsi="Arial" w:cs="Arial"/>
          <w:b/>
          <w:sz w:val="32"/>
          <w:szCs w:val="32"/>
          <w:u w:val="single"/>
        </w:rPr>
        <w:t xml:space="preserve"> и формировании </w:t>
      </w:r>
      <w:r w:rsidRPr="00B8561F">
        <w:rPr>
          <w:rFonts w:ascii="Arial" w:hAnsi="Arial" w:cs="Arial"/>
          <w:b/>
          <w:sz w:val="32"/>
          <w:szCs w:val="32"/>
          <w:u w:val="single"/>
        </w:rPr>
        <w:t>Духа</w:t>
      </w:r>
      <w:r w:rsidRPr="00B8561F">
        <w:rPr>
          <w:rFonts w:ascii="Arial" w:eastAsia="Calibri" w:hAnsi="Arial" w:cs="Arial"/>
          <w:b/>
          <w:sz w:val="32"/>
          <w:szCs w:val="32"/>
          <w:u w:val="single"/>
        </w:rPr>
        <w:t xml:space="preserve"> </w:t>
      </w:r>
      <w:r w:rsidRPr="00B8561F">
        <w:rPr>
          <w:rFonts w:ascii="Arial" w:hAnsi="Arial" w:cs="Arial"/>
          <w:b/>
          <w:sz w:val="32"/>
          <w:szCs w:val="32"/>
          <w:u w:val="single"/>
        </w:rPr>
        <w:t>и</w:t>
      </w:r>
      <w:r w:rsidRPr="00B8561F">
        <w:rPr>
          <w:rFonts w:ascii="Arial" w:eastAsia="Calibri" w:hAnsi="Arial" w:cs="Arial"/>
          <w:b/>
          <w:sz w:val="32"/>
          <w:szCs w:val="32"/>
          <w:u w:val="single"/>
        </w:rPr>
        <w:t xml:space="preserve"> </w:t>
      </w:r>
      <w:r w:rsidRPr="00B8561F">
        <w:rPr>
          <w:rFonts w:ascii="Arial" w:hAnsi="Arial" w:cs="Arial"/>
          <w:b/>
          <w:sz w:val="32"/>
          <w:szCs w:val="32"/>
          <w:u w:val="single"/>
        </w:rPr>
        <w:t>Души</w:t>
      </w:r>
      <w:r w:rsidRPr="00B8561F">
        <w:rPr>
          <w:rFonts w:ascii="Arial" w:eastAsia="Calibri" w:hAnsi="Arial" w:cs="Arial"/>
          <w:b/>
          <w:sz w:val="32"/>
          <w:szCs w:val="32"/>
          <w:u w:val="single"/>
        </w:rPr>
        <w:t xml:space="preserve"> </w:t>
      </w:r>
      <w:r w:rsidRPr="00B8561F">
        <w:rPr>
          <w:rFonts w:ascii="Arial" w:hAnsi="Arial" w:cs="Arial"/>
          <w:b/>
          <w:sz w:val="32"/>
          <w:szCs w:val="32"/>
          <w:u w:val="single"/>
        </w:rPr>
        <w:t>после</w:t>
      </w:r>
      <w:r w:rsidRPr="00B8561F">
        <w:rPr>
          <w:rFonts w:ascii="Arial" w:eastAsia="Calibri" w:hAnsi="Arial" w:cs="Arial"/>
          <w:b/>
          <w:sz w:val="32"/>
          <w:szCs w:val="32"/>
          <w:u w:val="single"/>
        </w:rPr>
        <w:t xml:space="preserve"> </w:t>
      </w:r>
      <w:r w:rsidRPr="00B8561F">
        <w:rPr>
          <w:rFonts w:ascii="Arial" w:hAnsi="Arial" w:cs="Arial"/>
          <w:b/>
          <w:sz w:val="32"/>
          <w:szCs w:val="32"/>
          <w:u w:val="single"/>
        </w:rPr>
        <w:t>смерти</w:t>
      </w:r>
      <w:r w:rsidRPr="00B8561F">
        <w:rPr>
          <w:rFonts w:ascii="Arial" w:eastAsia="Calibri" w:hAnsi="Arial" w:cs="Arial"/>
          <w:b/>
          <w:sz w:val="32"/>
          <w:szCs w:val="32"/>
          <w:u w:val="single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 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Дух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человека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это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- </w:t>
      </w:r>
      <w:r w:rsidRPr="00571DA7">
        <w:rPr>
          <w:rFonts w:ascii="Arial" w:hAnsi="Arial" w:cs="Arial"/>
          <w:sz w:val="28"/>
          <w:szCs w:val="28"/>
          <w:u w:val="single"/>
        </w:rPr>
        <w:t>Существо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сформированное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из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энергий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Сотвор</w:t>
      </w:r>
      <w:r w:rsidRPr="00571DA7">
        <w:rPr>
          <w:rFonts w:ascii="Arial" w:hAnsi="Arial" w:cs="Arial"/>
          <w:sz w:val="28"/>
          <w:szCs w:val="28"/>
          <w:u w:val="single"/>
        </w:rPr>
        <w:t>е</w:t>
      </w:r>
      <w:r w:rsidRPr="00571DA7">
        <w:rPr>
          <w:rFonts w:ascii="Arial" w:hAnsi="Arial" w:cs="Arial"/>
          <w:sz w:val="28"/>
          <w:szCs w:val="28"/>
          <w:u w:val="single"/>
        </w:rPr>
        <w:t>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самим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 </w:t>
      </w:r>
      <w:r w:rsidRPr="00571DA7">
        <w:rPr>
          <w:rFonts w:ascii="Arial" w:hAnsi="Arial" w:cs="Arial"/>
          <w:sz w:val="28"/>
          <w:szCs w:val="28"/>
          <w:u w:val="single"/>
        </w:rPr>
        <w:t>чело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веком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связей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биополя</w:t>
      </w:r>
      <w:r w:rsidRPr="00571DA7">
        <w:rPr>
          <w:rFonts w:ascii="Arial" w:eastAsia="Calibri" w:hAnsi="Arial" w:cs="Arial"/>
          <w:sz w:val="28"/>
          <w:szCs w:val="28"/>
        </w:rPr>
        <w:t xml:space="preserve">, а Духовное тело </w:t>
      </w:r>
      <w:r w:rsidRPr="00571DA7">
        <w:rPr>
          <w:rFonts w:ascii="Arial" w:hAnsi="Arial" w:cs="Arial"/>
          <w:sz w:val="28"/>
          <w:szCs w:val="28"/>
        </w:rPr>
        <w:t>сотворено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тонких </w:t>
      </w:r>
      <w:r w:rsidRPr="00571DA7">
        <w:rPr>
          <w:rFonts w:ascii="Arial" w:hAnsi="Arial" w:cs="Arial"/>
          <w:sz w:val="28"/>
          <w:szCs w:val="28"/>
        </w:rPr>
        <w:t>связей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Одухотво</w:t>
      </w:r>
      <w:r w:rsidRPr="00571DA7">
        <w:rPr>
          <w:rFonts w:ascii="Arial" w:hAnsi="Arial" w:cs="Arial"/>
          <w:sz w:val="28"/>
          <w:szCs w:val="28"/>
        </w:rPr>
        <w:softHyphen/>
        <w:t>рения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складывающих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Мировоззрение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 и его Дух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Местом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форм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hAnsi="Arial" w:cs="Arial"/>
          <w:sz w:val="28"/>
          <w:szCs w:val="28"/>
          <w:u w:val="single"/>
        </w:rPr>
        <w:t>рования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связи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(</w:t>
      </w:r>
      <w:r w:rsidRPr="00571DA7">
        <w:rPr>
          <w:rFonts w:ascii="Arial" w:hAnsi="Arial" w:cs="Arial"/>
          <w:sz w:val="28"/>
          <w:szCs w:val="28"/>
          <w:u w:val="single"/>
        </w:rPr>
        <w:t>системой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) </w:t>
      </w:r>
      <w:r w:rsidRPr="00571DA7">
        <w:rPr>
          <w:rFonts w:ascii="Arial" w:hAnsi="Arial" w:cs="Arial"/>
          <w:sz w:val="28"/>
          <w:szCs w:val="28"/>
          <w:u w:val="single"/>
        </w:rPr>
        <w:t>Одухотворения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являются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центры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человека с Миром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образуется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</w:t>
      </w:r>
      <w:r w:rsidRPr="00571DA7">
        <w:rPr>
          <w:rFonts w:ascii="Arial" w:hAnsi="Arial" w:cs="Arial"/>
          <w:sz w:val="28"/>
          <w:szCs w:val="28"/>
        </w:rPr>
        <w:softHyphen/>
        <w:t>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</w:t>
      </w:r>
      <w:r w:rsidRPr="00571DA7">
        <w:rPr>
          <w:rFonts w:ascii="Arial" w:hAnsi="Arial" w:cs="Arial"/>
          <w:sz w:val="28"/>
          <w:szCs w:val="28"/>
        </w:rPr>
        <w:t>р</w:t>
      </w:r>
      <w:r w:rsidRPr="00571DA7">
        <w:rPr>
          <w:rFonts w:ascii="Arial" w:hAnsi="Arial" w:cs="Arial"/>
          <w:sz w:val="28"/>
          <w:szCs w:val="28"/>
        </w:rPr>
        <w:t>гии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Сотворения 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 его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Центры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hAnsi="Arial" w:cs="Arial"/>
          <w:sz w:val="28"/>
          <w:szCs w:val="28"/>
        </w:rPr>
        <w:softHyphen/>
        <w:t>стоят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>.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</w:t>
      </w:r>
      <w:r w:rsidRPr="00571DA7">
        <w:rPr>
          <w:rFonts w:ascii="Arial" w:hAnsi="Arial" w:cs="Arial"/>
          <w:sz w:val="28"/>
          <w:szCs w:val="28"/>
        </w:rPr>
        <w:softHyphen/>
        <w:t>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осуществляется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налаженную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состоящую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энергетических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воронок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настроем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приема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отдачи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воронки</w:t>
      </w:r>
      <w:r w:rsidRPr="00571DA7">
        <w:rPr>
          <w:rFonts w:ascii="Arial" w:eastAsia="Calibri" w:hAnsi="Arial" w:cs="Arial"/>
          <w:sz w:val="28"/>
          <w:szCs w:val="28"/>
        </w:rPr>
        <w:t xml:space="preserve"> являются частью системы связи человека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Миром </w:t>
      </w:r>
      <w:r w:rsidRPr="00571DA7">
        <w:rPr>
          <w:rFonts w:ascii="Arial" w:hAnsi="Arial" w:cs="Arial"/>
          <w:sz w:val="28"/>
          <w:szCs w:val="28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Эта 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</w:t>
      </w:r>
      <w:r w:rsidRPr="00571DA7">
        <w:rPr>
          <w:rFonts w:ascii="Arial" w:hAnsi="Arial" w:cs="Arial"/>
          <w:sz w:val="28"/>
          <w:szCs w:val="28"/>
        </w:rPr>
        <w:softHyphen/>
        <w:t>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стойкий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процесс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передачи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несет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именно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</w:t>
      </w:r>
      <w:r w:rsidRPr="00571DA7">
        <w:rPr>
          <w:rFonts w:ascii="Arial" w:hAnsi="Arial" w:cs="Arial"/>
          <w:sz w:val="28"/>
          <w:szCs w:val="28"/>
        </w:rPr>
        <w:softHyphen/>
        <w:t>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биополе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каждого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Импульсный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передается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взаимоде</w:t>
      </w:r>
      <w:r w:rsidRPr="00571DA7">
        <w:rPr>
          <w:rFonts w:ascii="Arial" w:hAnsi="Arial" w:cs="Arial"/>
          <w:sz w:val="28"/>
          <w:szCs w:val="28"/>
        </w:rPr>
        <w:t>й</w:t>
      </w:r>
      <w:r w:rsidRPr="00571DA7">
        <w:rPr>
          <w:rFonts w:ascii="Arial" w:hAnsi="Arial" w:cs="Arial"/>
          <w:sz w:val="28"/>
          <w:szCs w:val="28"/>
        </w:rPr>
        <w:t>ствия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отдачи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 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обратной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передачи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 xml:space="preserve">обновленный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энергетического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поступает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образовании этого</w:t>
      </w:r>
      <w:r w:rsidRPr="00571DA7">
        <w:rPr>
          <w:rFonts w:ascii="Arial" w:eastAsia="Calibri" w:hAnsi="Arial" w:cs="Arial"/>
          <w:sz w:val="28"/>
          <w:szCs w:val="28"/>
        </w:rPr>
        <w:t xml:space="preserve">  обратного круга 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образуется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биополе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</w:t>
      </w:r>
      <w:r w:rsidRPr="00571DA7">
        <w:rPr>
          <w:rFonts w:ascii="Arial" w:hAnsi="Arial" w:cs="Arial"/>
          <w:sz w:val="28"/>
          <w:szCs w:val="28"/>
        </w:rPr>
        <w:softHyphen/>
        <w:t>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lastRenderedPageBreak/>
        <w:t xml:space="preserve">     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соответствии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настроем этой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</w:t>
      </w:r>
      <w:r w:rsidRPr="00571DA7">
        <w:rPr>
          <w:rFonts w:ascii="Arial" w:hAnsi="Arial" w:cs="Arial"/>
          <w:sz w:val="28"/>
          <w:szCs w:val="28"/>
        </w:rPr>
        <w:softHyphen/>
        <w:t>ного Мира</w:t>
      </w:r>
      <w:r w:rsidRPr="00571DA7">
        <w:rPr>
          <w:rFonts w:ascii="Arial" w:eastAsia="Calibri" w:hAnsi="Arial" w:cs="Arial"/>
          <w:sz w:val="28"/>
          <w:szCs w:val="28"/>
        </w:rPr>
        <w:t xml:space="preserve">,  </w:t>
      </w:r>
      <w:r w:rsidRPr="00571DA7">
        <w:rPr>
          <w:rFonts w:ascii="Arial" w:hAnsi="Arial" w:cs="Arial"/>
          <w:sz w:val="28"/>
          <w:szCs w:val="28"/>
        </w:rPr>
        <w:t>создает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управле</w:t>
      </w:r>
      <w:r w:rsidRPr="00571DA7">
        <w:rPr>
          <w:rFonts w:ascii="Arial" w:hAnsi="Arial" w:cs="Arial"/>
          <w:sz w:val="28"/>
          <w:szCs w:val="28"/>
        </w:rPr>
        <w:softHyphen/>
        <w:t>ния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настраивая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лад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наоборот</w:t>
      </w:r>
      <w:r w:rsidRPr="00571DA7">
        <w:rPr>
          <w:rFonts w:ascii="Arial" w:eastAsia="Calibri" w:hAnsi="Arial" w:cs="Arial"/>
          <w:sz w:val="28"/>
          <w:szCs w:val="28"/>
        </w:rPr>
        <w:t xml:space="preserve">,  </w:t>
      </w:r>
      <w:r w:rsidRPr="00571DA7">
        <w:rPr>
          <w:rFonts w:ascii="Arial" w:hAnsi="Arial" w:cs="Arial"/>
          <w:sz w:val="28"/>
          <w:szCs w:val="28"/>
        </w:rPr>
        <w:t>настраивая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испытания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Пон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hAnsi="Arial" w:cs="Arial"/>
          <w:sz w:val="28"/>
          <w:szCs w:val="28"/>
        </w:rPr>
        <w:t>мание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Эти Существа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из этой системы связи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покрови</w:t>
      </w:r>
      <w:r w:rsidRPr="00571DA7">
        <w:rPr>
          <w:rFonts w:ascii="Arial" w:hAnsi="Arial" w:cs="Arial"/>
          <w:sz w:val="28"/>
          <w:szCs w:val="28"/>
        </w:rPr>
        <w:softHyphen/>
        <w:t>тельствующие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человеку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дают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направление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Прозрение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Понимание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помогая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сложить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начало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вдохновляющим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</w:t>
      </w:r>
      <w:r w:rsidRPr="00571DA7">
        <w:rPr>
          <w:rFonts w:ascii="Arial" w:hAnsi="Arial" w:cs="Arial"/>
          <w:sz w:val="28"/>
          <w:szCs w:val="28"/>
        </w:rPr>
        <w:softHyphen/>
        <w:t>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рост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 Покровительственный* </w:t>
      </w:r>
      <w:r w:rsidRPr="00571DA7">
        <w:rPr>
          <w:rFonts w:ascii="Arial" w:hAnsi="Arial" w:cs="Arial"/>
          <w:sz w:val="28"/>
          <w:szCs w:val="28"/>
        </w:rPr>
        <w:t>Дух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находящийся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нача</w:t>
      </w:r>
      <w:r w:rsidRPr="00571DA7">
        <w:rPr>
          <w:rFonts w:ascii="Arial" w:hAnsi="Arial" w:cs="Arial"/>
          <w:sz w:val="28"/>
          <w:szCs w:val="28"/>
        </w:rPr>
        <w:softHyphen/>
        <w:t>лом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hAnsi="Arial" w:cs="Arial"/>
          <w:sz w:val="28"/>
          <w:szCs w:val="28"/>
        </w:rPr>
        <w:t>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Одухотво</w:t>
      </w:r>
      <w:r w:rsidRPr="00571DA7">
        <w:rPr>
          <w:rFonts w:ascii="Arial" w:hAnsi="Arial" w:cs="Arial"/>
          <w:sz w:val="28"/>
          <w:szCs w:val="28"/>
        </w:rPr>
        <w:softHyphen/>
        <w:t>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дальнейшую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линию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создавая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уроки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мастерства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возвышения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лестнице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Одухотворе</w:t>
      </w:r>
      <w:r w:rsidRPr="00571DA7">
        <w:rPr>
          <w:rFonts w:ascii="Arial" w:hAnsi="Arial" w:cs="Arial"/>
          <w:sz w:val="28"/>
          <w:szCs w:val="28"/>
        </w:rPr>
        <w:softHyphen/>
        <w:t>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течение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зависимости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роста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может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меняться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Духов</w:t>
      </w:r>
      <w:r w:rsidRPr="00571DA7">
        <w:rPr>
          <w:rFonts w:ascii="Arial" w:hAnsi="Arial" w:cs="Arial"/>
          <w:sz w:val="28"/>
          <w:szCs w:val="28"/>
        </w:rPr>
        <w:softHyphen/>
        <w:t>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складывается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мировоззренческий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</w:t>
      </w:r>
      <w:r w:rsidRPr="00571DA7">
        <w:rPr>
          <w:rFonts w:ascii="Arial" w:hAnsi="Arial" w:cs="Arial"/>
          <w:sz w:val="28"/>
          <w:szCs w:val="28"/>
        </w:rPr>
        <w:softHyphen/>
        <w:t>гляд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течение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зависимости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поведения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создающие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формируют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поведенческую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отдельные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индивидуальный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уклад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</w:t>
      </w:r>
      <w:r w:rsidRPr="00571DA7">
        <w:rPr>
          <w:rFonts w:ascii="Arial" w:hAnsi="Arial" w:cs="Arial"/>
          <w:sz w:val="28"/>
          <w:szCs w:val="28"/>
        </w:rPr>
        <w:softHyphen/>
        <w:t>века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направленный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того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иного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жизненного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аспекта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Например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из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задач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Центра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Семейных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отношений (6)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жизненное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пов</w:t>
      </w:r>
      <w:r w:rsidRPr="00571DA7">
        <w:rPr>
          <w:rFonts w:ascii="Arial" w:hAnsi="Arial" w:cs="Arial"/>
          <w:sz w:val="28"/>
          <w:szCs w:val="28"/>
          <w:u w:val="single"/>
        </w:rPr>
        <w:t>е</w:t>
      </w:r>
      <w:r w:rsidRPr="00571DA7">
        <w:rPr>
          <w:rFonts w:ascii="Arial" w:hAnsi="Arial" w:cs="Arial"/>
          <w:sz w:val="28"/>
          <w:szCs w:val="28"/>
          <w:u w:val="single"/>
        </w:rPr>
        <w:t>дение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 xml:space="preserve">Этот </w:t>
      </w:r>
      <w:r w:rsidRPr="00571DA7">
        <w:rPr>
          <w:rFonts w:ascii="Arial" w:eastAsia="Calibri" w:hAnsi="Arial" w:cs="Arial"/>
          <w:sz w:val="28"/>
          <w:szCs w:val="28"/>
        </w:rPr>
        <w:t xml:space="preserve">Центр </w:t>
      </w:r>
      <w:r w:rsidRPr="00571DA7">
        <w:rPr>
          <w:rFonts w:ascii="Arial" w:hAnsi="Arial" w:cs="Arial"/>
          <w:sz w:val="28"/>
          <w:szCs w:val="28"/>
        </w:rPr>
        <w:t>складывает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только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эмоциональное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поведение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отношение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окружающему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Миру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балансную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защиты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Если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пребывать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спокойствии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сохранит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только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эмоци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нальное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равновесие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создаст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эмоциональную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защиту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баланса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Итак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только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выстраивают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баланс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защиты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Существа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gramStart"/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proofErr w:type="gram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постоянно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находится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неразрывной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*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Покровительства</w:t>
      </w:r>
      <w:r w:rsidRPr="00571DA7">
        <w:rPr>
          <w:rFonts w:ascii="Arial" w:eastAsia="Calibri" w:hAnsi="Arial" w:cs="Arial"/>
          <w:sz w:val="28"/>
          <w:szCs w:val="28"/>
        </w:rPr>
        <w:t xml:space="preserve">), </w:t>
      </w:r>
      <w:r w:rsidRPr="00571DA7">
        <w:rPr>
          <w:rFonts w:ascii="Arial" w:hAnsi="Arial" w:cs="Arial"/>
          <w:sz w:val="28"/>
          <w:szCs w:val="28"/>
        </w:rPr>
        <w:t>формирующими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bCs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сердечным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центром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Центр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начала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(3).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дальнейшем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которого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смерти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hAnsi="Arial" w:cs="Arial"/>
          <w:sz w:val="28"/>
          <w:szCs w:val="28"/>
        </w:rPr>
        <w:t>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Покровительствующий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Дух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(Духовный настрой)  </w:t>
      </w:r>
      <w:r w:rsidRPr="00571DA7">
        <w:rPr>
          <w:rFonts w:ascii="Arial" w:hAnsi="Arial" w:cs="Arial"/>
          <w:b/>
          <w:bCs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тела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lastRenderedPageBreak/>
        <w:t xml:space="preserve">      </w:t>
      </w:r>
      <w:r w:rsidRPr="00571DA7">
        <w:rPr>
          <w:rFonts w:ascii="Arial" w:hAnsi="Arial" w:cs="Arial"/>
          <w:sz w:val="28"/>
          <w:szCs w:val="28"/>
        </w:rPr>
        <w:t>После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смерти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физического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происходят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нения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складывающая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прер</w:t>
      </w:r>
      <w:r w:rsidRPr="00571DA7">
        <w:rPr>
          <w:rFonts w:ascii="Arial" w:hAnsi="Arial" w:cs="Arial"/>
          <w:sz w:val="28"/>
          <w:szCs w:val="28"/>
        </w:rPr>
        <w:t>ы</w:t>
      </w:r>
      <w:r w:rsidRPr="00571DA7">
        <w:rPr>
          <w:rFonts w:ascii="Arial" w:hAnsi="Arial" w:cs="Arial"/>
          <w:sz w:val="28"/>
          <w:szCs w:val="28"/>
        </w:rPr>
        <w:t>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физическим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телом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оче</w:t>
      </w:r>
      <w:r w:rsidRPr="00571DA7">
        <w:rPr>
          <w:rFonts w:ascii="Arial" w:hAnsi="Arial" w:cs="Arial"/>
          <w:sz w:val="28"/>
          <w:szCs w:val="28"/>
        </w:rPr>
        <w:softHyphen/>
        <w:t>реди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одно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другим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форм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hAnsi="Arial" w:cs="Arial"/>
          <w:sz w:val="28"/>
          <w:szCs w:val="28"/>
        </w:rPr>
        <w:t>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отделенное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Тонкое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тело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виде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Фантома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парал</w:t>
      </w:r>
      <w:r w:rsidRPr="00571DA7">
        <w:rPr>
          <w:rFonts w:ascii="Arial" w:hAnsi="Arial" w:cs="Arial"/>
          <w:sz w:val="28"/>
          <w:szCs w:val="28"/>
        </w:rPr>
        <w:softHyphen/>
        <w:t>лельном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фантом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gramStart"/>
      <w:r w:rsidRPr="00571DA7">
        <w:rPr>
          <w:rFonts w:ascii="Arial" w:hAnsi="Arial" w:cs="Arial"/>
          <w:sz w:val="28"/>
          <w:szCs w:val="28"/>
        </w:rPr>
        <w:t>остается</w:t>
      </w:r>
      <w:proofErr w:type="gram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связан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</w:t>
      </w:r>
      <w:r w:rsidRPr="00571DA7">
        <w:rPr>
          <w:rFonts w:ascii="Arial" w:hAnsi="Arial" w:cs="Arial"/>
          <w:sz w:val="28"/>
          <w:szCs w:val="28"/>
        </w:rPr>
        <w:softHyphen/>
        <w:t>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копией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находящейся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переходном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времени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течения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Време</w:t>
      </w:r>
      <w:r w:rsidRPr="00571DA7">
        <w:rPr>
          <w:rFonts w:ascii="Arial" w:hAnsi="Arial" w:cs="Arial"/>
          <w:b/>
          <w:bCs/>
          <w:sz w:val="28"/>
          <w:szCs w:val="28"/>
        </w:rPr>
        <w:softHyphen/>
        <w:t>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эту тонкую систему связи Фантом также связан с Покровитель</w:t>
      </w:r>
      <w:r w:rsidRPr="00571DA7">
        <w:rPr>
          <w:rFonts w:ascii="Arial" w:hAnsi="Arial" w:cs="Arial"/>
          <w:sz w:val="28"/>
          <w:szCs w:val="28"/>
        </w:rPr>
        <w:softHyphen/>
        <w:t>ственным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</w:rPr>
      </w:pPr>
    </w:p>
    <w:p w:rsidR="00061879" w:rsidRPr="00925151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925151">
        <w:rPr>
          <w:rFonts w:ascii="Arial" w:eastAsia="Calibri" w:hAnsi="Arial" w:cs="Arial"/>
        </w:rPr>
        <w:t>*</w:t>
      </w:r>
      <w:r w:rsidRPr="00925151">
        <w:rPr>
          <w:rFonts w:ascii="Arial" w:hAnsi="Arial" w:cs="Arial"/>
        </w:rPr>
        <w:t>Покровительственный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Дух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системы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Одухотворения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формируется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у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человека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при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жизни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из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связи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Центра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Духовности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с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Миром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формирования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Сознания</w:t>
      </w:r>
      <w:r w:rsidRPr="00925151">
        <w:rPr>
          <w:rFonts w:ascii="Arial" w:eastAsia="Calibri" w:hAnsi="Arial" w:cs="Arial"/>
        </w:rPr>
        <w:t xml:space="preserve">. </w:t>
      </w:r>
      <w:r w:rsidRPr="00925151">
        <w:rPr>
          <w:rFonts w:ascii="Arial" w:hAnsi="Arial" w:cs="Arial"/>
        </w:rPr>
        <w:t>Покровитель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этого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центра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в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дальнейшем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становится</w:t>
      </w:r>
      <w:r w:rsidRPr="00925151">
        <w:rPr>
          <w:rFonts w:ascii="Arial" w:eastAsia="Calibri" w:hAnsi="Arial" w:cs="Arial"/>
        </w:rPr>
        <w:t xml:space="preserve">  </w:t>
      </w:r>
      <w:r w:rsidRPr="00925151">
        <w:rPr>
          <w:rFonts w:ascii="Arial" w:hAnsi="Arial" w:cs="Arial"/>
        </w:rPr>
        <w:t>Покровительственным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Духом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системы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Одухотворения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будущего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человека</w:t>
      </w:r>
      <w:r w:rsidRPr="00925151">
        <w:rPr>
          <w:rFonts w:ascii="Arial" w:eastAsia="Calibri" w:hAnsi="Arial" w:cs="Arial"/>
        </w:rPr>
        <w:t xml:space="preserve">. </w:t>
      </w:r>
      <w:r w:rsidRPr="00925151">
        <w:rPr>
          <w:rFonts w:ascii="Arial" w:hAnsi="Arial" w:cs="Arial"/>
        </w:rPr>
        <w:t>А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связь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его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со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всеми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остальными</w:t>
      </w:r>
      <w:r w:rsidRPr="00925151">
        <w:rPr>
          <w:rFonts w:ascii="Arial" w:eastAsia="Calibri" w:hAnsi="Arial" w:cs="Arial"/>
        </w:rPr>
        <w:t xml:space="preserve">  </w:t>
      </w:r>
      <w:r w:rsidRPr="00925151">
        <w:rPr>
          <w:rFonts w:ascii="Arial" w:hAnsi="Arial" w:cs="Arial"/>
        </w:rPr>
        <w:t>Мирами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 xml:space="preserve">создает единую систему Одухотворения будущего человека в </w:t>
      </w:r>
      <w:proofErr w:type="spellStart"/>
      <w:proofErr w:type="gramStart"/>
      <w:r w:rsidRPr="00925151">
        <w:rPr>
          <w:rFonts w:ascii="Arial" w:hAnsi="Arial" w:cs="Arial"/>
        </w:rPr>
        <w:t>По</w:t>
      </w:r>
      <w:r w:rsidRPr="00925151">
        <w:rPr>
          <w:rFonts w:ascii="Arial" w:hAnsi="Arial" w:cs="Arial"/>
        </w:rPr>
        <w:softHyphen/>
        <w:t>кровитель-ственном</w:t>
      </w:r>
      <w:proofErr w:type="spellEnd"/>
      <w:proofErr w:type="gramEnd"/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Мире</w:t>
      </w:r>
      <w:r w:rsidRPr="00925151">
        <w:rPr>
          <w:rFonts w:ascii="Arial" w:eastAsia="Calibri" w:hAnsi="Arial" w:cs="Arial"/>
        </w:rPr>
        <w:t xml:space="preserve">. </w:t>
      </w:r>
    </w:p>
    <w:p w:rsidR="00061879" w:rsidRPr="00925151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925151">
        <w:rPr>
          <w:rFonts w:ascii="Arial" w:eastAsia="Calibri" w:hAnsi="Arial" w:cs="Arial"/>
        </w:rPr>
        <w:t>*</w:t>
      </w:r>
      <w:r w:rsidRPr="00925151">
        <w:rPr>
          <w:rFonts w:ascii="Arial" w:hAnsi="Arial" w:cs="Arial"/>
        </w:rPr>
        <w:t>Мир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Души</w:t>
      </w:r>
      <w:r w:rsidRPr="00925151">
        <w:rPr>
          <w:rFonts w:ascii="Arial" w:eastAsia="Calibri" w:hAnsi="Arial" w:cs="Arial"/>
        </w:rPr>
        <w:t xml:space="preserve"> - </w:t>
      </w:r>
      <w:r w:rsidRPr="00925151">
        <w:rPr>
          <w:rFonts w:ascii="Arial" w:hAnsi="Arial" w:cs="Arial"/>
        </w:rPr>
        <w:t>это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Покровительственный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Мир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Ангела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Хранителя</w:t>
      </w:r>
      <w:r w:rsidRPr="00925151">
        <w:rPr>
          <w:rFonts w:ascii="Arial" w:eastAsia="Calibri" w:hAnsi="Arial" w:cs="Arial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</w:rPr>
      </w:pP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прерыва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ется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физическим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телом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proofErr w:type="gramStart"/>
      <w:r w:rsidRPr="00571DA7">
        <w:rPr>
          <w:rFonts w:ascii="Arial" w:hAnsi="Arial" w:cs="Arial"/>
          <w:sz w:val="28"/>
          <w:szCs w:val="28"/>
          <w:u w:val="single"/>
        </w:rPr>
        <w:t>первой</w:t>
      </w:r>
      <w:proofErr w:type="gramEnd"/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Дух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уходит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Одухотворения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</w:t>
      </w:r>
      <w:r w:rsidRPr="00571DA7">
        <w:rPr>
          <w:rFonts w:ascii="Arial" w:hAnsi="Arial" w:cs="Arial"/>
          <w:sz w:val="28"/>
          <w:szCs w:val="28"/>
        </w:rPr>
        <w:softHyphen/>
        <w:t>странства (измерения)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ожидания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покидает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</w:t>
      </w:r>
      <w:r w:rsidRPr="00571DA7">
        <w:rPr>
          <w:rFonts w:ascii="Arial" w:hAnsi="Arial" w:cs="Arial"/>
          <w:sz w:val="28"/>
          <w:szCs w:val="28"/>
        </w:rPr>
        <w:softHyphen/>
        <w:t>мени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выполнил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Миссию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довел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точки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</w:t>
      </w:r>
      <w:r w:rsidRPr="00571DA7">
        <w:rPr>
          <w:rFonts w:ascii="Arial" w:hAnsi="Arial" w:cs="Arial"/>
          <w:sz w:val="28"/>
          <w:szCs w:val="28"/>
        </w:rPr>
        <w:softHyphen/>
        <w:t>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</w:t>
      </w:r>
      <w:r w:rsidRPr="00571DA7">
        <w:rPr>
          <w:rFonts w:ascii="Arial" w:hAnsi="Arial" w:cs="Arial"/>
          <w:sz w:val="28"/>
          <w:szCs w:val="28"/>
        </w:rPr>
        <w:t>Остальные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энергетические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прерывают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физическим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очереди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создавая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 Духовной 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(Одухотв</w:t>
      </w:r>
      <w:r w:rsidRPr="00571DA7">
        <w:rPr>
          <w:rFonts w:ascii="Arial" w:eastAsia="Calibri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 xml:space="preserve">рения)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параллельном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процесс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</w:t>
      </w:r>
      <w:r w:rsidRPr="00571DA7">
        <w:rPr>
          <w:rFonts w:ascii="Arial" w:hAnsi="Arial" w:cs="Arial"/>
          <w:sz w:val="28"/>
          <w:szCs w:val="28"/>
        </w:rPr>
        <w:softHyphen/>
        <w:t>ходит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небезболезненно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Тонкое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тело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 </w:t>
      </w:r>
      <w:r w:rsidRPr="00571DA7">
        <w:rPr>
          <w:rFonts w:ascii="Arial" w:hAnsi="Arial" w:cs="Arial"/>
          <w:sz w:val="28"/>
          <w:szCs w:val="28"/>
          <w:u w:val="single"/>
        </w:rPr>
        <w:t>человека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ближе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смерти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физического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тела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умень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шается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размерах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ослабевает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ближе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смерти, становится тоньше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закручиваясь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направлении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прерывания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</w:t>
      </w:r>
      <w:r w:rsidRPr="00571DA7">
        <w:rPr>
          <w:rFonts w:ascii="Arial" w:hAnsi="Arial" w:cs="Arial"/>
          <w:sz w:val="28"/>
          <w:szCs w:val="28"/>
        </w:rPr>
        <w:softHyphen/>
        <w:t>ни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сторону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смерти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разрушения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</w:t>
      </w:r>
      <w:r w:rsidRPr="00571DA7">
        <w:rPr>
          <w:rFonts w:ascii="Arial" w:hAnsi="Arial" w:cs="Arial"/>
          <w:sz w:val="28"/>
          <w:szCs w:val="28"/>
        </w:rPr>
        <w:t>н</w:t>
      </w:r>
      <w:r w:rsidRPr="00571DA7">
        <w:rPr>
          <w:rFonts w:ascii="Arial" w:hAnsi="Arial" w:cs="Arial"/>
          <w:sz w:val="28"/>
          <w:szCs w:val="28"/>
        </w:rPr>
        <w:t>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моменту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hAnsi="Arial" w:cs="Arial"/>
          <w:sz w:val="28"/>
          <w:szCs w:val="28"/>
        </w:rPr>
        <w:softHyphen/>
        <w:t>ступления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смерти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связующая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поступл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становится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тоньше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тоньше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</w:t>
      </w:r>
      <w:r w:rsidRPr="00571DA7">
        <w:rPr>
          <w:rFonts w:ascii="Arial" w:hAnsi="Arial" w:cs="Arial"/>
          <w:sz w:val="28"/>
          <w:szCs w:val="28"/>
          <w:u w:val="single"/>
        </w:rPr>
        <w:t>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наступление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момента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смерти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физического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тела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сопро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вождается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полным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прекращением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связи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физического тела </w:t>
      </w:r>
      <w:r w:rsidRPr="00571DA7">
        <w:rPr>
          <w:rFonts w:ascii="Arial" w:hAnsi="Arial" w:cs="Arial"/>
          <w:sz w:val="28"/>
          <w:szCs w:val="28"/>
          <w:u w:val="single"/>
        </w:rPr>
        <w:t>человека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Вселенной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Этот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цесс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сравним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закручиванием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крана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обрыванием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нити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Сам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процесс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образования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новой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жизненной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формы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сравним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системой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электропередач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-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включением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выключением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прибора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из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сети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сравнима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подключением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приборов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розетку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вилку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розеткой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нашем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случае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становятся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lastRenderedPageBreak/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физическим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которой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подключается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Одухотворе</w:t>
      </w:r>
      <w:r w:rsidRPr="00571DA7">
        <w:rPr>
          <w:rFonts w:ascii="Arial" w:hAnsi="Arial" w:cs="Arial"/>
          <w:sz w:val="28"/>
          <w:szCs w:val="28"/>
        </w:rPr>
        <w:softHyphen/>
        <w:t>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Процесс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прерывания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физического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</w:t>
      </w:r>
      <w:r w:rsidRPr="00571DA7">
        <w:rPr>
          <w:rFonts w:ascii="Arial" w:hAnsi="Arial" w:cs="Arial"/>
          <w:sz w:val="28"/>
          <w:szCs w:val="28"/>
        </w:rPr>
        <w:softHyphen/>
        <w:t>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сра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hAnsi="Arial" w:cs="Arial"/>
          <w:sz w:val="28"/>
          <w:szCs w:val="28"/>
        </w:rPr>
        <w:t>ним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именно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подключения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забудьте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приемники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передатчики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расположены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розеткой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являются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hAnsi="Arial" w:cs="Arial"/>
          <w:sz w:val="28"/>
          <w:szCs w:val="28"/>
        </w:rPr>
        <w:t>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вилка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соединения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соединения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Одухотв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рения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физическим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когда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разъединение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физическим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происходит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остается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только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 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осуществляется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теперь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только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прямое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подключение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физического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результатом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этой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системы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связи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после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смерти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является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Фантом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</w:t>
      </w:r>
      <w:r w:rsidRPr="00571DA7">
        <w:rPr>
          <w:rFonts w:ascii="Arial" w:hAnsi="Arial" w:cs="Arial"/>
          <w:sz w:val="28"/>
          <w:szCs w:val="28"/>
        </w:rPr>
        <w:t>Фантом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структуре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связаны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протекает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миг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прерывания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обрывания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пуп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вины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стороны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поступления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 человеку и отдачи ее им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i/>
          <w:sz w:val="28"/>
          <w:szCs w:val="28"/>
        </w:rPr>
        <w:t>И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вновь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возникшая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система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связи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proofErr w:type="gramStart"/>
      <w:r w:rsidRPr="00571DA7">
        <w:rPr>
          <w:rFonts w:ascii="Arial" w:hAnsi="Arial" w:cs="Arial"/>
          <w:i/>
          <w:sz w:val="28"/>
          <w:szCs w:val="28"/>
        </w:rPr>
        <w:t>представляет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из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себя</w:t>
      </w:r>
      <w:proofErr w:type="gramEnd"/>
      <w:r w:rsidRPr="00571DA7">
        <w:rPr>
          <w:rFonts w:ascii="Arial" w:eastAsia="Calibri" w:hAnsi="Arial" w:cs="Arial"/>
          <w:i/>
          <w:sz w:val="28"/>
          <w:szCs w:val="28"/>
        </w:rPr>
        <w:t xml:space="preserve">  </w:t>
      </w:r>
      <w:r w:rsidRPr="00571DA7">
        <w:rPr>
          <w:rFonts w:ascii="Arial" w:hAnsi="Arial" w:cs="Arial"/>
          <w:i/>
          <w:sz w:val="28"/>
          <w:szCs w:val="28"/>
        </w:rPr>
        <w:t>новое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Духовное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тело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человека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в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виде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Фантома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с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определенным настроем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Самым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последним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прерывает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связь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физическим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телом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Центр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поведения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(6 - семейных отношений).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spellStart"/>
      <w:r w:rsidRPr="00571DA7">
        <w:rPr>
          <w:rFonts w:ascii="Arial" w:hAnsi="Arial" w:cs="Arial"/>
          <w:sz w:val="28"/>
          <w:szCs w:val="28"/>
        </w:rPr>
        <w:t>доформировыв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hAnsi="Arial" w:cs="Arial"/>
          <w:sz w:val="28"/>
          <w:szCs w:val="28"/>
        </w:rPr>
        <w:t>ет</w:t>
      </w:r>
      <w:proofErr w:type="spell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Фантом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прерывая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физическим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телом окончательно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окончательно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spellStart"/>
      <w:r w:rsidRPr="00571DA7">
        <w:rPr>
          <w:rFonts w:ascii="Arial" w:hAnsi="Arial" w:cs="Arial"/>
          <w:sz w:val="28"/>
          <w:szCs w:val="28"/>
        </w:rPr>
        <w:t>доформировывает</w:t>
      </w:r>
      <w:proofErr w:type="spell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последним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действ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hAnsi="Arial" w:cs="Arial"/>
          <w:sz w:val="28"/>
          <w:szCs w:val="28"/>
        </w:rPr>
        <w:t>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Духовное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тело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Фантома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виде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жизненного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следа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человека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после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смерти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i/>
          <w:sz w:val="28"/>
          <w:szCs w:val="28"/>
        </w:rPr>
        <w:t>который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один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в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один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повторяет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очертание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тела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чел</w:t>
      </w:r>
      <w:r w:rsidRPr="00571DA7">
        <w:rPr>
          <w:rFonts w:ascii="Arial" w:hAnsi="Arial" w:cs="Arial"/>
          <w:i/>
          <w:sz w:val="28"/>
          <w:szCs w:val="28"/>
        </w:rPr>
        <w:t>о</w:t>
      </w:r>
      <w:r w:rsidRPr="00571DA7">
        <w:rPr>
          <w:rFonts w:ascii="Arial" w:hAnsi="Arial" w:cs="Arial"/>
          <w:i/>
          <w:sz w:val="28"/>
          <w:szCs w:val="28"/>
        </w:rPr>
        <w:t>века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во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всех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его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формах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и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проявлениях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</w:t>
      </w:r>
      <w:r w:rsidRPr="00571DA7">
        <w:rPr>
          <w:rFonts w:ascii="Arial" w:hAnsi="Arial" w:cs="Arial"/>
          <w:sz w:val="28"/>
          <w:szCs w:val="28"/>
        </w:rPr>
        <w:t>После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процедуры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gramStart"/>
      <w:r w:rsidRPr="00571DA7">
        <w:rPr>
          <w:rFonts w:ascii="Arial" w:hAnsi="Arial" w:cs="Arial"/>
          <w:sz w:val="28"/>
          <w:szCs w:val="28"/>
        </w:rPr>
        <w:t>остаются</w:t>
      </w:r>
      <w:proofErr w:type="gram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соединены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между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собой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связью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формируя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i/>
          <w:sz w:val="28"/>
          <w:szCs w:val="28"/>
        </w:rPr>
        <w:t>До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самого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конца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, </w:t>
      </w:r>
      <w:r w:rsidRPr="00571DA7">
        <w:rPr>
          <w:rFonts w:ascii="Arial" w:hAnsi="Arial" w:cs="Arial"/>
          <w:i/>
          <w:sz w:val="28"/>
          <w:szCs w:val="28"/>
        </w:rPr>
        <w:t>или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смерти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физического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тела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, </w:t>
      </w:r>
      <w:r w:rsidRPr="00571DA7">
        <w:rPr>
          <w:rFonts w:ascii="Arial" w:hAnsi="Arial" w:cs="Arial"/>
          <w:i/>
          <w:sz w:val="28"/>
          <w:szCs w:val="28"/>
        </w:rPr>
        <w:t>остается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связь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человека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с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Миром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прерывается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физическим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последней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Созн</w:t>
      </w:r>
      <w:r w:rsidRPr="00571DA7">
        <w:rPr>
          <w:rFonts w:ascii="Arial" w:hAnsi="Arial" w:cs="Arial"/>
          <w:sz w:val="28"/>
          <w:szCs w:val="28"/>
          <w:u w:val="single"/>
        </w:rPr>
        <w:t>а</w:t>
      </w:r>
      <w:r w:rsidRPr="00571DA7">
        <w:rPr>
          <w:rFonts w:ascii="Arial" w:hAnsi="Arial" w:cs="Arial"/>
          <w:sz w:val="28"/>
          <w:szCs w:val="28"/>
          <w:u w:val="single"/>
        </w:rPr>
        <w:t>ние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уходит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последним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момент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после</w:t>
      </w:r>
      <w:r w:rsidRPr="00571DA7">
        <w:rPr>
          <w:rFonts w:ascii="Arial" w:hAnsi="Arial" w:cs="Arial"/>
          <w:b/>
          <w:bCs/>
          <w:sz w:val="28"/>
          <w:szCs w:val="28"/>
        </w:rPr>
        <w:t>д</w:t>
      </w:r>
      <w:r w:rsidRPr="00571DA7">
        <w:rPr>
          <w:rFonts w:ascii="Arial" w:hAnsi="Arial" w:cs="Arial"/>
          <w:b/>
          <w:bCs/>
          <w:sz w:val="28"/>
          <w:szCs w:val="28"/>
        </w:rPr>
        <w:t>ний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шанс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для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Покаяния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прерыванием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наступает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полная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темнота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виде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смерти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(4) </w:t>
      </w:r>
      <w:proofErr w:type="spellStart"/>
      <w:r w:rsidRPr="00571DA7">
        <w:rPr>
          <w:rFonts w:ascii="Arial" w:hAnsi="Arial" w:cs="Arial"/>
          <w:sz w:val="28"/>
          <w:szCs w:val="28"/>
        </w:rPr>
        <w:t>досоздает</w:t>
      </w:r>
      <w:proofErr w:type="spell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окончательный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У </w:t>
      </w:r>
      <w:r w:rsidRPr="00571DA7">
        <w:rPr>
          <w:rFonts w:ascii="Arial" w:hAnsi="Arial" w:cs="Arial"/>
          <w:sz w:val="28"/>
          <w:szCs w:val="28"/>
        </w:rPr>
        <w:t>Фантома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остается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созданная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при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человека, </w:t>
      </w:r>
      <w:r w:rsidRPr="00571DA7">
        <w:rPr>
          <w:rFonts w:ascii="Arial" w:eastAsia="Calibri" w:hAnsi="Arial" w:cs="Arial"/>
          <w:sz w:val="28"/>
          <w:szCs w:val="28"/>
        </w:rPr>
        <w:t xml:space="preserve">соответствующего </w:t>
      </w:r>
      <w:r w:rsidRPr="00571DA7">
        <w:rPr>
          <w:rFonts w:ascii="Arial" w:hAnsi="Arial" w:cs="Arial"/>
          <w:sz w:val="28"/>
          <w:szCs w:val="28"/>
        </w:rPr>
        <w:t>уровню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развития Души, и </w:t>
      </w:r>
      <w:r w:rsidRPr="00571DA7">
        <w:rPr>
          <w:rFonts w:ascii="Arial" w:hAnsi="Arial" w:cs="Arial"/>
          <w:sz w:val="28"/>
          <w:szCs w:val="28"/>
        </w:rPr>
        <w:lastRenderedPageBreak/>
        <w:t>она же (система)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становится</w:t>
      </w:r>
      <w:r w:rsidRPr="00571DA7">
        <w:rPr>
          <w:rFonts w:ascii="Arial" w:eastAsia="Calibri" w:hAnsi="Arial" w:cs="Arial"/>
          <w:sz w:val="28"/>
          <w:szCs w:val="28"/>
        </w:rPr>
        <w:t xml:space="preserve"> определяющей в решении </w:t>
      </w:r>
      <w:r w:rsidRPr="00571DA7">
        <w:rPr>
          <w:rFonts w:ascii="Arial" w:hAnsi="Arial" w:cs="Arial"/>
          <w:sz w:val="28"/>
          <w:szCs w:val="28"/>
        </w:rPr>
        <w:t>будущей судьбы Фантома</w:t>
      </w:r>
      <w:r w:rsidRPr="00571DA7">
        <w:rPr>
          <w:rFonts w:ascii="Arial" w:eastAsia="Calibri" w:hAnsi="Arial" w:cs="Arial"/>
          <w:sz w:val="28"/>
          <w:szCs w:val="28"/>
        </w:rPr>
        <w:t xml:space="preserve"> после смерти в определении соответствующего места в </w:t>
      </w:r>
      <w:r w:rsidRPr="00571DA7">
        <w:rPr>
          <w:rFonts w:ascii="Arial" w:hAnsi="Arial" w:cs="Arial"/>
          <w:sz w:val="28"/>
          <w:szCs w:val="28"/>
        </w:rPr>
        <w:t>Покров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hAnsi="Arial" w:cs="Arial"/>
          <w:sz w:val="28"/>
          <w:szCs w:val="28"/>
        </w:rPr>
        <w:t>тельственном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. И пока Фантом пребывает в Мире иного, земного, пребывания (параллельном Мире) он еще связан с той самой системой Одухотворения через Духовную копию его во Вселенной, которая его вела по жизни до последнего момента. </w:t>
      </w:r>
      <w:r w:rsidRPr="00571DA7">
        <w:rPr>
          <w:rFonts w:ascii="Arial" w:eastAsia="Calibri" w:hAnsi="Arial" w:cs="Arial"/>
          <w:i/>
          <w:sz w:val="28"/>
          <w:szCs w:val="28"/>
        </w:rPr>
        <w:t>И по истечении определенного срока пребывания Фантома на Земле, в связи с переходом его в Мир дальне</w:t>
      </w:r>
      <w:r w:rsidRPr="00571DA7">
        <w:rPr>
          <w:rFonts w:ascii="Arial" w:eastAsia="Calibri" w:hAnsi="Arial" w:cs="Arial"/>
          <w:i/>
          <w:sz w:val="28"/>
          <w:szCs w:val="28"/>
        </w:rPr>
        <w:t>й</w:t>
      </w:r>
      <w:r w:rsidRPr="00571DA7">
        <w:rPr>
          <w:rFonts w:ascii="Arial" w:eastAsia="Calibri" w:hAnsi="Arial" w:cs="Arial"/>
          <w:i/>
          <w:sz w:val="28"/>
          <w:szCs w:val="28"/>
        </w:rPr>
        <w:t>шей жизни, происходит процесс слияния Духовного тела с Духовной копией во 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И в этот момент Фантом становится новой системой Одухотворения</w:t>
      </w:r>
      <w:r w:rsidRPr="00571DA7">
        <w:rPr>
          <w:rFonts w:ascii="Arial" w:eastAsia="Calibri" w:hAnsi="Arial" w:cs="Arial"/>
          <w:sz w:val="28"/>
          <w:szCs w:val="28"/>
        </w:rPr>
        <w:t>. Во время этого процесса преображения старая система Одухотворения отсоединяется от новой Духовной системы и возвращае</w:t>
      </w:r>
      <w:r w:rsidRPr="00571DA7">
        <w:rPr>
          <w:rFonts w:ascii="Arial" w:eastAsia="Calibri" w:hAnsi="Arial" w:cs="Arial"/>
          <w:sz w:val="28"/>
          <w:szCs w:val="28"/>
        </w:rPr>
        <w:t>т</w:t>
      </w:r>
      <w:r w:rsidRPr="00571DA7">
        <w:rPr>
          <w:rFonts w:ascii="Arial" w:eastAsia="Calibri" w:hAnsi="Arial" w:cs="Arial"/>
          <w:sz w:val="28"/>
          <w:szCs w:val="28"/>
        </w:rPr>
        <w:t xml:space="preserve">ся в свой Мир Одухотворения к Покровительственному Духу, который ожидал ее в этом Мире и </w:t>
      </w:r>
      <w:proofErr w:type="gramStart"/>
      <w:r w:rsidRPr="00571DA7">
        <w:rPr>
          <w:rFonts w:ascii="Arial" w:eastAsia="Calibri" w:hAnsi="Arial" w:cs="Arial"/>
          <w:sz w:val="28"/>
          <w:szCs w:val="28"/>
        </w:rPr>
        <w:t>оставался</w:t>
      </w:r>
      <w:proofErr w:type="gramEnd"/>
      <w:r w:rsidRPr="00571DA7">
        <w:rPr>
          <w:rFonts w:ascii="Arial" w:eastAsia="Calibri" w:hAnsi="Arial" w:cs="Arial"/>
          <w:sz w:val="28"/>
          <w:szCs w:val="28"/>
        </w:rPr>
        <w:t xml:space="preserve"> связан с ней тонкими нитями связи.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</w:t>
      </w:r>
      <w:r w:rsidRPr="00571DA7">
        <w:rPr>
          <w:rFonts w:ascii="Arial" w:hAnsi="Arial" w:cs="Arial"/>
          <w:sz w:val="28"/>
          <w:szCs w:val="28"/>
        </w:rPr>
        <w:t xml:space="preserve">Покровительственным Миром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Фантома после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смерти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остается</w:t>
      </w:r>
      <w:r w:rsidRPr="00571DA7">
        <w:rPr>
          <w:rFonts w:ascii="Arial" w:eastAsia="Calibri" w:hAnsi="Arial" w:cs="Arial"/>
          <w:sz w:val="28"/>
          <w:szCs w:val="28"/>
        </w:rPr>
        <w:t xml:space="preserve"> тот же </w:t>
      </w:r>
      <w:r w:rsidRPr="00571DA7">
        <w:rPr>
          <w:rFonts w:ascii="Arial" w:hAnsi="Arial" w:cs="Arial"/>
          <w:sz w:val="28"/>
          <w:szCs w:val="28"/>
        </w:rPr>
        <w:t>Покровительственный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Мир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будущего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 (Ангел Хранитель и Покр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вительственный Дух - Создатель)</w:t>
      </w:r>
      <w:r w:rsidRPr="00571DA7">
        <w:rPr>
          <w:rFonts w:ascii="Arial" w:eastAsia="Calibri" w:hAnsi="Arial" w:cs="Arial"/>
          <w:sz w:val="28"/>
          <w:szCs w:val="28"/>
        </w:rPr>
        <w:t>.  Миром Одухотворения становится Мир, соответствующий Духовному развитию Фантома (Святого пребывания, серого…). И этот Мир становится дальнейшим местом пребывания Фа</w:t>
      </w:r>
      <w:r w:rsidRPr="00571DA7">
        <w:rPr>
          <w:rFonts w:ascii="Arial" w:eastAsia="Calibri" w:hAnsi="Arial" w:cs="Arial"/>
          <w:sz w:val="28"/>
          <w:szCs w:val="28"/>
        </w:rPr>
        <w:t>н</w:t>
      </w:r>
      <w:r w:rsidRPr="00571DA7">
        <w:rPr>
          <w:rFonts w:ascii="Arial" w:eastAsia="Calibri" w:hAnsi="Arial" w:cs="Arial"/>
          <w:sz w:val="28"/>
          <w:szCs w:val="28"/>
        </w:rPr>
        <w:t xml:space="preserve">тома </w:t>
      </w:r>
      <w:r w:rsidRPr="00571DA7">
        <w:rPr>
          <w:rFonts w:ascii="Arial" w:hAnsi="Arial" w:cs="Arial"/>
          <w:sz w:val="28"/>
          <w:szCs w:val="28"/>
        </w:rPr>
        <w:t>вплоть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будущего 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воплощения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>. И созданная новая система Духовного развития, по истечении определенного времени, прибывает в свой Покровительственный Мир Одухотворения в качестве новой Духовной системы. И эта система начинает самостоятельно фун</w:t>
      </w:r>
      <w:r w:rsidRPr="00571DA7">
        <w:rPr>
          <w:rFonts w:ascii="Arial" w:eastAsia="Calibri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ционировать в этом Мире как свободная единица Духовной жизни со своим Духовным наставником. И эта же система в будущем становится  Покровительственной системой Одухотворения  будущей формы жизни на Земле.    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  <w:sz w:val="28"/>
          <w:szCs w:val="28"/>
        </w:rPr>
      </w:pPr>
    </w:p>
    <w:p w:rsidR="00061879" w:rsidRPr="00B8561F" w:rsidRDefault="00061879" w:rsidP="002E338B">
      <w:pPr>
        <w:tabs>
          <w:tab w:val="left" w:pos="-567"/>
        </w:tabs>
        <w:spacing w:after="0"/>
        <w:ind w:left="-567"/>
        <w:jc w:val="center"/>
        <w:rPr>
          <w:rFonts w:ascii="Arial" w:eastAsia="Calibri" w:hAnsi="Arial" w:cs="Arial"/>
          <w:b/>
          <w:bCs/>
          <w:sz w:val="28"/>
          <w:szCs w:val="28"/>
          <w:u w:val="single"/>
        </w:rPr>
      </w:pPr>
      <w:r w:rsidRPr="00B8561F">
        <w:rPr>
          <w:rFonts w:ascii="Arial" w:hAnsi="Arial" w:cs="Arial"/>
          <w:b/>
          <w:bCs/>
          <w:sz w:val="28"/>
          <w:szCs w:val="28"/>
          <w:u w:val="single"/>
        </w:rPr>
        <w:t>И снова поговорим</w:t>
      </w:r>
      <w:r w:rsidRPr="00B8561F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bCs/>
          <w:sz w:val="28"/>
          <w:szCs w:val="28"/>
          <w:u w:val="single"/>
        </w:rPr>
        <w:t>о</w:t>
      </w:r>
      <w:r w:rsidRPr="00B8561F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bCs/>
          <w:sz w:val="28"/>
          <w:szCs w:val="28"/>
          <w:u w:val="single"/>
        </w:rPr>
        <w:t>Душе</w:t>
      </w:r>
      <w:r w:rsidRPr="00B8561F">
        <w:rPr>
          <w:rFonts w:ascii="Arial" w:eastAsia="Calibri" w:hAnsi="Arial" w:cs="Arial"/>
          <w:b/>
          <w:bCs/>
          <w:sz w:val="28"/>
          <w:szCs w:val="28"/>
          <w:u w:val="single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  <w:u w:val="single"/>
        </w:rPr>
        <w:t>Душа -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это связь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Центра программного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 человека (4)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Анг</w:t>
      </w:r>
      <w:r w:rsidRPr="00571DA7">
        <w:rPr>
          <w:rFonts w:ascii="Arial" w:hAnsi="Arial" w:cs="Arial"/>
          <w:sz w:val="28"/>
          <w:szCs w:val="28"/>
          <w:u w:val="single"/>
        </w:rPr>
        <w:t>е</w:t>
      </w:r>
      <w:r w:rsidRPr="00571DA7">
        <w:rPr>
          <w:rFonts w:ascii="Arial" w:hAnsi="Arial" w:cs="Arial"/>
          <w:sz w:val="28"/>
          <w:szCs w:val="28"/>
          <w:u w:val="single"/>
        </w:rPr>
        <w:t>лом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Хранителем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Телом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Души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становится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сформированная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система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состоя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щая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из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Духовного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тела и его связи с Миром Одухотворения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 xml:space="preserve">участвующего в </w:t>
      </w:r>
      <w:proofErr w:type="spellStart"/>
      <w:proofErr w:type="gramStart"/>
      <w:r w:rsidRPr="00571DA7">
        <w:rPr>
          <w:rFonts w:ascii="Arial" w:hAnsi="Arial" w:cs="Arial"/>
          <w:sz w:val="28"/>
          <w:szCs w:val="28"/>
          <w:u w:val="single"/>
        </w:rPr>
        <w:t>фор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ми-ровании</w:t>
      </w:r>
      <w:proofErr w:type="spellEnd"/>
      <w:proofErr w:type="gramEnd"/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Внутре</w:t>
      </w:r>
      <w:r w:rsidRPr="00571DA7">
        <w:rPr>
          <w:rFonts w:ascii="Arial" w:hAnsi="Arial" w:cs="Arial"/>
          <w:sz w:val="28"/>
          <w:szCs w:val="28"/>
          <w:u w:val="single"/>
        </w:rPr>
        <w:t>н</w:t>
      </w:r>
      <w:r w:rsidRPr="00571DA7">
        <w:rPr>
          <w:rFonts w:ascii="Arial" w:hAnsi="Arial" w:cs="Arial"/>
          <w:sz w:val="28"/>
          <w:szCs w:val="28"/>
          <w:u w:val="single"/>
        </w:rPr>
        <w:t>него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(</w:t>
      </w:r>
      <w:r w:rsidRPr="00571DA7">
        <w:rPr>
          <w:rFonts w:ascii="Arial" w:hAnsi="Arial" w:cs="Arial"/>
          <w:sz w:val="28"/>
          <w:szCs w:val="28"/>
          <w:u w:val="single"/>
        </w:rPr>
        <w:t>Духа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>).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течение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Настрой 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тела в формировании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создается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</w:t>
      </w:r>
      <w:r w:rsidRPr="00571DA7">
        <w:rPr>
          <w:rFonts w:ascii="Arial" w:hAnsi="Arial" w:cs="Arial"/>
          <w:sz w:val="28"/>
          <w:szCs w:val="28"/>
        </w:rPr>
        <w:softHyphen/>
        <w:t>грамме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заложенной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 (Мира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Души)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Программный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осуществляется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lastRenderedPageBreak/>
        <w:t>человека (4)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очередь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имеет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получает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последующий  </w:t>
      </w:r>
      <w:r w:rsidRPr="00571DA7">
        <w:rPr>
          <w:rFonts w:ascii="Arial" w:hAnsi="Arial" w:cs="Arial"/>
          <w:sz w:val="28"/>
          <w:szCs w:val="28"/>
        </w:rPr>
        <w:t>Ду</w:t>
      </w:r>
      <w:r w:rsidRPr="00571DA7">
        <w:rPr>
          <w:rFonts w:ascii="Arial" w:hAnsi="Arial" w:cs="Arial"/>
          <w:sz w:val="28"/>
          <w:szCs w:val="28"/>
        </w:rPr>
        <w:softHyphen/>
        <w:t>ховный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рост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осуществл</w:t>
      </w:r>
      <w:r w:rsidRPr="00571DA7">
        <w:rPr>
          <w:rFonts w:ascii="Arial" w:hAnsi="Arial" w:cs="Arial"/>
          <w:sz w:val="28"/>
          <w:szCs w:val="28"/>
        </w:rPr>
        <w:t>я</w:t>
      </w:r>
      <w:r w:rsidRPr="00571DA7">
        <w:rPr>
          <w:rFonts w:ascii="Arial" w:hAnsi="Arial" w:cs="Arial"/>
          <w:sz w:val="28"/>
          <w:szCs w:val="28"/>
        </w:rPr>
        <w:t>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дальнейшем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Управ</w:t>
      </w:r>
      <w:r w:rsidRPr="00571DA7">
        <w:rPr>
          <w:rFonts w:ascii="Arial" w:hAnsi="Arial" w:cs="Arial"/>
          <w:sz w:val="28"/>
          <w:szCs w:val="28"/>
        </w:rPr>
        <w:softHyphen/>
        <w:t>ления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Духа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</w:t>
      </w:r>
      <w:r w:rsidRPr="00571DA7">
        <w:rPr>
          <w:rFonts w:ascii="Arial" w:hAnsi="Arial" w:cs="Arial"/>
          <w:sz w:val="28"/>
          <w:szCs w:val="28"/>
        </w:rPr>
        <w:softHyphen/>
        <w:t>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hAnsi="Arial" w:cs="Arial"/>
          <w:sz w:val="28"/>
          <w:szCs w:val="28"/>
        </w:rPr>
        <w:t>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Ангела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Хранителя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физическим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последнего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</w:t>
      </w:r>
      <w:r w:rsidRPr="00571DA7">
        <w:rPr>
          <w:rFonts w:ascii="Arial" w:hAnsi="Arial" w:cs="Arial"/>
          <w:sz w:val="28"/>
          <w:szCs w:val="28"/>
        </w:rPr>
        <w:softHyphen/>
        <w:t>мента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остается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реального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будущим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измерением 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Ангела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Хранителя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После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смерти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прерывает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физическим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окончательно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spellStart"/>
      <w:r w:rsidRPr="00571DA7">
        <w:rPr>
          <w:rFonts w:ascii="Arial" w:hAnsi="Arial" w:cs="Arial"/>
          <w:sz w:val="28"/>
          <w:szCs w:val="28"/>
        </w:rPr>
        <w:t>до</w:t>
      </w:r>
      <w:r w:rsidRPr="00571DA7">
        <w:rPr>
          <w:rFonts w:ascii="Arial" w:hAnsi="Arial" w:cs="Arial"/>
          <w:sz w:val="28"/>
          <w:szCs w:val="28"/>
        </w:rPr>
        <w:softHyphen/>
        <w:t>формировывая</w:t>
      </w:r>
      <w:proofErr w:type="spell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Фантома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После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смерти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остается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</w:t>
      </w:r>
      <w:r w:rsidRPr="00571DA7">
        <w:rPr>
          <w:rFonts w:ascii="Arial" w:hAnsi="Arial" w:cs="Arial"/>
          <w:sz w:val="28"/>
          <w:szCs w:val="28"/>
        </w:rPr>
        <w:softHyphen/>
        <w:t>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будущего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(Мира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Ангела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Хранителя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</w:t>
      </w:r>
      <w:r w:rsidRPr="00571DA7">
        <w:rPr>
          <w:rFonts w:ascii="Arial" w:hAnsi="Arial" w:cs="Arial"/>
          <w:sz w:val="28"/>
          <w:szCs w:val="28"/>
        </w:rPr>
        <w:softHyphen/>
        <w:t>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Создания)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эта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Покров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hAnsi="Arial" w:cs="Arial"/>
          <w:sz w:val="28"/>
          <w:szCs w:val="28"/>
          <w:u w:val="single"/>
        </w:rPr>
        <w:t>тельственная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система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создает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будущем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воплоще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нии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единый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Покров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hAnsi="Arial" w:cs="Arial"/>
          <w:sz w:val="28"/>
          <w:szCs w:val="28"/>
          <w:u w:val="single"/>
        </w:rPr>
        <w:t>тельственный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 </w:t>
      </w:r>
      <w:r w:rsidRPr="00571DA7">
        <w:rPr>
          <w:rFonts w:ascii="Arial" w:hAnsi="Arial" w:cs="Arial"/>
          <w:sz w:val="28"/>
          <w:szCs w:val="28"/>
          <w:u w:val="single"/>
        </w:rPr>
        <w:t>единой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Покровительственной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системы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будущего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происходит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процесс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окончательного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spellStart"/>
      <w:r w:rsidRPr="00571DA7">
        <w:rPr>
          <w:rFonts w:ascii="Arial" w:hAnsi="Arial" w:cs="Arial"/>
          <w:sz w:val="28"/>
          <w:szCs w:val="28"/>
        </w:rPr>
        <w:t>доформировывания</w:t>
      </w:r>
      <w:proofErr w:type="spell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Фантома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тонкой </w:t>
      </w:r>
      <w:r w:rsidRPr="00571DA7">
        <w:rPr>
          <w:rFonts w:ascii="Arial" w:eastAsia="Calibri" w:hAnsi="Arial" w:cs="Arial"/>
          <w:sz w:val="28"/>
          <w:szCs w:val="28"/>
        </w:rPr>
        <w:t xml:space="preserve">связью с </w:t>
      </w:r>
      <w:r w:rsidRPr="00571DA7">
        <w:rPr>
          <w:rFonts w:ascii="Arial" w:hAnsi="Arial" w:cs="Arial"/>
          <w:sz w:val="28"/>
          <w:szCs w:val="28"/>
        </w:rPr>
        <w:t>системой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Покр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вительства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будущего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Фантома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формируются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образу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подобию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копии,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находящейся 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Фантома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пребывает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параллели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оконча</w:t>
      </w:r>
      <w:r w:rsidRPr="00571DA7">
        <w:rPr>
          <w:rFonts w:ascii="Arial" w:hAnsi="Arial" w:cs="Arial"/>
          <w:sz w:val="28"/>
          <w:szCs w:val="28"/>
        </w:rPr>
        <w:softHyphen/>
        <w:t>тельного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определения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дальнейшей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установленного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порядка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переме</w:t>
      </w:r>
      <w:r w:rsidRPr="00571DA7">
        <w:rPr>
          <w:rFonts w:ascii="Arial" w:hAnsi="Arial" w:cs="Arial"/>
          <w:sz w:val="28"/>
          <w:szCs w:val="28"/>
        </w:rPr>
        <w:softHyphen/>
        <w:t>щения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устремляется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дальнейшей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</w:p>
    <w:p w:rsidR="00061879" w:rsidRPr="00B8561F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sz w:val="28"/>
          <w:szCs w:val="28"/>
          <w:u w:val="single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="002E338B">
        <w:rPr>
          <w:rFonts w:ascii="Arial" w:eastAsia="Calibri" w:hAnsi="Arial" w:cs="Arial"/>
          <w:sz w:val="28"/>
          <w:szCs w:val="28"/>
        </w:rPr>
        <w:t xml:space="preserve">      </w:t>
      </w:r>
      <w:r w:rsidRPr="00B8561F">
        <w:rPr>
          <w:rFonts w:ascii="Arial" w:hAnsi="Arial" w:cs="Arial"/>
          <w:b/>
          <w:sz w:val="28"/>
          <w:szCs w:val="28"/>
          <w:u w:val="single"/>
        </w:rPr>
        <w:t>Процесс</w:t>
      </w:r>
      <w:r w:rsidRPr="00B8561F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sz w:val="28"/>
          <w:szCs w:val="28"/>
          <w:u w:val="single"/>
        </w:rPr>
        <w:t>перехода</w:t>
      </w:r>
      <w:r w:rsidRPr="00B8561F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bCs/>
          <w:sz w:val="28"/>
          <w:szCs w:val="28"/>
          <w:u w:val="single"/>
        </w:rPr>
        <w:t>Фантома</w:t>
      </w:r>
      <w:r w:rsidRPr="00B8561F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sz w:val="28"/>
          <w:szCs w:val="28"/>
          <w:u w:val="single"/>
        </w:rPr>
        <w:t>в</w:t>
      </w:r>
      <w:r w:rsidRPr="00B8561F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sz w:val="28"/>
          <w:szCs w:val="28"/>
          <w:u w:val="single"/>
        </w:rPr>
        <w:t>иное</w:t>
      </w:r>
      <w:r w:rsidRPr="00B8561F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sz w:val="28"/>
          <w:szCs w:val="28"/>
          <w:u w:val="single"/>
        </w:rPr>
        <w:t>измерение</w:t>
      </w:r>
      <w:r w:rsidRPr="00B8561F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sz w:val="28"/>
          <w:szCs w:val="28"/>
          <w:u w:val="single"/>
        </w:rPr>
        <w:t>жизни</w:t>
      </w:r>
      <w:r w:rsidRPr="00B8561F">
        <w:rPr>
          <w:rFonts w:ascii="Arial" w:eastAsia="Calibri" w:hAnsi="Arial" w:cs="Arial"/>
          <w:b/>
          <w:sz w:val="28"/>
          <w:szCs w:val="28"/>
          <w:u w:val="single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Итак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остановились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этапе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Фантома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состоящего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тонких структур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</w:t>
      </w:r>
      <w:r w:rsidRPr="00571DA7">
        <w:rPr>
          <w:rFonts w:ascii="Arial" w:hAnsi="Arial" w:cs="Arial"/>
          <w:sz w:val="28"/>
          <w:szCs w:val="28"/>
        </w:rPr>
        <w:t>н</w:t>
      </w:r>
      <w:r w:rsidRPr="00571DA7">
        <w:rPr>
          <w:rFonts w:ascii="Arial" w:hAnsi="Arial" w:cs="Arial"/>
          <w:sz w:val="28"/>
          <w:szCs w:val="28"/>
        </w:rPr>
        <w:t>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Рассмотрим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дальнейший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путь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</w:t>
      </w:r>
      <w:r w:rsidRPr="00571DA7">
        <w:rPr>
          <w:rFonts w:ascii="Arial" w:hAnsi="Arial" w:cs="Arial"/>
          <w:sz w:val="28"/>
          <w:szCs w:val="28"/>
        </w:rPr>
        <w:softHyphen/>
        <w:t>мы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  <w:u w:val="single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</w:t>
      </w:r>
      <w:r w:rsidRPr="00571DA7">
        <w:rPr>
          <w:rFonts w:ascii="Arial" w:hAnsi="Arial" w:cs="Arial"/>
          <w:b/>
          <w:sz w:val="28"/>
          <w:szCs w:val="28"/>
        </w:rPr>
        <w:t>Фантом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  <w:u w:val="single"/>
        </w:rPr>
        <w:t>это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новая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форма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Духовной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человеческого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Существа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после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смерти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фи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зического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Фантом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hAnsi="Arial" w:cs="Arial"/>
          <w:sz w:val="28"/>
          <w:szCs w:val="28"/>
        </w:rPr>
        <w:t>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</w:t>
      </w:r>
      <w:r w:rsidRPr="00571DA7">
        <w:rPr>
          <w:rFonts w:ascii="Arial" w:hAnsi="Arial" w:cs="Arial"/>
          <w:sz w:val="28"/>
          <w:szCs w:val="28"/>
        </w:rPr>
        <w:softHyphen/>
        <w:t>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 системой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Духовное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Тело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Фантома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несет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память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программы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 а вновь </w:t>
      </w:r>
      <w:r w:rsidRPr="00571DA7">
        <w:rPr>
          <w:rFonts w:ascii="Arial" w:hAnsi="Arial" w:cs="Arial"/>
          <w:sz w:val="28"/>
          <w:szCs w:val="28"/>
          <w:u w:val="single"/>
        </w:rPr>
        <w:t xml:space="preserve">созданная 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система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Одухотворения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осуществляет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настрой </w:t>
      </w:r>
      <w:r w:rsidRPr="00571DA7">
        <w:rPr>
          <w:rFonts w:ascii="Arial" w:hAnsi="Arial" w:cs="Arial"/>
          <w:sz w:val="28"/>
          <w:szCs w:val="28"/>
          <w:u w:val="single"/>
        </w:rPr>
        <w:t>будущей форме 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нового воплощения 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lastRenderedPageBreak/>
        <w:t xml:space="preserve">       </w:t>
      </w:r>
      <w:r w:rsidRPr="00571DA7">
        <w:rPr>
          <w:rFonts w:ascii="Arial" w:hAnsi="Arial" w:cs="Arial"/>
          <w:sz w:val="28"/>
          <w:szCs w:val="28"/>
        </w:rPr>
        <w:t>Итак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каждая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часть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оторвавшись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физич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замы</w:t>
      </w:r>
      <w:r w:rsidRPr="00571DA7">
        <w:rPr>
          <w:rFonts w:ascii="Arial" w:hAnsi="Arial" w:cs="Arial"/>
          <w:sz w:val="28"/>
          <w:szCs w:val="28"/>
        </w:rPr>
        <w:softHyphen/>
        <w:t>кая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образует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новую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форму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виде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Фантома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  тонком Мире </w:t>
      </w:r>
      <w:r w:rsidRPr="00571DA7">
        <w:rPr>
          <w:rFonts w:ascii="Arial" w:hAnsi="Arial" w:cs="Arial"/>
          <w:sz w:val="28"/>
          <w:szCs w:val="28"/>
          <w:u w:val="single"/>
        </w:rPr>
        <w:t>земного пространства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И по истечении срока пребывания Фантома в земном пространстве он воссоединяется со своей Тонкой копией во Вселенной, образуя новую систему Духовной жизни. И эта вновь образ</w:t>
      </w:r>
      <w:r w:rsidRPr="00571DA7">
        <w:rPr>
          <w:rFonts w:ascii="Arial" w:eastAsia="Calibri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>ванная система перемещается в свое жизненное пространство для дал</w:t>
      </w:r>
      <w:r w:rsidRPr="00571DA7">
        <w:rPr>
          <w:rFonts w:ascii="Arial" w:eastAsia="Calibri" w:hAnsi="Arial" w:cs="Arial"/>
          <w:sz w:val="28"/>
          <w:szCs w:val="28"/>
        </w:rPr>
        <w:t>ь</w:t>
      </w:r>
      <w:r w:rsidRPr="00571DA7">
        <w:rPr>
          <w:rFonts w:ascii="Arial" w:eastAsia="Calibri" w:hAnsi="Arial" w:cs="Arial"/>
          <w:sz w:val="28"/>
          <w:szCs w:val="28"/>
        </w:rPr>
        <w:t>нейшего ее пребывания.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Духовная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новой Духовной системы 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Покровительственным Миром остается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прежней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Только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меня</w:t>
      </w:r>
      <w:r w:rsidRPr="00571DA7">
        <w:rPr>
          <w:rFonts w:ascii="Arial" w:hAnsi="Arial" w:cs="Arial"/>
          <w:sz w:val="28"/>
          <w:szCs w:val="28"/>
        </w:rPr>
        <w:softHyphen/>
        <w:t>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этой Духовной 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Целью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Фантома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становится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для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создания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будущей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тонкой </w:t>
      </w:r>
      <w:r w:rsidRPr="00571DA7">
        <w:rPr>
          <w:rFonts w:ascii="Arial" w:hAnsi="Arial" w:cs="Arial"/>
          <w:sz w:val="28"/>
          <w:szCs w:val="28"/>
          <w:u w:val="single"/>
        </w:rPr>
        <w:t>формы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для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дальнейшего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воплощения в жизнь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 этой системы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был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целым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остается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Сохраняются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единстве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 этой Духовной системы (Фантома)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</w:t>
      </w:r>
      <w:r w:rsidRPr="00571DA7">
        <w:rPr>
          <w:rFonts w:ascii="Arial" w:hAnsi="Arial" w:cs="Arial"/>
          <w:sz w:val="28"/>
          <w:szCs w:val="28"/>
        </w:rPr>
        <w:softHyphen/>
        <w:t>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подготовку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(Фантома)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будущему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воплощению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</w:t>
      </w:r>
      <w:r w:rsidRPr="00571DA7">
        <w:rPr>
          <w:rFonts w:ascii="Arial" w:hAnsi="Arial" w:cs="Arial"/>
          <w:sz w:val="28"/>
          <w:szCs w:val="28"/>
        </w:rPr>
        <w:softHyphen/>
        <w:t>ни</w:t>
      </w:r>
      <w:r w:rsidRPr="00571DA7">
        <w:rPr>
          <w:rFonts w:ascii="Arial" w:eastAsia="Calibri" w:hAnsi="Arial" w:cs="Arial"/>
          <w:sz w:val="28"/>
          <w:szCs w:val="28"/>
        </w:rPr>
        <w:t xml:space="preserve">.   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Итак</w:t>
      </w:r>
      <w:r w:rsidRPr="00571DA7">
        <w:rPr>
          <w:rFonts w:ascii="Arial" w:eastAsia="Calibri" w:hAnsi="Arial" w:cs="Arial"/>
          <w:sz w:val="28"/>
          <w:szCs w:val="28"/>
        </w:rPr>
        <w:t xml:space="preserve">,  </w:t>
      </w:r>
      <w:r w:rsidRPr="00571DA7">
        <w:rPr>
          <w:rFonts w:ascii="Arial" w:hAnsi="Arial" w:cs="Arial"/>
          <w:sz w:val="28"/>
          <w:szCs w:val="28"/>
        </w:rPr>
        <w:t>рассмотрим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поподробнее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процесс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Фантома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переход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его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иного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пребывания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остановились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процессе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spellStart"/>
      <w:r w:rsidRPr="00571DA7">
        <w:rPr>
          <w:rFonts w:ascii="Arial" w:hAnsi="Arial" w:cs="Arial"/>
          <w:sz w:val="28"/>
          <w:szCs w:val="28"/>
        </w:rPr>
        <w:t>доформировывания</w:t>
      </w:r>
      <w:proofErr w:type="spell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Фантома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hAnsi="Arial" w:cs="Arial"/>
          <w:sz w:val="28"/>
          <w:szCs w:val="28"/>
        </w:rPr>
        <w:softHyphen/>
        <w:t>сле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прерывания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физическим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Освободившая</w:t>
      </w:r>
      <w:r w:rsidRPr="00571DA7">
        <w:rPr>
          <w:rFonts w:ascii="Arial" w:hAnsi="Arial" w:cs="Arial"/>
          <w:sz w:val="28"/>
          <w:szCs w:val="28"/>
        </w:rPr>
        <w:softHyphen/>
        <w:t>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замыкаясь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физиче</w:t>
      </w:r>
      <w:r w:rsidRPr="00571DA7">
        <w:rPr>
          <w:rFonts w:ascii="Arial" w:hAnsi="Arial" w:cs="Arial"/>
          <w:sz w:val="28"/>
          <w:szCs w:val="28"/>
        </w:rPr>
        <w:softHyphen/>
        <w:t>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параллельном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</w:t>
      </w:r>
      <w:r w:rsidRPr="00571DA7">
        <w:rPr>
          <w:rFonts w:ascii="Arial" w:hAnsi="Arial" w:cs="Arial"/>
          <w:sz w:val="28"/>
          <w:szCs w:val="28"/>
        </w:rPr>
        <w:t>н</w:t>
      </w:r>
      <w:r w:rsidRPr="00571DA7">
        <w:rPr>
          <w:rFonts w:ascii="Arial" w:hAnsi="Arial" w:cs="Arial"/>
          <w:sz w:val="28"/>
          <w:szCs w:val="28"/>
        </w:rPr>
        <w:t>стве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окончательный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Фантома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возникает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новая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происходит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gramStart"/>
      <w:r w:rsidRPr="00571DA7">
        <w:rPr>
          <w:rFonts w:ascii="Arial" w:hAnsi="Arial" w:cs="Arial"/>
          <w:sz w:val="28"/>
          <w:szCs w:val="28"/>
        </w:rPr>
        <w:t>окончательное</w:t>
      </w:r>
      <w:proofErr w:type="gram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spellStart"/>
      <w:r w:rsidRPr="00571DA7">
        <w:rPr>
          <w:rFonts w:ascii="Arial" w:hAnsi="Arial" w:cs="Arial"/>
          <w:sz w:val="28"/>
          <w:szCs w:val="28"/>
        </w:rPr>
        <w:t>доформировывание</w:t>
      </w:r>
      <w:proofErr w:type="spell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Фантома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Духовная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Покровительственная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Фантома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остается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прежней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Сохраняется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</w:t>
      </w:r>
      <w:r w:rsidRPr="00571DA7">
        <w:rPr>
          <w:rFonts w:ascii="Arial" w:hAnsi="Arial" w:cs="Arial"/>
          <w:sz w:val="28"/>
          <w:szCs w:val="28"/>
        </w:rPr>
        <w:softHyphen/>
        <w:t>тия его 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Ангелом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Хранителем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вплоть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следующего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воплощения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Ангел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Хранитель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протяжении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после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смерти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остается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центром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Фан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тома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является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сердцем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следующего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воплощения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</w:t>
      </w:r>
      <w:r w:rsidRPr="00571DA7">
        <w:rPr>
          <w:rFonts w:ascii="Arial" w:hAnsi="Arial" w:cs="Arial"/>
          <w:sz w:val="28"/>
          <w:szCs w:val="28"/>
        </w:rPr>
        <w:softHyphen/>
        <w:t>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Управления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Святого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Духа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также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остается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неразрывно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связанным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будущего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Фантомом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новой </w:t>
      </w:r>
      <w:r w:rsidRPr="00571DA7">
        <w:rPr>
          <w:rFonts w:ascii="Arial" w:hAnsi="Arial" w:cs="Arial"/>
          <w:sz w:val="28"/>
          <w:szCs w:val="28"/>
          <w:u w:val="single"/>
        </w:rPr>
        <w:t>системой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Одухотворения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Кажущееся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разделение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</w:t>
      </w:r>
      <w:r w:rsidRPr="00571DA7">
        <w:rPr>
          <w:rFonts w:ascii="Arial" w:hAnsi="Arial" w:cs="Arial"/>
          <w:sz w:val="28"/>
          <w:szCs w:val="28"/>
        </w:rPr>
        <w:softHyphen/>
        <w:t>тельственного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Фантома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деле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явным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Обе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являются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</w:t>
      </w:r>
      <w:r w:rsidRPr="00571DA7">
        <w:rPr>
          <w:rFonts w:ascii="Arial" w:hAnsi="Arial" w:cs="Arial"/>
          <w:sz w:val="28"/>
          <w:szCs w:val="28"/>
        </w:rPr>
        <w:softHyphen/>
        <w:t>ственного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были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остаются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hAnsi="Arial" w:cs="Arial"/>
          <w:sz w:val="28"/>
          <w:szCs w:val="28"/>
        </w:rPr>
        <w:softHyphen/>
      </w:r>
      <w:r w:rsidRPr="00571DA7">
        <w:rPr>
          <w:rFonts w:ascii="Arial" w:hAnsi="Arial" w:cs="Arial"/>
          <w:sz w:val="28"/>
          <w:szCs w:val="28"/>
        </w:rPr>
        <w:lastRenderedPageBreak/>
        <w:t>разделимым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сначала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Фантома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затем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снова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продолжают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существовать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одной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единой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пр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грамме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сохраняет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gramStart"/>
      <w:r w:rsidRPr="00571DA7">
        <w:rPr>
          <w:rFonts w:ascii="Arial" w:hAnsi="Arial" w:cs="Arial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Фантома</w:t>
      </w:r>
      <w:proofErr w:type="gram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протяжении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дальнейшей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воплощения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инфо</w:t>
      </w:r>
      <w:r w:rsidRPr="00571DA7">
        <w:rPr>
          <w:rFonts w:ascii="Arial" w:hAnsi="Arial" w:cs="Arial"/>
          <w:sz w:val="28"/>
          <w:szCs w:val="28"/>
          <w:u w:val="single"/>
        </w:rPr>
        <w:t>р</w:t>
      </w:r>
      <w:r w:rsidRPr="00571DA7">
        <w:rPr>
          <w:rFonts w:ascii="Arial" w:hAnsi="Arial" w:cs="Arial"/>
          <w:sz w:val="28"/>
          <w:szCs w:val="28"/>
          <w:u w:val="single"/>
        </w:rPr>
        <w:t>мационном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поле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(Души) </w:t>
      </w:r>
      <w:r w:rsidRPr="00571DA7">
        <w:rPr>
          <w:rFonts w:ascii="Arial" w:hAnsi="Arial" w:cs="Arial"/>
          <w:sz w:val="28"/>
          <w:szCs w:val="28"/>
          <w:u w:val="single"/>
        </w:rPr>
        <w:t>заложена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информация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только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прош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лых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воплощениях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но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будущей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будущего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поэтому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первона</w:t>
      </w:r>
      <w:r w:rsidRPr="00571DA7">
        <w:rPr>
          <w:rFonts w:ascii="Arial" w:hAnsi="Arial" w:cs="Arial"/>
          <w:sz w:val="28"/>
          <w:szCs w:val="28"/>
        </w:rPr>
        <w:softHyphen/>
        <w:t>чальным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Покровительствующим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формирующим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буду</w:t>
      </w:r>
      <w:r w:rsidRPr="00571DA7">
        <w:rPr>
          <w:rFonts w:ascii="Arial" w:hAnsi="Arial" w:cs="Arial"/>
          <w:sz w:val="28"/>
          <w:szCs w:val="28"/>
        </w:rPr>
        <w:softHyphen/>
        <w:t>щего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новом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воплощении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являться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прошлой земной жизни с созданной системой Одухотвор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ния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определенным жизненным  </w:t>
      </w:r>
      <w:r w:rsidRPr="00571DA7">
        <w:rPr>
          <w:rFonts w:ascii="Arial" w:hAnsi="Arial" w:cs="Arial"/>
          <w:sz w:val="28"/>
          <w:szCs w:val="28"/>
        </w:rPr>
        <w:t>опытом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Покровительством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Духо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hAnsi="Arial" w:cs="Arial"/>
          <w:sz w:val="28"/>
          <w:szCs w:val="28"/>
        </w:rPr>
        <w:t>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hAnsi="Arial" w:cs="Arial"/>
          <w:sz w:val="28"/>
          <w:szCs w:val="28"/>
        </w:rPr>
        <w:softHyphen/>
        <w:t>творения (Мира Души)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Управления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жизнью (Мира Одух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творения)</w:t>
      </w:r>
      <w:r w:rsidRPr="00571DA7">
        <w:rPr>
          <w:rFonts w:ascii="Arial" w:eastAsia="Calibri" w:hAnsi="Arial" w:cs="Arial"/>
          <w:sz w:val="28"/>
          <w:szCs w:val="28"/>
        </w:rPr>
        <w:t xml:space="preserve">. 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  <w:u w:val="single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Новая система Одухотворения,</w:t>
      </w:r>
      <w:r w:rsidRPr="00571DA7">
        <w:rPr>
          <w:rFonts w:ascii="Arial" w:hAnsi="Arial" w:cs="Arial"/>
          <w:sz w:val="28"/>
          <w:szCs w:val="28"/>
        </w:rPr>
        <w:t xml:space="preserve"> после прохождения процесса «очищ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 xml:space="preserve">ния», перемещается в свой Мир, и там </w:t>
      </w:r>
      <w:r w:rsidRPr="00571DA7">
        <w:rPr>
          <w:rFonts w:ascii="Arial" w:hAnsi="Arial" w:cs="Arial"/>
          <w:sz w:val="28"/>
          <w:szCs w:val="28"/>
          <w:u w:val="single"/>
        </w:rPr>
        <w:t>новое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Духовное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начало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(</w:t>
      </w:r>
      <w:r w:rsidRPr="00571DA7">
        <w:rPr>
          <w:rFonts w:ascii="Arial" w:hAnsi="Arial" w:cs="Arial"/>
          <w:sz w:val="28"/>
          <w:szCs w:val="28"/>
          <w:u w:val="single"/>
        </w:rPr>
        <w:t>Фантом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) </w:t>
      </w:r>
      <w:r w:rsidRPr="00571DA7">
        <w:rPr>
          <w:rFonts w:ascii="Arial" w:hAnsi="Arial" w:cs="Arial"/>
          <w:sz w:val="28"/>
          <w:szCs w:val="28"/>
          <w:u w:val="single"/>
        </w:rPr>
        <w:t>начинает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заново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выполнять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программу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создания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новой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Зем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 xml:space="preserve">жизни 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будущего </w:t>
      </w:r>
      <w:r w:rsidRPr="00571DA7">
        <w:rPr>
          <w:rFonts w:ascii="Arial" w:hAnsi="Arial" w:cs="Arial"/>
          <w:sz w:val="28"/>
          <w:szCs w:val="28"/>
          <w:u w:val="single"/>
        </w:rPr>
        <w:t>Дитя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Переходном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времени. Новое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Духовное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начало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(</w:t>
      </w:r>
      <w:r w:rsidRPr="00571DA7">
        <w:rPr>
          <w:rFonts w:ascii="Arial" w:hAnsi="Arial" w:cs="Arial"/>
          <w:sz w:val="28"/>
          <w:szCs w:val="28"/>
          <w:u w:val="single"/>
        </w:rPr>
        <w:t>Фантом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) </w:t>
      </w:r>
      <w:r w:rsidRPr="00571DA7">
        <w:rPr>
          <w:rFonts w:ascii="Arial" w:hAnsi="Arial" w:cs="Arial"/>
          <w:sz w:val="28"/>
          <w:szCs w:val="28"/>
          <w:u w:val="single"/>
        </w:rPr>
        <w:t>начинает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заново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выполнять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программу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создания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нового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Зем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Духа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будущего </w:t>
      </w:r>
      <w:r w:rsidRPr="00571DA7">
        <w:rPr>
          <w:rFonts w:ascii="Arial" w:hAnsi="Arial" w:cs="Arial"/>
          <w:sz w:val="28"/>
          <w:szCs w:val="28"/>
          <w:u w:val="single"/>
        </w:rPr>
        <w:t>Дитя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Переходном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времени. Этот процесс Сотворения осущ</w:t>
      </w:r>
      <w:r w:rsidRPr="00571DA7">
        <w:rPr>
          <w:rFonts w:ascii="Arial" w:hAnsi="Arial" w:cs="Arial"/>
          <w:sz w:val="28"/>
          <w:szCs w:val="28"/>
          <w:u w:val="single"/>
        </w:rPr>
        <w:t>е</w:t>
      </w:r>
      <w:r w:rsidRPr="00571DA7">
        <w:rPr>
          <w:rFonts w:ascii="Arial" w:hAnsi="Arial" w:cs="Arial"/>
          <w:sz w:val="28"/>
          <w:szCs w:val="28"/>
          <w:u w:val="single"/>
        </w:rPr>
        <w:t>ствляется вплоть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момента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рождения новой 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После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рождения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новой 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выполнять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миссию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</w:t>
      </w:r>
      <w:r w:rsidRPr="00571DA7">
        <w:rPr>
          <w:rFonts w:ascii="Arial" w:hAnsi="Arial" w:cs="Arial"/>
          <w:sz w:val="28"/>
          <w:szCs w:val="28"/>
        </w:rPr>
        <w:softHyphen/>
        <w:t>тяжении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подъема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затем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может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эстафету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братству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более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высокого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ранга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зависимости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преображения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смею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оговориться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началь</w:t>
      </w:r>
      <w:r w:rsidRPr="00571DA7">
        <w:rPr>
          <w:rFonts w:ascii="Arial" w:hAnsi="Arial" w:cs="Arial"/>
          <w:sz w:val="28"/>
          <w:szCs w:val="28"/>
        </w:rPr>
        <w:softHyphen/>
        <w:t>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опыта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 (Дух)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роста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предыду</w:t>
      </w:r>
      <w:r w:rsidRPr="00571DA7">
        <w:rPr>
          <w:rFonts w:ascii="Arial" w:hAnsi="Arial" w:cs="Arial"/>
          <w:sz w:val="28"/>
          <w:szCs w:val="28"/>
        </w:rPr>
        <w:softHyphen/>
        <w:t>щей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определенным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сфо</w:t>
      </w:r>
      <w:r w:rsidRPr="00571DA7">
        <w:rPr>
          <w:rFonts w:ascii="Arial" w:hAnsi="Arial" w:cs="Arial"/>
          <w:sz w:val="28"/>
          <w:szCs w:val="28"/>
        </w:rPr>
        <w:t>р</w:t>
      </w:r>
      <w:r w:rsidRPr="00571DA7">
        <w:rPr>
          <w:rFonts w:ascii="Arial" w:hAnsi="Arial" w:cs="Arial"/>
          <w:sz w:val="28"/>
          <w:szCs w:val="28"/>
        </w:rPr>
        <w:t>мированным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опытом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если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переходит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сторону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hAnsi="Arial" w:cs="Arial"/>
          <w:sz w:val="28"/>
          <w:szCs w:val="28"/>
        </w:rPr>
        <w:t>ходит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процесс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перенастройки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опыт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hAnsi="Arial" w:cs="Arial"/>
          <w:sz w:val="28"/>
          <w:szCs w:val="28"/>
        </w:rPr>
        <w:t>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данным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Одухотв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прерывается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соответствую</w:t>
      </w:r>
      <w:r w:rsidRPr="00571DA7">
        <w:rPr>
          <w:rFonts w:ascii="Arial" w:hAnsi="Arial" w:cs="Arial"/>
          <w:sz w:val="28"/>
          <w:szCs w:val="28"/>
        </w:rPr>
        <w:softHyphen/>
        <w:t>щей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вительственной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другой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системой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Ведь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сохраняется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принцип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lastRenderedPageBreak/>
        <w:t>граммой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заложена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смена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од</w:t>
      </w:r>
      <w:r w:rsidRPr="00571DA7">
        <w:rPr>
          <w:rFonts w:ascii="Arial" w:hAnsi="Arial" w:cs="Arial"/>
          <w:sz w:val="28"/>
          <w:szCs w:val="28"/>
        </w:rPr>
        <w:softHyphen/>
        <w:t>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опыта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зависимости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Итак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остановились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процессе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Фантома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смерти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физического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За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период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пребывания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настоящем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смерти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происхо</w:t>
      </w:r>
      <w:r w:rsidRPr="00571DA7">
        <w:rPr>
          <w:rFonts w:ascii="Arial" w:hAnsi="Arial" w:cs="Arial"/>
          <w:sz w:val="28"/>
          <w:szCs w:val="28"/>
        </w:rPr>
        <w:softHyphen/>
        <w:t>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процесс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hAnsi="Arial" w:cs="Arial"/>
          <w:sz w:val="28"/>
          <w:szCs w:val="28"/>
        </w:rPr>
        <w:t>щим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дальнейшего </w:t>
      </w:r>
      <w:r w:rsidRPr="00571DA7">
        <w:rPr>
          <w:rFonts w:ascii="Arial" w:hAnsi="Arial" w:cs="Arial"/>
          <w:sz w:val="28"/>
          <w:szCs w:val="28"/>
        </w:rPr>
        <w:t>пребывания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Фантома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где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Фантом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пребы</w:t>
      </w:r>
      <w:r w:rsidRPr="00571DA7">
        <w:rPr>
          <w:rFonts w:ascii="Arial" w:hAnsi="Arial" w:cs="Arial"/>
          <w:sz w:val="28"/>
          <w:szCs w:val="28"/>
        </w:rPr>
        <w:softHyphen/>
        <w:t>вая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будет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выполнять</w:t>
      </w:r>
      <w:r w:rsidRPr="00571DA7">
        <w:rPr>
          <w:rFonts w:ascii="Arial" w:eastAsia="Calibri" w:hAnsi="Arial" w:cs="Arial"/>
          <w:sz w:val="28"/>
          <w:szCs w:val="28"/>
        </w:rPr>
        <w:t xml:space="preserve"> последующую </w:t>
      </w:r>
      <w:r w:rsidRPr="00571DA7">
        <w:rPr>
          <w:rFonts w:ascii="Arial" w:hAnsi="Arial" w:cs="Arial"/>
          <w:sz w:val="28"/>
          <w:szCs w:val="28"/>
        </w:rPr>
        <w:t>программу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подг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товке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будущему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вопло</w:t>
      </w:r>
      <w:r w:rsidRPr="00571DA7">
        <w:rPr>
          <w:rFonts w:ascii="Arial" w:hAnsi="Arial" w:cs="Arial"/>
          <w:sz w:val="28"/>
          <w:szCs w:val="28"/>
        </w:rPr>
        <w:softHyphen/>
        <w:t>щению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  <w:u w:val="single"/>
        </w:rPr>
        <w:t>За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период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пребывания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Фантома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земном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пространстве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после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смерти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Поле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Време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отражения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(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Чистилище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временного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пребывания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переход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времени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), </w:t>
      </w:r>
      <w:r w:rsidRPr="00571DA7">
        <w:rPr>
          <w:rFonts w:ascii="Arial" w:hAnsi="Arial" w:cs="Arial"/>
          <w:sz w:val="28"/>
          <w:szCs w:val="28"/>
          <w:u w:val="single"/>
        </w:rPr>
        <w:t>во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Вселенной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происходит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процесс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просмотра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проделанного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Духов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пути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Этот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отчет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перед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создает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Духовная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копия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отражают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поступки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делам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будущего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пребывания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После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того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вместе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копией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Смерти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проходят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называемое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Чистилище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осознания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дел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</w:t>
      </w:r>
      <w:r w:rsidRPr="00571DA7">
        <w:rPr>
          <w:rFonts w:ascii="Arial" w:hAnsi="Arial" w:cs="Arial"/>
          <w:sz w:val="28"/>
          <w:szCs w:val="28"/>
        </w:rPr>
        <w:softHyphen/>
        <w:t>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пребывания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она (Душа)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получает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иным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пространством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</w:t>
      </w:r>
      <w:r w:rsidRPr="00571DA7">
        <w:rPr>
          <w:rFonts w:ascii="Arial" w:hAnsi="Arial" w:cs="Arial"/>
          <w:sz w:val="28"/>
          <w:szCs w:val="28"/>
        </w:rPr>
        <w:t>н</w:t>
      </w:r>
      <w:r w:rsidRPr="00571DA7">
        <w:rPr>
          <w:rFonts w:ascii="Arial" w:hAnsi="Arial" w:cs="Arial"/>
          <w:sz w:val="28"/>
          <w:szCs w:val="28"/>
        </w:rPr>
        <w:t>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путь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которому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придется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переместиться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телу Фантома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наступивший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час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перехода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Фантом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движется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созданному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туннелю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копии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Сме</w:t>
      </w:r>
      <w:r w:rsidRPr="00571DA7">
        <w:rPr>
          <w:rFonts w:ascii="Arial" w:hAnsi="Arial" w:cs="Arial"/>
          <w:sz w:val="28"/>
          <w:szCs w:val="28"/>
        </w:rPr>
        <w:t>р</w:t>
      </w:r>
      <w:r w:rsidRPr="00571DA7">
        <w:rPr>
          <w:rFonts w:ascii="Arial" w:hAnsi="Arial" w:cs="Arial"/>
          <w:sz w:val="28"/>
          <w:szCs w:val="28"/>
        </w:rPr>
        <w:t>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переходного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где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соединяют</w:t>
      </w:r>
      <w:r w:rsidRPr="00571DA7">
        <w:rPr>
          <w:rFonts w:ascii="Arial" w:hAnsi="Arial" w:cs="Arial"/>
          <w:sz w:val="28"/>
          <w:szCs w:val="28"/>
        </w:rPr>
        <w:softHyphen/>
        <w:t>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было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соединено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недавнего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физическим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происходит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окончательный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процесс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пребывания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тело,</w:t>
      </w:r>
      <w:r w:rsidRPr="00571DA7">
        <w:rPr>
          <w:rFonts w:ascii="Arial" w:eastAsia="Calibri" w:hAnsi="Arial" w:cs="Arial"/>
          <w:sz w:val="28"/>
          <w:szCs w:val="28"/>
        </w:rPr>
        <w:t xml:space="preserve"> в виде новой системы Одухотворения, </w:t>
      </w:r>
      <w:r w:rsidRPr="00571DA7">
        <w:rPr>
          <w:rFonts w:ascii="Arial" w:hAnsi="Arial" w:cs="Arial"/>
          <w:sz w:val="28"/>
          <w:szCs w:val="28"/>
        </w:rPr>
        <w:t>перемещается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соединения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Одухотвор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оно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продолжает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существовать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момента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следующего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воплоще</w:t>
      </w:r>
      <w:r w:rsidRPr="00571DA7">
        <w:rPr>
          <w:rFonts w:ascii="Arial" w:hAnsi="Arial" w:cs="Arial"/>
          <w:sz w:val="28"/>
          <w:szCs w:val="28"/>
        </w:rPr>
        <w:softHyphen/>
        <w:t>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Фантому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может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быть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уготовлена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смерти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обычных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ничем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выделившихся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Серый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находящийся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</w:t>
      </w:r>
      <w:r w:rsidRPr="00571DA7">
        <w:rPr>
          <w:rFonts w:ascii="Arial" w:hAnsi="Arial" w:cs="Arial"/>
          <w:b/>
          <w:bCs/>
          <w:sz w:val="28"/>
          <w:szCs w:val="28"/>
        </w:rPr>
        <w:t>а</w:t>
      </w:r>
      <w:r w:rsidRPr="00571DA7">
        <w:rPr>
          <w:rFonts w:ascii="Arial" w:hAnsi="Arial" w:cs="Arial"/>
          <w:b/>
          <w:bCs/>
          <w:sz w:val="28"/>
          <w:szCs w:val="28"/>
        </w:rPr>
        <w:t>раллели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промежуточного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времени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может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быть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перемещен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Святых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Душ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исполнивших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заветный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долг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находится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измерении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будущего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вре</w:t>
      </w:r>
      <w:r w:rsidRPr="00571DA7">
        <w:rPr>
          <w:rFonts w:ascii="Arial" w:hAnsi="Arial" w:cs="Arial"/>
          <w:b/>
          <w:bCs/>
          <w:sz w:val="28"/>
          <w:szCs w:val="28"/>
        </w:rPr>
        <w:softHyphen/>
        <w:t>мени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еще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один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совсем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негожих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никчемных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исполнителей </w:t>
      </w:r>
      <w:r w:rsidRPr="00571DA7">
        <w:rPr>
          <w:rFonts w:ascii="Arial" w:eastAsia="Calibri" w:hAnsi="Arial" w:cs="Arial"/>
          <w:sz w:val="28"/>
          <w:szCs w:val="28"/>
        </w:rPr>
        <w:t xml:space="preserve">- </w:t>
      </w:r>
      <w:r w:rsidRPr="00571DA7">
        <w:rPr>
          <w:rFonts w:ascii="Arial" w:hAnsi="Arial" w:cs="Arial"/>
          <w:sz w:val="28"/>
          <w:szCs w:val="28"/>
        </w:rPr>
        <w:t>Душ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смогли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выполнить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правильно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lastRenderedPageBreak/>
        <w:t>свою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Миссию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направили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пути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разрушения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находится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настоящем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времени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земной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параллели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</w:t>
      </w:r>
      <w:r w:rsidRPr="00571DA7">
        <w:rPr>
          <w:rFonts w:ascii="Arial" w:hAnsi="Arial" w:cs="Arial"/>
          <w:sz w:val="28"/>
          <w:szCs w:val="28"/>
        </w:rPr>
        <w:t>т</w:t>
      </w:r>
      <w:r w:rsidRPr="00571DA7">
        <w:rPr>
          <w:rFonts w:ascii="Arial" w:hAnsi="Arial" w:cs="Arial"/>
          <w:sz w:val="28"/>
          <w:szCs w:val="28"/>
        </w:rPr>
        <w:t>ся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земным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Миром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Мертвых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Каждое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измерение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частоту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</w:t>
      </w:r>
      <w:r w:rsidRPr="00571DA7">
        <w:rPr>
          <w:rFonts w:ascii="Arial" w:hAnsi="Arial" w:cs="Arial"/>
          <w:sz w:val="28"/>
          <w:szCs w:val="28"/>
        </w:rPr>
        <w:softHyphen/>
        <w:t>лебания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соответствии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Каждый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параллель</w:t>
      </w:r>
      <w:r w:rsidRPr="00571DA7">
        <w:rPr>
          <w:rFonts w:ascii="Arial" w:hAnsi="Arial" w:cs="Arial"/>
          <w:sz w:val="28"/>
          <w:szCs w:val="28"/>
        </w:rPr>
        <w:softHyphen/>
        <w:t>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Капсулы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имеют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внутреннюю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между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собой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Поэтому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Вселенский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связан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между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собой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связан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иерархической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лестницей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поэтому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Фантома </w:t>
      </w:r>
      <w:r w:rsidRPr="00571DA7">
        <w:rPr>
          <w:rFonts w:ascii="Arial" w:hAnsi="Arial" w:cs="Arial"/>
          <w:sz w:val="28"/>
          <w:szCs w:val="28"/>
        </w:rPr>
        <w:t>связана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будущего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hAnsi="Arial" w:cs="Arial"/>
          <w:sz w:val="28"/>
          <w:szCs w:val="28"/>
        </w:rPr>
        <w:softHyphen/>
        <w:t>кровительства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</w:t>
      </w:r>
      <w:r w:rsidRPr="00571DA7">
        <w:rPr>
          <w:rFonts w:ascii="Arial" w:eastAsia="Calibri" w:hAnsi="Arial" w:cs="Arial"/>
          <w:sz w:val="28"/>
          <w:szCs w:val="28"/>
        </w:rPr>
        <w:t>Итак,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Фантом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>,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Чистил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hAnsi="Arial" w:cs="Arial"/>
          <w:sz w:val="28"/>
          <w:szCs w:val="28"/>
        </w:rPr>
        <w:t>ща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заслугам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может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попасть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Святой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будущем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Серый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переходного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мертвых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параллели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настоящего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моменту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воплощения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занята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выполнением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подго</w:t>
      </w:r>
      <w:r w:rsidRPr="00571DA7">
        <w:rPr>
          <w:rFonts w:ascii="Arial" w:hAnsi="Arial" w:cs="Arial"/>
          <w:sz w:val="28"/>
          <w:szCs w:val="28"/>
        </w:rPr>
        <w:softHyphen/>
        <w:t>товки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воплощению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переходного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момента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 новой системы Одухотворения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Фантома начинает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работу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</w:t>
      </w:r>
      <w:r w:rsidRPr="00571DA7">
        <w:rPr>
          <w:rFonts w:ascii="Arial" w:hAnsi="Arial" w:cs="Arial"/>
          <w:sz w:val="28"/>
          <w:szCs w:val="28"/>
        </w:rPr>
        <w:softHyphen/>
        <w:t>грамма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жизни.    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Поле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закладывается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новая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фор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ма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рождения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виде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Центра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зарождения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новой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этом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центре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закладываются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 </w:t>
      </w:r>
      <w:r w:rsidRPr="00571DA7">
        <w:rPr>
          <w:rFonts w:ascii="Arial" w:hAnsi="Arial" w:cs="Arial"/>
          <w:sz w:val="28"/>
          <w:szCs w:val="28"/>
          <w:u w:val="single"/>
        </w:rPr>
        <w:t>но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вые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пар</w:t>
      </w:r>
      <w:r w:rsidRPr="00571DA7">
        <w:rPr>
          <w:rFonts w:ascii="Arial" w:hAnsi="Arial" w:cs="Arial"/>
          <w:sz w:val="28"/>
          <w:szCs w:val="28"/>
          <w:u w:val="single"/>
        </w:rPr>
        <w:t>а</w:t>
      </w:r>
      <w:r w:rsidRPr="00571DA7">
        <w:rPr>
          <w:rFonts w:ascii="Arial" w:hAnsi="Arial" w:cs="Arial"/>
          <w:sz w:val="28"/>
          <w:szCs w:val="28"/>
          <w:u w:val="single"/>
        </w:rPr>
        <w:t>метры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 будущей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эти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параметры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входят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личные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данные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судьбы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будущего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Дитя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мост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Дитя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дальнейшем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перемещается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старого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Так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момент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рождения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Дитя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Поле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происходит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снова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разделение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Духовного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 xml:space="preserve">тела с копией. 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 xml:space="preserve">Духовная 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копия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Души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остается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переходном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времени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Поле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Духовное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тело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перемещается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параллель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(Земли) </w:t>
      </w:r>
      <w:r w:rsidRPr="00571DA7">
        <w:rPr>
          <w:rFonts w:ascii="Arial" w:hAnsi="Arial" w:cs="Arial"/>
          <w:sz w:val="28"/>
          <w:szCs w:val="28"/>
          <w:u w:val="single"/>
        </w:rPr>
        <w:t>рождения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Дитя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момента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рождения новой жизни на Земле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соединяются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тонкими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связями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воплощения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программы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новой формы 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остается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связано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где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находится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Ангел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Хранитель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момента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рождения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Дитя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начинает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осуществлять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воплощения</w:t>
      </w:r>
      <w:r w:rsidRPr="00571DA7">
        <w:rPr>
          <w:rFonts w:ascii="Arial" w:eastAsia="Calibri" w:hAnsi="Arial" w:cs="Arial"/>
          <w:sz w:val="28"/>
          <w:szCs w:val="28"/>
        </w:rPr>
        <w:t xml:space="preserve">.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осущест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hAnsi="Arial" w:cs="Arial"/>
          <w:sz w:val="28"/>
          <w:szCs w:val="28"/>
        </w:rPr>
        <w:t>лении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участвует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начиная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Ангела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Хранителя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заканчивая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. 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4"/>
          <w:szCs w:val="24"/>
        </w:rPr>
      </w:pPr>
      <w:r w:rsidRPr="00571DA7">
        <w:rPr>
          <w:rFonts w:ascii="Arial" w:eastAsia="Calibri" w:hAnsi="Arial" w:cs="Arial"/>
          <w:sz w:val="24"/>
          <w:szCs w:val="24"/>
        </w:rPr>
        <w:lastRenderedPageBreak/>
        <w:t xml:space="preserve">     </w:t>
      </w:r>
    </w:p>
    <w:p w:rsidR="00061879" w:rsidRPr="00571DA7" w:rsidRDefault="00061879" w:rsidP="00061879">
      <w:pPr>
        <w:pStyle w:val="13"/>
        <w:tabs>
          <w:tab w:val="left" w:pos="-567"/>
        </w:tabs>
        <w:suppressAutoHyphens w:val="0"/>
        <w:spacing w:after="0"/>
        <w:ind w:left="-567"/>
        <w:jc w:val="both"/>
        <w:rPr>
          <w:rFonts w:ascii="Arial" w:eastAsia="Calibri" w:hAnsi="Arial" w:cs="Arial"/>
          <w:b/>
          <w:color w:val="auto"/>
          <w:sz w:val="32"/>
          <w:szCs w:val="32"/>
        </w:rPr>
      </w:pPr>
      <w:r>
        <w:rPr>
          <w:rFonts w:ascii="Arial" w:hAnsi="Arial" w:cs="Arial"/>
          <w:b/>
          <w:color w:val="auto"/>
          <w:sz w:val="32"/>
          <w:szCs w:val="32"/>
          <w:lang w:val="en-US"/>
        </w:rPr>
        <w:t>VI</w:t>
      </w:r>
      <w:r>
        <w:rPr>
          <w:rFonts w:ascii="Arial" w:hAnsi="Arial" w:cs="Arial"/>
          <w:b/>
          <w:color w:val="auto"/>
          <w:sz w:val="32"/>
          <w:szCs w:val="32"/>
        </w:rPr>
        <w:t>.</w:t>
      </w:r>
      <w:r w:rsidRPr="00571DA7">
        <w:rPr>
          <w:rFonts w:ascii="Arial" w:hAnsi="Arial" w:cs="Arial"/>
          <w:b/>
          <w:color w:val="auto"/>
          <w:sz w:val="32"/>
          <w:szCs w:val="32"/>
        </w:rPr>
        <w:t xml:space="preserve"> Система</w:t>
      </w:r>
      <w:r w:rsidRPr="00571DA7">
        <w:rPr>
          <w:rFonts w:ascii="Arial" w:eastAsia="Calibri" w:hAnsi="Arial" w:cs="Arial"/>
          <w:b/>
          <w:color w:val="auto"/>
          <w:sz w:val="32"/>
          <w:szCs w:val="32"/>
        </w:rPr>
        <w:t xml:space="preserve"> </w:t>
      </w:r>
      <w:r w:rsidRPr="00571DA7">
        <w:rPr>
          <w:rFonts w:ascii="Arial" w:hAnsi="Arial" w:cs="Arial"/>
          <w:b/>
          <w:color w:val="auto"/>
          <w:sz w:val="32"/>
          <w:szCs w:val="32"/>
        </w:rPr>
        <w:t>связи</w:t>
      </w:r>
      <w:r w:rsidRPr="00571DA7">
        <w:rPr>
          <w:rFonts w:ascii="Arial" w:eastAsia="Calibri" w:hAnsi="Arial" w:cs="Arial"/>
          <w:b/>
          <w:color w:val="auto"/>
          <w:sz w:val="32"/>
          <w:szCs w:val="32"/>
        </w:rPr>
        <w:t xml:space="preserve"> </w:t>
      </w:r>
      <w:r w:rsidRPr="00571DA7">
        <w:rPr>
          <w:rFonts w:ascii="Arial" w:hAnsi="Arial" w:cs="Arial"/>
          <w:b/>
          <w:color w:val="auto"/>
          <w:sz w:val="32"/>
          <w:szCs w:val="32"/>
        </w:rPr>
        <w:t>Тонкого</w:t>
      </w:r>
      <w:r w:rsidRPr="00571DA7">
        <w:rPr>
          <w:rFonts w:ascii="Arial" w:eastAsia="Calibri" w:hAnsi="Arial" w:cs="Arial"/>
          <w:b/>
          <w:color w:val="auto"/>
          <w:sz w:val="32"/>
          <w:szCs w:val="32"/>
        </w:rPr>
        <w:t xml:space="preserve"> </w:t>
      </w:r>
      <w:r w:rsidRPr="00571DA7">
        <w:rPr>
          <w:rFonts w:ascii="Arial" w:hAnsi="Arial" w:cs="Arial"/>
          <w:b/>
          <w:color w:val="auto"/>
          <w:sz w:val="32"/>
          <w:szCs w:val="32"/>
        </w:rPr>
        <w:t>тела</w:t>
      </w:r>
      <w:r w:rsidRPr="00571DA7">
        <w:rPr>
          <w:rFonts w:ascii="Arial" w:eastAsia="Calibri" w:hAnsi="Arial" w:cs="Arial"/>
          <w:b/>
          <w:color w:val="auto"/>
          <w:sz w:val="32"/>
          <w:szCs w:val="32"/>
        </w:rPr>
        <w:t>.</w:t>
      </w:r>
    </w:p>
    <w:p w:rsidR="00061879" w:rsidRPr="00B8561F" w:rsidRDefault="00061879" w:rsidP="002E338B">
      <w:pPr>
        <w:tabs>
          <w:tab w:val="left" w:pos="-567"/>
          <w:tab w:val="left" w:pos="993"/>
        </w:tabs>
        <w:spacing w:after="0"/>
        <w:ind w:left="-567"/>
        <w:jc w:val="center"/>
        <w:rPr>
          <w:rFonts w:ascii="Arial" w:eastAsia="Calibri" w:hAnsi="Arial" w:cs="Arial"/>
          <w:b/>
          <w:sz w:val="28"/>
          <w:szCs w:val="28"/>
          <w:u w:val="single"/>
        </w:rPr>
      </w:pPr>
      <w:r w:rsidRPr="00B8561F">
        <w:rPr>
          <w:rFonts w:ascii="Arial" w:hAnsi="Arial" w:cs="Arial"/>
          <w:b/>
          <w:sz w:val="28"/>
          <w:szCs w:val="28"/>
          <w:u w:val="single"/>
        </w:rPr>
        <w:t>Виды</w:t>
      </w:r>
      <w:r w:rsidRPr="00B8561F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sz w:val="28"/>
          <w:szCs w:val="28"/>
          <w:u w:val="single"/>
        </w:rPr>
        <w:t>связей</w:t>
      </w:r>
      <w:r w:rsidRPr="00B8561F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sz w:val="28"/>
          <w:szCs w:val="28"/>
          <w:u w:val="single"/>
        </w:rPr>
        <w:t>Тонкого</w:t>
      </w:r>
      <w:r w:rsidRPr="00B8561F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sz w:val="28"/>
          <w:szCs w:val="28"/>
          <w:u w:val="single"/>
        </w:rPr>
        <w:t>тела</w:t>
      </w:r>
      <w:r w:rsidRPr="00B8561F">
        <w:rPr>
          <w:rFonts w:ascii="Arial" w:eastAsia="Calibri" w:hAnsi="Arial" w:cs="Arial"/>
          <w:b/>
          <w:sz w:val="28"/>
          <w:szCs w:val="28"/>
          <w:u w:val="single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 </w:t>
      </w:r>
      <w:r w:rsidRPr="00571DA7">
        <w:rPr>
          <w:rFonts w:ascii="Arial" w:hAnsi="Arial" w:cs="Arial"/>
          <w:b/>
          <w:sz w:val="28"/>
          <w:szCs w:val="28"/>
        </w:rPr>
        <w:t>Центрами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развития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являются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поля </w:t>
      </w:r>
      <w:r w:rsidRPr="00571DA7">
        <w:rPr>
          <w:rFonts w:ascii="Arial" w:hAnsi="Arial" w:cs="Arial"/>
          <w:sz w:val="28"/>
          <w:szCs w:val="28"/>
          <w:u w:val="single"/>
        </w:rPr>
        <w:t>информационного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между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человека, связанное с физическим телом человека. Каждый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связь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Тонкой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копией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развития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на </w:t>
      </w:r>
      <w:r w:rsidRPr="00571DA7">
        <w:rPr>
          <w:rFonts w:ascii="Arial" w:hAnsi="Arial" w:cs="Arial"/>
          <w:b/>
          <w:sz w:val="28"/>
          <w:szCs w:val="28"/>
        </w:rPr>
        <w:t>Поле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каждый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</w:t>
      </w:r>
      <w:r w:rsidRPr="00571DA7">
        <w:rPr>
          <w:rFonts w:ascii="Arial" w:hAnsi="Arial" w:cs="Arial"/>
          <w:sz w:val="28"/>
          <w:szCs w:val="28"/>
        </w:rPr>
        <w:softHyphen/>
        <w:t>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своеобразную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энергетических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spellStart"/>
      <w:r w:rsidRPr="00571DA7">
        <w:rPr>
          <w:rFonts w:ascii="Arial" w:hAnsi="Arial" w:cs="Arial"/>
          <w:sz w:val="28"/>
          <w:szCs w:val="28"/>
        </w:rPr>
        <w:t>заборни</w:t>
      </w:r>
      <w:r w:rsidRPr="00571DA7">
        <w:rPr>
          <w:rFonts w:ascii="Arial" w:hAnsi="Arial" w:cs="Arial"/>
          <w:sz w:val="28"/>
          <w:szCs w:val="28"/>
        </w:rPr>
        <w:softHyphen/>
        <w:t>ков</w:t>
      </w:r>
      <w:proofErr w:type="spell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передатчиков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ее во Вселенную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взаимообмен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энергиями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Одухотв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рения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Внешним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Тонкое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тело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(</w:t>
      </w:r>
      <w:r w:rsidRPr="00571DA7">
        <w:rPr>
          <w:rFonts w:ascii="Arial" w:hAnsi="Arial" w:cs="Arial"/>
          <w:b/>
          <w:sz w:val="28"/>
          <w:szCs w:val="28"/>
        </w:rPr>
        <w:t>биополе)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человека</w:t>
      </w:r>
      <w:r w:rsidRPr="00571DA7">
        <w:rPr>
          <w:rFonts w:ascii="Arial" w:eastAsia="Calibri" w:hAnsi="Arial" w:cs="Arial"/>
          <w:b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hAnsi="Arial" w:cs="Arial"/>
          <w:sz w:val="28"/>
          <w:szCs w:val="28"/>
        </w:rPr>
        <w:softHyphen/>
        <w:t>строем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ритм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(</w:t>
      </w:r>
      <w:r w:rsidRPr="00571DA7">
        <w:rPr>
          <w:rFonts w:ascii="Arial" w:hAnsi="Arial" w:cs="Arial"/>
          <w:b/>
          <w:bCs/>
          <w:sz w:val="28"/>
          <w:szCs w:val="28"/>
        </w:rPr>
        <w:t>Духовное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тело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Кристалл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Души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),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которое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образ 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воззренческий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взгляд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Дух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Внешним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Тонкое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стойкую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</w:t>
      </w:r>
      <w:r w:rsidRPr="00571DA7">
        <w:rPr>
          <w:rFonts w:ascii="Arial" w:hAnsi="Arial" w:cs="Arial"/>
          <w:sz w:val="28"/>
          <w:szCs w:val="28"/>
        </w:rPr>
        <w:softHyphen/>
        <w:t>ственным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hAnsi="Arial" w:cs="Arial"/>
          <w:sz w:val="28"/>
          <w:szCs w:val="28"/>
        </w:rPr>
        <w:t>тельственным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</w:t>
      </w:r>
      <w:r w:rsidRPr="00571DA7">
        <w:rPr>
          <w:rFonts w:ascii="Arial" w:hAnsi="Arial" w:cs="Arial"/>
          <w:sz w:val="28"/>
          <w:szCs w:val="28"/>
        </w:rPr>
        <w:softHyphen/>
        <w:t>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Внутренний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Души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</w:t>
      </w:r>
      <w:r w:rsidRPr="00571DA7">
        <w:rPr>
          <w:rFonts w:ascii="Arial" w:hAnsi="Arial" w:cs="Arial"/>
          <w:sz w:val="28"/>
          <w:szCs w:val="28"/>
        </w:rPr>
        <w:softHyphen/>
        <w:t>ловеку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только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жизненные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наставления (настрой)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помогает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хара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hAnsi="Arial" w:cs="Arial"/>
          <w:sz w:val="28"/>
          <w:szCs w:val="28"/>
        </w:rPr>
        <w:t>тер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</w:t>
      </w:r>
      <w:r w:rsidRPr="00571DA7">
        <w:rPr>
          <w:rFonts w:ascii="Arial" w:hAnsi="Arial" w:cs="Arial"/>
          <w:sz w:val="28"/>
          <w:szCs w:val="28"/>
        </w:rPr>
        <w:softHyphen/>
        <w:t>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определенный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идеологический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понятие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 </w:t>
      </w:r>
      <w:r w:rsidRPr="00571DA7">
        <w:rPr>
          <w:rFonts w:ascii="Arial" w:hAnsi="Arial" w:cs="Arial"/>
          <w:b/>
          <w:sz w:val="28"/>
          <w:szCs w:val="28"/>
        </w:rPr>
        <w:t>Система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взаимодействия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между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</w:t>
      </w:r>
      <w:r w:rsidRPr="00571DA7">
        <w:rPr>
          <w:rFonts w:ascii="Arial" w:hAnsi="Arial" w:cs="Arial"/>
          <w:sz w:val="28"/>
          <w:szCs w:val="28"/>
        </w:rPr>
        <w:softHyphen/>
        <w:t>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Внешнего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образует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замыкающуюся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взаимосвязи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между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</w:t>
      </w:r>
      <w:r w:rsidRPr="00571DA7">
        <w:rPr>
          <w:rFonts w:ascii="Arial" w:hAnsi="Arial" w:cs="Arial"/>
          <w:sz w:val="28"/>
          <w:szCs w:val="28"/>
        </w:rPr>
        <w:softHyphen/>
        <w:t>ховным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</w:t>
      </w:r>
      <w:r w:rsidRPr="00571DA7">
        <w:rPr>
          <w:rFonts w:ascii="Arial" w:hAnsi="Arial" w:cs="Arial"/>
          <w:sz w:val="28"/>
          <w:szCs w:val="28"/>
        </w:rPr>
        <w:t>т</w:t>
      </w:r>
      <w:r w:rsidRPr="00571DA7">
        <w:rPr>
          <w:rFonts w:ascii="Arial" w:hAnsi="Arial" w:cs="Arial"/>
          <w:sz w:val="28"/>
          <w:szCs w:val="28"/>
        </w:rPr>
        <w:t>венным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</w:t>
      </w:r>
      <w:r w:rsidRPr="00571DA7">
        <w:rPr>
          <w:rFonts w:ascii="Arial" w:hAnsi="Arial" w:cs="Arial"/>
          <w:sz w:val="28"/>
          <w:szCs w:val="28"/>
        </w:rPr>
        <w:softHyphen/>
        <w:t>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которого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биополе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</w:t>
      </w:r>
      <w:r w:rsidRPr="00571DA7">
        <w:rPr>
          <w:rFonts w:ascii="Arial" w:hAnsi="Arial" w:cs="Arial"/>
          <w:b/>
          <w:sz w:val="28"/>
          <w:szCs w:val="28"/>
        </w:rPr>
        <w:t>Связь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импульсный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мысленный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Сознания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соедин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которого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</w:t>
      </w:r>
      <w:r w:rsidRPr="00571DA7">
        <w:rPr>
          <w:rFonts w:ascii="Arial" w:hAnsi="Arial" w:cs="Arial"/>
          <w:b/>
          <w:sz w:val="28"/>
          <w:szCs w:val="28"/>
        </w:rPr>
        <w:t>Фантом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Существа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смерти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фи</w:t>
      </w:r>
      <w:r w:rsidRPr="00571DA7">
        <w:rPr>
          <w:rFonts w:ascii="Arial" w:hAnsi="Arial" w:cs="Arial"/>
          <w:sz w:val="28"/>
          <w:szCs w:val="28"/>
        </w:rPr>
        <w:softHyphen/>
        <w:t>зического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Фантом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hAnsi="Arial" w:cs="Arial"/>
          <w:sz w:val="28"/>
          <w:szCs w:val="28"/>
        </w:rPr>
        <w:t>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</w:t>
      </w:r>
      <w:r w:rsidRPr="00571DA7">
        <w:rPr>
          <w:rFonts w:ascii="Arial" w:hAnsi="Arial" w:cs="Arial"/>
          <w:sz w:val="28"/>
          <w:szCs w:val="28"/>
        </w:rPr>
        <w:softHyphen/>
        <w:t>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Одухо</w:t>
      </w:r>
      <w:r w:rsidRPr="00571DA7">
        <w:rPr>
          <w:rFonts w:ascii="Arial" w:hAnsi="Arial" w:cs="Arial"/>
          <w:sz w:val="28"/>
          <w:szCs w:val="28"/>
        </w:rPr>
        <w:softHyphen/>
        <w:t>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lastRenderedPageBreak/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Фантом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Духовное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Фантома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несет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память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 с определенным мировоззренческим настроем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осуществляет</w:t>
      </w:r>
      <w:r w:rsidRPr="00571DA7">
        <w:rPr>
          <w:rFonts w:ascii="Arial" w:eastAsia="Calibri" w:hAnsi="Arial" w:cs="Arial"/>
          <w:sz w:val="28"/>
          <w:szCs w:val="28"/>
        </w:rPr>
        <w:t xml:space="preserve"> этот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под эту программу </w:t>
      </w:r>
      <w:r w:rsidRPr="00571DA7">
        <w:rPr>
          <w:rFonts w:ascii="Arial" w:hAnsi="Arial" w:cs="Arial"/>
          <w:sz w:val="28"/>
          <w:szCs w:val="28"/>
        </w:rPr>
        <w:t>жизни для создания и развития будущей формы жизни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sz w:val="28"/>
          <w:szCs w:val="28"/>
        </w:rPr>
      </w:pPr>
      <w:r w:rsidRPr="00571DA7">
        <w:rPr>
          <w:rFonts w:ascii="Arial" w:hAnsi="Arial" w:cs="Arial"/>
          <w:b/>
          <w:sz w:val="28"/>
          <w:szCs w:val="28"/>
        </w:rPr>
        <w:t>Виды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связей</w:t>
      </w:r>
      <w:r w:rsidRPr="00571DA7">
        <w:rPr>
          <w:rFonts w:ascii="Arial" w:eastAsia="Calibri" w:hAnsi="Arial" w:cs="Arial"/>
          <w:b/>
          <w:sz w:val="28"/>
          <w:szCs w:val="28"/>
        </w:rPr>
        <w:t>.</w:t>
      </w:r>
    </w:p>
    <w:p w:rsidR="00061879" w:rsidRPr="00571DA7" w:rsidRDefault="00061879" w:rsidP="00061879">
      <w:pPr>
        <w:pStyle w:val="13"/>
        <w:numPr>
          <w:ilvl w:val="0"/>
          <w:numId w:val="6"/>
        </w:numPr>
        <w:tabs>
          <w:tab w:val="clear" w:pos="0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Внутренняя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между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центрами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тела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Она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hAnsi="Arial" w:cs="Arial"/>
          <w:color w:val="auto"/>
          <w:sz w:val="28"/>
          <w:szCs w:val="28"/>
        </w:rPr>
        <w:t>руется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системы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баланса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между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центрами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</w:p>
    <w:p w:rsidR="00061879" w:rsidRPr="00571DA7" w:rsidRDefault="00061879" w:rsidP="00061879">
      <w:pPr>
        <w:pStyle w:val="13"/>
        <w:numPr>
          <w:ilvl w:val="0"/>
          <w:numId w:val="6"/>
        </w:numPr>
        <w:tabs>
          <w:tab w:val="clear" w:pos="0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Связь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(</w:t>
      </w:r>
      <w:r w:rsidRPr="00571DA7">
        <w:rPr>
          <w:rFonts w:ascii="Arial" w:hAnsi="Arial" w:cs="Arial"/>
          <w:color w:val="auto"/>
          <w:sz w:val="28"/>
          <w:szCs w:val="28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).</w:t>
      </w:r>
    </w:p>
    <w:p w:rsidR="00061879" w:rsidRPr="00571DA7" w:rsidRDefault="00061879" w:rsidP="00061879">
      <w:pPr>
        <w:pStyle w:val="13"/>
        <w:numPr>
          <w:ilvl w:val="0"/>
          <w:numId w:val="6"/>
        </w:numPr>
        <w:tabs>
          <w:tab w:val="clear" w:pos="0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Связь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Покровительственным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Творца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.</w:t>
      </w:r>
    </w:p>
    <w:p w:rsidR="00061879" w:rsidRDefault="00061879" w:rsidP="00061879">
      <w:pPr>
        <w:pStyle w:val="13"/>
        <w:numPr>
          <w:ilvl w:val="0"/>
          <w:numId w:val="6"/>
        </w:numPr>
        <w:tabs>
          <w:tab w:val="clear" w:pos="0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Связь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Земным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.</w:t>
      </w:r>
    </w:p>
    <w:p w:rsidR="00061879" w:rsidRPr="00925151" w:rsidRDefault="00061879" w:rsidP="00061879">
      <w:pPr>
        <w:pStyle w:val="13"/>
        <w:numPr>
          <w:ilvl w:val="0"/>
          <w:numId w:val="6"/>
        </w:numPr>
        <w:tabs>
          <w:tab w:val="clear" w:pos="0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</w:p>
    <w:p w:rsidR="00061879" w:rsidRPr="00B8561F" w:rsidRDefault="00061879" w:rsidP="002E338B">
      <w:pPr>
        <w:tabs>
          <w:tab w:val="left" w:pos="-567"/>
        </w:tabs>
        <w:spacing w:after="0"/>
        <w:ind w:left="-567"/>
        <w:jc w:val="center"/>
        <w:rPr>
          <w:rFonts w:ascii="Arial" w:eastAsia="Calibri" w:hAnsi="Arial" w:cs="Arial"/>
          <w:b/>
          <w:sz w:val="28"/>
          <w:szCs w:val="28"/>
          <w:u w:val="single"/>
        </w:rPr>
      </w:pPr>
      <w:r w:rsidRPr="00B8561F">
        <w:rPr>
          <w:rFonts w:ascii="Arial" w:hAnsi="Arial" w:cs="Arial"/>
          <w:b/>
          <w:sz w:val="28"/>
          <w:szCs w:val="28"/>
          <w:u w:val="single"/>
        </w:rPr>
        <w:t>Формирование</w:t>
      </w:r>
      <w:r w:rsidRPr="00B8561F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sz w:val="28"/>
          <w:szCs w:val="28"/>
          <w:u w:val="single"/>
        </w:rPr>
        <w:t>системы</w:t>
      </w:r>
      <w:r w:rsidRPr="00B8561F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sz w:val="28"/>
          <w:szCs w:val="28"/>
          <w:u w:val="single"/>
        </w:rPr>
        <w:t>связи</w:t>
      </w:r>
      <w:r w:rsidRPr="00B8561F">
        <w:rPr>
          <w:rFonts w:ascii="Arial" w:eastAsia="Calibri" w:hAnsi="Arial" w:cs="Arial"/>
          <w:b/>
          <w:sz w:val="28"/>
          <w:szCs w:val="28"/>
          <w:u w:val="single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формируются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зависимости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кем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чем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цели)</w:t>
      </w:r>
      <w:r w:rsidRPr="00571DA7">
        <w:rPr>
          <w:rFonts w:ascii="Arial" w:eastAsia="Calibri" w:hAnsi="Arial" w:cs="Arial"/>
          <w:sz w:val="28"/>
          <w:szCs w:val="28"/>
        </w:rPr>
        <w:t xml:space="preserve"> ее.</w:t>
      </w:r>
    </w:p>
    <w:p w:rsidR="00061879" w:rsidRPr="00571DA7" w:rsidRDefault="00061879" w:rsidP="00061879">
      <w:pPr>
        <w:pStyle w:val="13"/>
        <w:numPr>
          <w:ilvl w:val="0"/>
          <w:numId w:val="7"/>
        </w:numPr>
        <w:tabs>
          <w:tab w:val="clear" w:pos="0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  <w:u w:val="single"/>
        </w:rPr>
      </w:pPr>
      <w:r w:rsidRPr="00571DA7">
        <w:rPr>
          <w:rFonts w:ascii="Arial" w:hAnsi="Arial" w:cs="Arial"/>
          <w:color w:val="auto"/>
          <w:sz w:val="28"/>
          <w:szCs w:val="28"/>
        </w:rPr>
        <w:t>Центр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Души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получает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любого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жизненного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источника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Это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может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быть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природа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звуки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природы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картины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музыка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тексты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речь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Все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что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имеет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ритм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яв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softHyphen/>
        <w:t>ляется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настроем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для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Души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. </w:t>
      </w:r>
    </w:p>
    <w:p w:rsidR="00061879" w:rsidRPr="00571DA7" w:rsidRDefault="00061879" w:rsidP="00061879">
      <w:pPr>
        <w:pStyle w:val="13"/>
        <w:numPr>
          <w:ilvl w:val="0"/>
          <w:numId w:val="7"/>
        </w:numPr>
        <w:tabs>
          <w:tab w:val="clear" w:pos="0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Этот импульсный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через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систему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внутренней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Центра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(Души) передается </w:t>
      </w:r>
      <w:r w:rsidRPr="00571DA7">
        <w:rPr>
          <w:rFonts w:ascii="Arial" w:hAnsi="Arial" w:cs="Arial"/>
          <w:color w:val="auto"/>
          <w:sz w:val="28"/>
          <w:szCs w:val="28"/>
        </w:rPr>
        <w:t>к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центрам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 </w:t>
      </w:r>
      <w:r w:rsidRPr="00571DA7">
        <w:rPr>
          <w:rFonts w:ascii="Arial" w:hAnsi="Arial" w:cs="Arial"/>
          <w:color w:val="auto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Мира. </w:t>
      </w:r>
    </w:p>
    <w:p w:rsidR="00061879" w:rsidRPr="00571DA7" w:rsidRDefault="00061879" w:rsidP="00061879">
      <w:pPr>
        <w:pStyle w:val="13"/>
        <w:numPr>
          <w:ilvl w:val="0"/>
          <w:numId w:val="7"/>
        </w:numPr>
        <w:tabs>
          <w:tab w:val="clear" w:pos="0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 xml:space="preserve">соответствии 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 xml:space="preserve">с 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 xml:space="preserve">полученным 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настроем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Центра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создается настрой связи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объектом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(</w:t>
      </w:r>
      <w:r w:rsidRPr="00571DA7">
        <w:rPr>
          <w:rFonts w:ascii="Arial" w:hAnsi="Arial" w:cs="Arial"/>
          <w:color w:val="auto"/>
          <w:sz w:val="28"/>
          <w:szCs w:val="28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). </w:t>
      </w:r>
    </w:p>
    <w:p w:rsidR="00061879" w:rsidRPr="00571DA7" w:rsidRDefault="00061879" w:rsidP="00061879">
      <w:pPr>
        <w:pStyle w:val="13"/>
        <w:numPr>
          <w:ilvl w:val="0"/>
          <w:numId w:val="7"/>
        </w:numPr>
        <w:tabs>
          <w:tab w:val="clear" w:pos="0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Формирование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зависимости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функциональной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си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стемы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приема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передачи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энергии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(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воронок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>)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Они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настраиваются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зависимости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от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настроя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Души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вращаются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определе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н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ным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ритмом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частотой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стороной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враще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softHyphen/>
        <w:t>ния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Воронки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- </w:t>
      </w:r>
      <w:r w:rsidRPr="00571DA7">
        <w:rPr>
          <w:rFonts w:ascii="Arial" w:hAnsi="Arial" w:cs="Arial"/>
          <w:color w:val="auto"/>
          <w:sz w:val="28"/>
          <w:szCs w:val="28"/>
        </w:rPr>
        <w:t>это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часть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системы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настроенной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прием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передачу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энергии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Они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имеют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разное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направл</w:t>
      </w:r>
      <w:r w:rsidRPr="00571DA7">
        <w:rPr>
          <w:rFonts w:ascii="Arial" w:hAnsi="Arial" w:cs="Arial"/>
          <w:color w:val="auto"/>
          <w:sz w:val="28"/>
          <w:szCs w:val="28"/>
        </w:rPr>
        <w:t>е</w:t>
      </w:r>
      <w:r w:rsidRPr="00571DA7">
        <w:rPr>
          <w:rFonts w:ascii="Arial" w:hAnsi="Arial" w:cs="Arial"/>
          <w:color w:val="auto"/>
          <w:sz w:val="28"/>
          <w:szCs w:val="28"/>
        </w:rPr>
        <w:t>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вращения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потока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зависимости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выбранной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идеологии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Направление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вращения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воронок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зависит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жизнен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цели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  <w:u w:val="single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передающую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име</w:t>
      </w:r>
      <w:r w:rsidRPr="00571DA7">
        <w:rPr>
          <w:rFonts w:ascii="Arial" w:hAnsi="Arial" w:cs="Arial"/>
          <w:sz w:val="28"/>
          <w:szCs w:val="28"/>
        </w:rPr>
        <w:t>ю</w:t>
      </w:r>
      <w:r w:rsidRPr="00571DA7">
        <w:rPr>
          <w:rFonts w:ascii="Arial" w:hAnsi="Arial" w:cs="Arial"/>
          <w:sz w:val="28"/>
          <w:szCs w:val="28"/>
        </w:rPr>
        <w:t>щая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определен</w:t>
      </w:r>
      <w:r w:rsidRPr="00571DA7">
        <w:rPr>
          <w:rFonts w:ascii="Arial" w:hAnsi="Arial" w:cs="Arial"/>
          <w:sz w:val="28"/>
          <w:szCs w:val="28"/>
        </w:rPr>
        <w:softHyphen/>
        <w:t>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поступает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копии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переходного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).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принимает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данные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отражает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копии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Данный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пройдя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структуры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подкорректированный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hAnsi="Arial" w:cs="Arial"/>
          <w:sz w:val="28"/>
          <w:szCs w:val="28"/>
        </w:rPr>
        <w:t>з</w:t>
      </w:r>
      <w:r w:rsidRPr="00571DA7">
        <w:rPr>
          <w:rFonts w:ascii="Arial" w:hAnsi="Arial" w:cs="Arial"/>
          <w:sz w:val="28"/>
          <w:szCs w:val="28"/>
        </w:rPr>
        <w:t>вращается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исход</w:t>
      </w:r>
      <w:r w:rsidRPr="00571DA7">
        <w:rPr>
          <w:rFonts w:ascii="Arial" w:hAnsi="Arial" w:cs="Arial"/>
          <w:sz w:val="28"/>
          <w:szCs w:val="28"/>
        </w:rPr>
        <w:softHyphen/>
        <w:t>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позиции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далее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</w:t>
      </w:r>
      <w:r w:rsidRPr="00571DA7">
        <w:rPr>
          <w:rFonts w:ascii="Arial" w:hAnsi="Arial" w:cs="Arial"/>
          <w:sz w:val="28"/>
          <w:szCs w:val="28"/>
        </w:rPr>
        <w:softHyphen/>
        <w:t>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обратному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пути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lastRenderedPageBreak/>
        <w:t>новыми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обратно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восприятия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передачи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русло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зависимости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единого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Духовного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тела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направление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вращения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тела </w:t>
      </w:r>
      <w:r w:rsidRPr="00571DA7">
        <w:rPr>
          <w:rFonts w:ascii="Arial" w:hAnsi="Arial" w:cs="Arial"/>
          <w:sz w:val="28"/>
          <w:szCs w:val="28"/>
          <w:u w:val="single"/>
        </w:rPr>
        <w:t>всего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Создания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</w:t>
      </w:r>
      <w:r w:rsidRPr="00571DA7">
        <w:rPr>
          <w:rFonts w:ascii="Arial" w:hAnsi="Arial" w:cs="Arial"/>
          <w:b/>
          <w:sz w:val="28"/>
          <w:szCs w:val="28"/>
        </w:rPr>
        <w:t>Система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управления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Внутренним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определенный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ритм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системе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Внутреннему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Миру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взаимодействия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</w:t>
      </w:r>
      <w:r w:rsidRPr="00571DA7">
        <w:rPr>
          <w:rFonts w:ascii="Arial" w:hAnsi="Arial" w:cs="Arial"/>
          <w:sz w:val="28"/>
          <w:szCs w:val="28"/>
        </w:rPr>
        <w:t>р</w:t>
      </w:r>
      <w:r w:rsidRPr="00571DA7">
        <w:rPr>
          <w:rFonts w:ascii="Arial" w:hAnsi="Arial" w:cs="Arial"/>
          <w:sz w:val="28"/>
          <w:szCs w:val="28"/>
        </w:rPr>
        <w:t>ца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 </w:t>
      </w:r>
      <w:r w:rsidRPr="00571DA7">
        <w:rPr>
          <w:rFonts w:ascii="Arial" w:hAnsi="Arial" w:cs="Arial"/>
          <w:b/>
          <w:sz w:val="28"/>
          <w:szCs w:val="28"/>
        </w:rPr>
        <w:t>Система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защиты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выработанная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баланса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подстройки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</w:t>
      </w:r>
      <w:r w:rsidRPr="00571DA7">
        <w:rPr>
          <w:rFonts w:ascii="Arial" w:hAnsi="Arial" w:cs="Arial"/>
          <w:sz w:val="28"/>
          <w:szCs w:val="28"/>
        </w:rPr>
        <w:softHyphen/>
        <w:t>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ритм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вращения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</w:t>
      </w:r>
      <w:r w:rsidRPr="00571DA7">
        <w:rPr>
          <w:rFonts w:ascii="Arial" w:hAnsi="Arial" w:cs="Arial"/>
          <w:sz w:val="28"/>
          <w:szCs w:val="28"/>
        </w:rPr>
        <w:softHyphen/>
        <w:t>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защиты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защ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hAnsi="Arial" w:cs="Arial"/>
          <w:sz w:val="28"/>
          <w:szCs w:val="28"/>
        </w:rPr>
        <w:t>ту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воздействия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внешней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сре</w:t>
      </w:r>
      <w:r w:rsidRPr="00571DA7">
        <w:rPr>
          <w:rFonts w:ascii="Arial" w:hAnsi="Arial" w:cs="Arial"/>
          <w:sz w:val="28"/>
          <w:szCs w:val="28"/>
        </w:rPr>
        <w:softHyphen/>
        <w:t>ды</w:t>
      </w:r>
      <w:r w:rsidRPr="00571DA7">
        <w:rPr>
          <w:rFonts w:ascii="Arial" w:eastAsia="Calibri" w:hAnsi="Arial" w:cs="Arial"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Самой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системой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защиты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является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гармонично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сформированное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биополе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част</w:t>
      </w:r>
      <w:r w:rsidRPr="00571DA7">
        <w:rPr>
          <w:rFonts w:ascii="Arial" w:hAnsi="Arial" w:cs="Arial"/>
          <w:sz w:val="28"/>
          <w:szCs w:val="28"/>
          <w:u w:val="single"/>
        </w:rPr>
        <w:t>о</w:t>
      </w:r>
      <w:r w:rsidRPr="00571DA7">
        <w:rPr>
          <w:rFonts w:ascii="Arial" w:hAnsi="Arial" w:cs="Arial"/>
          <w:sz w:val="28"/>
          <w:szCs w:val="28"/>
          <w:u w:val="single"/>
        </w:rPr>
        <w:t>той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колебания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вращения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 </w:t>
      </w:r>
      <w:r w:rsidRPr="00571DA7">
        <w:rPr>
          <w:rFonts w:ascii="Arial" w:hAnsi="Arial" w:cs="Arial"/>
          <w:sz w:val="28"/>
          <w:szCs w:val="28"/>
          <w:u w:val="single"/>
        </w:rPr>
        <w:t>ритме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Вселенной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Системой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защиты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hAnsi="Arial" w:cs="Arial"/>
          <w:sz w:val="28"/>
          <w:szCs w:val="28"/>
        </w:rPr>
        <w:t>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</w:t>
      </w:r>
      <w:r w:rsidRPr="00571DA7">
        <w:rPr>
          <w:rFonts w:ascii="Arial" w:hAnsi="Arial" w:cs="Arial"/>
          <w:sz w:val="28"/>
          <w:szCs w:val="28"/>
        </w:rPr>
        <w:softHyphen/>
        <w:t>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</w:t>
      </w:r>
      <w:r w:rsidRPr="00571DA7">
        <w:rPr>
          <w:rFonts w:ascii="Arial" w:hAnsi="Arial" w:cs="Arial"/>
          <w:sz w:val="28"/>
          <w:szCs w:val="28"/>
        </w:rPr>
        <w:t>р</w:t>
      </w:r>
      <w:r w:rsidRPr="00571DA7">
        <w:rPr>
          <w:rFonts w:ascii="Arial" w:hAnsi="Arial" w:cs="Arial"/>
          <w:sz w:val="28"/>
          <w:szCs w:val="28"/>
        </w:rPr>
        <w:t>ца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</w:p>
    <w:p w:rsidR="00061879" w:rsidRPr="00571DA7" w:rsidRDefault="00061879" w:rsidP="00061879">
      <w:pPr>
        <w:pStyle w:val="13"/>
        <w:tabs>
          <w:tab w:val="left" w:pos="-567"/>
        </w:tabs>
        <w:suppressAutoHyphens w:val="0"/>
        <w:spacing w:after="0"/>
        <w:ind w:left="-567"/>
        <w:jc w:val="both"/>
        <w:rPr>
          <w:rFonts w:ascii="Arial" w:eastAsia="Calibri" w:hAnsi="Arial" w:cs="Arial"/>
          <w:b/>
          <w:color w:val="auto"/>
          <w:sz w:val="32"/>
          <w:szCs w:val="32"/>
        </w:rPr>
      </w:pPr>
      <w:r>
        <w:rPr>
          <w:rFonts w:ascii="Arial" w:hAnsi="Arial" w:cs="Arial"/>
          <w:b/>
          <w:color w:val="auto"/>
          <w:sz w:val="32"/>
          <w:szCs w:val="32"/>
        </w:rPr>
        <w:t xml:space="preserve">      </w:t>
      </w:r>
      <w:r>
        <w:rPr>
          <w:rFonts w:ascii="Arial" w:hAnsi="Arial" w:cs="Arial"/>
          <w:b/>
          <w:color w:val="auto"/>
          <w:sz w:val="32"/>
          <w:szCs w:val="32"/>
          <w:lang w:val="en-US"/>
        </w:rPr>
        <w:t>VII</w:t>
      </w:r>
      <w:r>
        <w:rPr>
          <w:rFonts w:ascii="Arial" w:hAnsi="Arial" w:cs="Arial"/>
          <w:b/>
          <w:color w:val="auto"/>
          <w:sz w:val="32"/>
          <w:szCs w:val="32"/>
        </w:rPr>
        <w:t>.</w:t>
      </w:r>
      <w:r w:rsidRPr="00571DA7">
        <w:rPr>
          <w:rFonts w:ascii="Arial" w:hAnsi="Arial" w:cs="Arial"/>
          <w:b/>
          <w:color w:val="auto"/>
          <w:sz w:val="32"/>
          <w:szCs w:val="32"/>
        </w:rPr>
        <w:t xml:space="preserve"> Строение</w:t>
      </w:r>
      <w:r w:rsidRPr="00571DA7">
        <w:rPr>
          <w:rFonts w:ascii="Arial" w:eastAsia="Calibri" w:hAnsi="Arial" w:cs="Arial"/>
          <w:b/>
          <w:color w:val="auto"/>
          <w:sz w:val="32"/>
          <w:szCs w:val="32"/>
        </w:rPr>
        <w:t xml:space="preserve"> </w:t>
      </w:r>
      <w:r w:rsidRPr="00571DA7">
        <w:rPr>
          <w:rFonts w:ascii="Arial" w:hAnsi="Arial" w:cs="Arial"/>
          <w:b/>
          <w:color w:val="auto"/>
          <w:sz w:val="32"/>
          <w:szCs w:val="32"/>
        </w:rPr>
        <w:t>Тонкого</w:t>
      </w:r>
      <w:r w:rsidRPr="00571DA7">
        <w:rPr>
          <w:rFonts w:ascii="Arial" w:eastAsia="Calibri" w:hAnsi="Arial" w:cs="Arial"/>
          <w:b/>
          <w:color w:val="auto"/>
          <w:sz w:val="32"/>
          <w:szCs w:val="32"/>
        </w:rPr>
        <w:t xml:space="preserve"> </w:t>
      </w:r>
      <w:r w:rsidRPr="00571DA7">
        <w:rPr>
          <w:rFonts w:ascii="Arial" w:hAnsi="Arial" w:cs="Arial"/>
          <w:b/>
          <w:color w:val="auto"/>
          <w:sz w:val="32"/>
          <w:szCs w:val="32"/>
        </w:rPr>
        <w:t>тела</w:t>
      </w:r>
      <w:r w:rsidRPr="00571DA7">
        <w:rPr>
          <w:rFonts w:ascii="Arial" w:eastAsia="Calibri" w:hAnsi="Arial" w:cs="Arial"/>
          <w:b/>
          <w:color w:val="auto"/>
          <w:sz w:val="32"/>
          <w:szCs w:val="32"/>
        </w:rPr>
        <w:t>.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   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  </w:t>
      </w:r>
      <w:r w:rsidRPr="00571DA7">
        <w:rPr>
          <w:rFonts w:ascii="Arial" w:hAnsi="Arial" w:cs="Arial"/>
          <w:b/>
          <w:sz w:val="28"/>
          <w:szCs w:val="28"/>
        </w:rPr>
        <w:t>Кристалл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Души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отражение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hAnsi="Arial" w:cs="Arial"/>
          <w:sz w:val="28"/>
          <w:szCs w:val="28"/>
        </w:rPr>
        <w:t>ной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копии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>.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 </w:t>
      </w:r>
      <w:r w:rsidRPr="00571DA7">
        <w:rPr>
          <w:rFonts w:ascii="Arial" w:hAnsi="Arial" w:cs="Arial"/>
          <w:b/>
          <w:sz w:val="28"/>
          <w:szCs w:val="28"/>
        </w:rPr>
        <w:t>Божественный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стержень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внутренняя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связь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соедин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е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ния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Духовных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цен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softHyphen/>
        <w:t>тров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Души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единый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Кристалл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начиная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</w:t>
      </w:r>
      <w:r w:rsidRPr="00571DA7">
        <w:rPr>
          <w:rFonts w:ascii="Arial" w:hAnsi="Arial" w:cs="Arial"/>
          <w:sz w:val="28"/>
          <w:szCs w:val="28"/>
        </w:rPr>
        <w:softHyphen/>
        <w:t>канчивая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Землей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Божественная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формирующая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 </w:t>
      </w:r>
      <w:r w:rsidRPr="00571DA7">
        <w:rPr>
          <w:rFonts w:ascii="Arial" w:hAnsi="Arial" w:cs="Arial"/>
          <w:b/>
          <w:sz w:val="28"/>
          <w:szCs w:val="28"/>
        </w:rPr>
        <w:t>Кристалл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Души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Духовное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тело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Тонкого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Создания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человеч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создающее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Духовной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линии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Кристалл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складывается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отдельно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взятых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идеологически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настроенных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центров (настроек)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которых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hAnsi="Arial" w:cs="Arial"/>
          <w:sz w:val="28"/>
          <w:szCs w:val="28"/>
        </w:rPr>
        <w:t>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Сознание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Кристалл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кристаллов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центров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Духов</w:t>
      </w:r>
      <w:r w:rsidRPr="00571DA7">
        <w:rPr>
          <w:rFonts w:ascii="Arial" w:hAnsi="Arial" w:cs="Arial"/>
          <w:sz w:val="28"/>
          <w:szCs w:val="28"/>
        </w:rPr>
        <w:softHyphen/>
        <w:t>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вместе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кристалл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мировоз</w:t>
      </w:r>
      <w:r w:rsidRPr="00571DA7">
        <w:rPr>
          <w:rFonts w:ascii="Arial" w:hAnsi="Arial" w:cs="Arial"/>
          <w:sz w:val="28"/>
          <w:szCs w:val="28"/>
        </w:rPr>
        <w:softHyphen/>
        <w:t>зренческий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взгляд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 </w:t>
      </w:r>
      <w:r w:rsidRPr="00571DA7">
        <w:rPr>
          <w:rFonts w:ascii="Arial" w:hAnsi="Arial" w:cs="Arial"/>
          <w:b/>
          <w:sz w:val="28"/>
          <w:szCs w:val="28"/>
        </w:rPr>
        <w:t>Духовное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тело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Души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eastAsia="Calibri" w:hAnsi="Arial" w:cs="Arial"/>
          <w:sz w:val="28"/>
          <w:szCs w:val="28"/>
        </w:rPr>
        <w:t xml:space="preserve">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сформированный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 Души.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состоит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центров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имею</w:t>
      </w:r>
      <w:r w:rsidRPr="00571DA7">
        <w:rPr>
          <w:rFonts w:ascii="Arial" w:hAnsi="Arial" w:cs="Arial"/>
          <w:sz w:val="28"/>
          <w:szCs w:val="28"/>
        </w:rPr>
        <w:softHyphen/>
        <w:t>щих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Духовное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матричного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святая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  <w:u w:val="single"/>
        </w:rPr>
      </w:pPr>
      <w:r w:rsidRPr="00571DA7">
        <w:rPr>
          <w:rFonts w:ascii="Arial" w:hAnsi="Arial" w:cs="Arial"/>
          <w:b/>
          <w:sz w:val="28"/>
          <w:szCs w:val="28"/>
        </w:rPr>
        <w:lastRenderedPageBreak/>
        <w:t>Внутренний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- </w:t>
      </w:r>
      <w:r w:rsidRPr="00571DA7">
        <w:rPr>
          <w:rFonts w:ascii="Arial" w:hAnsi="Arial" w:cs="Arial"/>
          <w:b/>
          <w:sz w:val="28"/>
          <w:szCs w:val="28"/>
        </w:rPr>
        <w:t>это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тонкое (импульсное) </w:t>
      </w:r>
      <w:r w:rsidRPr="00571DA7">
        <w:rPr>
          <w:rFonts w:ascii="Arial" w:hAnsi="Arial" w:cs="Arial"/>
          <w:b/>
          <w:sz w:val="28"/>
          <w:szCs w:val="28"/>
        </w:rPr>
        <w:t>строение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тела.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имеет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обратной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 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</w:t>
      </w:r>
      <w:r w:rsidRPr="00571DA7">
        <w:rPr>
          <w:rFonts w:ascii="Arial" w:hAnsi="Arial" w:cs="Arial"/>
          <w:sz w:val="28"/>
          <w:szCs w:val="28"/>
        </w:rPr>
        <w:softHyphen/>
        <w:t>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образа 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Внутренний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- </w:t>
      </w:r>
      <w:r w:rsidRPr="00571DA7">
        <w:rPr>
          <w:rFonts w:ascii="Arial" w:hAnsi="Arial" w:cs="Arial"/>
          <w:sz w:val="28"/>
          <w:szCs w:val="28"/>
          <w:u w:val="single"/>
        </w:rPr>
        <w:t>это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Духовного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тела,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направленный на </w:t>
      </w:r>
      <w:r w:rsidRPr="00571DA7">
        <w:rPr>
          <w:rFonts w:ascii="Arial" w:hAnsi="Arial" w:cs="Arial"/>
          <w:bCs/>
          <w:sz w:val="28"/>
          <w:szCs w:val="28"/>
          <w:u w:val="single"/>
        </w:rPr>
        <w:t>ф</w:t>
      </w:r>
      <w:r w:rsidRPr="00571DA7">
        <w:rPr>
          <w:rFonts w:ascii="Arial" w:hAnsi="Arial" w:cs="Arial"/>
          <w:sz w:val="28"/>
          <w:szCs w:val="28"/>
          <w:u w:val="single"/>
        </w:rPr>
        <w:t>ор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мирование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 </w:t>
      </w:r>
      <w:r w:rsidRPr="00571DA7">
        <w:rPr>
          <w:rFonts w:ascii="Arial" w:hAnsi="Arial" w:cs="Arial"/>
          <w:bCs/>
          <w:sz w:val="28"/>
          <w:szCs w:val="28"/>
          <w:u w:val="single"/>
        </w:rPr>
        <w:t>образа</w:t>
      </w:r>
      <w:r w:rsidRPr="00571DA7">
        <w:rPr>
          <w:rFonts w:ascii="Arial" w:eastAsia="Calibri" w:hAnsi="Arial" w:cs="Arial"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жизни (Земного Духа человека)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 </w:t>
      </w:r>
      <w:r w:rsidRPr="00571DA7">
        <w:rPr>
          <w:rFonts w:ascii="Arial" w:hAnsi="Arial" w:cs="Arial"/>
          <w:b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которым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связано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кото</w:t>
      </w:r>
      <w:r w:rsidRPr="00571DA7">
        <w:rPr>
          <w:rFonts w:ascii="Arial" w:hAnsi="Arial" w:cs="Arial"/>
          <w:sz w:val="28"/>
          <w:szCs w:val="28"/>
        </w:rPr>
        <w:softHyphen/>
        <w:t>рый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помогает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формировании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образа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 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Итак,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узнали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сформированный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жизненный 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человека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под программный 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Духовного тела Мира Души. Тонкое тело человека формируется под единый настрой связи Духовного тела Внутреннего Мира Души с Покровительственной системой Вселенной. </w:t>
      </w:r>
      <w:r w:rsidRPr="00571DA7">
        <w:rPr>
          <w:rFonts w:ascii="Arial" w:hAnsi="Arial" w:cs="Arial"/>
          <w:sz w:val="28"/>
          <w:szCs w:val="28"/>
        </w:rPr>
        <w:t>Тонкое тело формируется 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взаимосвязей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центры</w:t>
      </w:r>
      <w:r w:rsidRPr="00571DA7">
        <w:rPr>
          <w:rFonts w:ascii="Arial" w:eastAsia="Calibri" w:hAnsi="Arial" w:cs="Arial"/>
          <w:sz w:val="28"/>
          <w:szCs w:val="28"/>
        </w:rPr>
        <w:t xml:space="preserve"> Духовного тела Души, </w:t>
      </w:r>
      <w:r w:rsidRPr="00571DA7">
        <w:rPr>
          <w:rFonts w:ascii="Arial" w:hAnsi="Arial" w:cs="Arial"/>
          <w:sz w:val="28"/>
          <w:szCs w:val="28"/>
        </w:rPr>
        <w:t>связанные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между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собой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мировоззренческим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настроем,</w:t>
      </w:r>
      <w:r w:rsidRPr="00571DA7">
        <w:rPr>
          <w:rFonts w:ascii="Arial" w:eastAsia="Calibri" w:hAnsi="Arial" w:cs="Arial"/>
          <w:sz w:val="28"/>
          <w:szCs w:val="28"/>
        </w:rPr>
        <w:t xml:space="preserve"> имеют единую цель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центры Духовного развития получают</w:t>
      </w:r>
      <w:r w:rsidRPr="00571DA7">
        <w:rPr>
          <w:rFonts w:ascii="Arial" w:eastAsia="Calibri" w:hAnsi="Arial" w:cs="Arial"/>
          <w:sz w:val="28"/>
          <w:szCs w:val="28"/>
        </w:rPr>
        <w:t xml:space="preserve"> единый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Центра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развития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Души (4)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связана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крепкими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связями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Внешним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Внешнего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черпает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потенциал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настраивается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опред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ленный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ритм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где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gramStart"/>
      <w:r w:rsidRPr="00571DA7">
        <w:rPr>
          <w:rFonts w:ascii="Arial" w:hAnsi="Arial" w:cs="Arial"/>
          <w:sz w:val="28"/>
          <w:szCs w:val="28"/>
        </w:rPr>
        <w:t>происходит</w:t>
      </w:r>
      <w:proofErr w:type="gram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вырабатыва</w:t>
      </w:r>
      <w:r w:rsidRPr="00571DA7">
        <w:rPr>
          <w:rFonts w:ascii="Arial" w:hAnsi="Arial" w:cs="Arial"/>
          <w:sz w:val="28"/>
          <w:szCs w:val="28"/>
        </w:rPr>
        <w:softHyphen/>
        <w:t>нием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стратегии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индивидуума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сформированный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</w:t>
      </w:r>
      <w:r w:rsidRPr="00571DA7">
        <w:rPr>
          <w:rFonts w:ascii="Arial" w:hAnsi="Arial" w:cs="Arial"/>
          <w:sz w:val="28"/>
          <w:szCs w:val="28"/>
        </w:rPr>
        <w:softHyphen/>
        <w:t>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).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 Жизненного 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Святая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 (Вне</w:t>
      </w:r>
      <w:r w:rsidRPr="00571DA7">
        <w:rPr>
          <w:rFonts w:ascii="Arial" w:hAnsi="Arial" w:cs="Arial"/>
          <w:sz w:val="28"/>
          <w:szCs w:val="28"/>
        </w:rPr>
        <w:t>ш</w:t>
      </w:r>
      <w:r w:rsidRPr="00571DA7">
        <w:rPr>
          <w:rFonts w:ascii="Arial" w:hAnsi="Arial" w:cs="Arial"/>
          <w:sz w:val="28"/>
          <w:szCs w:val="28"/>
        </w:rPr>
        <w:t>ний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жизни)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Итак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Кристалл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состоит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отдельно</w:t>
      </w:r>
      <w:r w:rsidRPr="00571DA7">
        <w:rPr>
          <w:rFonts w:ascii="Arial" w:eastAsia="Calibri" w:hAnsi="Arial" w:cs="Arial"/>
          <w:sz w:val="28"/>
          <w:szCs w:val="28"/>
        </w:rPr>
        <w:t xml:space="preserve"> взятых </w:t>
      </w:r>
      <w:r w:rsidRPr="00571DA7">
        <w:rPr>
          <w:rFonts w:ascii="Arial" w:hAnsi="Arial" w:cs="Arial"/>
          <w:sz w:val="28"/>
          <w:szCs w:val="28"/>
        </w:rPr>
        <w:t>тонких структур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полевым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настроем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</w:t>
      </w:r>
      <w:r w:rsidRPr="00571DA7">
        <w:rPr>
          <w:rFonts w:ascii="Arial" w:hAnsi="Arial" w:cs="Arial"/>
          <w:sz w:val="28"/>
          <w:szCs w:val="28"/>
        </w:rPr>
        <w:softHyphen/>
        <w:t>ховное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Единое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hAnsi="Arial" w:cs="Arial"/>
          <w:sz w:val="28"/>
          <w:szCs w:val="28"/>
        </w:rPr>
        <w:softHyphen/>
        <w:t>ражение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ходного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Каждое,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настроенное,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</w:t>
      </w:r>
      <w:r w:rsidRPr="00571DA7">
        <w:rPr>
          <w:rFonts w:ascii="Arial" w:hAnsi="Arial" w:cs="Arial"/>
          <w:sz w:val="28"/>
          <w:szCs w:val="28"/>
        </w:rPr>
        <w:t>ь</w:t>
      </w:r>
      <w:r w:rsidRPr="00571DA7">
        <w:rPr>
          <w:rFonts w:ascii="Arial" w:hAnsi="Arial" w:cs="Arial"/>
          <w:sz w:val="28"/>
          <w:szCs w:val="28"/>
        </w:rPr>
        <w:t>це,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имеет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отражение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</w:t>
      </w:r>
      <w:r w:rsidRPr="00571DA7">
        <w:rPr>
          <w:rFonts w:ascii="Arial" w:hAnsi="Arial" w:cs="Arial"/>
          <w:sz w:val="28"/>
          <w:szCs w:val="28"/>
        </w:rPr>
        <w:t>н</w:t>
      </w:r>
      <w:r w:rsidRPr="00571DA7">
        <w:rPr>
          <w:rFonts w:ascii="Arial" w:hAnsi="Arial" w:cs="Arial"/>
          <w:sz w:val="28"/>
          <w:szCs w:val="28"/>
        </w:rPr>
        <w:t>ной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которое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черпает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настрой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обратной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взаимодействия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тельца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внутренней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lastRenderedPageBreak/>
        <w:t>связью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вместе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внутренняя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центров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Божественно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настроенным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Божественный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ка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Божественный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стержень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).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вместе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тельца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Духовно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чистейшим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настроем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настроенные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формируют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создавая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</w:t>
      </w:r>
      <w:r w:rsidRPr="00571DA7">
        <w:rPr>
          <w:rFonts w:ascii="Arial" w:hAnsi="Arial" w:cs="Arial"/>
          <w:sz w:val="28"/>
          <w:szCs w:val="28"/>
        </w:rPr>
        <w:t>н</w:t>
      </w:r>
      <w:r w:rsidRPr="00571DA7">
        <w:rPr>
          <w:rFonts w:ascii="Arial" w:hAnsi="Arial" w:cs="Arial"/>
          <w:sz w:val="28"/>
          <w:szCs w:val="28"/>
        </w:rPr>
        <w:t>стве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Кристалл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отражением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правильный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Истинный</w:t>
      </w:r>
      <w:r w:rsidRPr="00571DA7">
        <w:rPr>
          <w:rFonts w:ascii="Arial" w:eastAsia="Calibri" w:hAnsi="Arial" w:cs="Arial"/>
          <w:sz w:val="28"/>
          <w:szCs w:val="28"/>
        </w:rPr>
        <w:t xml:space="preserve">,  </w:t>
      </w:r>
      <w:r w:rsidRPr="00571DA7">
        <w:rPr>
          <w:rFonts w:ascii="Arial" w:hAnsi="Arial" w:cs="Arial"/>
          <w:b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b/>
          <w:sz w:val="28"/>
          <w:szCs w:val="28"/>
        </w:rPr>
        <w:t>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направленный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Творцом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Через </w:t>
      </w:r>
      <w:r w:rsidRPr="00571DA7">
        <w:rPr>
          <w:rFonts w:ascii="Arial" w:hAnsi="Arial" w:cs="Arial"/>
          <w:sz w:val="28"/>
          <w:szCs w:val="28"/>
        </w:rPr>
        <w:t>внешние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биополе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</w:t>
      </w:r>
      <w:r w:rsidRPr="00571DA7">
        <w:rPr>
          <w:rFonts w:ascii="Arial" w:hAnsi="Arial" w:cs="Arial"/>
          <w:sz w:val="28"/>
          <w:szCs w:val="28"/>
        </w:rPr>
        <w:softHyphen/>
        <w:t>века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выполняющее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роль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защиты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негармоничных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воз</w:t>
      </w:r>
      <w:r w:rsidRPr="00571DA7">
        <w:rPr>
          <w:rFonts w:ascii="Arial" w:hAnsi="Arial" w:cs="Arial"/>
          <w:sz w:val="28"/>
          <w:szCs w:val="28"/>
        </w:rPr>
        <w:softHyphen/>
        <w:t>действий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внешней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среды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Итак</w:t>
      </w:r>
      <w:r w:rsidRPr="00571DA7">
        <w:rPr>
          <w:rFonts w:ascii="Arial" w:eastAsia="Calibri" w:hAnsi="Arial" w:cs="Arial"/>
          <w:sz w:val="28"/>
          <w:szCs w:val="28"/>
        </w:rPr>
        <w:t xml:space="preserve">, единый </w:t>
      </w:r>
      <w:r w:rsidRPr="00571DA7">
        <w:rPr>
          <w:rFonts w:ascii="Arial" w:hAnsi="Arial" w:cs="Arial"/>
          <w:sz w:val="28"/>
          <w:szCs w:val="28"/>
        </w:rPr>
        <w:t>Кристалл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</w:t>
      </w:r>
      <w:r w:rsidRPr="00571DA7">
        <w:rPr>
          <w:rFonts w:ascii="Arial" w:hAnsi="Arial" w:cs="Arial"/>
          <w:sz w:val="28"/>
          <w:szCs w:val="28"/>
        </w:rPr>
        <w:softHyphen/>
        <w:t>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восприятие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Божественные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формируют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Данный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передае</w:t>
      </w:r>
      <w:r w:rsidRPr="00571DA7">
        <w:rPr>
          <w:rFonts w:ascii="Arial" w:hAnsi="Arial" w:cs="Arial"/>
          <w:sz w:val="28"/>
          <w:szCs w:val="28"/>
        </w:rPr>
        <w:t>т</w:t>
      </w:r>
      <w:r w:rsidRPr="00571DA7">
        <w:rPr>
          <w:rFonts w:ascii="Arial" w:hAnsi="Arial" w:cs="Arial"/>
          <w:sz w:val="28"/>
          <w:szCs w:val="28"/>
        </w:rPr>
        <w:t>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Центр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Земли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настраивает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свои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импульсы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передавая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ему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виде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вердикта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: </w:t>
      </w:r>
      <w:r w:rsidRPr="00571DA7">
        <w:rPr>
          <w:rFonts w:ascii="Arial" w:hAnsi="Arial" w:cs="Arial"/>
          <w:sz w:val="28"/>
          <w:szCs w:val="28"/>
          <w:u w:val="single"/>
        </w:rPr>
        <w:t>каким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быть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этому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этой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Земле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Образ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уклад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Образ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связях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биополе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защитное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мировоззрение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 поведенческую линию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</w:t>
      </w:r>
      <w:r w:rsidRPr="00571DA7">
        <w:rPr>
          <w:rFonts w:ascii="Arial" w:hAnsi="Arial" w:cs="Arial"/>
          <w:sz w:val="28"/>
          <w:szCs w:val="28"/>
        </w:rPr>
        <w:softHyphen/>
        <w:t>века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создается 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работу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механизма</w:t>
      </w:r>
      <w:r w:rsidRPr="00571DA7">
        <w:rPr>
          <w:rFonts w:ascii="Arial" w:eastAsia="Calibri" w:hAnsi="Arial" w:cs="Arial"/>
          <w:sz w:val="28"/>
          <w:szCs w:val="28"/>
        </w:rPr>
        <w:t xml:space="preserve"> по созданию </w:t>
      </w:r>
      <w:r w:rsidRPr="00571DA7">
        <w:rPr>
          <w:rFonts w:ascii="Arial" w:hAnsi="Arial" w:cs="Arial"/>
          <w:sz w:val="28"/>
          <w:szCs w:val="28"/>
        </w:rPr>
        <w:t>внутренне</w:t>
      </w:r>
      <w:r w:rsidRPr="00571DA7">
        <w:rPr>
          <w:rFonts w:ascii="Arial" w:hAnsi="Arial" w:cs="Arial"/>
          <w:sz w:val="28"/>
          <w:szCs w:val="28"/>
        </w:rPr>
        <w:softHyphen/>
        <w:t>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баланса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Этой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балансной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раская</w:t>
      </w:r>
      <w:r w:rsidRPr="00571DA7">
        <w:rPr>
          <w:rFonts w:ascii="Arial" w:hAnsi="Arial" w:cs="Arial"/>
          <w:sz w:val="28"/>
          <w:szCs w:val="28"/>
        </w:rPr>
        <w:softHyphen/>
        <w:t>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: </w:t>
      </w:r>
      <w:r w:rsidRPr="00571DA7">
        <w:rPr>
          <w:rFonts w:ascii="Arial" w:hAnsi="Arial" w:cs="Arial"/>
          <w:sz w:val="28"/>
          <w:szCs w:val="28"/>
        </w:rPr>
        <w:t>поступок -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понимание -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раскаяние </w:t>
      </w:r>
      <w:r w:rsidRPr="00571DA7">
        <w:rPr>
          <w:rFonts w:ascii="Arial" w:eastAsia="Calibri" w:hAnsi="Arial" w:cs="Arial"/>
          <w:sz w:val="28"/>
          <w:szCs w:val="28"/>
        </w:rPr>
        <w:t xml:space="preserve">- </w:t>
      </w:r>
      <w:r w:rsidRPr="00571DA7">
        <w:rPr>
          <w:rFonts w:ascii="Arial" w:hAnsi="Arial" w:cs="Arial"/>
          <w:sz w:val="28"/>
          <w:szCs w:val="28"/>
        </w:rPr>
        <w:t>новый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виток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</w:t>
      </w:r>
      <w:r w:rsidRPr="00571DA7">
        <w:rPr>
          <w:rFonts w:ascii="Arial" w:hAnsi="Arial" w:cs="Arial"/>
          <w:sz w:val="28"/>
          <w:szCs w:val="28"/>
        </w:rPr>
        <w:softHyphen/>
        <w:t>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Личности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соответствии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</w:t>
      </w:r>
      <w:r w:rsidRPr="00571DA7">
        <w:rPr>
          <w:rFonts w:ascii="Arial" w:hAnsi="Arial" w:cs="Arial"/>
          <w:sz w:val="28"/>
          <w:szCs w:val="28"/>
        </w:rPr>
        <w:softHyphen/>
        <w:t>вым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сформированным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импульсом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Сформированный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</w:t>
      </w:r>
      <w:r w:rsidRPr="00571DA7">
        <w:rPr>
          <w:rFonts w:ascii="Arial" w:hAnsi="Arial" w:cs="Arial"/>
          <w:sz w:val="28"/>
          <w:szCs w:val="28"/>
        </w:rPr>
        <w:softHyphen/>
        <w:t>вый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передается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где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дальнейшего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витком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событий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lastRenderedPageBreak/>
        <w:t>раскаяний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бесконечности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правильная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согласии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B8561F" w:rsidRDefault="00061879" w:rsidP="002E338B">
      <w:pPr>
        <w:tabs>
          <w:tab w:val="left" w:pos="-567"/>
        </w:tabs>
        <w:spacing w:after="0"/>
        <w:ind w:left="-567"/>
        <w:jc w:val="center"/>
        <w:rPr>
          <w:rFonts w:ascii="Arial" w:eastAsia="Calibri" w:hAnsi="Arial" w:cs="Arial"/>
          <w:b/>
          <w:sz w:val="28"/>
          <w:szCs w:val="28"/>
          <w:u w:val="single"/>
        </w:rPr>
      </w:pPr>
      <w:r w:rsidRPr="00B8561F">
        <w:rPr>
          <w:rFonts w:ascii="Arial" w:hAnsi="Arial" w:cs="Arial"/>
          <w:b/>
          <w:sz w:val="28"/>
          <w:szCs w:val="28"/>
          <w:u w:val="single"/>
        </w:rPr>
        <w:t>Система</w:t>
      </w:r>
      <w:r w:rsidRPr="00B8561F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sz w:val="28"/>
          <w:szCs w:val="28"/>
          <w:u w:val="single"/>
        </w:rPr>
        <w:t>защиты</w:t>
      </w:r>
      <w:r w:rsidRPr="00B8561F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sz w:val="28"/>
          <w:szCs w:val="28"/>
          <w:u w:val="single"/>
        </w:rPr>
        <w:t>Духовного</w:t>
      </w:r>
      <w:r w:rsidRPr="00B8561F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sz w:val="28"/>
          <w:szCs w:val="28"/>
          <w:u w:val="single"/>
        </w:rPr>
        <w:t>тела</w:t>
      </w:r>
      <w:r w:rsidRPr="00B8561F">
        <w:rPr>
          <w:rFonts w:ascii="Arial" w:eastAsia="Calibri" w:hAnsi="Arial" w:cs="Arial"/>
          <w:b/>
          <w:sz w:val="28"/>
          <w:szCs w:val="28"/>
          <w:u w:val="single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Вся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защиты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Вселенной </w:t>
      </w:r>
      <w:r w:rsidRPr="00571DA7">
        <w:rPr>
          <w:rFonts w:ascii="Arial" w:eastAsia="Calibri" w:hAnsi="Arial" w:cs="Arial"/>
          <w:sz w:val="28"/>
          <w:szCs w:val="28"/>
        </w:rPr>
        <w:t xml:space="preserve">и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П</w:t>
      </w:r>
      <w:r w:rsidRPr="00571DA7">
        <w:rPr>
          <w:rFonts w:ascii="Arial" w:hAnsi="Arial" w:cs="Arial"/>
          <w:sz w:val="28"/>
          <w:szCs w:val="28"/>
        </w:rPr>
        <w:t>оле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Вселенной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Тонкая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копия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которую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осуществляются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Через систему связи Духовного тела с Миром Одухотворения формируется Тонкое тело Души человека, имеющее округлую форму. </w:t>
      </w:r>
      <w:r w:rsidRPr="00571DA7">
        <w:rPr>
          <w:rFonts w:ascii="Arial" w:hAnsi="Arial" w:cs="Arial"/>
          <w:sz w:val="28"/>
          <w:szCs w:val="28"/>
        </w:rPr>
        <w:t>Каждый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слой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обратной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центров Мира Души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сферу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 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Слои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которых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сфера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биополя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создаются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развития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Все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эти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слои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укладыва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ются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биополе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соответствии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порядком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расположения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центров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поминают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матрешку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но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матрешку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складывающую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целое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Создание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убирающуюся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во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внутрь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защиту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 его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</w:rPr>
      </w:pPr>
    </w:p>
    <w:p w:rsidR="00061879" w:rsidRPr="00571DA7" w:rsidRDefault="00061879" w:rsidP="00061879">
      <w:pPr>
        <w:pStyle w:val="13"/>
        <w:tabs>
          <w:tab w:val="left" w:pos="-567"/>
        </w:tabs>
        <w:suppressAutoHyphens w:val="0"/>
        <w:spacing w:after="0"/>
        <w:ind w:left="-567"/>
        <w:jc w:val="both"/>
        <w:rPr>
          <w:rFonts w:ascii="Arial" w:eastAsia="Calibri" w:hAnsi="Arial" w:cs="Arial"/>
          <w:b/>
          <w:color w:val="auto"/>
          <w:sz w:val="32"/>
          <w:szCs w:val="32"/>
        </w:rPr>
      </w:pPr>
      <w:r>
        <w:rPr>
          <w:rFonts w:ascii="Arial" w:hAnsi="Arial" w:cs="Arial"/>
          <w:b/>
          <w:color w:val="auto"/>
          <w:sz w:val="32"/>
          <w:szCs w:val="32"/>
          <w:lang w:val="en-US"/>
        </w:rPr>
        <w:t>VIII</w:t>
      </w:r>
      <w:r>
        <w:rPr>
          <w:rFonts w:ascii="Arial" w:hAnsi="Arial" w:cs="Arial"/>
          <w:b/>
          <w:color w:val="auto"/>
          <w:sz w:val="32"/>
          <w:szCs w:val="32"/>
        </w:rPr>
        <w:t>.</w:t>
      </w:r>
      <w:r w:rsidRPr="00571DA7">
        <w:rPr>
          <w:rFonts w:ascii="Arial" w:hAnsi="Arial" w:cs="Arial"/>
          <w:b/>
          <w:color w:val="auto"/>
          <w:sz w:val="32"/>
          <w:szCs w:val="32"/>
        </w:rPr>
        <w:t xml:space="preserve"> О</w:t>
      </w:r>
      <w:r w:rsidRPr="00571DA7">
        <w:rPr>
          <w:rFonts w:ascii="Arial" w:eastAsia="Calibri" w:hAnsi="Arial" w:cs="Arial"/>
          <w:b/>
          <w:color w:val="auto"/>
          <w:sz w:val="32"/>
          <w:szCs w:val="32"/>
        </w:rPr>
        <w:t xml:space="preserve"> </w:t>
      </w:r>
      <w:r w:rsidRPr="00571DA7">
        <w:rPr>
          <w:rFonts w:ascii="Arial" w:hAnsi="Arial" w:cs="Arial"/>
          <w:b/>
          <w:color w:val="auto"/>
          <w:sz w:val="32"/>
          <w:szCs w:val="32"/>
        </w:rPr>
        <w:t>системе</w:t>
      </w:r>
      <w:r w:rsidRPr="00571DA7">
        <w:rPr>
          <w:rFonts w:ascii="Arial" w:eastAsia="Calibri" w:hAnsi="Arial" w:cs="Arial"/>
          <w:b/>
          <w:color w:val="auto"/>
          <w:sz w:val="32"/>
          <w:szCs w:val="32"/>
        </w:rPr>
        <w:t xml:space="preserve"> </w:t>
      </w:r>
      <w:r w:rsidRPr="00571DA7">
        <w:rPr>
          <w:rFonts w:ascii="Arial" w:hAnsi="Arial" w:cs="Arial"/>
          <w:b/>
          <w:color w:val="auto"/>
          <w:sz w:val="32"/>
          <w:szCs w:val="32"/>
        </w:rPr>
        <w:t>связи</w:t>
      </w:r>
      <w:r w:rsidRPr="00571DA7">
        <w:rPr>
          <w:rFonts w:ascii="Arial" w:eastAsia="Calibri" w:hAnsi="Arial" w:cs="Arial"/>
          <w:b/>
          <w:color w:val="auto"/>
          <w:sz w:val="32"/>
          <w:szCs w:val="32"/>
        </w:rPr>
        <w:t xml:space="preserve"> </w:t>
      </w:r>
      <w:r w:rsidRPr="00571DA7">
        <w:rPr>
          <w:rFonts w:ascii="Arial" w:hAnsi="Arial" w:cs="Arial"/>
          <w:b/>
          <w:color w:val="auto"/>
          <w:sz w:val="32"/>
          <w:szCs w:val="32"/>
        </w:rPr>
        <w:t>Тонкого</w:t>
      </w:r>
      <w:r w:rsidRPr="00571DA7">
        <w:rPr>
          <w:rFonts w:ascii="Arial" w:eastAsia="Calibri" w:hAnsi="Arial" w:cs="Arial"/>
          <w:b/>
          <w:color w:val="auto"/>
          <w:sz w:val="32"/>
          <w:szCs w:val="32"/>
        </w:rPr>
        <w:t xml:space="preserve"> </w:t>
      </w:r>
      <w:r w:rsidRPr="00571DA7">
        <w:rPr>
          <w:rFonts w:ascii="Arial" w:hAnsi="Arial" w:cs="Arial"/>
          <w:b/>
          <w:color w:val="auto"/>
          <w:sz w:val="32"/>
          <w:szCs w:val="32"/>
        </w:rPr>
        <w:t>тела</w:t>
      </w:r>
      <w:r w:rsidRPr="00571DA7">
        <w:rPr>
          <w:rFonts w:ascii="Arial" w:eastAsia="Calibri" w:hAnsi="Arial" w:cs="Arial"/>
          <w:b/>
          <w:color w:val="auto"/>
          <w:sz w:val="32"/>
          <w:szCs w:val="32"/>
        </w:rPr>
        <w:t xml:space="preserve"> </w:t>
      </w:r>
      <w:r w:rsidRPr="00571DA7">
        <w:rPr>
          <w:rFonts w:ascii="Arial" w:hAnsi="Arial" w:cs="Arial"/>
          <w:b/>
          <w:color w:val="auto"/>
          <w:sz w:val="32"/>
          <w:szCs w:val="32"/>
        </w:rPr>
        <w:t>с</w:t>
      </w:r>
      <w:r w:rsidRPr="00571DA7">
        <w:rPr>
          <w:rFonts w:ascii="Arial" w:eastAsia="Calibri" w:hAnsi="Arial" w:cs="Arial"/>
          <w:b/>
          <w:color w:val="auto"/>
          <w:sz w:val="32"/>
          <w:szCs w:val="32"/>
        </w:rPr>
        <w:t xml:space="preserve"> </w:t>
      </w:r>
      <w:r w:rsidRPr="00571DA7">
        <w:rPr>
          <w:rFonts w:ascii="Arial" w:hAnsi="Arial" w:cs="Arial"/>
          <w:b/>
          <w:color w:val="auto"/>
          <w:sz w:val="32"/>
          <w:szCs w:val="32"/>
        </w:rPr>
        <w:t>физическим</w:t>
      </w:r>
      <w:r w:rsidRPr="00571DA7">
        <w:rPr>
          <w:rFonts w:ascii="Arial" w:eastAsia="Calibri" w:hAnsi="Arial" w:cs="Arial"/>
          <w:b/>
          <w:color w:val="auto"/>
          <w:sz w:val="32"/>
          <w:szCs w:val="32"/>
        </w:rPr>
        <w:t xml:space="preserve"> </w:t>
      </w:r>
      <w:r w:rsidRPr="00571DA7">
        <w:rPr>
          <w:rFonts w:ascii="Arial" w:hAnsi="Arial" w:cs="Arial"/>
          <w:b/>
          <w:color w:val="auto"/>
          <w:sz w:val="32"/>
          <w:szCs w:val="32"/>
        </w:rPr>
        <w:t>телом</w:t>
      </w:r>
      <w:r w:rsidRPr="00571DA7">
        <w:rPr>
          <w:rFonts w:ascii="Arial" w:eastAsia="Calibri" w:hAnsi="Arial" w:cs="Arial"/>
          <w:b/>
          <w:color w:val="auto"/>
          <w:sz w:val="32"/>
          <w:szCs w:val="32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узнали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мировоззренческого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взгляда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которого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теперь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поговорить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едином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строении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тела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из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материи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 тонкого и </w:t>
      </w:r>
      <w:r w:rsidRPr="00571DA7">
        <w:rPr>
          <w:rFonts w:ascii="Arial" w:hAnsi="Arial" w:cs="Arial"/>
          <w:sz w:val="28"/>
          <w:szCs w:val="28"/>
          <w:u w:val="single"/>
        </w:rPr>
        <w:t>физического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происхождения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связи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их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между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собой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Говорить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построении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физического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будем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рассказали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</w:t>
      </w:r>
      <w:r w:rsidRPr="00571DA7">
        <w:rPr>
          <w:rFonts w:ascii="Arial" w:hAnsi="Arial" w:cs="Arial"/>
          <w:sz w:val="28"/>
          <w:szCs w:val="28"/>
        </w:rPr>
        <w:softHyphen/>
        <w:t>статочно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Поговорим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теперь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об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их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единой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системе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связи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упоминали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внешние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осуществляются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налаженную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обратную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</w:t>
      </w:r>
      <w:r w:rsidRPr="00571DA7">
        <w:rPr>
          <w:rFonts w:ascii="Arial" w:hAnsi="Arial" w:cs="Arial"/>
          <w:sz w:val="28"/>
          <w:szCs w:val="28"/>
        </w:rPr>
        <w:softHyphen/>
        <w:t>тры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отдачи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отдачи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физическое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</w:t>
      </w:r>
      <w:r w:rsidRPr="00571DA7">
        <w:rPr>
          <w:rFonts w:ascii="Arial" w:eastAsia="Calibri" w:hAnsi="Arial" w:cs="Arial"/>
          <w:sz w:val="28"/>
          <w:szCs w:val="28"/>
        </w:rPr>
        <w:t xml:space="preserve">. 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Рассмотрим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подробно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процесс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spellStart"/>
      <w:r w:rsidRPr="00571DA7">
        <w:rPr>
          <w:rFonts w:ascii="Arial" w:hAnsi="Arial" w:cs="Arial"/>
          <w:sz w:val="28"/>
          <w:szCs w:val="28"/>
        </w:rPr>
        <w:t>энергообмена</w:t>
      </w:r>
      <w:proofErr w:type="spell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Итак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знаем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</w:t>
      </w:r>
      <w:r w:rsidRPr="00571DA7">
        <w:rPr>
          <w:rFonts w:ascii="Arial" w:hAnsi="Arial" w:cs="Arial"/>
          <w:sz w:val="28"/>
          <w:szCs w:val="28"/>
        </w:rPr>
        <w:softHyphen/>
        <w:t>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структуре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есть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spellStart"/>
      <w:r w:rsidRPr="00571DA7">
        <w:rPr>
          <w:rFonts w:ascii="Arial" w:hAnsi="Arial" w:cs="Arial"/>
          <w:sz w:val="28"/>
          <w:szCs w:val="28"/>
        </w:rPr>
        <w:t>энергоо</w:t>
      </w:r>
      <w:r w:rsidRPr="00571DA7">
        <w:rPr>
          <w:rFonts w:ascii="Arial" w:hAnsi="Arial" w:cs="Arial"/>
          <w:sz w:val="28"/>
          <w:szCs w:val="28"/>
        </w:rPr>
        <w:t>б</w:t>
      </w:r>
      <w:r w:rsidRPr="00571DA7">
        <w:rPr>
          <w:rFonts w:ascii="Arial" w:hAnsi="Arial" w:cs="Arial"/>
          <w:sz w:val="28"/>
          <w:szCs w:val="28"/>
        </w:rPr>
        <w:t>мена</w:t>
      </w:r>
      <w:proofErr w:type="spell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обме</w:t>
      </w:r>
      <w:r w:rsidRPr="00571DA7">
        <w:rPr>
          <w:rFonts w:ascii="Arial" w:hAnsi="Arial" w:cs="Arial"/>
          <w:sz w:val="28"/>
          <w:szCs w:val="28"/>
        </w:rPr>
        <w:softHyphen/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структуре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основных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</w:t>
      </w:r>
      <w:r w:rsidRPr="00571DA7">
        <w:rPr>
          <w:rFonts w:ascii="Arial" w:hAnsi="Arial" w:cs="Arial"/>
          <w:sz w:val="28"/>
          <w:szCs w:val="28"/>
        </w:rPr>
        <w:softHyphen/>
        <w:t>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Существа,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находится</w:t>
      </w:r>
      <w:r w:rsidRPr="00571DA7">
        <w:rPr>
          <w:rFonts w:ascii="Arial" w:eastAsia="Calibri" w:hAnsi="Arial" w:cs="Arial"/>
          <w:sz w:val="28"/>
          <w:szCs w:val="28"/>
        </w:rPr>
        <w:t xml:space="preserve"> она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каждом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Личности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состоит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spellStart"/>
      <w:r w:rsidRPr="00571DA7">
        <w:rPr>
          <w:rFonts w:ascii="Arial" w:hAnsi="Arial" w:cs="Arial"/>
          <w:sz w:val="28"/>
          <w:szCs w:val="28"/>
        </w:rPr>
        <w:t>воронкообразующего</w:t>
      </w:r>
      <w:proofErr w:type="spell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механизма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разными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функциями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при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отдачи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воронки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являются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воронками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основного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</w:t>
      </w:r>
      <w:r w:rsidRPr="00571DA7">
        <w:rPr>
          <w:rFonts w:ascii="Arial" w:hAnsi="Arial" w:cs="Arial"/>
          <w:sz w:val="28"/>
          <w:szCs w:val="28"/>
        </w:rPr>
        <w:softHyphen/>
        <w:t>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воронки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являются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воронками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lastRenderedPageBreak/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балансной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</w:t>
      </w:r>
      <w:r w:rsidRPr="00571DA7">
        <w:rPr>
          <w:rFonts w:ascii="Arial" w:hAnsi="Arial" w:cs="Arial"/>
          <w:sz w:val="28"/>
          <w:szCs w:val="28"/>
        </w:rPr>
        <w:softHyphen/>
        <w:t>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правильный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можно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восстановить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баланс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Душевного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физиче</w:t>
      </w:r>
      <w:r w:rsidRPr="00571DA7">
        <w:rPr>
          <w:rFonts w:ascii="Arial" w:hAnsi="Arial" w:cs="Arial"/>
          <w:sz w:val="28"/>
          <w:szCs w:val="28"/>
        </w:rPr>
        <w:softHyphen/>
        <w:t>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гармонизируя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  <w:u w:val="single"/>
        </w:rPr>
        <w:t>Поток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создан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из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многока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нальной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системы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распределения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энергии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к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внутренним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 </w:t>
      </w:r>
      <w:r w:rsidRPr="00571DA7">
        <w:rPr>
          <w:rFonts w:ascii="Arial" w:hAnsi="Arial" w:cs="Arial"/>
          <w:b/>
          <w:sz w:val="28"/>
          <w:szCs w:val="28"/>
          <w:u w:val="single"/>
        </w:rPr>
        <w:t>центрам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находящимся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них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проекциям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органов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Этими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центрами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являются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центры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Душевного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Тонкого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тела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расположенные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стыке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физической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плотью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Душевное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тело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несет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своем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начале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полную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проекцию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физ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hAnsi="Arial" w:cs="Arial"/>
          <w:sz w:val="28"/>
          <w:szCs w:val="28"/>
          <w:u w:val="single"/>
        </w:rPr>
        <w:t>ческого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тела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является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промежутком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между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физическим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телом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тонкой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структурой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его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Поток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распределяет</w:t>
      </w:r>
      <w:r w:rsidRPr="00571DA7">
        <w:rPr>
          <w:rFonts w:ascii="Arial" w:hAnsi="Arial" w:cs="Arial"/>
          <w:sz w:val="28"/>
          <w:szCs w:val="28"/>
        </w:rPr>
        <w:softHyphen/>
        <w:t>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только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органам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распределяется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между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hAnsi="Arial" w:cs="Arial"/>
          <w:sz w:val="28"/>
          <w:szCs w:val="28"/>
        </w:rPr>
        <w:softHyphen/>
        <w:t>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создавая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мировоззренческий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</w:t>
      </w:r>
      <w:r w:rsidRPr="00571DA7">
        <w:rPr>
          <w:rFonts w:ascii="Arial" w:hAnsi="Arial" w:cs="Arial"/>
          <w:sz w:val="28"/>
          <w:szCs w:val="28"/>
        </w:rPr>
        <w:softHyphen/>
        <w:t>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обратной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осуществляется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омов</w:t>
      </w:r>
      <w:r w:rsidRPr="00571DA7">
        <w:rPr>
          <w:rFonts w:ascii="Arial" w:hAnsi="Arial" w:cs="Arial"/>
          <w:sz w:val="28"/>
          <w:szCs w:val="28"/>
          <w:u w:val="single"/>
        </w:rPr>
        <w:t>е</w:t>
      </w:r>
      <w:r w:rsidRPr="00571DA7">
        <w:rPr>
          <w:rFonts w:ascii="Arial" w:hAnsi="Arial" w:cs="Arial"/>
          <w:sz w:val="28"/>
          <w:szCs w:val="28"/>
          <w:u w:val="single"/>
        </w:rPr>
        <w:t>ние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органов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энергией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гармонично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настроен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ным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импульсом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hAnsi="Arial" w:cs="Arial"/>
          <w:sz w:val="28"/>
          <w:szCs w:val="28"/>
          <w:u w:val="single"/>
        </w:rPr>
        <w:t>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происходит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процесс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spellStart"/>
      <w:r w:rsidRPr="00571DA7">
        <w:rPr>
          <w:rFonts w:ascii="Arial" w:hAnsi="Arial" w:cs="Arial"/>
          <w:sz w:val="28"/>
          <w:szCs w:val="28"/>
        </w:rPr>
        <w:t>энергообмена</w:t>
      </w:r>
      <w:proofErr w:type="spell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</w:t>
      </w:r>
      <w:r w:rsidRPr="00571DA7">
        <w:rPr>
          <w:rFonts w:ascii="Arial" w:hAnsi="Arial" w:cs="Arial"/>
          <w:sz w:val="28"/>
          <w:szCs w:val="28"/>
        </w:rPr>
        <w:softHyphen/>
        <w:t>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здорового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здорового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поступающая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перетекает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другому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омывая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энергиями Создания 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проекции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органов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вплоть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мельчайших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частей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Тонкая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структура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напрямую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связана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физического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 включает в себя </w:t>
      </w:r>
      <w:r w:rsidRPr="00571DA7">
        <w:rPr>
          <w:rFonts w:ascii="Arial" w:hAnsi="Arial" w:cs="Arial"/>
          <w:sz w:val="28"/>
          <w:szCs w:val="28"/>
        </w:rPr>
        <w:t>нервную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лимфатическую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физического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Нервная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строится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именно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импульсном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именно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выстраивается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лимфатическая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связана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напрямую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нервной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кровеносной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</w:t>
      </w:r>
      <w:r w:rsidRPr="00571DA7">
        <w:rPr>
          <w:rFonts w:ascii="Arial" w:hAnsi="Arial" w:cs="Arial"/>
          <w:sz w:val="28"/>
          <w:szCs w:val="28"/>
        </w:rPr>
        <w:softHyphen/>
        <w:t>мой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кровь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лимфатическая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структуре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состоят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жидкости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</w:t>
      </w:r>
      <w:r w:rsidRPr="00571DA7">
        <w:rPr>
          <w:rFonts w:ascii="Arial" w:hAnsi="Arial" w:cs="Arial"/>
          <w:sz w:val="28"/>
          <w:szCs w:val="28"/>
        </w:rPr>
        <w:softHyphen/>
        <w:t>ляются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своеобразной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приема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восприятия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отдачи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физическим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называемым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проводником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Внешнего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</w:t>
      </w:r>
      <w:r w:rsidRPr="00571DA7">
        <w:rPr>
          <w:rFonts w:ascii="Arial" w:hAnsi="Arial" w:cs="Arial"/>
          <w:sz w:val="28"/>
          <w:szCs w:val="28"/>
        </w:rPr>
        <w:softHyphen/>
        <w:t>тренний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Получая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нервной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мы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лимфатическая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выстраивает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путь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органам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кровеносную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производит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обмен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органами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Кровеносный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сделав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круги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кровообращения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spellStart"/>
      <w:r w:rsidRPr="00571DA7">
        <w:rPr>
          <w:rFonts w:ascii="Arial" w:hAnsi="Arial" w:cs="Arial"/>
          <w:sz w:val="28"/>
          <w:szCs w:val="28"/>
        </w:rPr>
        <w:t>энергообм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ном</w:t>
      </w:r>
      <w:proofErr w:type="spellEnd"/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возвращается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обратному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пути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снова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органам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отдавая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пло</w:t>
      </w:r>
      <w:r w:rsidRPr="00571DA7">
        <w:rPr>
          <w:rFonts w:ascii="Arial" w:hAnsi="Arial" w:cs="Arial"/>
          <w:sz w:val="28"/>
          <w:szCs w:val="28"/>
        </w:rPr>
        <w:softHyphen/>
        <w:t>ды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Внешнему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Миру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выстраивается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spellStart"/>
      <w:r w:rsidRPr="00571DA7">
        <w:rPr>
          <w:rFonts w:ascii="Arial" w:hAnsi="Arial" w:cs="Arial"/>
          <w:sz w:val="28"/>
          <w:szCs w:val="28"/>
        </w:rPr>
        <w:t>энергообмена</w:t>
      </w:r>
      <w:proofErr w:type="spell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proofErr w:type="gramStart"/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lastRenderedPageBreak/>
        <w:t>которая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поступает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органов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кровотоку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лимфатической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нервной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дойдя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обратной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центральной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обмена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каждого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передает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физического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телу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перетекает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системе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отдачи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>.</w:t>
      </w:r>
      <w:proofErr w:type="gram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производится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процесс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spellStart"/>
      <w:r w:rsidRPr="00571DA7">
        <w:rPr>
          <w:rFonts w:ascii="Arial" w:hAnsi="Arial" w:cs="Arial"/>
          <w:sz w:val="28"/>
          <w:szCs w:val="28"/>
        </w:rPr>
        <w:t>энергообмена</w:t>
      </w:r>
      <w:proofErr w:type="spell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</w:t>
      </w:r>
      <w:r w:rsidRPr="00571DA7">
        <w:rPr>
          <w:rFonts w:ascii="Arial" w:hAnsi="Arial" w:cs="Arial"/>
          <w:sz w:val="28"/>
          <w:szCs w:val="28"/>
        </w:rPr>
        <w:t>р</w:t>
      </w:r>
      <w:r w:rsidRPr="00571DA7">
        <w:rPr>
          <w:rFonts w:ascii="Arial" w:hAnsi="Arial" w:cs="Arial"/>
          <w:sz w:val="28"/>
          <w:szCs w:val="28"/>
        </w:rPr>
        <w:t>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здоровья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</w:t>
      </w:r>
      <w:r w:rsidRPr="00571DA7">
        <w:rPr>
          <w:rFonts w:ascii="Arial" w:hAnsi="Arial" w:cs="Arial"/>
          <w:sz w:val="28"/>
          <w:szCs w:val="28"/>
        </w:rPr>
        <w:softHyphen/>
        <w:t>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Рассмотрим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процесс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образования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нарушений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работе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системы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proofErr w:type="spellStart"/>
      <w:r w:rsidRPr="00571DA7">
        <w:rPr>
          <w:rFonts w:ascii="Arial" w:hAnsi="Arial" w:cs="Arial"/>
          <w:b/>
          <w:sz w:val="28"/>
          <w:szCs w:val="28"/>
        </w:rPr>
        <w:t>энергообмена</w:t>
      </w:r>
      <w:proofErr w:type="spellEnd"/>
      <w:r w:rsidRPr="00571DA7">
        <w:rPr>
          <w:rFonts w:ascii="Arial" w:eastAsia="Calibri" w:hAnsi="Arial" w:cs="Arial"/>
          <w:sz w:val="28"/>
          <w:szCs w:val="28"/>
        </w:rPr>
        <w:t xml:space="preserve">.  </w:t>
      </w:r>
      <w:r w:rsidRPr="00571DA7">
        <w:rPr>
          <w:rFonts w:ascii="Arial" w:hAnsi="Arial" w:cs="Arial"/>
          <w:sz w:val="28"/>
          <w:szCs w:val="28"/>
        </w:rPr>
        <w:t>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должны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напомнить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человеческому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Сущес</w:t>
      </w:r>
      <w:r w:rsidRPr="00571DA7">
        <w:rPr>
          <w:rFonts w:ascii="Arial" w:hAnsi="Arial" w:cs="Arial"/>
          <w:sz w:val="28"/>
          <w:szCs w:val="28"/>
        </w:rPr>
        <w:t>т</w:t>
      </w:r>
      <w:r w:rsidRPr="00571DA7">
        <w:rPr>
          <w:rFonts w:ascii="Arial" w:hAnsi="Arial" w:cs="Arial"/>
          <w:sz w:val="28"/>
          <w:szCs w:val="28"/>
        </w:rPr>
        <w:t>ву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поступает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</w:t>
      </w:r>
      <w:r w:rsidRPr="00571DA7">
        <w:rPr>
          <w:rFonts w:ascii="Arial" w:hAnsi="Arial" w:cs="Arial"/>
          <w:sz w:val="28"/>
          <w:szCs w:val="28"/>
        </w:rPr>
        <w:softHyphen/>
        <w:t>тров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Внешнего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каждое 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мест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обмена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природу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происхождения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Энергия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несет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высокий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основной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здоровья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перетекает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гармонизируя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адаптируя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поток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восприятие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человеком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рождается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поток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Вселенской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гармонии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соч</w:t>
      </w:r>
      <w:r w:rsidRPr="00571DA7">
        <w:rPr>
          <w:rFonts w:ascii="Arial" w:hAnsi="Arial" w:cs="Arial"/>
          <w:sz w:val="28"/>
          <w:szCs w:val="28"/>
          <w:u w:val="single"/>
        </w:rPr>
        <w:t>е</w:t>
      </w:r>
      <w:r w:rsidRPr="00571DA7">
        <w:rPr>
          <w:rFonts w:ascii="Arial" w:hAnsi="Arial" w:cs="Arial"/>
          <w:sz w:val="28"/>
          <w:szCs w:val="28"/>
          <w:u w:val="single"/>
        </w:rPr>
        <w:t>тающий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себе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потоки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поточный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происходит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случае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если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каналы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несут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правильный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hAnsi="Arial" w:cs="Arial"/>
          <w:sz w:val="28"/>
          <w:szCs w:val="28"/>
        </w:rPr>
        <w:softHyphen/>
        <w:t>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Любовь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здоровье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Но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если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человеческое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Создание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нарушит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один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из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законов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гармоничного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то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этом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случае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возникает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болезнь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Души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</w:t>
      </w:r>
      <w:r w:rsidRPr="00571DA7">
        <w:rPr>
          <w:rFonts w:ascii="Arial" w:hAnsi="Arial" w:cs="Arial"/>
          <w:sz w:val="28"/>
          <w:szCs w:val="28"/>
        </w:rPr>
        <w:softHyphen/>
        <w:t>монии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идет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речь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Рассмотрим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механизм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образования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негармоничного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</w:t>
      </w:r>
      <w:r w:rsidRPr="00571DA7">
        <w:rPr>
          <w:rFonts w:ascii="Arial" w:hAnsi="Arial" w:cs="Arial"/>
          <w:sz w:val="28"/>
          <w:szCs w:val="28"/>
          <w:u w:val="single"/>
        </w:rPr>
        <w:t>е</w:t>
      </w:r>
      <w:r w:rsidRPr="00571DA7">
        <w:rPr>
          <w:rFonts w:ascii="Arial" w:hAnsi="Arial" w:cs="Arial"/>
          <w:sz w:val="28"/>
          <w:szCs w:val="28"/>
          <w:u w:val="single"/>
        </w:rPr>
        <w:t>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Представьте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идет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развивается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изменений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физического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только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поведение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</w:t>
      </w:r>
      <w:r w:rsidRPr="00571DA7">
        <w:rPr>
          <w:rFonts w:ascii="Arial" w:hAnsi="Arial" w:cs="Arial"/>
          <w:sz w:val="28"/>
          <w:szCs w:val="28"/>
        </w:rPr>
        <w:softHyphen/>
        <w:t>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негармоничным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сразу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создались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проблемы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здоровья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Ваша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внешняя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получает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 с несовершенным  настроем </w:t>
      </w:r>
      <w:r w:rsidRPr="00571DA7">
        <w:rPr>
          <w:rFonts w:ascii="Arial" w:hAnsi="Arial" w:cs="Arial"/>
          <w:sz w:val="28"/>
          <w:szCs w:val="28"/>
        </w:rPr>
        <w:t>негармоничный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Срабатывает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перестройки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центров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вместо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hAnsi="Arial" w:cs="Arial"/>
          <w:sz w:val="28"/>
          <w:szCs w:val="28"/>
        </w:rPr>
        <w:softHyphen/>
        <w:t>вета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получает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негармони</w:t>
      </w:r>
      <w:r w:rsidRPr="00571DA7">
        <w:rPr>
          <w:rFonts w:ascii="Arial" w:hAnsi="Arial" w:cs="Arial"/>
          <w:sz w:val="28"/>
          <w:szCs w:val="28"/>
        </w:rPr>
        <w:t>ч</w:t>
      </w:r>
      <w:r w:rsidRPr="00571DA7">
        <w:rPr>
          <w:rFonts w:ascii="Arial" w:hAnsi="Arial" w:cs="Arial"/>
          <w:sz w:val="28"/>
          <w:szCs w:val="28"/>
        </w:rPr>
        <w:t>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ответ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  <w:u w:val="single"/>
        </w:rPr>
        <w:t>Обратный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виде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созда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проблемы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(</w:t>
      </w:r>
      <w:r w:rsidRPr="00571DA7">
        <w:rPr>
          <w:rFonts w:ascii="Arial" w:hAnsi="Arial" w:cs="Arial"/>
          <w:sz w:val="28"/>
          <w:szCs w:val="28"/>
          <w:u w:val="single"/>
        </w:rPr>
        <w:t>болезни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или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жизненных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проблем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) </w:t>
      </w:r>
      <w:r w:rsidRPr="00571DA7">
        <w:rPr>
          <w:rFonts w:ascii="Arial" w:hAnsi="Arial" w:cs="Arial"/>
          <w:sz w:val="28"/>
          <w:szCs w:val="28"/>
          <w:u w:val="single"/>
        </w:rPr>
        <w:t>направлен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именно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тот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центр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где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зародилась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эта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дисгармония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создания несовершенного настроя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начинает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перестраиваться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снижая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частоту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колебания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сменяя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направление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вращения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</w:t>
      </w:r>
      <w:r w:rsidRPr="00571DA7">
        <w:rPr>
          <w:rFonts w:ascii="Arial" w:hAnsi="Arial" w:cs="Arial"/>
          <w:sz w:val="28"/>
          <w:szCs w:val="28"/>
        </w:rPr>
        <w:softHyphen/>
        <w:t>гетического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если, конечно, сильно изменена система обратной связи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соответственно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между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телами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 развития </w:t>
      </w:r>
      <w:r w:rsidRPr="00571DA7">
        <w:rPr>
          <w:rFonts w:ascii="Arial" w:hAnsi="Arial" w:cs="Arial"/>
          <w:sz w:val="28"/>
          <w:szCs w:val="28"/>
        </w:rPr>
        <w:t>перестраивает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работу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физического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зависимости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силы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разрушающего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Начина</w:t>
      </w:r>
      <w:r w:rsidRPr="00571DA7">
        <w:rPr>
          <w:rFonts w:ascii="Arial" w:hAnsi="Arial" w:cs="Arial"/>
          <w:sz w:val="28"/>
          <w:szCs w:val="28"/>
        </w:rPr>
        <w:softHyphen/>
        <w:t>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процесс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зарождения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lastRenderedPageBreak/>
        <w:t>болезни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если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задеты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многие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серьезных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после</w:t>
      </w:r>
      <w:r w:rsidRPr="00571DA7">
        <w:rPr>
          <w:rFonts w:ascii="Arial" w:hAnsi="Arial" w:cs="Arial"/>
          <w:sz w:val="28"/>
          <w:szCs w:val="28"/>
        </w:rPr>
        <w:t>д</w:t>
      </w:r>
      <w:r w:rsidRPr="00571DA7">
        <w:rPr>
          <w:rFonts w:ascii="Arial" w:hAnsi="Arial" w:cs="Arial"/>
          <w:sz w:val="28"/>
          <w:szCs w:val="28"/>
        </w:rPr>
        <w:t>ствий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небольшой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шалости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негармоничный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 данного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естественно,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балансной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 к каждому центру Внутреннего Мира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поэтому </w:t>
      </w:r>
      <w:r w:rsidRPr="00571DA7">
        <w:rPr>
          <w:rFonts w:ascii="Arial" w:hAnsi="Arial" w:cs="Arial"/>
          <w:sz w:val="28"/>
          <w:szCs w:val="28"/>
        </w:rPr>
        <w:t>изменения</w:t>
      </w:r>
      <w:r w:rsidRPr="00571DA7">
        <w:rPr>
          <w:rFonts w:ascii="Arial" w:eastAsia="Calibri" w:hAnsi="Arial" w:cs="Arial"/>
          <w:sz w:val="28"/>
          <w:szCs w:val="28"/>
        </w:rPr>
        <w:t xml:space="preserve"> в </w:t>
      </w:r>
      <w:r w:rsidRPr="00571DA7">
        <w:rPr>
          <w:rFonts w:ascii="Arial" w:hAnsi="Arial" w:cs="Arial"/>
          <w:sz w:val="28"/>
          <w:szCs w:val="28"/>
        </w:rPr>
        <w:t>здоро</w:t>
      </w:r>
      <w:r w:rsidRPr="00571DA7">
        <w:rPr>
          <w:rFonts w:ascii="Arial" w:hAnsi="Arial" w:cs="Arial"/>
          <w:sz w:val="28"/>
          <w:szCs w:val="28"/>
        </w:rPr>
        <w:softHyphen/>
        <w:t>вье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могут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hAnsi="Arial" w:cs="Arial"/>
          <w:sz w:val="28"/>
          <w:szCs w:val="28"/>
        </w:rPr>
        <w:t>пить в любом центре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цепи взаимодействия.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 xml:space="preserve">      А также негармоничные изменения могут затронуть</w:t>
      </w:r>
      <w:r w:rsidRPr="00571DA7">
        <w:rPr>
          <w:rFonts w:ascii="Arial" w:eastAsia="Calibri" w:hAnsi="Arial" w:cs="Arial"/>
          <w:sz w:val="28"/>
          <w:szCs w:val="28"/>
        </w:rPr>
        <w:t xml:space="preserve"> любые </w:t>
      </w:r>
      <w:r w:rsidRPr="00571DA7">
        <w:rPr>
          <w:rFonts w:ascii="Arial" w:hAnsi="Arial" w:cs="Arial"/>
          <w:sz w:val="28"/>
          <w:szCs w:val="28"/>
        </w:rPr>
        <w:t>органы данных центров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развития, связанных единым импульсным  настроем на формирование проблем здоровья</w:t>
      </w:r>
      <w:r w:rsidRPr="00571DA7">
        <w:rPr>
          <w:rFonts w:ascii="Arial" w:eastAsia="Calibri" w:hAnsi="Arial" w:cs="Arial"/>
          <w:sz w:val="28"/>
          <w:szCs w:val="28"/>
        </w:rPr>
        <w:t xml:space="preserve">. Энергетический баланс связи </w:t>
      </w:r>
      <w:r w:rsidRPr="00571DA7">
        <w:rPr>
          <w:rFonts w:ascii="Arial" w:hAnsi="Arial" w:cs="Arial"/>
          <w:sz w:val="28"/>
          <w:szCs w:val="28"/>
        </w:rPr>
        <w:t>верхней сферы</w:t>
      </w:r>
      <w:r w:rsidRPr="00571DA7">
        <w:rPr>
          <w:rFonts w:ascii="Arial" w:eastAsia="Calibri" w:hAnsi="Arial" w:cs="Arial"/>
          <w:sz w:val="28"/>
          <w:szCs w:val="28"/>
        </w:rPr>
        <w:t xml:space="preserve"> (Высшего Я, 1,2,4 центров)</w:t>
      </w:r>
      <w:r w:rsidRPr="00571DA7">
        <w:rPr>
          <w:rFonts w:ascii="Arial" w:hAnsi="Arial" w:cs="Arial"/>
          <w:sz w:val="28"/>
          <w:szCs w:val="28"/>
        </w:rPr>
        <w:t xml:space="preserve"> со сферой  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 Низшего Я (3,6,7центров) выравнивается </w:t>
      </w:r>
      <w:r w:rsidRPr="00571DA7">
        <w:rPr>
          <w:rFonts w:ascii="Arial" w:hAnsi="Arial" w:cs="Arial"/>
          <w:sz w:val="28"/>
          <w:szCs w:val="28"/>
        </w:rPr>
        <w:t>Центром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здоровья (5),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связывающим эти  сферы развития между собой.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Теперь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можете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представить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какие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неприятности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могут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ожидать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если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остановить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дисбаланс, возникший в связи с негармоничной деятельностью 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существует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система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ба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ланса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равновесия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чтобы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можно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было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поправить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нарушения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Духовного,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а с ним и физического, 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 xml:space="preserve">если, конечно, </w:t>
      </w:r>
      <w:proofErr w:type="gramStart"/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нарушения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достигли</w:t>
      </w:r>
      <w:proofErr w:type="gram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катастрофических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размеров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здоровья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осуществляется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выздоро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hAnsi="Arial" w:cs="Arial"/>
          <w:sz w:val="28"/>
          <w:szCs w:val="28"/>
        </w:rPr>
        <w:t>ление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балансная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работает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выравнив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hAnsi="Arial" w:cs="Arial"/>
          <w:sz w:val="28"/>
          <w:szCs w:val="28"/>
        </w:rPr>
        <w:t>ние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если,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конечно,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серьезных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изменений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центрах</w:t>
      </w:r>
      <w:r w:rsidRPr="00571DA7">
        <w:rPr>
          <w:rFonts w:ascii="Arial" w:eastAsia="Calibri" w:hAnsi="Arial" w:cs="Arial"/>
          <w:sz w:val="28"/>
          <w:szCs w:val="28"/>
        </w:rPr>
        <w:t xml:space="preserve"> Духовного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Си</w:t>
      </w:r>
      <w:r w:rsidRPr="00571DA7">
        <w:rPr>
          <w:rFonts w:ascii="Arial" w:hAnsi="Arial" w:cs="Arial"/>
          <w:sz w:val="28"/>
          <w:szCs w:val="28"/>
        </w:rPr>
        <w:softHyphen/>
        <w:t>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баланса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связям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счет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правильно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сформированного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здоро</w:t>
      </w:r>
      <w:r w:rsidRPr="00571DA7">
        <w:rPr>
          <w:rFonts w:ascii="Arial" w:hAnsi="Arial" w:cs="Arial"/>
          <w:sz w:val="28"/>
          <w:szCs w:val="28"/>
        </w:rPr>
        <w:softHyphen/>
        <w:t>вого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здоровый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выравнивает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возникшие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неполадки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процесс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proofErr w:type="spellStart"/>
      <w:r w:rsidRPr="00571DA7">
        <w:rPr>
          <w:rFonts w:ascii="Arial" w:hAnsi="Arial" w:cs="Arial"/>
          <w:sz w:val="28"/>
          <w:szCs w:val="28"/>
        </w:rPr>
        <w:t>саморегуляции</w:t>
      </w:r>
      <w:proofErr w:type="spellEnd"/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знакомы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  <w:u w:val="single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b/>
          <w:sz w:val="28"/>
          <w:szCs w:val="28"/>
        </w:rPr>
        <w:t>Теперь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рассмотрим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процесс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перемещения негармоничной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 xml:space="preserve">энергии через 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систему выравнивания и гармонизации  энергии (</w:t>
      </w:r>
      <w:r w:rsidRPr="00571DA7">
        <w:rPr>
          <w:rFonts w:ascii="Arial" w:hAnsi="Arial" w:cs="Arial"/>
          <w:b/>
          <w:sz w:val="28"/>
          <w:szCs w:val="28"/>
        </w:rPr>
        <w:t>балансную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систему)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Если при возникновении негармоничного импульса развития возникает нарушение движения энергии по внутренним потокам человеч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 xml:space="preserve">ского Создания, </w:t>
      </w:r>
      <w:r w:rsidRPr="00571DA7">
        <w:rPr>
          <w:rFonts w:ascii="Arial" w:eastAsia="Calibri" w:hAnsi="Arial" w:cs="Arial"/>
          <w:sz w:val="28"/>
          <w:szCs w:val="28"/>
        </w:rPr>
        <w:t xml:space="preserve"> и тонкая система развития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справляется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импульсной дисгармонией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в этом случае начинает работать </w:t>
      </w:r>
      <w:r w:rsidRPr="00571DA7">
        <w:rPr>
          <w:rFonts w:ascii="Arial" w:hAnsi="Arial" w:cs="Arial"/>
          <w:sz w:val="28"/>
          <w:szCs w:val="28"/>
          <w:u w:val="single"/>
        </w:rPr>
        <w:t xml:space="preserve">система </w:t>
      </w:r>
      <w:proofErr w:type="spellStart"/>
      <w:r w:rsidRPr="00571DA7">
        <w:rPr>
          <w:rFonts w:ascii="Arial" w:hAnsi="Arial" w:cs="Arial"/>
          <w:sz w:val="28"/>
          <w:szCs w:val="28"/>
          <w:u w:val="single"/>
        </w:rPr>
        <w:t>саморегуляции</w:t>
      </w:r>
      <w:proofErr w:type="spellEnd"/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жизненной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энергии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балансном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 (5)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если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надеется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верой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Душе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что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он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выздорове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то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этот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центр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формирует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импульс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надежды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>,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который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напрямую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связан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мех</w:t>
      </w:r>
      <w:r w:rsidRPr="00571DA7">
        <w:rPr>
          <w:rFonts w:ascii="Arial" w:hAnsi="Arial" w:cs="Arial"/>
          <w:sz w:val="28"/>
          <w:szCs w:val="28"/>
          <w:u w:val="single"/>
        </w:rPr>
        <w:t>а</w:t>
      </w:r>
      <w:r w:rsidRPr="00571DA7">
        <w:rPr>
          <w:rFonts w:ascii="Arial" w:hAnsi="Arial" w:cs="Arial"/>
          <w:sz w:val="28"/>
          <w:szCs w:val="28"/>
          <w:u w:val="single"/>
        </w:rPr>
        <w:t>низмом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управления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внутренним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резервом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(</w:t>
      </w:r>
      <w:r w:rsidRPr="00571DA7">
        <w:rPr>
          <w:rFonts w:ascii="Arial" w:hAnsi="Arial" w:cs="Arial"/>
          <w:sz w:val="28"/>
          <w:szCs w:val="28"/>
          <w:u w:val="single"/>
        </w:rPr>
        <w:t>настроем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внутренний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поток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Творца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) </w:t>
      </w:r>
      <w:r w:rsidRPr="00571DA7">
        <w:rPr>
          <w:rFonts w:ascii="Arial" w:hAnsi="Arial" w:cs="Arial"/>
          <w:sz w:val="28"/>
          <w:szCs w:val="28"/>
          <w:u w:val="single"/>
        </w:rPr>
        <w:t>организма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Это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сила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настроенная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Сотворение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излечение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Это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есть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тот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самый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Вселенский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поток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или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поток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Природы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или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сути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прои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hAnsi="Arial" w:cs="Arial"/>
          <w:sz w:val="28"/>
          <w:szCs w:val="28"/>
          <w:u w:val="single"/>
        </w:rPr>
        <w:lastRenderedPageBreak/>
        <w:t>хождения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самого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напрямую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связанный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Твор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цом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Это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поток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Сотворения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может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только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сильной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волей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верой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негармоничного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формируются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«</w:t>
      </w:r>
      <w:r w:rsidRPr="00571DA7">
        <w:rPr>
          <w:rFonts w:ascii="Arial" w:hAnsi="Arial" w:cs="Arial"/>
          <w:b/>
          <w:bCs/>
          <w:sz w:val="28"/>
          <w:szCs w:val="28"/>
        </w:rPr>
        <w:t>заторы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» </w:t>
      </w:r>
      <w:r w:rsidRPr="00571DA7">
        <w:rPr>
          <w:rFonts w:ascii="Arial" w:hAnsi="Arial" w:cs="Arial"/>
          <w:b/>
          <w:bCs/>
          <w:sz w:val="28"/>
          <w:szCs w:val="28"/>
        </w:rPr>
        <w:t xml:space="preserve">энергий </w:t>
      </w:r>
      <w:r w:rsidRPr="00571DA7">
        <w:rPr>
          <w:rFonts w:ascii="Arial" w:hAnsi="Arial" w:cs="Arial"/>
          <w:bCs/>
          <w:sz w:val="28"/>
          <w:szCs w:val="28"/>
        </w:rPr>
        <w:t>внутреннего передвижения ее по каналам связи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ведет к </w:t>
      </w:r>
      <w:r w:rsidRPr="00571DA7">
        <w:rPr>
          <w:rFonts w:ascii="Arial" w:hAnsi="Arial" w:cs="Arial"/>
          <w:sz w:val="28"/>
          <w:szCs w:val="28"/>
        </w:rPr>
        <w:t>процессу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</w:t>
      </w:r>
      <w:r w:rsidRPr="00571DA7">
        <w:rPr>
          <w:rFonts w:ascii="Arial" w:hAnsi="Arial" w:cs="Arial"/>
          <w:sz w:val="28"/>
          <w:szCs w:val="28"/>
        </w:rPr>
        <w:softHyphen/>
        <w:t>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негармоничного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направления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вращения </w:t>
      </w:r>
      <w:r w:rsidRPr="00571DA7">
        <w:rPr>
          <w:rFonts w:ascii="Arial" w:hAnsi="Arial" w:cs="Arial"/>
          <w:sz w:val="28"/>
          <w:szCs w:val="28"/>
          <w:u w:val="single"/>
        </w:rPr>
        <w:t>воронок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центров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биополя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, и эти изменения возникают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случае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если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совсем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живет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противоречии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Рассмотрим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механизм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изменения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направления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воронок</w:t>
      </w:r>
      <w:r w:rsidRPr="00571DA7">
        <w:rPr>
          <w:rFonts w:ascii="Arial" w:eastAsia="Calibri" w:hAnsi="Arial" w:cs="Arial"/>
          <w:sz w:val="28"/>
          <w:szCs w:val="28"/>
        </w:rPr>
        <w:t>. Негармони</w:t>
      </w:r>
      <w:r w:rsidRPr="00571DA7">
        <w:rPr>
          <w:rFonts w:ascii="Arial" w:eastAsia="Calibri" w:hAnsi="Arial" w:cs="Arial"/>
          <w:sz w:val="28"/>
          <w:szCs w:val="28"/>
        </w:rPr>
        <w:t>ч</w:t>
      </w:r>
      <w:r w:rsidRPr="00571DA7">
        <w:rPr>
          <w:rFonts w:ascii="Arial" w:eastAsia="Calibri" w:hAnsi="Arial" w:cs="Arial"/>
          <w:sz w:val="28"/>
          <w:szCs w:val="28"/>
        </w:rPr>
        <w:t xml:space="preserve">ный импульс внешней среды (например, взаимоотношений) поступает в Центр развития Души (4).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>) (4)</w:t>
      </w:r>
      <w:r w:rsidRPr="00571DA7">
        <w:rPr>
          <w:rFonts w:ascii="Arial" w:hAnsi="Arial" w:cs="Arial"/>
          <w:sz w:val="28"/>
          <w:szCs w:val="28"/>
        </w:rPr>
        <w:t xml:space="preserve"> негармоничный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 перемещается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создания,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перенастраивая всю систему Внутреннего Мира под этот импульс.</w:t>
      </w:r>
      <w:r w:rsidRPr="00571DA7">
        <w:rPr>
          <w:rFonts w:ascii="Arial" w:eastAsia="Calibri" w:hAnsi="Arial" w:cs="Arial"/>
          <w:sz w:val="28"/>
          <w:szCs w:val="28"/>
        </w:rPr>
        <w:t xml:space="preserve"> Так </w:t>
      </w:r>
      <w:r w:rsidRPr="00571DA7">
        <w:rPr>
          <w:rFonts w:ascii="Arial" w:hAnsi="Arial" w:cs="Arial"/>
          <w:sz w:val="28"/>
          <w:szCs w:val="28"/>
        </w:rPr>
        <w:t>происходит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hAnsi="Arial" w:cs="Arial"/>
          <w:sz w:val="28"/>
          <w:szCs w:val="28"/>
        </w:rPr>
        <w:softHyphen/>
        <w:t>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измен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ние</w:t>
      </w:r>
      <w:r w:rsidRPr="00571DA7">
        <w:rPr>
          <w:rFonts w:ascii="Arial" w:eastAsia="Calibri" w:hAnsi="Arial" w:cs="Arial"/>
          <w:sz w:val="28"/>
          <w:szCs w:val="28"/>
        </w:rPr>
        <w:t xml:space="preserve"> всей  внутренней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к внешним воронкам связи от системы внутреннего Мира </w:t>
      </w:r>
      <w:r w:rsidRPr="00571DA7">
        <w:rPr>
          <w:rFonts w:ascii="Arial" w:hAnsi="Arial" w:cs="Arial"/>
          <w:sz w:val="28"/>
          <w:szCs w:val="28"/>
        </w:rPr>
        <w:t>уже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поступает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негармо</w:t>
      </w:r>
      <w:r w:rsidRPr="00571DA7">
        <w:rPr>
          <w:rFonts w:ascii="Arial" w:hAnsi="Arial" w:cs="Arial"/>
          <w:sz w:val="28"/>
          <w:szCs w:val="28"/>
        </w:rPr>
        <w:softHyphen/>
        <w:t>нично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здоровья, что создает снижение восприятия (снижения импульсного настроя воронок) энергии Света и здоровья из Мира 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. Весь этот механизм взаимодействия с Миром создает понижение работы всей  системы жизнеобеспечения человека. И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негармоничный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перенастраивается</w:t>
      </w:r>
      <w:r w:rsidRPr="00571DA7">
        <w:rPr>
          <w:rFonts w:ascii="Arial" w:eastAsia="Calibri" w:hAnsi="Arial" w:cs="Arial"/>
          <w:sz w:val="28"/>
          <w:szCs w:val="28"/>
        </w:rPr>
        <w:t xml:space="preserve"> вся </w:t>
      </w:r>
      <w:r w:rsidRPr="00571DA7">
        <w:rPr>
          <w:rFonts w:ascii="Arial" w:hAnsi="Arial" w:cs="Arial"/>
          <w:sz w:val="28"/>
          <w:szCs w:val="28"/>
        </w:rPr>
        <w:t>си</w:t>
      </w:r>
      <w:r w:rsidRPr="00571DA7">
        <w:rPr>
          <w:rFonts w:ascii="Arial" w:hAnsi="Arial" w:cs="Arial"/>
          <w:sz w:val="28"/>
          <w:szCs w:val="28"/>
        </w:rPr>
        <w:softHyphen/>
        <w:t>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восприятия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 (воронки)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чтобы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принять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данные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более низкой частотой колебания, </w:t>
      </w:r>
      <w:r w:rsidRPr="00571DA7">
        <w:rPr>
          <w:rFonts w:ascii="Arial" w:hAnsi="Arial" w:cs="Arial"/>
          <w:sz w:val="28"/>
          <w:szCs w:val="28"/>
        </w:rPr>
        <w:t>чем</w:t>
      </w:r>
      <w:r w:rsidRPr="00571DA7">
        <w:rPr>
          <w:rFonts w:ascii="Arial" w:eastAsia="Calibri" w:hAnsi="Arial" w:cs="Arial"/>
          <w:sz w:val="28"/>
          <w:szCs w:val="28"/>
        </w:rPr>
        <w:t xml:space="preserve"> настрой здоровья и гармонии.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hAnsi="Arial" w:cs="Arial"/>
          <w:sz w:val="28"/>
          <w:szCs w:val="28"/>
        </w:rPr>
        <w:t>руется, под негармоничный настрой, низкая ча</w:t>
      </w:r>
      <w:r w:rsidRPr="00571DA7">
        <w:rPr>
          <w:rFonts w:ascii="Arial" w:hAnsi="Arial" w:cs="Arial"/>
          <w:sz w:val="28"/>
          <w:szCs w:val="28"/>
        </w:rPr>
        <w:softHyphen/>
        <w:t>стота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колебания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центров Внутреннего Мира, вращения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воронок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направление потока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тела.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 xml:space="preserve">      Данный негармоничный настрой передается по каналам внутренней связи к телу человека, создавая телу определенный настрой на болезнь. </w:t>
      </w:r>
      <w:r w:rsidRPr="00571DA7">
        <w:rPr>
          <w:rFonts w:ascii="Arial" w:eastAsia="Calibri" w:hAnsi="Arial" w:cs="Arial"/>
          <w:sz w:val="28"/>
          <w:szCs w:val="28"/>
        </w:rPr>
        <w:t xml:space="preserve"> Так создается общий настрой</w:t>
      </w:r>
      <w:r w:rsidRPr="00571DA7">
        <w:rPr>
          <w:rFonts w:ascii="Arial" w:hAnsi="Arial" w:cs="Arial"/>
          <w:sz w:val="28"/>
          <w:szCs w:val="28"/>
        </w:rPr>
        <w:t xml:space="preserve"> всей  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жизнеобеспечения  человека и формируется болезнь тела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 xml:space="preserve"> Возникший негармоничный настрой, фо</w:t>
      </w:r>
      <w:r w:rsidRPr="00571DA7">
        <w:rPr>
          <w:rFonts w:ascii="Arial" w:hAnsi="Arial" w:cs="Arial"/>
          <w:sz w:val="28"/>
          <w:szCs w:val="28"/>
        </w:rPr>
        <w:t>р</w:t>
      </w:r>
      <w:r w:rsidRPr="00571DA7">
        <w:rPr>
          <w:rFonts w:ascii="Arial" w:hAnsi="Arial" w:cs="Arial"/>
          <w:sz w:val="28"/>
          <w:szCs w:val="28"/>
        </w:rPr>
        <w:t xml:space="preserve">мирующий болезнь, выравнивается балансной системой организма, и за счет этого механизма негармоничный настрой переформировывается в поток здоровья и благополучия человека.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</w:t>
      </w:r>
    </w:p>
    <w:p w:rsidR="00061879" w:rsidRPr="00B8561F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sz w:val="28"/>
          <w:szCs w:val="28"/>
          <w:u w:val="single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</w:t>
      </w:r>
      <w:r w:rsidRPr="00B8561F">
        <w:rPr>
          <w:rFonts w:ascii="Arial" w:hAnsi="Arial" w:cs="Arial"/>
          <w:b/>
          <w:sz w:val="28"/>
          <w:szCs w:val="28"/>
          <w:u w:val="single"/>
        </w:rPr>
        <w:t>Механизм</w:t>
      </w:r>
      <w:r w:rsidRPr="00B8561F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sz w:val="28"/>
          <w:szCs w:val="28"/>
          <w:u w:val="single"/>
        </w:rPr>
        <w:t>формирования</w:t>
      </w:r>
      <w:r w:rsidRPr="00B8561F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sz w:val="28"/>
          <w:szCs w:val="28"/>
          <w:u w:val="single"/>
        </w:rPr>
        <w:t>вихревого</w:t>
      </w:r>
      <w:r w:rsidRPr="00B8561F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sz w:val="28"/>
          <w:szCs w:val="28"/>
          <w:u w:val="single"/>
        </w:rPr>
        <w:t>потока</w:t>
      </w:r>
      <w:r w:rsidRPr="00B8561F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sz w:val="28"/>
          <w:szCs w:val="28"/>
          <w:u w:val="single"/>
        </w:rPr>
        <w:t>Тонкого</w:t>
      </w:r>
      <w:r w:rsidRPr="00B8561F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sz w:val="28"/>
          <w:szCs w:val="28"/>
          <w:u w:val="single"/>
        </w:rPr>
        <w:t>тела</w:t>
      </w:r>
      <w:r w:rsidRPr="00B8561F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sz w:val="28"/>
          <w:szCs w:val="28"/>
          <w:u w:val="single"/>
        </w:rPr>
        <w:t>челов</w:t>
      </w:r>
      <w:r w:rsidRPr="00B8561F">
        <w:rPr>
          <w:rFonts w:ascii="Arial" w:hAnsi="Arial" w:cs="Arial"/>
          <w:b/>
          <w:sz w:val="28"/>
          <w:szCs w:val="28"/>
          <w:u w:val="single"/>
        </w:rPr>
        <w:t>е</w:t>
      </w:r>
      <w:r w:rsidRPr="00B8561F">
        <w:rPr>
          <w:rFonts w:ascii="Arial" w:hAnsi="Arial" w:cs="Arial"/>
          <w:b/>
          <w:sz w:val="28"/>
          <w:szCs w:val="28"/>
          <w:u w:val="single"/>
        </w:rPr>
        <w:t>ка</w:t>
      </w:r>
      <w:r w:rsidRPr="00B8561F">
        <w:rPr>
          <w:rFonts w:ascii="Arial" w:eastAsia="Calibri" w:hAnsi="Arial" w:cs="Arial"/>
          <w:b/>
          <w:sz w:val="28"/>
          <w:szCs w:val="28"/>
          <w:u w:val="single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Итак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получили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понятие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построении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обратной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Теперь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давайте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классифицируем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виды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связи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lastRenderedPageBreak/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Тонкое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осу</w:t>
      </w:r>
      <w:r w:rsidRPr="00571DA7">
        <w:rPr>
          <w:rFonts w:ascii="Arial" w:hAnsi="Arial" w:cs="Arial"/>
          <w:sz w:val="28"/>
          <w:szCs w:val="28"/>
        </w:rPr>
        <w:softHyphen/>
        <w:t>ществляет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внешние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связи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окружа</w:t>
      </w:r>
      <w:r w:rsidRPr="00571DA7">
        <w:rPr>
          <w:rFonts w:ascii="Arial" w:hAnsi="Arial" w:cs="Arial"/>
          <w:sz w:val="28"/>
          <w:szCs w:val="28"/>
          <w:u w:val="single"/>
        </w:rPr>
        <w:t>ю</w:t>
      </w:r>
      <w:r w:rsidRPr="00571DA7">
        <w:rPr>
          <w:rFonts w:ascii="Arial" w:hAnsi="Arial" w:cs="Arial"/>
          <w:sz w:val="28"/>
          <w:szCs w:val="28"/>
          <w:u w:val="single"/>
        </w:rPr>
        <w:t>щим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внутреннюю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связь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между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центрами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Духовного </w:t>
      </w:r>
      <w:r w:rsidRPr="00571DA7">
        <w:rPr>
          <w:rFonts w:ascii="Arial" w:hAnsi="Arial" w:cs="Arial"/>
          <w:sz w:val="28"/>
          <w:szCs w:val="28"/>
          <w:u w:val="single"/>
        </w:rPr>
        <w:t>со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здания 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Через внешнюю связь с Миром формируется Внутренний Мир человека и его мировоззрение. </w:t>
      </w:r>
      <w:r w:rsidRPr="00571DA7">
        <w:rPr>
          <w:rFonts w:ascii="Arial" w:hAnsi="Arial" w:cs="Arial"/>
          <w:sz w:val="28"/>
          <w:szCs w:val="28"/>
        </w:rPr>
        <w:t xml:space="preserve"> Все виды связи формируются  во всех центрах  Духовного развития  человека. И данную связь образуют вихр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вые потоки в виде воронок, которые выполняют функцию приема и пер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дачи энергии.</w:t>
      </w:r>
      <w:r w:rsidRPr="00571DA7">
        <w:rPr>
          <w:rFonts w:ascii="Arial" w:eastAsia="Calibri" w:hAnsi="Arial" w:cs="Arial"/>
          <w:sz w:val="28"/>
          <w:szCs w:val="28"/>
        </w:rPr>
        <w:t xml:space="preserve"> В зависимости от мировоззренческого настроя человека формируется направление потока и вращения воронок. И в соответствии с этим осуществляется прием энергий, формирующих развитие жизненного цикла человека. </w:t>
      </w:r>
      <w:r w:rsidRPr="00571DA7">
        <w:rPr>
          <w:rFonts w:ascii="Arial" w:hAnsi="Arial" w:cs="Arial"/>
          <w:sz w:val="28"/>
          <w:szCs w:val="28"/>
        </w:rPr>
        <w:t>Все потоки взаимосвязаны между собой и тем самым формируют единый внутренний, или Духовный, поток человека опред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 xml:space="preserve">ленного настроя.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  <w:u w:val="single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  <w:u w:val="single"/>
        </w:rPr>
        <w:t>Рассмотрим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механизм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формирования этого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вихревого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потока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Тонкого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тела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Итак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 (4 центра, сердечного)</w:t>
      </w:r>
      <w:r w:rsidRPr="00571DA7">
        <w:rPr>
          <w:rFonts w:ascii="Arial" w:eastAsia="Calibri" w:hAnsi="Arial" w:cs="Arial"/>
          <w:sz w:val="28"/>
          <w:szCs w:val="28"/>
        </w:rPr>
        <w:t xml:space="preserve"> жизненная энергия, через центр связи с Творцом (1 центр, над головой), </w:t>
      </w:r>
      <w:r w:rsidRPr="00571DA7">
        <w:rPr>
          <w:rFonts w:ascii="Arial" w:hAnsi="Arial" w:cs="Arial"/>
          <w:sz w:val="28"/>
          <w:szCs w:val="28"/>
        </w:rPr>
        <w:t>совершив малый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круг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возвращается</w:t>
      </w:r>
      <w:r w:rsidRPr="00571DA7">
        <w:rPr>
          <w:rFonts w:ascii="Arial" w:eastAsia="Calibri" w:hAnsi="Arial" w:cs="Arial"/>
          <w:sz w:val="28"/>
          <w:szCs w:val="28"/>
        </w:rPr>
        <w:t xml:space="preserve"> опять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Центру Души через Вселенскую связь Центра Создания, или Одухотворения (2)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полученный 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формируются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направление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ча</w:t>
      </w:r>
      <w:r w:rsidRPr="00571DA7">
        <w:rPr>
          <w:rFonts w:ascii="Arial" w:hAnsi="Arial" w:cs="Arial"/>
          <w:sz w:val="28"/>
          <w:szCs w:val="28"/>
        </w:rPr>
        <w:softHyphen/>
        <w:t>стота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вращения</w:t>
      </w:r>
      <w:r w:rsidRPr="00571DA7">
        <w:rPr>
          <w:rFonts w:ascii="Arial" w:eastAsia="Calibri" w:hAnsi="Arial" w:cs="Arial"/>
          <w:sz w:val="28"/>
          <w:szCs w:val="28"/>
        </w:rPr>
        <w:t xml:space="preserve"> всех </w:t>
      </w:r>
      <w:r w:rsidRPr="00571DA7">
        <w:rPr>
          <w:rFonts w:ascii="Arial" w:hAnsi="Arial" w:cs="Arial"/>
          <w:sz w:val="28"/>
          <w:szCs w:val="28"/>
        </w:rPr>
        <w:t>воронок тонкого тела 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Все воронки системы восприятия расположены спиралеобразно по всему  телу человека. Поток энергии передается от центра к центру, создавая общий настрой  Сознания человека. Так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proofErr w:type="gramStart"/>
      <w:r w:rsidRPr="00571DA7">
        <w:rPr>
          <w:rFonts w:ascii="Arial" w:hAnsi="Arial" w:cs="Arial"/>
          <w:sz w:val="28"/>
          <w:szCs w:val="28"/>
        </w:rPr>
        <w:t>энергия</w:t>
      </w:r>
      <w:proofErr w:type="gramEnd"/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перемещаясь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воронки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воронке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осуществляет оборот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вокруг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стержня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формируя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Божестве</w:t>
      </w:r>
      <w:r w:rsidRPr="00571DA7">
        <w:rPr>
          <w:rFonts w:ascii="Arial" w:hAnsi="Arial" w:cs="Arial"/>
          <w:sz w:val="28"/>
          <w:szCs w:val="28"/>
        </w:rPr>
        <w:t>н</w:t>
      </w:r>
      <w:r w:rsidRPr="00571DA7">
        <w:rPr>
          <w:rFonts w:ascii="Arial" w:hAnsi="Arial" w:cs="Arial"/>
          <w:sz w:val="28"/>
          <w:szCs w:val="28"/>
        </w:rPr>
        <w:t>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>. И тем самым энергия Сотворения, совершив обороты вр</w:t>
      </w:r>
      <w:r w:rsidRPr="00571DA7">
        <w:rPr>
          <w:rFonts w:ascii="Arial" w:eastAsia="Calibri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>щения потока и дойдя до Центра земного притяжения (7 центра) вновь получает новое направление движения к Центру Духовного развития человека, где формируется полное согласие человека с окружающим Миром, или мировоззрение.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И сформированный поток земного сотворения передает настрой человека в Мир Творца через Центр развития Души (4 центр). Взамен человек получает из этого Мира новый настрой сотворения жизненной линии через коррекцию Творца. </w:t>
      </w:r>
      <w:r w:rsidRPr="00571DA7">
        <w:rPr>
          <w:rFonts w:ascii="Arial" w:hAnsi="Arial" w:cs="Arial"/>
          <w:sz w:val="28"/>
          <w:szCs w:val="28"/>
        </w:rPr>
        <w:t>И новый</w:t>
      </w:r>
      <w:r w:rsidRPr="00571DA7">
        <w:rPr>
          <w:rFonts w:ascii="Arial" w:eastAsia="Calibri" w:hAnsi="Arial" w:cs="Arial"/>
          <w:sz w:val="28"/>
          <w:szCs w:val="28"/>
        </w:rPr>
        <w:t xml:space="preserve"> жизненный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уже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обно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hAnsi="Arial" w:cs="Arial"/>
          <w:sz w:val="28"/>
          <w:szCs w:val="28"/>
        </w:rPr>
        <w:t>ленный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передается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</w:t>
      </w:r>
      <w:r w:rsidRPr="00571DA7">
        <w:rPr>
          <w:rFonts w:ascii="Arial" w:hAnsi="Arial" w:cs="Arial"/>
          <w:sz w:val="28"/>
          <w:szCs w:val="28"/>
        </w:rPr>
        <w:softHyphen/>
        <w:t>тренней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центры </w:t>
      </w:r>
      <w:r w:rsidRPr="00571DA7">
        <w:rPr>
          <w:rFonts w:ascii="Arial" w:eastAsia="Calibri" w:hAnsi="Arial" w:cs="Arial"/>
          <w:sz w:val="28"/>
          <w:szCs w:val="28"/>
        </w:rPr>
        <w:t>форм</w:t>
      </w:r>
      <w:r w:rsidRPr="00571DA7">
        <w:rPr>
          <w:rFonts w:ascii="Arial" w:eastAsia="Calibri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рования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перенастраивая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</w:t>
      </w:r>
      <w:r w:rsidRPr="00571DA7">
        <w:rPr>
          <w:rFonts w:ascii="Arial" w:hAnsi="Arial" w:cs="Arial"/>
          <w:sz w:val="28"/>
          <w:szCs w:val="28"/>
        </w:rPr>
        <w:softHyphen/>
        <w:t>вый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 Творца. Новый настрой по внутренней системе связи передается в Центр развития личности и судьбы человека (5 центр). И новая жизне</w:t>
      </w:r>
      <w:r w:rsidRPr="00571DA7">
        <w:rPr>
          <w:rFonts w:ascii="Arial" w:hAnsi="Arial" w:cs="Arial"/>
          <w:sz w:val="28"/>
          <w:szCs w:val="28"/>
        </w:rPr>
        <w:t>н</w:t>
      </w:r>
      <w:r w:rsidRPr="00571DA7">
        <w:rPr>
          <w:rFonts w:ascii="Arial" w:hAnsi="Arial" w:cs="Arial"/>
          <w:sz w:val="28"/>
          <w:szCs w:val="28"/>
        </w:rPr>
        <w:t xml:space="preserve">ная цель человека формирует его жизненный настрой и мировоззрение. </w:t>
      </w:r>
      <w:r w:rsidRPr="00571DA7">
        <w:rPr>
          <w:rFonts w:ascii="Arial" w:hAnsi="Arial" w:cs="Arial"/>
          <w:sz w:val="28"/>
          <w:szCs w:val="28"/>
        </w:rPr>
        <w:lastRenderedPageBreak/>
        <w:t>Поток энергии направляется в 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притяжения человека (7 центр), где опять 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новая</w:t>
      </w:r>
      <w:r w:rsidRPr="00571DA7">
        <w:rPr>
          <w:rFonts w:ascii="Arial" w:eastAsia="Calibri" w:hAnsi="Arial" w:cs="Arial"/>
          <w:sz w:val="28"/>
          <w:szCs w:val="28"/>
        </w:rPr>
        <w:t xml:space="preserve"> жизненная </w:t>
      </w:r>
      <w:r w:rsidRPr="00571DA7">
        <w:rPr>
          <w:rFonts w:ascii="Arial" w:hAnsi="Arial" w:cs="Arial"/>
          <w:sz w:val="28"/>
          <w:szCs w:val="28"/>
        </w:rPr>
        <w:t>энергия в виде жизненной цели 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направляется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пути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Духовного </w:t>
      </w:r>
      <w:r w:rsidRPr="00571DA7">
        <w:rPr>
          <w:rFonts w:ascii="Arial" w:hAnsi="Arial" w:cs="Arial"/>
          <w:sz w:val="28"/>
          <w:szCs w:val="28"/>
        </w:rPr>
        <w:t>потока.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 xml:space="preserve">      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новый</w:t>
      </w:r>
      <w:r w:rsidRPr="00571DA7">
        <w:rPr>
          <w:rFonts w:ascii="Arial" w:eastAsia="Calibri" w:hAnsi="Arial" w:cs="Arial"/>
          <w:sz w:val="28"/>
          <w:szCs w:val="28"/>
        </w:rPr>
        <w:t>,</w:t>
      </w:r>
      <w:r w:rsidRPr="00571DA7">
        <w:rPr>
          <w:rFonts w:ascii="Arial" w:hAnsi="Arial" w:cs="Arial"/>
          <w:sz w:val="28"/>
          <w:szCs w:val="28"/>
        </w:rPr>
        <w:t xml:space="preserve"> сформированный поток, с новыми импульсами развития 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делая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новые,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новые,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витки</w:t>
      </w:r>
      <w:r w:rsidRPr="00571DA7">
        <w:rPr>
          <w:rFonts w:ascii="Arial" w:eastAsia="Calibri" w:hAnsi="Arial" w:cs="Arial"/>
          <w:sz w:val="28"/>
          <w:szCs w:val="28"/>
        </w:rPr>
        <w:t xml:space="preserve"> вращения </w:t>
      </w:r>
      <w:r w:rsidRPr="00571DA7">
        <w:rPr>
          <w:rFonts w:ascii="Arial" w:hAnsi="Arial" w:cs="Arial"/>
          <w:sz w:val="28"/>
          <w:szCs w:val="28"/>
        </w:rPr>
        <w:t>вокруг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оси,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создавая </w:t>
      </w:r>
      <w:r w:rsidRPr="00571DA7">
        <w:rPr>
          <w:rFonts w:ascii="Arial" w:eastAsia="Calibri" w:hAnsi="Arial" w:cs="Arial"/>
          <w:sz w:val="28"/>
          <w:szCs w:val="28"/>
        </w:rPr>
        <w:t xml:space="preserve">новый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человека на жизнь. </w:t>
      </w:r>
      <w:r w:rsidRPr="00571DA7">
        <w:rPr>
          <w:rFonts w:ascii="Arial" w:eastAsia="Calibri" w:hAnsi="Arial" w:cs="Arial"/>
          <w:sz w:val="28"/>
          <w:szCs w:val="28"/>
        </w:rPr>
        <w:t xml:space="preserve">Вновь </w:t>
      </w:r>
      <w:r w:rsidRPr="00571DA7">
        <w:rPr>
          <w:rFonts w:ascii="Arial" w:hAnsi="Arial" w:cs="Arial"/>
          <w:sz w:val="28"/>
          <w:szCs w:val="28"/>
        </w:rPr>
        <w:t>достигнув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личности в районе солнечного сплетения (5 центра)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энер</w:t>
      </w:r>
      <w:r w:rsidRPr="00571DA7">
        <w:rPr>
          <w:rFonts w:ascii="Arial" w:hAnsi="Arial" w:cs="Arial"/>
          <w:sz w:val="28"/>
          <w:szCs w:val="28"/>
        </w:rPr>
        <w:softHyphen/>
        <w:t>гия</w:t>
      </w:r>
      <w:r w:rsidRPr="00571DA7">
        <w:rPr>
          <w:rFonts w:ascii="Arial" w:eastAsia="Calibri" w:hAnsi="Arial" w:cs="Arial"/>
          <w:sz w:val="28"/>
          <w:szCs w:val="28"/>
        </w:rPr>
        <w:t xml:space="preserve"> от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 передается по внутренней системе связи </w:t>
      </w:r>
      <w:r w:rsidRPr="00571DA7">
        <w:rPr>
          <w:rFonts w:ascii="Arial" w:hAnsi="Arial" w:cs="Arial"/>
          <w:sz w:val="28"/>
          <w:szCs w:val="28"/>
        </w:rPr>
        <w:t>ко всем остальным центрам формирования 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процессе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вихревого </w:t>
      </w:r>
      <w:r w:rsidRPr="00571DA7">
        <w:rPr>
          <w:rFonts w:ascii="Arial" w:hAnsi="Arial" w:cs="Arial"/>
          <w:sz w:val="28"/>
          <w:szCs w:val="28"/>
        </w:rPr>
        <w:t xml:space="preserve">потока также формируется </w:t>
      </w:r>
      <w:r w:rsidRPr="00571DA7">
        <w:rPr>
          <w:rFonts w:ascii="Arial" w:hAnsi="Arial" w:cs="Arial"/>
          <w:sz w:val="28"/>
          <w:szCs w:val="28"/>
          <w:u w:val="single"/>
        </w:rPr>
        <w:t>балансная система внутреннего взаимодействия семи центров развития, ч</w:t>
      </w:r>
      <w:r w:rsidRPr="00571DA7">
        <w:rPr>
          <w:rFonts w:ascii="Arial" w:hAnsi="Arial" w:cs="Arial"/>
          <w:sz w:val="28"/>
          <w:szCs w:val="28"/>
        </w:rPr>
        <w:t>то позволяет человеку формировать свою жизнь в соответствии с в</w:t>
      </w:r>
      <w:r w:rsidRPr="00571DA7">
        <w:rPr>
          <w:rFonts w:ascii="Arial" w:hAnsi="Arial" w:cs="Arial"/>
          <w:sz w:val="28"/>
          <w:szCs w:val="28"/>
        </w:rPr>
        <w:t>ы</w:t>
      </w:r>
      <w:r w:rsidRPr="00571DA7">
        <w:rPr>
          <w:rFonts w:ascii="Arial" w:hAnsi="Arial" w:cs="Arial"/>
          <w:sz w:val="28"/>
          <w:szCs w:val="28"/>
        </w:rPr>
        <w:t xml:space="preserve">бранной жизненной позицией. Вся существующая балансная система позволяет выровнять общий настрой человека и правильно сформировать жизненную линию судьбы.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 xml:space="preserve">      Также балансная система необходима для того, чтобы  правильно перераспределять направление внутренней энергии, тем самым позволяя сохранять жизненный резерв в организме человека. И важным центром гармонизации и перераспределения внутренней энергии является Центр формирования линии судьбы (5 центр). </w:t>
      </w:r>
      <w:r w:rsidRPr="00571DA7">
        <w:rPr>
          <w:rFonts w:ascii="Arial" w:hAnsi="Arial" w:cs="Arial"/>
          <w:sz w:val="28"/>
          <w:szCs w:val="28"/>
          <w:u w:val="single"/>
        </w:rPr>
        <w:t>И весь жизненный поток, меняя свое  направление,  перераспределяется в местах пересечения энергии земного происхождения и небесного. Такими местами</w:t>
      </w:r>
      <w:r w:rsidRPr="00571DA7">
        <w:rPr>
          <w:rFonts w:ascii="Arial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  <w:u w:val="single"/>
        </w:rPr>
        <w:t>распределения энергии являются солнечное сплетение и яремная впадина в проекции тела человека. Данные места пересечения энергий формируют малый и большой круг энергии</w:t>
      </w:r>
      <w:r w:rsidRPr="00571DA7">
        <w:rPr>
          <w:rFonts w:ascii="Arial" w:hAnsi="Arial" w:cs="Arial"/>
          <w:sz w:val="28"/>
          <w:szCs w:val="28"/>
        </w:rPr>
        <w:t>. И вся эта система формирует целостность челов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 xml:space="preserve">ческого естества. И поэтому через эту балансную систему осуществляется связь Высшей сферы (Высшего Я) развития Внутреннего Мира человека </w:t>
      </w:r>
      <w:proofErr w:type="gramStart"/>
      <w:r w:rsidRPr="00571DA7">
        <w:rPr>
          <w:rFonts w:ascii="Arial" w:hAnsi="Arial" w:cs="Arial"/>
          <w:sz w:val="28"/>
          <w:szCs w:val="28"/>
        </w:rPr>
        <w:t>с</w:t>
      </w:r>
      <w:proofErr w:type="gramEnd"/>
      <w:r w:rsidRPr="00571DA7">
        <w:rPr>
          <w:rFonts w:ascii="Arial" w:hAnsi="Arial" w:cs="Arial"/>
          <w:sz w:val="28"/>
          <w:szCs w:val="28"/>
        </w:rPr>
        <w:t xml:space="preserve"> Низшей (Низшего Я). И малейшее изменение в одной из частей Духовного развития ведет к изменению в другой, что отражается тут же на здоровье человека (5 центре).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 xml:space="preserve">   И так от Земного центра по направлению  снизу вверх формируется поток Духовного развития человека. Этот поток поднимается по системе внутренней связи от Центра развития личности и здоровья (5) к центру Духовного развития человека (3), где получает новое направление энергии через место пересечения в районе яремной впадины.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lastRenderedPageBreak/>
        <w:t>. И сформированный  земной поток от Духовного центра (3), через место расположения  воронки в районе яремной впадины,  перемещается по системе внутренней связи в Центр развития  личности(5) и из него поток через место пересечения энергии Творца с Энергией Земли (солнечное сплетение)  поступает в Мир Души(4) и к Творцу. И в качестве обратного взаимодействия новый импульс Создания Творца вновь поступает в Центр  Души(4), через систему восприятия Центра Создания или Одухотворения (2), и в дальнейшем настрой перераспределяется по всем семи центрам развития, формируя новые жизненные позиции под цель Творца. А также, с новым настроем изменяется и направление вращения тонкой структуры тела человека.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 xml:space="preserve">   Все множественные потоки связи, со всеми их поворотами, вращениями, формируют общий настрой всей тонкой структуры Души человека. И все вместе потоки создают поток Сотворения, который создает единый н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hAnsi="Arial" w:cs="Arial"/>
          <w:sz w:val="28"/>
          <w:szCs w:val="28"/>
        </w:rPr>
        <w:t xml:space="preserve">строй всей духовной системы человека. И данный поток формирует воронку Сотворения, которая расположена в районе головы. Воронка сотворения формируется из нескольких мелких воронок  разного значения (входа и выхода энергии), которые создают </w:t>
      </w:r>
      <w:proofErr w:type="spellStart"/>
      <w:r w:rsidRPr="00571DA7">
        <w:rPr>
          <w:rFonts w:ascii="Arial" w:hAnsi="Arial" w:cs="Arial"/>
          <w:sz w:val="28"/>
          <w:szCs w:val="28"/>
        </w:rPr>
        <w:t>тысячелепестковый</w:t>
      </w:r>
      <w:proofErr w:type="spellEnd"/>
      <w:r w:rsidRPr="00571DA7">
        <w:rPr>
          <w:rFonts w:ascii="Arial" w:hAnsi="Arial" w:cs="Arial"/>
          <w:sz w:val="28"/>
          <w:szCs w:val="28"/>
        </w:rPr>
        <w:t xml:space="preserve">  лотос, или  «цветок Любви» (Фламина). Эти воронки расположены парно в районе головы. А в районе макушки располагается канал Вселенской Любви (связь с Творцом) тоже в виде «лепестка», через который и формируется единый настрой Духовной системы человеческой Души. </w:t>
      </w:r>
      <w:r w:rsidRPr="00571DA7">
        <w:rPr>
          <w:rFonts w:ascii="Arial" w:eastAsia="Calibri" w:hAnsi="Arial" w:cs="Arial"/>
          <w:sz w:val="28"/>
          <w:szCs w:val="28"/>
        </w:rPr>
        <w:t xml:space="preserve">И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последний «</w:t>
      </w:r>
      <w:r w:rsidRPr="00571DA7">
        <w:rPr>
          <w:rFonts w:ascii="Arial" w:hAnsi="Arial" w:cs="Arial"/>
          <w:sz w:val="28"/>
          <w:szCs w:val="28"/>
        </w:rPr>
        <w:t>лепесток»</w:t>
      </w:r>
      <w:r w:rsidRPr="00571DA7">
        <w:rPr>
          <w:rFonts w:ascii="Arial" w:eastAsia="Calibri" w:hAnsi="Arial" w:cs="Arial"/>
          <w:sz w:val="28"/>
          <w:szCs w:val="28"/>
        </w:rPr>
        <w:t xml:space="preserve"> (канал)</w:t>
      </w:r>
      <w:r w:rsidRPr="00571DA7">
        <w:rPr>
          <w:rFonts w:ascii="Arial" w:hAnsi="Arial" w:cs="Arial"/>
          <w:sz w:val="28"/>
          <w:szCs w:val="28"/>
        </w:rPr>
        <w:t xml:space="preserve"> Божественного цветка распускается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тогда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когда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полностью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прозревает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настраивает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жизненный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поток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бесповоротно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Добро и Любовь.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тогда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окончательно формируется гармония Души и Духа человека в виде 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баланса</w:t>
      </w:r>
      <w:r w:rsidRPr="00571DA7">
        <w:rPr>
          <w:rFonts w:ascii="Arial" w:eastAsia="Calibri" w:hAnsi="Arial" w:cs="Arial"/>
          <w:sz w:val="28"/>
          <w:szCs w:val="28"/>
        </w:rPr>
        <w:t xml:space="preserve"> связи человека с Землей и Небом.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бесконечность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прямую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Творцом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местом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взаимодействия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этой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Святой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связки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Неба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(</w:t>
      </w:r>
      <w:r w:rsidRPr="00571DA7">
        <w:rPr>
          <w:rFonts w:ascii="Arial" w:hAnsi="Arial" w:cs="Arial"/>
          <w:sz w:val="28"/>
          <w:szCs w:val="28"/>
          <w:u w:val="single"/>
        </w:rPr>
        <w:t>Творец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)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Земли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(</w:t>
      </w:r>
      <w:r w:rsidRPr="00571DA7">
        <w:rPr>
          <w:rFonts w:ascii="Arial" w:hAnsi="Arial" w:cs="Arial"/>
          <w:sz w:val="28"/>
          <w:szCs w:val="28"/>
          <w:u w:val="single"/>
        </w:rPr>
        <w:t>Дух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) </w:t>
      </w:r>
      <w:r w:rsidRPr="00571DA7">
        <w:rPr>
          <w:rFonts w:ascii="Arial" w:hAnsi="Arial" w:cs="Arial"/>
          <w:sz w:val="28"/>
          <w:szCs w:val="28"/>
          <w:u w:val="single"/>
        </w:rPr>
        <w:t>выступает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Душа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как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единица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измерения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тела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последний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распустившийся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лепесток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цветке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символизирует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гармонию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достающий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лепесток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дополняет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цветок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Любви</w:t>
      </w:r>
      <w:r w:rsidRPr="00571DA7">
        <w:rPr>
          <w:rFonts w:ascii="Arial" w:eastAsia="Calibri" w:hAnsi="Arial" w:cs="Arial"/>
          <w:sz w:val="28"/>
          <w:szCs w:val="28"/>
        </w:rPr>
        <w:t xml:space="preserve">, окончательно </w:t>
      </w:r>
      <w:r w:rsidRPr="00571DA7">
        <w:rPr>
          <w:rFonts w:ascii="Arial" w:hAnsi="Arial" w:cs="Arial"/>
          <w:sz w:val="28"/>
          <w:szCs w:val="28"/>
        </w:rPr>
        <w:t>формируя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Творцом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ind w:left="-567"/>
        <w:jc w:val="right"/>
        <w:rPr>
          <w:rFonts w:ascii="Arial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>24.11.10.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 xml:space="preserve">    Воронки представляют систему входа и выхода Земной и Небесной энергии. Они расположены во всех центрах развития тонкой структуры </w:t>
      </w:r>
      <w:r w:rsidRPr="00571DA7">
        <w:rPr>
          <w:rFonts w:ascii="Arial" w:hAnsi="Arial" w:cs="Arial"/>
          <w:sz w:val="28"/>
          <w:szCs w:val="28"/>
        </w:rPr>
        <w:lastRenderedPageBreak/>
        <w:t>тела. Одни из них принимают энергии, а другие отдают. И информацио</w:t>
      </w:r>
      <w:r w:rsidRPr="00571DA7">
        <w:rPr>
          <w:rFonts w:ascii="Arial" w:hAnsi="Arial" w:cs="Arial"/>
          <w:sz w:val="28"/>
          <w:szCs w:val="28"/>
        </w:rPr>
        <w:t>н</w:t>
      </w:r>
      <w:r w:rsidRPr="00571DA7">
        <w:rPr>
          <w:rFonts w:ascii="Arial" w:hAnsi="Arial" w:cs="Arial"/>
          <w:sz w:val="28"/>
          <w:szCs w:val="28"/>
        </w:rPr>
        <w:t>ный поток из внешней среды поступает через воронки в соответствии с предназначением их (приема или передачи) к центрам развития. Негати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hAnsi="Arial" w:cs="Arial"/>
          <w:sz w:val="28"/>
          <w:szCs w:val="28"/>
        </w:rPr>
        <w:t>ный поток энергии, поступивший через внешние входы, блокирует движ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ние  Земной и Небесной энергий по каналам внутренней связи. Происх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дит застой энергии, формирующий энергетические блоки. Так возникают разнообразные болезни.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 xml:space="preserve">   Негативная энергия в тело человека поступает через внешние входы и выходы, расположенные во всех центрах развития Души человека. При поступлении негативной энергии (негативных вибраций) в  тонких структ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hAnsi="Arial" w:cs="Arial"/>
          <w:sz w:val="28"/>
          <w:szCs w:val="28"/>
        </w:rPr>
        <w:t xml:space="preserve">рах тела человека возникают нарушения энергетического баланса.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 xml:space="preserve">       Внешние входы расположены сзади в каждом из семи центров разв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hAnsi="Arial" w:cs="Arial"/>
          <w:sz w:val="28"/>
          <w:szCs w:val="28"/>
        </w:rPr>
        <w:t xml:space="preserve">тия, а выходы спереди. Поступление Небесных энергий осуществляется по канальной системе  через входы (сверху вниз), а Земной - снизу вверх. Поступающие энергии формируют энергетический поток тонкой структуры тела человека. В местах пересечения энергетических потоков в районе формирования земных полей (7 центра) осуществляется энергетический обмен Земной и </w:t>
      </w:r>
      <w:proofErr w:type="gramStart"/>
      <w:r w:rsidRPr="00571DA7">
        <w:rPr>
          <w:rFonts w:ascii="Arial" w:hAnsi="Arial" w:cs="Arial"/>
          <w:sz w:val="28"/>
          <w:szCs w:val="28"/>
        </w:rPr>
        <w:t>Небесной</w:t>
      </w:r>
      <w:proofErr w:type="gramEnd"/>
      <w:r w:rsidRPr="00571DA7">
        <w:rPr>
          <w:rFonts w:ascii="Arial" w:hAnsi="Arial" w:cs="Arial"/>
          <w:sz w:val="28"/>
          <w:szCs w:val="28"/>
        </w:rPr>
        <w:t xml:space="preserve"> энергиями. И поток энергии меняет свое н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hAnsi="Arial" w:cs="Arial"/>
          <w:sz w:val="28"/>
          <w:szCs w:val="28"/>
        </w:rPr>
        <w:t xml:space="preserve">правление и настрой.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  <w:sz w:val="28"/>
          <w:szCs w:val="28"/>
        </w:rPr>
      </w:pPr>
    </w:p>
    <w:p w:rsidR="00061879" w:rsidRPr="00B8561F" w:rsidRDefault="00061879" w:rsidP="002E338B">
      <w:pPr>
        <w:tabs>
          <w:tab w:val="left" w:pos="-567"/>
        </w:tabs>
        <w:ind w:left="-567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B8561F">
        <w:rPr>
          <w:rFonts w:ascii="Arial" w:hAnsi="Arial" w:cs="Arial"/>
          <w:b/>
          <w:sz w:val="28"/>
          <w:szCs w:val="28"/>
          <w:u w:val="single"/>
        </w:rPr>
        <w:t>Механизм движения энергий в теле человека.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>Земные и Небесные энергии, поступая через вход внешних каналов, передвигаются к внутренним каналам, формируя тем самым гармоничный настрой  всего человеческого естества.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  <w:u w:val="single"/>
        </w:rPr>
        <w:t>Небесные энергии вкручиваются по часовой стрелке</w:t>
      </w:r>
      <w:r w:rsidRPr="00571DA7">
        <w:rPr>
          <w:rFonts w:ascii="Arial" w:hAnsi="Arial" w:cs="Arial"/>
          <w:sz w:val="28"/>
          <w:szCs w:val="28"/>
        </w:rPr>
        <w:t xml:space="preserve"> через энергет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hAnsi="Arial" w:cs="Arial"/>
          <w:sz w:val="28"/>
          <w:szCs w:val="28"/>
        </w:rPr>
        <w:t xml:space="preserve">ческие входы и передвигаются по каналам </w:t>
      </w:r>
      <w:r w:rsidRPr="00571DA7">
        <w:rPr>
          <w:rFonts w:ascii="Arial" w:hAnsi="Arial" w:cs="Arial"/>
          <w:sz w:val="28"/>
          <w:szCs w:val="28"/>
          <w:u w:val="single"/>
        </w:rPr>
        <w:t>сверху вниз</w:t>
      </w:r>
      <w:r w:rsidRPr="00571DA7">
        <w:rPr>
          <w:rFonts w:ascii="Arial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Земные энергии перемещаются  снизу вверх</w:t>
      </w:r>
      <w:r w:rsidRPr="00571DA7">
        <w:rPr>
          <w:rFonts w:ascii="Arial" w:hAnsi="Arial" w:cs="Arial"/>
          <w:sz w:val="28"/>
          <w:szCs w:val="28"/>
        </w:rPr>
        <w:t xml:space="preserve"> по внутренним каналам. Благодаря этому передается гармоничный настрой функционирования ко всем органам.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 xml:space="preserve">  Через какие каналы поступают энергии к органам?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>Есть, как указано ранее,  внешние каналы и воронки приема и передачи энергии. Через эти каналы и воронки энергии поступают из Внешнего Мира непосредственно к системе развития Внутреннего Мира, а далее ко всем органам, как в депо, по внутренней системе связи. И если образуются энергетические заторы в общих депо (внешних воронках - входах), то и к органам тоже не поступает необходимая для их функционирования гарм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 xml:space="preserve">нично настроенная энергия. 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 xml:space="preserve">  Как работают воронки земных каналов: </w:t>
      </w:r>
      <w:proofErr w:type="gramStart"/>
      <w:r w:rsidRPr="00571DA7">
        <w:rPr>
          <w:rFonts w:ascii="Arial" w:hAnsi="Arial" w:cs="Arial"/>
          <w:sz w:val="28"/>
          <w:szCs w:val="28"/>
        </w:rPr>
        <w:t>против</w:t>
      </w:r>
      <w:proofErr w:type="gramEnd"/>
      <w:r w:rsidRPr="00571DA7">
        <w:rPr>
          <w:rFonts w:ascii="Arial" w:hAnsi="Arial" w:cs="Arial"/>
          <w:sz w:val="28"/>
          <w:szCs w:val="28"/>
        </w:rPr>
        <w:t xml:space="preserve"> или по часовой стрелке?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  <w:sz w:val="28"/>
          <w:szCs w:val="28"/>
        </w:rPr>
      </w:pPr>
      <w:proofErr w:type="gramStart"/>
      <w:r w:rsidRPr="00571DA7">
        <w:rPr>
          <w:rFonts w:ascii="Arial" w:hAnsi="Arial" w:cs="Arial"/>
          <w:sz w:val="28"/>
          <w:szCs w:val="28"/>
        </w:rPr>
        <w:lastRenderedPageBreak/>
        <w:t>Воронки Земных каналов, в сравнении с Небесными, несут заряд более низких вибраций и поэтому эти вибрации являются несовершенными.</w:t>
      </w:r>
      <w:proofErr w:type="gramEnd"/>
      <w:r w:rsidRPr="00571DA7">
        <w:rPr>
          <w:rFonts w:ascii="Arial" w:hAnsi="Arial" w:cs="Arial"/>
          <w:sz w:val="28"/>
          <w:szCs w:val="28"/>
        </w:rPr>
        <w:t xml:space="preserve"> Они колеблются между световыми частотами и земными</w:t>
      </w:r>
      <w:proofErr w:type="gramStart"/>
      <w:r w:rsidRPr="00571DA7">
        <w:rPr>
          <w:rFonts w:ascii="Arial" w:hAnsi="Arial" w:cs="Arial"/>
          <w:sz w:val="28"/>
          <w:szCs w:val="28"/>
        </w:rPr>
        <w:t xml:space="preserve">., </w:t>
      </w:r>
      <w:proofErr w:type="gramEnd"/>
      <w:r w:rsidRPr="00571DA7">
        <w:rPr>
          <w:rFonts w:ascii="Arial" w:hAnsi="Arial" w:cs="Arial"/>
          <w:sz w:val="28"/>
          <w:szCs w:val="28"/>
        </w:rPr>
        <w:t xml:space="preserve">Какие это частоты? В какую сторону вращаются воронки на выходе? Световые частоты - это световые вибрации с определенным интервалом вращения (по часовой стрелке). Земные частоты - это вибрации в </w:t>
      </w:r>
      <w:proofErr w:type="gramStart"/>
      <w:r w:rsidRPr="00571DA7">
        <w:rPr>
          <w:rFonts w:ascii="Arial" w:hAnsi="Arial" w:cs="Arial"/>
          <w:sz w:val="28"/>
          <w:szCs w:val="28"/>
        </w:rPr>
        <w:t>более замедленном</w:t>
      </w:r>
      <w:proofErr w:type="gramEnd"/>
      <w:r w:rsidRPr="00571DA7">
        <w:rPr>
          <w:rFonts w:ascii="Arial" w:hAnsi="Arial" w:cs="Arial"/>
          <w:sz w:val="28"/>
          <w:szCs w:val="28"/>
        </w:rPr>
        <w:t xml:space="preserve"> темпе и несущие заряд тепла. Есть  разные частоты колебания, или импульсы. Широкие, размашистые и холодные   Небесные вибрации и мелкая, с редкими интервалами, теплая, даже горячая, вибрация энергий Земли. Они работают в унисон (одновременно). Как работают воронки выходов?  Они несут вибрации частоты Земли. Они не отличаются от световых частот направлением вращения.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 xml:space="preserve">   </w:t>
      </w:r>
      <w:r w:rsidRPr="00571DA7">
        <w:rPr>
          <w:rFonts w:ascii="Arial" w:hAnsi="Arial" w:cs="Arial"/>
          <w:sz w:val="28"/>
          <w:szCs w:val="28"/>
          <w:u w:val="single"/>
        </w:rPr>
        <w:t>Внешние воронки приема и распределения энергий в центрах развития формируют баланс энергий Тонкого тела человека</w:t>
      </w:r>
      <w:r w:rsidRPr="00571DA7">
        <w:rPr>
          <w:rFonts w:ascii="Arial" w:hAnsi="Arial" w:cs="Arial"/>
          <w:sz w:val="28"/>
          <w:szCs w:val="28"/>
        </w:rPr>
        <w:t xml:space="preserve">. Или как говорят баланс, равновесия. Эти </w:t>
      </w:r>
      <w:proofErr w:type="gramStart"/>
      <w:r w:rsidRPr="00571DA7">
        <w:rPr>
          <w:rFonts w:ascii="Arial" w:hAnsi="Arial" w:cs="Arial"/>
          <w:sz w:val="28"/>
          <w:szCs w:val="28"/>
        </w:rPr>
        <w:t>воронки</w:t>
      </w:r>
      <w:proofErr w:type="gramEnd"/>
      <w:r w:rsidRPr="00571DA7">
        <w:rPr>
          <w:rFonts w:ascii="Arial" w:hAnsi="Arial" w:cs="Arial"/>
          <w:sz w:val="28"/>
          <w:szCs w:val="28"/>
        </w:rPr>
        <w:t xml:space="preserve"> принимая энергии, направляют ее к Внутреннему Миру человека через внутренние входы и выходы, распол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 xml:space="preserve">женные  спиралеобразно по всему полю, формируя </w:t>
      </w:r>
      <w:r w:rsidRPr="00571DA7">
        <w:rPr>
          <w:rFonts w:ascii="Arial" w:hAnsi="Arial" w:cs="Arial"/>
          <w:sz w:val="28"/>
          <w:szCs w:val="28"/>
          <w:u w:val="single"/>
        </w:rPr>
        <w:t>общий настрой</w:t>
      </w:r>
      <w:r w:rsidRPr="00571DA7">
        <w:rPr>
          <w:rFonts w:ascii="Arial" w:hAnsi="Arial" w:cs="Arial"/>
          <w:sz w:val="28"/>
          <w:szCs w:val="28"/>
        </w:rPr>
        <w:t xml:space="preserve"> всей системы жизнеобеспечения.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 xml:space="preserve">   Энергия, перемещаясь по системе внутренней связи, распределяется по всем центрам Внутреннего Мира, создавая </w:t>
      </w:r>
      <w:r w:rsidRPr="00571DA7">
        <w:rPr>
          <w:rFonts w:ascii="Arial" w:hAnsi="Arial" w:cs="Arial"/>
          <w:sz w:val="28"/>
          <w:szCs w:val="28"/>
          <w:u w:val="single"/>
        </w:rPr>
        <w:t>Духовный настрой этого Мира</w:t>
      </w:r>
      <w:r w:rsidRPr="00571DA7">
        <w:rPr>
          <w:rFonts w:ascii="Arial" w:hAnsi="Arial" w:cs="Arial"/>
          <w:sz w:val="28"/>
          <w:szCs w:val="28"/>
        </w:rPr>
        <w:t xml:space="preserve">. И в Центре земной подстройки (7) энергий Космоса под настрой земной  </w:t>
      </w:r>
      <w:r w:rsidRPr="00571DA7">
        <w:rPr>
          <w:rFonts w:ascii="Arial" w:hAnsi="Arial" w:cs="Arial"/>
          <w:sz w:val="28"/>
          <w:szCs w:val="28"/>
          <w:u w:val="single"/>
        </w:rPr>
        <w:t xml:space="preserve">жизни происходит процесс баланса, обмена и передачи подстроенной энергии </w:t>
      </w:r>
      <w:r w:rsidRPr="00571DA7">
        <w:rPr>
          <w:rFonts w:ascii="Arial" w:hAnsi="Arial" w:cs="Arial"/>
          <w:sz w:val="28"/>
          <w:szCs w:val="28"/>
        </w:rPr>
        <w:t xml:space="preserve">(через воронки приема и передачи энергий) </w:t>
      </w:r>
      <w:r w:rsidRPr="00571DA7">
        <w:rPr>
          <w:rFonts w:ascii="Arial" w:hAnsi="Arial" w:cs="Arial"/>
          <w:sz w:val="28"/>
          <w:szCs w:val="28"/>
          <w:u w:val="single"/>
        </w:rPr>
        <w:t>к системе взаимоде</w:t>
      </w:r>
      <w:r w:rsidRPr="00571DA7">
        <w:rPr>
          <w:rFonts w:ascii="Arial" w:hAnsi="Arial" w:cs="Arial"/>
          <w:sz w:val="28"/>
          <w:szCs w:val="28"/>
          <w:u w:val="single"/>
        </w:rPr>
        <w:t>й</w:t>
      </w:r>
      <w:r w:rsidRPr="00571DA7">
        <w:rPr>
          <w:rFonts w:ascii="Arial" w:hAnsi="Arial" w:cs="Arial"/>
          <w:sz w:val="28"/>
          <w:szCs w:val="28"/>
          <w:u w:val="single"/>
        </w:rPr>
        <w:t>ствия Внутреннего Мира</w:t>
      </w:r>
      <w:r w:rsidRPr="00571DA7">
        <w:rPr>
          <w:rFonts w:ascii="Arial" w:hAnsi="Arial" w:cs="Arial"/>
          <w:sz w:val="28"/>
          <w:szCs w:val="28"/>
        </w:rPr>
        <w:t xml:space="preserve"> (центрам Духовного Мира) с физическим телом (органами) человека. </w:t>
      </w:r>
      <w:r w:rsidRPr="00571DA7">
        <w:rPr>
          <w:rFonts w:ascii="Arial" w:hAnsi="Arial" w:cs="Arial"/>
          <w:sz w:val="28"/>
          <w:szCs w:val="28"/>
          <w:u w:val="single"/>
        </w:rPr>
        <w:t>Так образуется жизнь человека</w:t>
      </w:r>
      <w:r w:rsidRPr="00571DA7">
        <w:rPr>
          <w:rFonts w:ascii="Arial" w:hAnsi="Arial" w:cs="Arial"/>
          <w:sz w:val="28"/>
          <w:szCs w:val="28"/>
        </w:rPr>
        <w:t xml:space="preserve">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 xml:space="preserve">  Также воронки с функцией передачи жизненной энергии физической системе жизни работают </w:t>
      </w:r>
      <w:r w:rsidRPr="00571DA7">
        <w:rPr>
          <w:rFonts w:ascii="Arial" w:hAnsi="Arial" w:cs="Arial"/>
          <w:sz w:val="28"/>
          <w:szCs w:val="28"/>
          <w:u w:val="single"/>
        </w:rPr>
        <w:t>как распределители энергий для органов</w:t>
      </w:r>
      <w:r w:rsidRPr="00571DA7">
        <w:rPr>
          <w:rFonts w:ascii="Arial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Далее энергии распределяются от органов к клеткам</w:t>
      </w:r>
      <w:r w:rsidRPr="00571DA7">
        <w:rPr>
          <w:rFonts w:ascii="Arial" w:hAnsi="Arial" w:cs="Arial"/>
          <w:sz w:val="28"/>
          <w:szCs w:val="28"/>
        </w:rPr>
        <w:t>. Если в центры распредел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ния попадают негармонично настроенные энергии, то возникает своео</w:t>
      </w:r>
      <w:r w:rsidRPr="00571DA7">
        <w:rPr>
          <w:rFonts w:ascii="Arial" w:hAnsi="Arial" w:cs="Arial"/>
          <w:sz w:val="28"/>
          <w:szCs w:val="28"/>
        </w:rPr>
        <w:t>б</w:t>
      </w:r>
      <w:r w:rsidRPr="00571DA7">
        <w:rPr>
          <w:rFonts w:ascii="Arial" w:hAnsi="Arial" w:cs="Arial"/>
          <w:sz w:val="28"/>
          <w:szCs w:val="28"/>
        </w:rPr>
        <w:t>разный затор движения энергии по внутренней системе жизнеобеспеч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ния. Негармоничные энергии, попавшие через вход, замедляют частоту вращения воронок и замедляют работу всей системы жизни человека (Тонкой и физической). Замедленный настрой работы воронок образует затор энергий, или блоки.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 xml:space="preserve">   Негативные (негармоничные) программы поступают из Внешнего Мира через энергетические входы определенных сфер развития Внутреннего Мира. </w:t>
      </w:r>
      <w:r w:rsidRPr="00571DA7">
        <w:rPr>
          <w:rFonts w:ascii="Arial" w:hAnsi="Arial" w:cs="Arial"/>
          <w:sz w:val="28"/>
          <w:szCs w:val="28"/>
          <w:u w:val="single"/>
        </w:rPr>
        <w:t xml:space="preserve">И при восприятии системой Внутреннего Мира этого негармоничного </w:t>
      </w:r>
      <w:r w:rsidRPr="00571DA7">
        <w:rPr>
          <w:rFonts w:ascii="Arial" w:hAnsi="Arial" w:cs="Arial"/>
          <w:sz w:val="28"/>
          <w:szCs w:val="28"/>
          <w:u w:val="single"/>
        </w:rPr>
        <w:lastRenderedPageBreak/>
        <w:t>настроя сбивается  общий энергетический настрой и баланс всей системы Тонкого тела. И тогда человек ощущает общее недомогание, головокруж</w:t>
      </w:r>
      <w:r w:rsidRPr="00571DA7">
        <w:rPr>
          <w:rFonts w:ascii="Arial" w:hAnsi="Arial" w:cs="Arial"/>
          <w:sz w:val="28"/>
          <w:szCs w:val="28"/>
          <w:u w:val="single"/>
        </w:rPr>
        <w:t>е</w:t>
      </w:r>
      <w:r w:rsidRPr="00571DA7">
        <w:rPr>
          <w:rFonts w:ascii="Arial" w:hAnsi="Arial" w:cs="Arial"/>
          <w:sz w:val="28"/>
          <w:szCs w:val="28"/>
          <w:u w:val="single"/>
        </w:rPr>
        <w:t>ние, потерю сна или неприятные ощущения (дисбаланс) общего состо</w:t>
      </w:r>
      <w:r w:rsidRPr="00571DA7">
        <w:rPr>
          <w:rFonts w:ascii="Arial" w:hAnsi="Arial" w:cs="Arial"/>
          <w:sz w:val="28"/>
          <w:szCs w:val="28"/>
          <w:u w:val="single"/>
        </w:rPr>
        <w:t>я</w:t>
      </w:r>
      <w:r w:rsidRPr="00571DA7">
        <w:rPr>
          <w:rFonts w:ascii="Arial" w:hAnsi="Arial" w:cs="Arial"/>
          <w:sz w:val="28"/>
          <w:szCs w:val="28"/>
          <w:u w:val="single"/>
        </w:rPr>
        <w:t>ния</w:t>
      </w:r>
      <w:r w:rsidRPr="00571DA7">
        <w:rPr>
          <w:rFonts w:ascii="Arial" w:hAnsi="Arial" w:cs="Arial"/>
          <w:sz w:val="28"/>
          <w:szCs w:val="28"/>
        </w:rPr>
        <w:t xml:space="preserve">. Далее негативная (негармоничная) энергия через воронки приема и передачи поступает по внутренним каналам (Земным) в органы через внутреннюю систему связи с входами и выходами и </w:t>
      </w:r>
      <w:r w:rsidRPr="00571DA7">
        <w:rPr>
          <w:rFonts w:ascii="Arial" w:hAnsi="Arial" w:cs="Arial"/>
          <w:sz w:val="28"/>
          <w:szCs w:val="28"/>
          <w:u w:val="single"/>
        </w:rPr>
        <w:t>создает затор</w:t>
      </w:r>
      <w:r w:rsidRPr="00571DA7">
        <w:rPr>
          <w:rFonts w:ascii="Arial" w:hAnsi="Arial" w:cs="Arial"/>
          <w:sz w:val="28"/>
          <w:szCs w:val="28"/>
        </w:rPr>
        <w:t>, или сбой, работы физического тела. Сбои движения энергий, вырабатыва</w:t>
      </w:r>
      <w:r w:rsidRPr="00571DA7">
        <w:rPr>
          <w:rFonts w:ascii="Arial" w:hAnsi="Arial" w:cs="Arial"/>
          <w:sz w:val="28"/>
          <w:szCs w:val="28"/>
        </w:rPr>
        <w:t>ю</w:t>
      </w:r>
      <w:r w:rsidRPr="00571DA7">
        <w:rPr>
          <w:rFonts w:ascii="Arial" w:hAnsi="Arial" w:cs="Arial"/>
          <w:sz w:val="28"/>
          <w:szCs w:val="28"/>
        </w:rPr>
        <w:t>щие блоки поступления энергий к органам, образуются на выходе  распр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 xml:space="preserve">деления энергий к органам. Осуществляется </w:t>
      </w:r>
      <w:r w:rsidRPr="00571DA7">
        <w:rPr>
          <w:rFonts w:ascii="Arial" w:hAnsi="Arial" w:cs="Arial"/>
          <w:sz w:val="28"/>
          <w:szCs w:val="28"/>
          <w:u w:val="single"/>
        </w:rPr>
        <w:t>частичное поступление энергий</w:t>
      </w:r>
      <w:r w:rsidRPr="00571DA7">
        <w:rPr>
          <w:rFonts w:ascii="Arial" w:hAnsi="Arial" w:cs="Arial"/>
          <w:sz w:val="28"/>
          <w:szCs w:val="28"/>
        </w:rPr>
        <w:t xml:space="preserve">. Какие-то органы вследствие негармоничного настроя начинают работать с низкой частотой  колебания, тем самым вырабатывая болезни, а какие-то остаются здоровыми. Распределение энергий нарушается частично. Но, как правило, страдают основные, близлежащие к месту нарушения (энергетического сбоя), органы в зависимости от нарушения баланса в ту или иную сторону (в сторону недостатка или переизбытка  энергии, что тоже негармонично). </w:t>
      </w:r>
      <w:r w:rsidRPr="00571DA7">
        <w:rPr>
          <w:rFonts w:ascii="Arial" w:hAnsi="Arial" w:cs="Arial"/>
          <w:sz w:val="28"/>
          <w:szCs w:val="28"/>
          <w:u w:val="single"/>
        </w:rPr>
        <w:t>Сам процесс энергетического обмена сравним с омовением органов здоровой (гармоничной)  энергией через внешние и внутренние каналы</w:t>
      </w:r>
      <w:r w:rsidRPr="00571DA7">
        <w:rPr>
          <w:rFonts w:ascii="Arial" w:hAnsi="Arial" w:cs="Arial"/>
          <w:sz w:val="28"/>
          <w:szCs w:val="28"/>
        </w:rPr>
        <w:t xml:space="preserve">. Внутренние каналы связаны с каждым органом в отдельности. И когда они получают негармоничный настрой, то начинает происходить необратимый процесс в виде заболеваний.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>Что же такое «блокирование» каналов?  Поступила  негармоничная эне</w:t>
      </w:r>
      <w:r w:rsidRPr="00571DA7">
        <w:rPr>
          <w:rFonts w:ascii="Arial" w:hAnsi="Arial" w:cs="Arial"/>
          <w:sz w:val="28"/>
          <w:szCs w:val="28"/>
        </w:rPr>
        <w:t>р</w:t>
      </w:r>
      <w:r w:rsidRPr="00571DA7">
        <w:rPr>
          <w:rFonts w:ascii="Arial" w:hAnsi="Arial" w:cs="Arial"/>
          <w:sz w:val="28"/>
          <w:szCs w:val="28"/>
        </w:rPr>
        <w:t>гия, создающая сбой работы воронок и движения энергий. Далее происх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 xml:space="preserve">дит процесс </w:t>
      </w:r>
      <w:proofErr w:type="spellStart"/>
      <w:r w:rsidRPr="00571DA7">
        <w:rPr>
          <w:rFonts w:ascii="Arial" w:hAnsi="Arial" w:cs="Arial"/>
          <w:sz w:val="28"/>
          <w:szCs w:val="28"/>
        </w:rPr>
        <w:t>саморегуляции</w:t>
      </w:r>
      <w:proofErr w:type="spellEnd"/>
      <w:r w:rsidRPr="00571DA7">
        <w:rPr>
          <w:rFonts w:ascii="Arial" w:hAnsi="Arial" w:cs="Arial"/>
          <w:sz w:val="28"/>
          <w:szCs w:val="28"/>
        </w:rPr>
        <w:t xml:space="preserve">, и воронки в этом случае </w:t>
      </w:r>
      <w:proofErr w:type="gramStart"/>
      <w:r w:rsidRPr="00571DA7">
        <w:rPr>
          <w:rFonts w:ascii="Arial" w:hAnsi="Arial" w:cs="Arial"/>
          <w:sz w:val="28"/>
          <w:szCs w:val="28"/>
        </w:rPr>
        <w:t>выполняют роль</w:t>
      </w:r>
      <w:proofErr w:type="gramEnd"/>
      <w:r w:rsidRPr="00571DA7">
        <w:rPr>
          <w:rFonts w:ascii="Arial" w:hAnsi="Arial" w:cs="Arial"/>
          <w:sz w:val="28"/>
          <w:szCs w:val="28"/>
        </w:rPr>
        <w:t xml:space="preserve"> гармонизирующего механизма в процессе выравнивания движения эне</w:t>
      </w:r>
      <w:r w:rsidRPr="00571DA7">
        <w:rPr>
          <w:rFonts w:ascii="Arial" w:hAnsi="Arial" w:cs="Arial"/>
          <w:sz w:val="28"/>
          <w:szCs w:val="28"/>
        </w:rPr>
        <w:t>р</w:t>
      </w:r>
      <w:r w:rsidRPr="00571DA7">
        <w:rPr>
          <w:rFonts w:ascii="Arial" w:hAnsi="Arial" w:cs="Arial"/>
          <w:sz w:val="28"/>
          <w:szCs w:val="28"/>
        </w:rPr>
        <w:t>гий. И если изменения не сильные, то воронки справляются с этими неполадками сами, регулируя процесс жизнеобеспечения  восстановлен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hAnsi="Arial" w:cs="Arial"/>
          <w:sz w:val="28"/>
          <w:szCs w:val="28"/>
        </w:rPr>
        <w:t xml:space="preserve">ем  внутреннего баланса.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  <w:sz w:val="28"/>
          <w:szCs w:val="28"/>
          <w:u w:val="single"/>
        </w:rPr>
      </w:pPr>
      <w:r w:rsidRPr="00571DA7">
        <w:rPr>
          <w:rFonts w:ascii="Arial" w:hAnsi="Arial" w:cs="Arial"/>
          <w:sz w:val="28"/>
          <w:szCs w:val="28"/>
        </w:rPr>
        <w:t xml:space="preserve"> Итак, через воронки входа Космическая энергия поступает к каналам Земли, где происходит процесс обмена в виде усвоения и подстройки Небесной энергии под Земное восприятие человеческим Существом. Далее, </w:t>
      </w:r>
      <w:r w:rsidRPr="00571DA7">
        <w:rPr>
          <w:rFonts w:ascii="Arial" w:hAnsi="Arial" w:cs="Arial"/>
          <w:sz w:val="28"/>
          <w:szCs w:val="28"/>
          <w:u w:val="single"/>
        </w:rPr>
        <w:t>в местах энергетического перераспределения через систему приема и передачи энергий (формирования внутреннего Мира) происходит энергетический обмен и формирование системы Внутреннего Мира. И места перераспределения энергий представляют собой перехлесты в форме восьмерок, или знака бесконечности</w:t>
      </w:r>
      <w:r w:rsidRPr="00571DA7">
        <w:rPr>
          <w:rFonts w:ascii="Arial" w:hAnsi="Arial" w:cs="Arial"/>
          <w:sz w:val="28"/>
          <w:szCs w:val="28"/>
        </w:rPr>
        <w:t>. Данный вид баланса форм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hAnsi="Arial" w:cs="Arial"/>
          <w:sz w:val="28"/>
          <w:szCs w:val="28"/>
        </w:rPr>
        <w:t xml:space="preserve">рует всю систему Внутреннего Мира в виде целой  жизненной структуры. И </w:t>
      </w:r>
      <w:r w:rsidRPr="00571DA7">
        <w:rPr>
          <w:rFonts w:ascii="Arial" w:hAnsi="Arial" w:cs="Arial"/>
          <w:sz w:val="28"/>
          <w:szCs w:val="28"/>
          <w:u w:val="single"/>
        </w:rPr>
        <w:t>за счет гармонично настроенных центров Внутренней системы  выравн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hAnsi="Arial" w:cs="Arial"/>
          <w:sz w:val="28"/>
          <w:szCs w:val="28"/>
          <w:u w:val="single"/>
        </w:rPr>
        <w:lastRenderedPageBreak/>
        <w:t>вается настрой центров с нарушенным функционированием</w:t>
      </w:r>
      <w:r w:rsidRPr="00571DA7">
        <w:rPr>
          <w:rFonts w:ascii="Arial" w:hAnsi="Arial" w:cs="Arial"/>
          <w:sz w:val="28"/>
          <w:szCs w:val="28"/>
        </w:rPr>
        <w:t>. Так сохран</w:t>
      </w:r>
      <w:r w:rsidRPr="00571DA7">
        <w:rPr>
          <w:rFonts w:ascii="Arial" w:hAnsi="Arial" w:cs="Arial"/>
          <w:sz w:val="28"/>
          <w:szCs w:val="28"/>
        </w:rPr>
        <w:t>я</w:t>
      </w:r>
      <w:r w:rsidRPr="00571DA7">
        <w:rPr>
          <w:rFonts w:ascii="Arial" w:hAnsi="Arial" w:cs="Arial"/>
          <w:sz w:val="28"/>
          <w:szCs w:val="28"/>
        </w:rPr>
        <w:t xml:space="preserve">ется единый, целостный, жизненный настрой всей системы Внутреннего Мира через работу балансной системы жизнеобеспечения человеческого естества. </w:t>
      </w:r>
      <w:r w:rsidRPr="00571DA7">
        <w:rPr>
          <w:rFonts w:ascii="Arial" w:hAnsi="Arial" w:cs="Arial"/>
          <w:sz w:val="28"/>
          <w:szCs w:val="28"/>
          <w:u w:val="single"/>
        </w:rPr>
        <w:t>И выравнивающей системой между центрами, всеми внутренн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hAnsi="Arial" w:cs="Arial"/>
          <w:sz w:val="28"/>
          <w:szCs w:val="28"/>
          <w:u w:val="single"/>
        </w:rPr>
        <w:t xml:space="preserve">ми каналами и органами выступает связь, которая возникает в местах перехлеста энергетического потока. 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 xml:space="preserve">      Общие входы и выходы </w:t>
      </w:r>
      <w:r w:rsidRPr="00571DA7">
        <w:rPr>
          <w:rFonts w:ascii="Arial" w:hAnsi="Arial" w:cs="Arial"/>
          <w:sz w:val="28"/>
          <w:szCs w:val="28"/>
          <w:u w:val="single"/>
        </w:rPr>
        <w:t>внешней связи</w:t>
      </w:r>
      <w:r w:rsidRPr="00571DA7">
        <w:rPr>
          <w:rFonts w:ascii="Arial" w:hAnsi="Arial" w:cs="Arial"/>
          <w:sz w:val="28"/>
          <w:szCs w:val="28"/>
        </w:rPr>
        <w:t xml:space="preserve">, расположенные в центрах, </w:t>
      </w:r>
      <w:r w:rsidRPr="00571DA7">
        <w:rPr>
          <w:rFonts w:ascii="Arial" w:hAnsi="Arial" w:cs="Arial"/>
          <w:sz w:val="28"/>
          <w:szCs w:val="28"/>
          <w:u w:val="single"/>
        </w:rPr>
        <w:t>отвечают за жизнь и судьбу человека</w:t>
      </w:r>
      <w:r w:rsidRPr="00571DA7">
        <w:rPr>
          <w:rFonts w:ascii="Arial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Внутренние воронки несут здоровый настрой всему организму в целом (и Внутреннему Миру и физической системе жизни)</w:t>
      </w:r>
      <w:r w:rsidRPr="00571DA7">
        <w:rPr>
          <w:rFonts w:ascii="Arial" w:hAnsi="Arial" w:cs="Arial"/>
          <w:sz w:val="28"/>
          <w:szCs w:val="28"/>
        </w:rPr>
        <w:t>. Если будет негармонично настроен не один центр, а несколько, то и, соответственно,  заболевания будут с осложнениями и с соответствующими последствиями. В этом случае параллельно линии здоровья будет подвержена изменению и линия судьбы.</w:t>
      </w:r>
    </w:p>
    <w:p w:rsidR="00061879" w:rsidRPr="00061879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 xml:space="preserve"> </w:t>
      </w:r>
    </w:p>
    <w:p w:rsidR="00061879" w:rsidRPr="00B8561F" w:rsidRDefault="00061879" w:rsidP="002E338B">
      <w:pPr>
        <w:tabs>
          <w:tab w:val="left" w:pos="-567"/>
        </w:tabs>
        <w:spacing w:after="0"/>
        <w:ind w:left="-567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B8561F">
        <w:rPr>
          <w:rFonts w:ascii="Arial" w:hAnsi="Arial" w:cs="Arial"/>
          <w:b/>
          <w:sz w:val="28"/>
          <w:szCs w:val="28"/>
          <w:u w:val="single"/>
        </w:rPr>
        <w:t>Работа внутренних каналов и воронок.</w:t>
      </w:r>
    </w:p>
    <w:p w:rsidR="00061879" w:rsidRPr="00571DA7" w:rsidRDefault="00061879" w:rsidP="00061879">
      <w:pPr>
        <w:tabs>
          <w:tab w:val="left" w:pos="-567"/>
        </w:tabs>
        <w:ind w:left="-567"/>
        <w:jc w:val="both"/>
        <w:rPr>
          <w:rFonts w:ascii="Arial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>Энергии поступают через общие входы системы внешней связи, и пер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мещаются к выходам и внутренним входам. Внутренние входы  соедин</w:t>
      </w:r>
      <w:r w:rsidRPr="00571DA7">
        <w:rPr>
          <w:rFonts w:ascii="Arial" w:hAnsi="Arial" w:cs="Arial"/>
          <w:sz w:val="28"/>
          <w:szCs w:val="28"/>
        </w:rPr>
        <w:t>я</w:t>
      </w:r>
      <w:r w:rsidRPr="00571DA7">
        <w:rPr>
          <w:rFonts w:ascii="Arial" w:hAnsi="Arial" w:cs="Arial"/>
          <w:sz w:val="28"/>
          <w:szCs w:val="28"/>
        </w:rPr>
        <w:t>ются через многоканальную систему связи с другими центрами и, в том числе, с органами. И такая система связи бесконечна. Так происходит процесс бесконечного омовения энергетических центров и органов. Эне</w:t>
      </w:r>
      <w:r w:rsidRPr="00571DA7">
        <w:rPr>
          <w:rFonts w:ascii="Arial" w:hAnsi="Arial" w:cs="Arial"/>
          <w:sz w:val="28"/>
          <w:szCs w:val="28"/>
        </w:rPr>
        <w:t>р</w:t>
      </w:r>
      <w:r w:rsidRPr="00571DA7">
        <w:rPr>
          <w:rFonts w:ascii="Arial" w:hAnsi="Arial" w:cs="Arial"/>
          <w:sz w:val="28"/>
          <w:szCs w:val="28"/>
        </w:rPr>
        <w:t>гии блуждают по лабиринтам бесконечности человеческой судьбы (вну</w:t>
      </w:r>
      <w:r w:rsidRPr="00571DA7">
        <w:rPr>
          <w:rFonts w:ascii="Arial" w:hAnsi="Arial" w:cs="Arial"/>
          <w:sz w:val="28"/>
          <w:szCs w:val="28"/>
        </w:rPr>
        <w:t>т</w:t>
      </w:r>
      <w:r w:rsidRPr="00571DA7">
        <w:rPr>
          <w:rFonts w:ascii="Arial" w:hAnsi="Arial" w:cs="Arial"/>
          <w:sz w:val="28"/>
          <w:szCs w:val="28"/>
        </w:rPr>
        <w:t xml:space="preserve">ренних связей), приходя то к одному, то к другому «полустанку» и снова возвращаясь на исходное место (внешней связи). </w:t>
      </w:r>
    </w:p>
    <w:p w:rsidR="00061879" w:rsidRPr="00B8561F" w:rsidRDefault="00061879" w:rsidP="002E338B">
      <w:pPr>
        <w:tabs>
          <w:tab w:val="left" w:pos="-567"/>
          <w:tab w:val="left" w:pos="709"/>
        </w:tabs>
        <w:spacing w:after="0"/>
        <w:ind w:left="-567"/>
        <w:jc w:val="center"/>
        <w:rPr>
          <w:rFonts w:ascii="Arial" w:eastAsia="Calibri" w:hAnsi="Arial" w:cs="Arial"/>
          <w:b/>
          <w:sz w:val="28"/>
          <w:szCs w:val="28"/>
          <w:u w:val="single"/>
        </w:rPr>
      </w:pPr>
      <w:r w:rsidRPr="00B8561F">
        <w:rPr>
          <w:rFonts w:ascii="Arial" w:hAnsi="Arial" w:cs="Arial"/>
          <w:b/>
          <w:sz w:val="28"/>
          <w:szCs w:val="28"/>
          <w:u w:val="single"/>
        </w:rPr>
        <w:t>Мир</w:t>
      </w:r>
      <w:r w:rsidRPr="00B8561F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sz w:val="28"/>
          <w:szCs w:val="28"/>
          <w:u w:val="single"/>
        </w:rPr>
        <w:t>жизни</w:t>
      </w:r>
      <w:r w:rsidRPr="00B8561F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B8561F">
        <w:rPr>
          <w:rFonts w:ascii="Arial" w:hAnsi="Arial" w:cs="Arial"/>
          <w:b/>
          <w:sz w:val="28"/>
          <w:szCs w:val="28"/>
          <w:u w:val="single"/>
        </w:rPr>
        <w:t>человека</w:t>
      </w:r>
      <w:r w:rsidRPr="00B8561F">
        <w:rPr>
          <w:rFonts w:ascii="Arial" w:eastAsia="Calibri" w:hAnsi="Arial" w:cs="Arial"/>
          <w:b/>
          <w:sz w:val="28"/>
          <w:szCs w:val="28"/>
          <w:u w:val="single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человека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создан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из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двух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материй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-  </w:t>
      </w:r>
      <w:r w:rsidRPr="00571DA7">
        <w:rPr>
          <w:rFonts w:ascii="Arial" w:hAnsi="Arial" w:cs="Arial"/>
          <w:i/>
          <w:sz w:val="28"/>
          <w:szCs w:val="28"/>
          <w:u w:val="single"/>
        </w:rPr>
        <w:t>физи</w:t>
      </w:r>
      <w:r w:rsidRPr="00571DA7">
        <w:rPr>
          <w:rFonts w:ascii="Arial" w:hAnsi="Arial" w:cs="Arial"/>
          <w:i/>
          <w:sz w:val="28"/>
          <w:szCs w:val="28"/>
          <w:u w:val="single"/>
        </w:rPr>
        <w:softHyphen/>
        <w:t>ческой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i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i/>
          <w:sz w:val="28"/>
          <w:szCs w:val="28"/>
          <w:u w:val="single"/>
        </w:rPr>
        <w:t>тонкой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 xml:space="preserve"> (</w:t>
      </w:r>
      <w:r w:rsidRPr="00571DA7">
        <w:rPr>
          <w:rFonts w:ascii="Arial" w:hAnsi="Arial" w:cs="Arial"/>
          <w:i/>
          <w:sz w:val="28"/>
          <w:szCs w:val="28"/>
          <w:u w:val="single"/>
        </w:rPr>
        <w:t>импульсной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>).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Человеческая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создана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из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двух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полей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- </w:t>
      </w:r>
      <w:r w:rsidRPr="00571DA7">
        <w:rPr>
          <w:rFonts w:ascii="Arial" w:hAnsi="Arial" w:cs="Arial"/>
          <w:i/>
          <w:sz w:val="28"/>
          <w:szCs w:val="28"/>
          <w:u w:val="single"/>
        </w:rPr>
        <w:t>мате</w:t>
      </w:r>
      <w:r w:rsidRPr="00571DA7">
        <w:rPr>
          <w:rFonts w:ascii="Arial" w:hAnsi="Arial" w:cs="Arial"/>
          <w:i/>
          <w:sz w:val="28"/>
          <w:szCs w:val="28"/>
          <w:u w:val="single"/>
        </w:rPr>
        <w:softHyphen/>
        <w:t>риального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i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i/>
          <w:sz w:val="28"/>
          <w:szCs w:val="28"/>
          <w:u w:val="single"/>
        </w:rPr>
        <w:t>метафизического*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i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два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эти,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сов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купности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создают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единое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поле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жизни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Физическое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напрямую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связано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метафизическим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другое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вместе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hAnsi="Arial" w:cs="Arial"/>
          <w:sz w:val="28"/>
          <w:szCs w:val="28"/>
        </w:rPr>
        <w:softHyphen/>
        <w:t>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наход</w:t>
      </w:r>
      <w:r w:rsidRPr="00571DA7">
        <w:rPr>
          <w:rFonts w:ascii="Arial" w:hAnsi="Arial" w:cs="Arial"/>
          <w:sz w:val="28"/>
          <w:szCs w:val="28"/>
        </w:rPr>
        <w:t>я</w:t>
      </w:r>
      <w:r w:rsidRPr="00571DA7">
        <w:rPr>
          <w:rFonts w:ascii="Arial" w:hAnsi="Arial" w:cs="Arial"/>
          <w:sz w:val="28"/>
          <w:szCs w:val="28"/>
        </w:rPr>
        <w:t>щегося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настоящем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Тонкое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напрямую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связано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цепочка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прямую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Вселенским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Тонкое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физического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копия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человече</w:t>
      </w:r>
      <w:r w:rsidRPr="00571DA7">
        <w:rPr>
          <w:rFonts w:ascii="Arial" w:hAnsi="Arial" w:cs="Arial"/>
          <w:sz w:val="28"/>
          <w:szCs w:val="28"/>
        </w:rPr>
        <w:softHyphen/>
        <w:t>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всецело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повторяет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облик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напрямую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связано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lastRenderedPageBreak/>
        <w:t>каждый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в соответствии со своим </w:t>
      </w:r>
      <w:r w:rsidRPr="00571DA7">
        <w:rPr>
          <w:rFonts w:ascii="Arial" w:hAnsi="Arial" w:cs="Arial"/>
          <w:sz w:val="28"/>
          <w:szCs w:val="28"/>
        </w:rPr>
        <w:t xml:space="preserve">настроем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осуществляется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человека, тем самым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</w:t>
      </w:r>
      <w:r w:rsidRPr="00571DA7">
        <w:rPr>
          <w:rFonts w:ascii="Arial" w:hAnsi="Arial" w:cs="Arial"/>
          <w:sz w:val="28"/>
          <w:szCs w:val="28"/>
        </w:rPr>
        <w:t>т</w:t>
      </w:r>
      <w:r w:rsidRPr="00571DA7">
        <w:rPr>
          <w:rFonts w:ascii="Arial" w:hAnsi="Arial" w:cs="Arial"/>
          <w:sz w:val="28"/>
          <w:szCs w:val="28"/>
        </w:rPr>
        <w:t>венный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hAnsi="Arial" w:cs="Arial"/>
          <w:sz w:val="28"/>
          <w:szCs w:val="28"/>
        </w:rPr>
        <w:softHyphen/>
        <w:t>полняет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заданную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цель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</w:p>
    <w:p w:rsidR="00061879" w:rsidRPr="00925151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925151">
        <w:rPr>
          <w:rFonts w:ascii="Arial" w:eastAsia="Calibri" w:hAnsi="Arial" w:cs="Arial"/>
        </w:rPr>
        <w:t>*Метафизическое  - понимаемое как тонкая структура тела человека.</w:t>
      </w:r>
    </w:p>
    <w:p w:rsidR="00061879" w:rsidRPr="00571DA7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4"/>
          <w:szCs w:val="24"/>
        </w:rPr>
      </w:pPr>
    </w:p>
    <w:p w:rsidR="00061879" w:rsidRDefault="00061879" w:rsidP="00061879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hAnsi="Arial" w:cs="Arial"/>
          <w:sz w:val="28"/>
          <w:szCs w:val="28"/>
        </w:rPr>
        <w:t>тельство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Ангела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Хранителя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выпол</w:t>
      </w:r>
      <w:r w:rsidRPr="00571DA7">
        <w:rPr>
          <w:rFonts w:ascii="Arial" w:hAnsi="Arial" w:cs="Arial"/>
          <w:sz w:val="28"/>
          <w:szCs w:val="28"/>
        </w:rPr>
        <w:softHyphen/>
        <w:t>няет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уроки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укрепл</w:t>
      </w:r>
      <w:r w:rsidRPr="00571DA7">
        <w:rPr>
          <w:rFonts w:ascii="Arial" w:eastAsia="Calibri" w:hAnsi="Arial" w:cs="Arial"/>
          <w:sz w:val="28"/>
          <w:szCs w:val="28"/>
        </w:rPr>
        <w:t>е</w:t>
      </w:r>
      <w:r w:rsidRPr="00571DA7">
        <w:rPr>
          <w:rFonts w:ascii="Arial" w:eastAsia="Calibri" w:hAnsi="Arial" w:cs="Arial"/>
          <w:sz w:val="28"/>
          <w:szCs w:val="28"/>
        </w:rPr>
        <w:t xml:space="preserve">ния </w:t>
      </w:r>
      <w:r w:rsidRPr="00571DA7">
        <w:rPr>
          <w:rFonts w:ascii="Arial" w:hAnsi="Arial" w:cs="Arial"/>
          <w:sz w:val="28"/>
          <w:szCs w:val="28"/>
        </w:rPr>
        <w:t>жизненного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связан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Земной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формиру</w:t>
      </w:r>
      <w:r w:rsidRPr="00571DA7">
        <w:rPr>
          <w:rFonts w:ascii="Arial" w:hAnsi="Arial" w:cs="Arial"/>
          <w:sz w:val="28"/>
          <w:szCs w:val="28"/>
        </w:rPr>
        <w:softHyphen/>
        <w:t>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вместе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эти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выполняют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единую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цель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Творца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- </w:t>
      </w:r>
      <w:r w:rsidRPr="00571DA7">
        <w:rPr>
          <w:rFonts w:ascii="Arial" w:hAnsi="Arial" w:cs="Arial"/>
          <w:b/>
          <w:sz w:val="28"/>
          <w:szCs w:val="28"/>
          <w:u w:val="single"/>
        </w:rPr>
        <w:t>Создание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Гармони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ч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ной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Личности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человека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</w:t>
      </w:r>
      <w:r w:rsidRPr="00571DA7">
        <w:rPr>
          <w:rFonts w:ascii="Arial" w:hAnsi="Arial" w:cs="Arial"/>
          <w:sz w:val="28"/>
          <w:szCs w:val="28"/>
        </w:rPr>
        <w:softHyphen/>
        <w:t>ние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гармоничной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личности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нахо</w:t>
      </w:r>
      <w:r w:rsidRPr="00571DA7">
        <w:rPr>
          <w:rFonts w:ascii="Arial" w:hAnsi="Arial" w:cs="Arial"/>
          <w:sz w:val="28"/>
          <w:szCs w:val="28"/>
        </w:rPr>
        <w:softHyphen/>
        <w:t>дится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Вечного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.  </w:t>
      </w:r>
    </w:p>
    <w:p w:rsidR="00061879" w:rsidRDefault="00061879"/>
    <w:sectPr w:rsidR="00061879" w:rsidSect="00561597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7B4D" w:rsidRDefault="00DE7B4D" w:rsidP="00413692">
      <w:pPr>
        <w:spacing w:after="0" w:line="240" w:lineRule="auto"/>
      </w:pPr>
      <w:r>
        <w:separator/>
      </w:r>
    </w:p>
  </w:endnote>
  <w:endnote w:type="continuationSeparator" w:id="1">
    <w:p w:rsidR="00DE7B4D" w:rsidRDefault="00DE7B4D" w:rsidP="00413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ont311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5682747"/>
      <w:docPartObj>
        <w:docPartGallery w:val="Page Numbers (Bottom of Page)"/>
        <w:docPartUnique/>
      </w:docPartObj>
    </w:sdtPr>
    <w:sdtEndPr>
      <w:rPr>
        <w:rFonts w:ascii="Arial" w:hAnsi="Arial" w:cs="Arial"/>
        <w:sz w:val="32"/>
        <w:szCs w:val="32"/>
      </w:rPr>
    </w:sdtEndPr>
    <w:sdtContent>
      <w:p w:rsidR="00DE7B4D" w:rsidRPr="00394D49" w:rsidRDefault="00E2348C">
        <w:pPr>
          <w:pStyle w:val="ab"/>
          <w:jc w:val="center"/>
          <w:rPr>
            <w:rFonts w:ascii="Arial" w:hAnsi="Arial" w:cs="Arial"/>
            <w:sz w:val="32"/>
            <w:szCs w:val="32"/>
          </w:rPr>
        </w:pPr>
        <w:r w:rsidRPr="00394D49">
          <w:rPr>
            <w:rFonts w:ascii="Arial" w:hAnsi="Arial" w:cs="Arial"/>
            <w:sz w:val="32"/>
            <w:szCs w:val="32"/>
          </w:rPr>
          <w:fldChar w:fldCharType="begin"/>
        </w:r>
        <w:r w:rsidR="00DE7B4D" w:rsidRPr="00394D49">
          <w:rPr>
            <w:rFonts w:ascii="Arial" w:hAnsi="Arial" w:cs="Arial"/>
            <w:sz w:val="32"/>
            <w:szCs w:val="32"/>
          </w:rPr>
          <w:instrText xml:space="preserve"> PAGE   \* MERGEFORMAT </w:instrText>
        </w:r>
        <w:r w:rsidRPr="00394D49">
          <w:rPr>
            <w:rFonts w:ascii="Arial" w:hAnsi="Arial" w:cs="Arial"/>
            <w:sz w:val="32"/>
            <w:szCs w:val="32"/>
          </w:rPr>
          <w:fldChar w:fldCharType="separate"/>
        </w:r>
        <w:r w:rsidR="00D346AA">
          <w:rPr>
            <w:rFonts w:ascii="Arial" w:hAnsi="Arial" w:cs="Arial"/>
            <w:noProof/>
            <w:sz w:val="32"/>
            <w:szCs w:val="32"/>
          </w:rPr>
          <w:t>15</w:t>
        </w:r>
        <w:r w:rsidRPr="00394D49">
          <w:rPr>
            <w:rFonts w:ascii="Arial" w:hAnsi="Arial" w:cs="Arial"/>
            <w:sz w:val="32"/>
            <w:szCs w:val="32"/>
          </w:rPr>
          <w:fldChar w:fldCharType="end"/>
        </w:r>
      </w:p>
    </w:sdtContent>
  </w:sdt>
  <w:p w:rsidR="00DE7B4D" w:rsidRDefault="00DE7B4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7B4D" w:rsidRDefault="00DE7B4D" w:rsidP="00413692">
      <w:pPr>
        <w:spacing w:after="0" w:line="240" w:lineRule="auto"/>
      </w:pPr>
      <w:r>
        <w:separator/>
      </w:r>
    </w:p>
  </w:footnote>
  <w:footnote w:type="continuationSeparator" w:id="1">
    <w:p w:rsidR="00DE7B4D" w:rsidRDefault="00DE7B4D" w:rsidP="004136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785" w:hanging="705"/>
      </w:pPr>
    </w:lvl>
    <w:lvl w:ilvl="2">
      <w:start w:val="1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6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80" w:hanging="180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4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5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6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7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2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6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8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0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2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60" w:hanging="360"/>
      </w:pPr>
      <w:rPr>
        <w:rFonts w:ascii="Wingdings" w:hAnsi="Wingdings" w:cs="Wingdings"/>
      </w:rPr>
    </w:lvl>
  </w:abstractNum>
  <w:abstractNum w:abstractNumId="8">
    <w:nsid w:val="00000012"/>
    <w:multiLevelType w:val="multilevel"/>
    <w:tmpl w:val="75AA68A6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9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10">
    <w:nsid w:val="0000001B"/>
    <w:multiLevelType w:val="multilevel"/>
    <w:tmpl w:val="0000001B"/>
    <w:name w:val="WW8Num27"/>
    <w:lvl w:ilvl="0">
      <w:start w:val="1"/>
      <w:numFmt w:val="bullet"/>
      <w:lvlText w:val=""/>
      <w:lvlJc w:val="left"/>
      <w:pPr>
        <w:tabs>
          <w:tab w:val="num" w:pos="491"/>
        </w:tabs>
        <w:ind w:left="1211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18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25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39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46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120" w:hanging="360"/>
      </w:pPr>
      <w:rPr>
        <w:rFonts w:ascii="Wingdings" w:hAnsi="Wingdings" w:cs="Wingdings"/>
      </w:rPr>
    </w:lvl>
  </w:abstractNum>
  <w:abstractNum w:abstractNumId="11">
    <w:nsid w:val="0000001C"/>
    <w:multiLevelType w:val="multilevel"/>
    <w:tmpl w:val="0000001C"/>
    <w:name w:val="WW8Num28"/>
    <w:lvl w:ilvl="0">
      <w:start w:val="1"/>
      <w:numFmt w:val="bullet"/>
      <w:lvlText w:val=""/>
      <w:lvlJc w:val="left"/>
      <w:pPr>
        <w:tabs>
          <w:tab w:val="num" w:pos="0"/>
        </w:tabs>
        <w:ind w:left="765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85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05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5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4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65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85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0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25" w:hanging="360"/>
      </w:pPr>
      <w:rPr>
        <w:rFonts w:ascii="Wingdings" w:hAnsi="Wingdings" w:cs="Wingdings"/>
      </w:rPr>
    </w:lvl>
  </w:abstractNum>
  <w:abstractNum w:abstractNumId="12">
    <w:nsid w:val="0000001D"/>
    <w:multiLevelType w:val="multi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-405"/>
        </w:tabs>
        <w:ind w:left="36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-405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405"/>
        </w:tabs>
        <w:ind w:left="18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405"/>
        </w:tabs>
        <w:ind w:left="25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405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405"/>
        </w:tabs>
        <w:ind w:left="39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405"/>
        </w:tabs>
        <w:ind w:left="46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405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405"/>
        </w:tabs>
        <w:ind w:left="6120" w:hanging="360"/>
      </w:pPr>
      <w:rPr>
        <w:rFonts w:ascii="Wingdings" w:hAnsi="Wingdings" w:cs="Wingdings"/>
      </w:rPr>
    </w:lvl>
  </w:abstractNum>
  <w:abstractNum w:abstractNumId="13">
    <w:nsid w:val="0000001E"/>
    <w:multiLevelType w:val="multi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14">
    <w:nsid w:val="0000001F"/>
    <w:multiLevelType w:val="multi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18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25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39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46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120" w:hanging="360"/>
      </w:pPr>
      <w:rPr>
        <w:rFonts w:ascii="Wingdings" w:hAnsi="Wingdings" w:cs="Wingdings"/>
      </w:rPr>
    </w:lvl>
  </w:abstractNum>
  <w:abstractNum w:abstractNumId="15">
    <w:nsid w:val="00000020"/>
    <w:multiLevelType w:val="multilevel"/>
    <w:tmpl w:val="00000020"/>
    <w:name w:val="WW8Num32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16">
    <w:nsid w:val="00000021"/>
    <w:multiLevelType w:val="multilevel"/>
    <w:tmpl w:val="00000021"/>
    <w:name w:val="WW8Num33"/>
    <w:lvl w:ilvl="0">
      <w:start w:val="1"/>
      <w:numFmt w:val="bullet"/>
      <w:lvlText w:val=""/>
      <w:lvlJc w:val="left"/>
      <w:pPr>
        <w:tabs>
          <w:tab w:val="num" w:pos="0"/>
        </w:tabs>
        <w:ind w:left="1125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45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65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85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0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25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45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6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85" w:hanging="360"/>
      </w:pPr>
      <w:rPr>
        <w:rFonts w:ascii="Wingdings" w:hAnsi="Wingdings" w:cs="Wingdings"/>
      </w:rPr>
    </w:lvl>
  </w:abstractNum>
  <w:abstractNum w:abstractNumId="17">
    <w:nsid w:val="00000022"/>
    <w:multiLevelType w:val="multilevel"/>
    <w:tmpl w:val="00000022"/>
    <w:name w:val="WW8Num34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18">
    <w:nsid w:val="00000023"/>
    <w:multiLevelType w:val="multilevel"/>
    <w:tmpl w:val="00000023"/>
    <w:name w:val="WW8Num3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9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0">
    <w:nsid w:val="00000025"/>
    <w:multiLevelType w:val="multi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66"/>
        </w:tabs>
        <w:ind w:left="786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21">
    <w:nsid w:val="00000026"/>
    <w:multiLevelType w:val="multilevel"/>
    <w:tmpl w:val="00000026"/>
    <w:name w:val="WW8Num38"/>
    <w:lvl w:ilvl="0">
      <w:start w:val="1"/>
      <w:numFmt w:val="bullet"/>
      <w:lvlText w:val=""/>
      <w:lvlJc w:val="left"/>
      <w:pPr>
        <w:tabs>
          <w:tab w:val="num" w:pos="491"/>
        </w:tabs>
        <w:ind w:left="1211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2">
    <w:nsid w:val="00000027"/>
    <w:multiLevelType w:val="multilevel"/>
    <w:tmpl w:val="00000027"/>
    <w:name w:val="WW8Num39"/>
    <w:lvl w:ilvl="0">
      <w:start w:val="1"/>
      <w:numFmt w:val="bullet"/>
      <w:lvlText w:val=""/>
      <w:lvlJc w:val="left"/>
      <w:pPr>
        <w:tabs>
          <w:tab w:val="num" w:pos="350"/>
        </w:tabs>
        <w:ind w:left="107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3">
    <w:nsid w:val="00000028"/>
    <w:multiLevelType w:val="multilevel"/>
    <w:tmpl w:val="00000028"/>
    <w:name w:val="WW8Num4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4">
    <w:nsid w:val="00000029"/>
    <w:multiLevelType w:val="multilevel"/>
    <w:tmpl w:val="00000029"/>
    <w:name w:val="WW8Num41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25">
    <w:nsid w:val="0000002A"/>
    <w:multiLevelType w:val="multilevel"/>
    <w:tmpl w:val="0000002A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26">
    <w:nsid w:val="0000002B"/>
    <w:multiLevelType w:val="multilevel"/>
    <w:tmpl w:val="0000002B"/>
    <w:name w:val="WW8Num4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7">
    <w:nsid w:val="0000002C"/>
    <w:multiLevelType w:val="multilevel"/>
    <w:tmpl w:val="0000002C"/>
    <w:name w:val="WW8Num4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8">
    <w:nsid w:val="0000002D"/>
    <w:multiLevelType w:val="multilevel"/>
    <w:tmpl w:val="0000002D"/>
    <w:name w:val="WW8Num4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9">
    <w:nsid w:val="0000002E"/>
    <w:multiLevelType w:val="multilevel"/>
    <w:tmpl w:val="0000002E"/>
    <w:name w:val="WW8Num46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30">
    <w:nsid w:val="0000002F"/>
    <w:multiLevelType w:val="multilevel"/>
    <w:tmpl w:val="0000002F"/>
    <w:name w:val="WW8Num4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1">
    <w:nsid w:val="00000030"/>
    <w:multiLevelType w:val="multilevel"/>
    <w:tmpl w:val="00000030"/>
    <w:name w:val="WW8Num4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2">
    <w:nsid w:val="00000031"/>
    <w:multiLevelType w:val="multilevel"/>
    <w:tmpl w:val="00000031"/>
    <w:name w:val="WW8Num4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3">
    <w:nsid w:val="00000032"/>
    <w:multiLevelType w:val="multilevel"/>
    <w:tmpl w:val="00000032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4">
    <w:nsid w:val="00000034"/>
    <w:multiLevelType w:val="multilevel"/>
    <w:tmpl w:val="00000034"/>
    <w:name w:val="WW8Num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</w:lvl>
  </w:abstractNum>
  <w:abstractNum w:abstractNumId="35">
    <w:nsid w:val="00000035"/>
    <w:multiLevelType w:val="multilevel"/>
    <w:tmpl w:val="00000035"/>
    <w:name w:val="WW8Num5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6">
    <w:nsid w:val="064F27C0"/>
    <w:multiLevelType w:val="hybridMultilevel"/>
    <w:tmpl w:val="D0C81F4C"/>
    <w:lvl w:ilvl="0" w:tplc="98F0CF3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3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0400EEA"/>
    <w:multiLevelType w:val="hybridMultilevel"/>
    <w:tmpl w:val="8E8045BA"/>
    <w:lvl w:ilvl="0" w:tplc="700049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2DCA4BEC"/>
    <w:multiLevelType w:val="hybridMultilevel"/>
    <w:tmpl w:val="7924FD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2E506D64"/>
    <w:multiLevelType w:val="hybridMultilevel"/>
    <w:tmpl w:val="000AC948"/>
    <w:lvl w:ilvl="0" w:tplc="A156DC6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325406A8"/>
    <w:multiLevelType w:val="hybridMultilevel"/>
    <w:tmpl w:val="96081DF8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1">
    <w:nsid w:val="35390EDD"/>
    <w:multiLevelType w:val="hybridMultilevel"/>
    <w:tmpl w:val="F27880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3E4A51FF"/>
    <w:multiLevelType w:val="hybridMultilevel"/>
    <w:tmpl w:val="0C0EBB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48900C3A"/>
    <w:multiLevelType w:val="hybridMultilevel"/>
    <w:tmpl w:val="AE22046E"/>
    <w:lvl w:ilvl="0" w:tplc="F2462D92">
      <w:start w:val="1"/>
      <w:numFmt w:val="decimal"/>
      <w:lvlText w:val="%1."/>
      <w:lvlJc w:val="left"/>
      <w:pPr>
        <w:ind w:left="1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4">
    <w:nsid w:val="4AF96E4A"/>
    <w:multiLevelType w:val="hybridMultilevel"/>
    <w:tmpl w:val="E7AAE16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534F4B03"/>
    <w:multiLevelType w:val="hybridMultilevel"/>
    <w:tmpl w:val="E60858CA"/>
    <w:lvl w:ilvl="0" w:tplc="A05A4B08">
      <w:start w:val="1"/>
      <w:numFmt w:val="decimal"/>
      <w:lvlText w:val="%1."/>
      <w:lvlJc w:val="left"/>
      <w:pPr>
        <w:ind w:left="81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53FB0C88"/>
    <w:multiLevelType w:val="hybridMultilevel"/>
    <w:tmpl w:val="42DC65F8"/>
    <w:lvl w:ilvl="0" w:tplc="97B2134A">
      <w:start w:val="1"/>
      <w:numFmt w:val="decimal"/>
      <w:lvlText w:val="%1."/>
      <w:lvlJc w:val="left"/>
      <w:pPr>
        <w:ind w:left="6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3" w:hanging="360"/>
      </w:pPr>
    </w:lvl>
    <w:lvl w:ilvl="2" w:tplc="0419001B" w:tentative="1">
      <w:start w:val="1"/>
      <w:numFmt w:val="lowerRoman"/>
      <w:lvlText w:val="%3."/>
      <w:lvlJc w:val="right"/>
      <w:pPr>
        <w:ind w:left="2043" w:hanging="180"/>
      </w:pPr>
    </w:lvl>
    <w:lvl w:ilvl="3" w:tplc="0419000F" w:tentative="1">
      <w:start w:val="1"/>
      <w:numFmt w:val="decimal"/>
      <w:lvlText w:val="%4."/>
      <w:lvlJc w:val="left"/>
      <w:pPr>
        <w:ind w:left="2763" w:hanging="360"/>
      </w:pPr>
    </w:lvl>
    <w:lvl w:ilvl="4" w:tplc="04190019" w:tentative="1">
      <w:start w:val="1"/>
      <w:numFmt w:val="lowerLetter"/>
      <w:lvlText w:val="%5."/>
      <w:lvlJc w:val="left"/>
      <w:pPr>
        <w:ind w:left="3483" w:hanging="360"/>
      </w:pPr>
    </w:lvl>
    <w:lvl w:ilvl="5" w:tplc="0419001B" w:tentative="1">
      <w:start w:val="1"/>
      <w:numFmt w:val="lowerRoman"/>
      <w:lvlText w:val="%6."/>
      <w:lvlJc w:val="right"/>
      <w:pPr>
        <w:ind w:left="4203" w:hanging="180"/>
      </w:pPr>
    </w:lvl>
    <w:lvl w:ilvl="6" w:tplc="0419000F" w:tentative="1">
      <w:start w:val="1"/>
      <w:numFmt w:val="decimal"/>
      <w:lvlText w:val="%7."/>
      <w:lvlJc w:val="left"/>
      <w:pPr>
        <w:ind w:left="4923" w:hanging="360"/>
      </w:pPr>
    </w:lvl>
    <w:lvl w:ilvl="7" w:tplc="04190019" w:tentative="1">
      <w:start w:val="1"/>
      <w:numFmt w:val="lowerLetter"/>
      <w:lvlText w:val="%8."/>
      <w:lvlJc w:val="left"/>
      <w:pPr>
        <w:ind w:left="5643" w:hanging="360"/>
      </w:pPr>
    </w:lvl>
    <w:lvl w:ilvl="8" w:tplc="0419001B" w:tentative="1">
      <w:start w:val="1"/>
      <w:numFmt w:val="lowerRoman"/>
      <w:lvlText w:val="%9."/>
      <w:lvlJc w:val="right"/>
      <w:pPr>
        <w:ind w:left="6363" w:hanging="180"/>
      </w:pPr>
    </w:lvl>
  </w:abstractNum>
  <w:abstractNum w:abstractNumId="47">
    <w:nsid w:val="71577725"/>
    <w:multiLevelType w:val="hybridMultilevel"/>
    <w:tmpl w:val="0B44A058"/>
    <w:lvl w:ilvl="0" w:tplc="BC708E70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41"/>
  </w:num>
  <w:num w:numId="12">
    <w:abstractNumId w:val="10"/>
  </w:num>
  <w:num w:numId="13">
    <w:abstractNumId w:val="11"/>
  </w:num>
  <w:num w:numId="14">
    <w:abstractNumId w:val="12"/>
  </w:num>
  <w:num w:numId="15">
    <w:abstractNumId w:val="13"/>
  </w:num>
  <w:num w:numId="16">
    <w:abstractNumId w:val="14"/>
  </w:num>
  <w:num w:numId="17">
    <w:abstractNumId w:val="15"/>
  </w:num>
  <w:num w:numId="18">
    <w:abstractNumId w:val="16"/>
  </w:num>
  <w:num w:numId="19">
    <w:abstractNumId w:val="17"/>
  </w:num>
  <w:num w:numId="20">
    <w:abstractNumId w:val="18"/>
  </w:num>
  <w:num w:numId="21">
    <w:abstractNumId w:val="19"/>
  </w:num>
  <w:num w:numId="22">
    <w:abstractNumId w:val="20"/>
  </w:num>
  <w:num w:numId="23">
    <w:abstractNumId w:val="21"/>
  </w:num>
  <w:num w:numId="24">
    <w:abstractNumId w:val="22"/>
  </w:num>
  <w:num w:numId="25">
    <w:abstractNumId w:val="23"/>
  </w:num>
  <w:num w:numId="26">
    <w:abstractNumId w:val="24"/>
  </w:num>
  <w:num w:numId="27">
    <w:abstractNumId w:val="25"/>
  </w:num>
  <w:num w:numId="28">
    <w:abstractNumId w:val="26"/>
  </w:num>
  <w:num w:numId="29">
    <w:abstractNumId w:val="27"/>
  </w:num>
  <w:num w:numId="30">
    <w:abstractNumId w:val="28"/>
  </w:num>
  <w:num w:numId="31">
    <w:abstractNumId w:val="29"/>
  </w:num>
  <w:num w:numId="32">
    <w:abstractNumId w:val="30"/>
  </w:num>
  <w:num w:numId="33">
    <w:abstractNumId w:val="31"/>
  </w:num>
  <w:num w:numId="34">
    <w:abstractNumId w:val="32"/>
  </w:num>
  <w:num w:numId="35">
    <w:abstractNumId w:val="33"/>
  </w:num>
  <w:num w:numId="36">
    <w:abstractNumId w:val="37"/>
  </w:num>
  <w:num w:numId="37">
    <w:abstractNumId w:val="34"/>
  </w:num>
  <w:num w:numId="38">
    <w:abstractNumId w:val="35"/>
  </w:num>
  <w:num w:numId="39">
    <w:abstractNumId w:val="36"/>
  </w:num>
  <w:num w:numId="40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6"/>
  </w:num>
  <w:num w:numId="47">
    <w:abstractNumId w:val="43"/>
  </w:num>
  <w:num w:numId="48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1879"/>
    <w:rsid w:val="00034B1A"/>
    <w:rsid w:val="00061879"/>
    <w:rsid w:val="002E338B"/>
    <w:rsid w:val="003C0122"/>
    <w:rsid w:val="0040297F"/>
    <w:rsid w:val="00413692"/>
    <w:rsid w:val="0045105D"/>
    <w:rsid w:val="00503978"/>
    <w:rsid w:val="00550C8A"/>
    <w:rsid w:val="00561597"/>
    <w:rsid w:val="005A3034"/>
    <w:rsid w:val="005B5488"/>
    <w:rsid w:val="00AA3DD7"/>
    <w:rsid w:val="00AC6F10"/>
    <w:rsid w:val="00B12239"/>
    <w:rsid w:val="00B8561F"/>
    <w:rsid w:val="00BC2DD0"/>
    <w:rsid w:val="00D346AA"/>
    <w:rsid w:val="00DC01E3"/>
    <w:rsid w:val="00DE7B4D"/>
    <w:rsid w:val="00E2348C"/>
    <w:rsid w:val="00EA6C04"/>
    <w:rsid w:val="00EF28FD"/>
    <w:rsid w:val="00F22CFF"/>
    <w:rsid w:val="00FB5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8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061879"/>
    <w:rPr>
      <w:rFonts w:ascii="Symbol" w:hAnsi="Symbol" w:cs="Symbol"/>
    </w:rPr>
  </w:style>
  <w:style w:type="character" w:customStyle="1" w:styleId="WW8Num1z1">
    <w:name w:val="WW8Num1z1"/>
    <w:rsid w:val="00061879"/>
    <w:rPr>
      <w:rFonts w:ascii="Courier New" w:hAnsi="Courier New" w:cs="Courier New"/>
    </w:rPr>
  </w:style>
  <w:style w:type="character" w:customStyle="1" w:styleId="WW8Num1z2">
    <w:name w:val="WW8Num1z2"/>
    <w:rsid w:val="00061879"/>
    <w:rPr>
      <w:rFonts w:ascii="Wingdings" w:hAnsi="Wingdings" w:cs="Wingdings"/>
    </w:rPr>
  </w:style>
  <w:style w:type="character" w:customStyle="1" w:styleId="WW8Num3z0">
    <w:name w:val="WW8Num3z0"/>
    <w:rsid w:val="00061879"/>
    <w:rPr>
      <w:rFonts w:ascii="Symbol" w:hAnsi="Symbol" w:cs="Symbol"/>
    </w:rPr>
  </w:style>
  <w:style w:type="character" w:customStyle="1" w:styleId="WW8Num3z1">
    <w:name w:val="WW8Num3z1"/>
    <w:rsid w:val="00061879"/>
    <w:rPr>
      <w:rFonts w:ascii="Courier New" w:hAnsi="Courier New" w:cs="Courier New"/>
    </w:rPr>
  </w:style>
  <w:style w:type="character" w:customStyle="1" w:styleId="WW8Num3z2">
    <w:name w:val="WW8Num3z2"/>
    <w:rsid w:val="00061879"/>
    <w:rPr>
      <w:rFonts w:ascii="Wingdings" w:hAnsi="Wingdings" w:cs="Wingdings"/>
    </w:rPr>
  </w:style>
  <w:style w:type="character" w:customStyle="1" w:styleId="WW8Num14z0">
    <w:name w:val="WW8Num14z0"/>
    <w:rsid w:val="00061879"/>
    <w:rPr>
      <w:rFonts w:ascii="Symbol" w:hAnsi="Symbol" w:cs="Symbol"/>
    </w:rPr>
  </w:style>
  <w:style w:type="character" w:customStyle="1" w:styleId="WW8Num14z1">
    <w:name w:val="WW8Num14z1"/>
    <w:rsid w:val="00061879"/>
    <w:rPr>
      <w:rFonts w:ascii="Courier New" w:hAnsi="Courier New" w:cs="Courier New"/>
    </w:rPr>
  </w:style>
  <w:style w:type="character" w:customStyle="1" w:styleId="WW8Num14z2">
    <w:name w:val="WW8Num14z2"/>
    <w:rsid w:val="00061879"/>
    <w:rPr>
      <w:rFonts w:ascii="Wingdings" w:hAnsi="Wingdings" w:cs="Wingdings"/>
    </w:rPr>
  </w:style>
  <w:style w:type="character" w:customStyle="1" w:styleId="WW8Num27z0">
    <w:name w:val="WW8Num27z0"/>
    <w:rsid w:val="00061879"/>
    <w:rPr>
      <w:rFonts w:ascii="Symbol" w:hAnsi="Symbol" w:cs="Symbol"/>
    </w:rPr>
  </w:style>
  <w:style w:type="character" w:customStyle="1" w:styleId="WW8Num27z1">
    <w:name w:val="WW8Num27z1"/>
    <w:rsid w:val="00061879"/>
    <w:rPr>
      <w:rFonts w:ascii="Courier New" w:hAnsi="Courier New" w:cs="Courier New"/>
    </w:rPr>
  </w:style>
  <w:style w:type="character" w:customStyle="1" w:styleId="WW8Num27z2">
    <w:name w:val="WW8Num27z2"/>
    <w:rsid w:val="00061879"/>
    <w:rPr>
      <w:rFonts w:ascii="Wingdings" w:hAnsi="Wingdings" w:cs="Wingdings"/>
    </w:rPr>
  </w:style>
  <w:style w:type="character" w:customStyle="1" w:styleId="WW8Num28z0">
    <w:name w:val="WW8Num28z0"/>
    <w:rsid w:val="00061879"/>
    <w:rPr>
      <w:rFonts w:ascii="Symbol" w:hAnsi="Symbol" w:cs="Symbol"/>
    </w:rPr>
  </w:style>
  <w:style w:type="character" w:customStyle="1" w:styleId="WW8Num28z1">
    <w:name w:val="WW8Num28z1"/>
    <w:rsid w:val="00061879"/>
    <w:rPr>
      <w:rFonts w:ascii="Courier New" w:hAnsi="Courier New" w:cs="Courier New"/>
    </w:rPr>
  </w:style>
  <w:style w:type="character" w:customStyle="1" w:styleId="WW8Num28z2">
    <w:name w:val="WW8Num28z2"/>
    <w:rsid w:val="00061879"/>
    <w:rPr>
      <w:rFonts w:ascii="Wingdings" w:hAnsi="Wingdings" w:cs="Wingdings"/>
    </w:rPr>
  </w:style>
  <w:style w:type="character" w:customStyle="1" w:styleId="WW8Num29z0">
    <w:name w:val="WW8Num29z0"/>
    <w:rsid w:val="00061879"/>
    <w:rPr>
      <w:rFonts w:ascii="Symbol" w:hAnsi="Symbol" w:cs="Symbol"/>
    </w:rPr>
  </w:style>
  <w:style w:type="character" w:customStyle="1" w:styleId="WW8Num29z1">
    <w:name w:val="WW8Num29z1"/>
    <w:rsid w:val="00061879"/>
    <w:rPr>
      <w:rFonts w:ascii="Courier New" w:hAnsi="Courier New" w:cs="Courier New"/>
    </w:rPr>
  </w:style>
  <w:style w:type="character" w:customStyle="1" w:styleId="WW8Num29z2">
    <w:name w:val="WW8Num29z2"/>
    <w:rsid w:val="00061879"/>
    <w:rPr>
      <w:rFonts w:ascii="Wingdings" w:hAnsi="Wingdings" w:cs="Wingdings"/>
    </w:rPr>
  </w:style>
  <w:style w:type="character" w:customStyle="1" w:styleId="WW8Num31z0">
    <w:name w:val="WW8Num31z0"/>
    <w:rsid w:val="00061879"/>
    <w:rPr>
      <w:rFonts w:ascii="Symbol" w:hAnsi="Symbol" w:cs="Symbol"/>
    </w:rPr>
  </w:style>
  <w:style w:type="character" w:customStyle="1" w:styleId="WW8Num31z1">
    <w:name w:val="WW8Num31z1"/>
    <w:rsid w:val="00061879"/>
    <w:rPr>
      <w:rFonts w:ascii="Courier New" w:hAnsi="Courier New" w:cs="Courier New"/>
    </w:rPr>
  </w:style>
  <w:style w:type="character" w:customStyle="1" w:styleId="WW8Num31z2">
    <w:name w:val="WW8Num31z2"/>
    <w:rsid w:val="00061879"/>
    <w:rPr>
      <w:rFonts w:ascii="Wingdings" w:hAnsi="Wingdings" w:cs="Wingdings"/>
    </w:rPr>
  </w:style>
  <w:style w:type="character" w:customStyle="1" w:styleId="WW8Num32z0">
    <w:name w:val="WW8Num32z0"/>
    <w:rsid w:val="00061879"/>
    <w:rPr>
      <w:rFonts w:ascii="Symbol" w:hAnsi="Symbol" w:cs="Symbol"/>
    </w:rPr>
  </w:style>
  <w:style w:type="character" w:customStyle="1" w:styleId="WW8Num32z1">
    <w:name w:val="WW8Num32z1"/>
    <w:rsid w:val="00061879"/>
    <w:rPr>
      <w:rFonts w:ascii="Courier New" w:hAnsi="Courier New" w:cs="Courier New"/>
    </w:rPr>
  </w:style>
  <w:style w:type="character" w:customStyle="1" w:styleId="WW8Num32z2">
    <w:name w:val="WW8Num32z2"/>
    <w:rsid w:val="00061879"/>
    <w:rPr>
      <w:rFonts w:ascii="Wingdings" w:hAnsi="Wingdings" w:cs="Wingdings"/>
    </w:rPr>
  </w:style>
  <w:style w:type="character" w:customStyle="1" w:styleId="WW8Num33z0">
    <w:name w:val="WW8Num33z0"/>
    <w:rsid w:val="00061879"/>
    <w:rPr>
      <w:rFonts w:ascii="Symbol" w:hAnsi="Symbol" w:cs="Symbol"/>
    </w:rPr>
  </w:style>
  <w:style w:type="character" w:customStyle="1" w:styleId="WW8Num33z1">
    <w:name w:val="WW8Num33z1"/>
    <w:rsid w:val="00061879"/>
    <w:rPr>
      <w:rFonts w:ascii="Courier New" w:hAnsi="Courier New" w:cs="Courier New"/>
    </w:rPr>
  </w:style>
  <w:style w:type="character" w:customStyle="1" w:styleId="WW8Num33z2">
    <w:name w:val="WW8Num33z2"/>
    <w:rsid w:val="00061879"/>
    <w:rPr>
      <w:rFonts w:ascii="Wingdings" w:hAnsi="Wingdings" w:cs="Wingdings"/>
    </w:rPr>
  </w:style>
  <w:style w:type="character" w:customStyle="1" w:styleId="WW8Num34z0">
    <w:name w:val="WW8Num34z0"/>
    <w:rsid w:val="00061879"/>
    <w:rPr>
      <w:rFonts w:ascii="Symbol" w:hAnsi="Symbol" w:cs="Symbol"/>
    </w:rPr>
  </w:style>
  <w:style w:type="character" w:customStyle="1" w:styleId="WW8Num34z1">
    <w:name w:val="WW8Num34z1"/>
    <w:rsid w:val="00061879"/>
    <w:rPr>
      <w:rFonts w:ascii="Courier New" w:hAnsi="Courier New" w:cs="Courier New"/>
    </w:rPr>
  </w:style>
  <w:style w:type="character" w:customStyle="1" w:styleId="WW8Num34z2">
    <w:name w:val="WW8Num34z2"/>
    <w:rsid w:val="00061879"/>
    <w:rPr>
      <w:rFonts w:ascii="Wingdings" w:hAnsi="Wingdings" w:cs="Wingdings"/>
    </w:rPr>
  </w:style>
  <w:style w:type="character" w:customStyle="1" w:styleId="WW8Num35z0">
    <w:name w:val="WW8Num35z0"/>
    <w:rsid w:val="00061879"/>
    <w:rPr>
      <w:rFonts w:ascii="Symbol" w:hAnsi="Symbol" w:cs="Symbol"/>
    </w:rPr>
  </w:style>
  <w:style w:type="character" w:customStyle="1" w:styleId="WW8Num35z1">
    <w:name w:val="WW8Num35z1"/>
    <w:rsid w:val="00061879"/>
    <w:rPr>
      <w:rFonts w:ascii="Courier New" w:hAnsi="Courier New" w:cs="Courier New"/>
    </w:rPr>
  </w:style>
  <w:style w:type="character" w:customStyle="1" w:styleId="WW8Num35z2">
    <w:name w:val="WW8Num35z2"/>
    <w:rsid w:val="00061879"/>
    <w:rPr>
      <w:rFonts w:ascii="Wingdings" w:hAnsi="Wingdings" w:cs="Wingdings"/>
    </w:rPr>
  </w:style>
  <w:style w:type="character" w:customStyle="1" w:styleId="WW8Num36z0">
    <w:name w:val="WW8Num36z0"/>
    <w:rsid w:val="00061879"/>
    <w:rPr>
      <w:rFonts w:ascii="Symbol" w:hAnsi="Symbol" w:cs="Symbol"/>
    </w:rPr>
  </w:style>
  <w:style w:type="character" w:customStyle="1" w:styleId="WW8Num36z1">
    <w:name w:val="WW8Num36z1"/>
    <w:rsid w:val="00061879"/>
    <w:rPr>
      <w:rFonts w:ascii="Courier New" w:hAnsi="Courier New" w:cs="Courier New"/>
    </w:rPr>
  </w:style>
  <w:style w:type="character" w:customStyle="1" w:styleId="WW8Num36z2">
    <w:name w:val="WW8Num36z2"/>
    <w:rsid w:val="00061879"/>
    <w:rPr>
      <w:rFonts w:ascii="Wingdings" w:hAnsi="Wingdings" w:cs="Wingdings"/>
    </w:rPr>
  </w:style>
  <w:style w:type="character" w:customStyle="1" w:styleId="WW8Num37z0">
    <w:name w:val="WW8Num37z0"/>
    <w:rsid w:val="00061879"/>
    <w:rPr>
      <w:b w:val="0"/>
    </w:rPr>
  </w:style>
  <w:style w:type="character" w:customStyle="1" w:styleId="WW8Num38z0">
    <w:name w:val="WW8Num38z0"/>
    <w:rsid w:val="00061879"/>
    <w:rPr>
      <w:rFonts w:ascii="Symbol" w:hAnsi="Symbol" w:cs="Symbol"/>
    </w:rPr>
  </w:style>
  <w:style w:type="character" w:customStyle="1" w:styleId="WW8Num38z1">
    <w:name w:val="WW8Num38z1"/>
    <w:rsid w:val="00061879"/>
    <w:rPr>
      <w:rFonts w:ascii="Courier New" w:hAnsi="Courier New" w:cs="Courier New"/>
    </w:rPr>
  </w:style>
  <w:style w:type="character" w:customStyle="1" w:styleId="WW8Num38z2">
    <w:name w:val="WW8Num38z2"/>
    <w:rsid w:val="00061879"/>
    <w:rPr>
      <w:rFonts w:ascii="Wingdings" w:hAnsi="Wingdings" w:cs="Wingdings"/>
    </w:rPr>
  </w:style>
  <w:style w:type="character" w:customStyle="1" w:styleId="WW8Num39z0">
    <w:name w:val="WW8Num39z0"/>
    <w:rsid w:val="00061879"/>
    <w:rPr>
      <w:rFonts w:ascii="Symbol" w:hAnsi="Symbol" w:cs="Symbol"/>
    </w:rPr>
  </w:style>
  <w:style w:type="character" w:customStyle="1" w:styleId="WW8Num39z1">
    <w:name w:val="WW8Num39z1"/>
    <w:rsid w:val="00061879"/>
    <w:rPr>
      <w:rFonts w:ascii="Courier New" w:hAnsi="Courier New" w:cs="Courier New"/>
    </w:rPr>
  </w:style>
  <w:style w:type="character" w:customStyle="1" w:styleId="WW8Num39z2">
    <w:name w:val="WW8Num39z2"/>
    <w:rsid w:val="00061879"/>
    <w:rPr>
      <w:rFonts w:ascii="Wingdings" w:hAnsi="Wingdings" w:cs="Wingdings"/>
    </w:rPr>
  </w:style>
  <w:style w:type="character" w:customStyle="1" w:styleId="WW8Num40z0">
    <w:name w:val="WW8Num40z0"/>
    <w:rsid w:val="00061879"/>
    <w:rPr>
      <w:rFonts w:ascii="Symbol" w:hAnsi="Symbol" w:cs="Symbol"/>
    </w:rPr>
  </w:style>
  <w:style w:type="character" w:customStyle="1" w:styleId="WW8Num40z1">
    <w:name w:val="WW8Num40z1"/>
    <w:rsid w:val="00061879"/>
    <w:rPr>
      <w:rFonts w:ascii="Courier New" w:hAnsi="Courier New" w:cs="Courier New"/>
    </w:rPr>
  </w:style>
  <w:style w:type="character" w:customStyle="1" w:styleId="WW8Num40z2">
    <w:name w:val="WW8Num40z2"/>
    <w:rsid w:val="00061879"/>
    <w:rPr>
      <w:rFonts w:ascii="Wingdings" w:hAnsi="Wingdings" w:cs="Wingdings"/>
    </w:rPr>
  </w:style>
  <w:style w:type="character" w:customStyle="1" w:styleId="WW8Num43z0">
    <w:name w:val="WW8Num43z0"/>
    <w:rsid w:val="00061879"/>
    <w:rPr>
      <w:rFonts w:ascii="Symbol" w:hAnsi="Symbol" w:cs="Symbol"/>
    </w:rPr>
  </w:style>
  <w:style w:type="character" w:customStyle="1" w:styleId="WW8Num43z1">
    <w:name w:val="WW8Num43z1"/>
    <w:rsid w:val="00061879"/>
    <w:rPr>
      <w:rFonts w:ascii="Courier New" w:hAnsi="Courier New" w:cs="Courier New"/>
    </w:rPr>
  </w:style>
  <w:style w:type="character" w:customStyle="1" w:styleId="WW8Num43z2">
    <w:name w:val="WW8Num43z2"/>
    <w:rsid w:val="00061879"/>
    <w:rPr>
      <w:rFonts w:ascii="Wingdings" w:hAnsi="Wingdings" w:cs="Wingdings"/>
    </w:rPr>
  </w:style>
  <w:style w:type="character" w:customStyle="1" w:styleId="WW8Num44z0">
    <w:name w:val="WW8Num44z0"/>
    <w:rsid w:val="00061879"/>
    <w:rPr>
      <w:rFonts w:ascii="Symbol" w:hAnsi="Symbol" w:cs="Symbol"/>
    </w:rPr>
  </w:style>
  <w:style w:type="character" w:customStyle="1" w:styleId="WW8Num44z1">
    <w:name w:val="WW8Num44z1"/>
    <w:rsid w:val="00061879"/>
    <w:rPr>
      <w:rFonts w:ascii="Courier New" w:hAnsi="Courier New" w:cs="Courier New"/>
    </w:rPr>
  </w:style>
  <w:style w:type="character" w:customStyle="1" w:styleId="WW8Num44z2">
    <w:name w:val="WW8Num44z2"/>
    <w:rsid w:val="00061879"/>
    <w:rPr>
      <w:rFonts w:ascii="Wingdings" w:hAnsi="Wingdings" w:cs="Wingdings"/>
    </w:rPr>
  </w:style>
  <w:style w:type="character" w:customStyle="1" w:styleId="WW8Num45z0">
    <w:name w:val="WW8Num45z0"/>
    <w:rsid w:val="00061879"/>
    <w:rPr>
      <w:rFonts w:ascii="Symbol" w:hAnsi="Symbol" w:cs="Symbol"/>
    </w:rPr>
  </w:style>
  <w:style w:type="character" w:customStyle="1" w:styleId="WW8Num45z1">
    <w:name w:val="WW8Num45z1"/>
    <w:rsid w:val="00061879"/>
    <w:rPr>
      <w:rFonts w:ascii="Courier New" w:hAnsi="Courier New" w:cs="Courier New"/>
    </w:rPr>
  </w:style>
  <w:style w:type="character" w:customStyle="1" w:styleId="WW8Num45z2">
    <w:name w:val="WW8Num45z2"/>
    <w:rsid w:val="00061879"/>
    <w:rPr>
      <w:rFonts w:ascii="Wingdings" w:hAnsi="Wingdings" w:cs="Wingdings"/>
    </w:rPr>
  </w:style>
  <w:style w:type="character" w:customStyle="1" w:styleId="WW8Num46z0">
    <w:name w:val="WW8Num46z0"/>
    <w:rsid w:val="00061879"/>
    <w:rPr>
      <w:rFonts w:ascii="Symbol" w:hAnsi="Symbol" w:cs="Symbol"/>
    </w:rPr>
  </w:style>
  <w:style w:type="character" w:customStyle="1" w:styleId="WW8Num46z1">
    <w:name w:val="WW8Num46z1"/>
    <w:rsid w:val="00061879"/>
    <w:rPr>
      <w:rFonts w:ascii="Courier New" w:hAnsi="Courier New" w:cs="Courier New"/>
    </w:rPr>
  </w:style>
  <w:style w:type="character" w:customStyle="1" w:styleId="WW8Num46z2">
    <w:name w:val="WW8Num46z2"/>
    <w:rsid w:val="00061879"/>
    <w:rPr>
      <w:rFonts w:ascii="Wingdings" w:hAnsi="Wingdings" w:cs="Wingdings"/>
    </w:rPr>
  </w:style>
  <w:style w:type="character" w:customStyle="1" w:styleId="WW8Num47z0">
    <w:name w:val="WW8Num47z0"/>
    <w:rsid w:val="00061879"/>
    <w:rPr>
      <w:rFonts w:ascii="Symbol" w:hAnsi="Symbol" w:cs="Symbol"/>
    </w:rPr>
  </w:style>
  <w:style w:type="character" w:customStyle="1" w:styleId="WW8Num47z1">
    <w:name w:val="WW8Num47z1"/>
    <w:rsid w:val="00061879"/>
    <w:rPr>
      <w:rFonts w:ascii="Courier New" w:hAnsi="Courier New" w:cs="Courier New"/>
    </w:rPr>
  </w:style>
  <w:style w:type="character" w:customStyle="1" w:styleId="WW8Num47z2">
    <w:name w:val="WW8Num47z2"/>
    <w:rsid w:val="00061879"/>
    <w:rPr>
      <w:rFonts w:ascii="Wingdings" w:hAnsi="Wingdings" w:cs="Wingdings"/>
    </w:rPr>
  </w:style>
  <w:style w:type="character" w:customStyle="1" w:styleId="WW8Num48z0">
    <w:name w:val="WW8Num48z0"/>
    <w:rsid w:val="00061879"/>
    <w:rPr>
      <w:rFonts w:ascii="Symbol" w:hAnsi="Symbol" w:cs="Symbol"/>
    </w:rPr>
  </w:style>
  <w:style w:type="character" w:customStyle="1" w:styleId="WW8Num48z1">
    <w:name w:val="WW8Num48z1"/>
    <w:rsid w:val="00061879"/>
    <w:rPr>
      <w:rFonts w:ascii="Courier New" w:hAnsi="Courier New" w:cs="Courier New"/>
    </w:rPr>
  </w:style>
  <w:style w:type="character" w:customStyle="1" w:styleId="WW8Num48z2">
    <w:name w:val="WW8Num48z2"/>
    <w:rsid w:val="00061879"/>
    <w:rPr>
      <w:rFonts w:ascii="Wingdings" w:hAnsi="Wingdings" w:cs="Wingdings"/>
    </w:rPr>
  </w:style>
  <w:style w:type="character" w:customStyle="1" w:styleId="WW8Num49z0">
    <w:name w:val="WW8Num49z0"/>
    <w:rsid w:val="00061879"/>
    <w:rPr>
      <w:rFonts w:ascii="Symbol" w:hAnsi="Symbol" w:cs="Symbol"/>
    </w:rPr>
  </w:style>
  <w:style w:type="character" w:customStyle="1" w:styleId="WW8Num49z1">
    <w:name w:val="WW8Num49z1"/>
    <w:rsid w:val="00061879"/>
    <w:rPr>
      <w:rFonts w:ascii="Courier New" w:hAnsi="Courier New" w:cs="Courier New"/>
    </w:rPr>
  </w:style>
  <w:style w:type="character" w:customStyle="1" w:styleId="WW8Num49z2">
    <w:name w:val="WW8Num49z2"/>
    <w:rsid w:val="00061879"/>
    <w:rPr>
      <w:rFonts w:ascii="Wingdings" w:hAnsi="Wingdings" w:cs="Wingdings"/>
    </w:rPr>
  </w:style>
  <w:style w:type="character" w:customStyle="1" w:styleId="WW8Num53z0">
    <w:name w:val="WW8Num53z0"/>
    <w:rsid w:val="00061879"/>
    <w:rPr>
      <w:rFonts w:ascii="Symbol" w:hAnsi="Symbol" w:cs="Symbol"/>
    </w:rPr>
  </w:style>
  <w:style w:type="character" w:customStyle="1" w:styleId="WW8Num53z1">
    <w:name w:val="WW8Num53z1"/>
    <w:rsid w:val="00061879"/>
    <w:rPr>
      <w:rFonts w:ascii="Courier New" w:hAnsi="Courier New" w:cs="Courier New"/>
    </w:rPr>
  </w:style>
  <w:style w:type="character" w:customStyle="1" w:styleId="WW8Num53z2">
    <w:name w:val="WW8Num53z2"/>
    <w:rsid w:val="00061879"/>
    <w:rPr>
      <w:rFonts w:ascii="Wingdings" w:hAnsi="Wingdings" w:cs="Wingdings"/>
    </w:rPr>
  </w:style>
  <w:style w:type="character" w:customStyle="1" w:styleId="Absatz-Standardschriftart">
    <w:name w:val="Absatz-Standardschriftart"/>
    <w:rsid w:val="00061879"/>
  </w:style>
  <w:style w:type="character" w:customStyle="1" w:styleId="2">
    <w:name w:val="Основной шрифт абзаца2"/>
    <w:rsid w:val="00061879"/>
  </w:style>
  <w:style w:type="character" w:customStyle="1" w:styleId="1">
    <w:name w:val="Основной шрифт абзаца1"/>
    <w:rsid w:val="00061879"/>
  </w:style>
  <w:style w:type="character" w:customStyle="1" w:styleId="a3">
    <w:name w:val="Верхний колонтитул Знак"/>
    <w:basedOn w:val="1"/>
    <w:rsid w:val="00061879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Номер страницы1"/>
    <w:basedOn w:val="1"/>
    <w:rsid w:val="00061879"/>
  </w:style>
  <w:style w:type="character" w:customStyle="1" w:styleId="ListLabel1">
    <w:name w:val="ListLabel 1"/>
    <w:rsid w:val="00061879"/>
    <w:rPr>
      <w:rFonts w:cs="Courier New"/>
    </w:rPr>
  </w:style>
  <w:style w:type="character" w:customStyle="1" w:styleId="ListLabel2">
    <w:name w:val="ListLabel 2"/>
    <w:rsid w:val="00061879"/>
    <w:rPr>
      <w:rFonts w:cs="font311"/>
    </w:rPr>
  </w:style>
  <w:style w:type="character" w:customStyle="1" w:styleId="ListLabel3">
    <w:name w:val="ListLabel 3"/>
    <w:rsid w:val="00061879"/>
    <w:rPr>
      <w:b w:val="0"/>
    </w:rPr>
  </w:style>
  <w:style w:type="character" w:customStyle="1" w:styleId="ListLabel4">
    <w:name w:val="ListLabel 4"/>
    <w:rsid w:val="00061879"/>
    <w:rPr>
      <w:rFonts w:cs="Times New Roman CYR"/>
    </w:rPr>
  </w:style>
  <w:style w:type="character" w:customStyle="1" w:styleId="ListLabel5">
    <w:name w:val="ListLabel 5"/>
    <w:rsid w:val="00061879"/>
    <w:rPr>
      <w:b/>
      <w:i/>
    </w:rPr>
  </w:style>
  <w:style w:type="character" w:customStyle="1" w:styleId="ListLabel6">
    <w:name w:val="ListLabel 6"/>
    <w:rsid w:val="00061879"/>
    <w:rPr>
      <w:rFonts w:eastAsia="Times New Roman" w:cs="Times New Roman"/>
    </w:rPr>
  </w:style>
  <w:style w:type="character" w:customStyle="1" w:styleId="ListLabel7">
    <w:name w:val="ListLabel 7"/>
    <w:rsid w:val="00061879"/>
    <w:rPr>
      <w:rFonts w:cs="Symbol"/>
    </w:rPr>
  </w:style>
  <w:style w:type="character" w:customStyle="1" w:styleId="ListLabel8">
    <w:name w:val="ListLabel 8"/>
    <w:rsid w:val="00061879"/>
    <w:rPr>
      <w:rFonts w:cs="Courier New"/>
    </w:rPr>
  </w:style>
  <w:style w:type="character" w:customStyle="1" w:styleId="ListLabel9">
    <w:name w:val="ListLabel 9"/>
    <w:rsid w:val="00061879"/>
    <w:rPr>
      <w:rFonts w:cs="Wingdings"/>
    </w:rPr>
  </w:style>
  <w:style w:type="character" w:customStyle="1" w:styleId="ListLabel10">
    <w:name w:val="ListLabel 10"/>
    <w:rsid w:val="00061879"/>
    <w:rPr>
      <w:b w:val="0"/>
    </w:rPr>
  </w:style>
  <w:style w:type="character" w:customStyle="1" w:styleId="ListLabel11">
    <w:name w:val="ListLabel 11"/>
    <w:rsid w:val="00061879"/>
    <w:rPr>
      <w:b/>
      <w:i/>
    </w:rPr>
  </w:style>
  <w:style w:type="character" w:customStyle="1" w:styleId="ListLabel12">
    <w:name w:val="ListLabel 12"/>
    <w:rsid w:val="00061879"/>
    <w:rPr>
      <w:rFonts w:cs="Symbol"/>
    </w:rPr>
  </w:style>
  <w:style w:type="character" w:customStyle="1" w:styleId="ListLabel13">
    <w:name w:val="ListLabel 13"/>
    <w:rsid w:val="00061879"/>
    <w:rPr>
      <w:rFonts w:cs="Courier New"/>
    </w:rPr>
  </w:style>
  <w:style w:type="character" w:customStyle="1" w:styleId="ListLabel14">
    <w:name w:val="ListLabel 14"/>
    <w:rsid w:val="00061879"/>
    <w:rPr>
      <w:rFonts w:cs="Wingdings"/>
    </w:rPr>
  </w:style>
  <w:style w:type="character" w:customStyle="1" w:styleId="ListLabel15">
    <w:name w:val="ListLabel 15"/>
    <w:rsid w:val="00061879"/>
    <w:rPr>
      <w:b w:val="0"/>
    </w:rPr>
  </w:style>
  <w:style w:type="character" w:customStyle="1" w:styleId="ListLabel16">
    <w:name w:val="ListLabel 16"/>
    <w:rsid w:val="00061879"/>
    <w:rPr>
      <w:b/>
      <w:i/>
    </w:rPr>
  </w:style>
  <w:style w:type="character" w:customStyle="1" w:styleId="ListLabel17">
    <w:name w:val="ListLabel 17"/>
    <w:rsid w:val="00061879"/>
    <w:rPr>
      <w:rFonts w:cs="Symbol"/>
    </w:rPr>
  </w:style>
  <w:style w:type="character" w:customStyle="1" w:styleId="ListLabel18">
    <w:name w:val="ListLabel 18"/>
    <w:rsid w:val="00061879"/>
    <w:rPr>
      <w:rFonts w:cs="Courier New"/>
    </w:rPr>
  </w:style>
  <w:style w:type="character" w:customStyle="1" w:styleId="ListLabel19">
    <w:name w:val="ListLabel 19"/>
    <w:rsid w:val="00061879"/>
    <w:rPr>
      <w:rFonts w:cs="Wingdings"/>
    </w:rPr>
  </w:style>
  <w:style w:type="character" w:customStyle="1" w:styleId="ListLabel20">
    <w:name w:val="ListLabel 20"/>
    <w:rsid w:val="00061879"/>
    <w:rPr>
      <w:b w:val="0"/>
    </w:rPr>
  </w:style>
  <w:style w:type="character" w:customStyle="1" w:styleId="ListLabel21">
    <w:name w:val="ListLabel 21"/>
    <w:rsid w:val="00061879"/>
    <w:rPr>
      <w:b/>
      <w:i/>
    </w:rPr>
  </w:style>
  <w:style w:type="character" w:customStyle="1" w:styleId="ListLabel22">
    <w:name w:val="ListLabel 22"/>
    <w:rsid w:val="00061879"/>
    <w:rPr>
      <w:rFonts w:cs="Symbol"/>
    </w:rPr>
  </w:style>
  <w:style w:type="character" w:customStyle="1" w:styleId="ListLabel23">
    <w:name w:val="ListLabel 23"/>
    <w:rsid w:val="00061879"/>
    <w:rPr>
      <w:rFonts w:cs="Courier New"/>
    </w:rPr>
  </w:style>
  <w:style w:type="character" w:customStyle="1" w:styleId="ListLabel24">
    <w:name w:val="ListLabel 24"/>
    <w:rsid w:val="00061879"/>
    <w:rPr>
      <w:rFonts w:cs="Wingdings"/>
    </w:rPr>
  </w:style>
  <w:style w:type="character" w:customStyle="1" w:styleId="ListLabel25">
    <w:name w:val="ListLabel 25"/>
    <w:rsid w:val="00061879"/>
    <w:rPr>
      <w:b w:val="0"/>
    </w:rPr>
  </w:style>
  <w:style w:type="character" w:customStyle="1" w:styleId="ListLabel26">
    <w:name w:val="ListLabel 26"/>
    <w:rsid w:val="00061879"/>
    <w:rPr>
      <w:b/>
      <w:i/>
    </w:rPr>
  </w:style>
  <w:style w:type="character" w:customStyle="1" w:styleId="ListLabel27">
    <w:name w:val="ListLabel 27"/>
    <w:rsid w:val="00061879"/>
    <w:rPr>
      <w:rFonts w:cs="Symbol"/>
    </w:rPr>
  </w:style>
  <w:style w:type="character" w:customStyle="1" w:styleId="ListLabel28">
    <w:name w:val="ListLabel 28"/>
    <w:rsid w:val="00061879"/>
    <w:rPr>
      <w:rFonts w:cs="Courier New"/>
    </w:rPr>
  </w:style>
  <w:style w:type="character" w:customStyle="1" w:styleId="ListLabel29">
    <w:name w:val="ListLabel 29"/>
    <w:rsid w:val="00061879"/>
    <w:rPr>
      <w:rFonts w:cs="Wingdings"/>
    </w:rPr>
  </w:style>
  <w:style w:type="character" w:customStyle="1" w:styleId="ListLabel30">
    <w:name w:val="ListLabel 30"/>
    <w:rsid w:val="00061879"/>
    <w:rPr>
      <w:b w:val="0"/>
    </w:rPr>
  </w:style>
  <w:style w:type="character" w:customStyle="1" w:styleId="ListLabel31">
    <w:name w:val="ListLabel 31"/>
    <w:rsid w:val="00061879"/>
    <w:rPr>
      <w:b/>
      <w:i/>
    </w:rPr>
  </w:style>
  <w:style w:type="character" w:customStyle="1" w:styleId="ListLabel32">
    <w:name w:val="ListLabel 32"/>
    <w:rsid w:val="00061879"/>
    <w:rPr>
      <w:rFonts w:cs="Symbol"/>
    </w:rPr>
  </w:style>
  <w:style w:type="character" w:customStyle="1" w:styleId="ListLabel33">
    <w:name w:val="ListLabel 33"/>
    <w:rsid w:val="00061879"/>
    <w:rPr>
      <w:rFonts w:cs="Courier New"/>
    </w:rPr>
  </w:style>
  <w:style w:type="character" w:customStyle="1" w:styleId="ListLabel34">
    <w:name w:val="ListLabel 34"/>
    <w:rsid w:val="00061879"/>
    <w:rPr>
      <w:rFonts w:cs="Wingdings"/>
    </w:rPr>
  </w:style>
  <w:style w:type="character" w:customStyle="1" w:styleId="ListLabel35">
    <w:name w:val="ListLabel 35"/>
    <w:rsid w:val="00061879"/>
    <w:rPr>
      <w:b w:val="0"/>
    </w:rPr>
  </w:style>
  <w:style w:type="character" w:customStyle="1" w:styleId="ListLabel36">
    <w:name w:val="ListLabel 36"/>
    <w:rsid w:val="00061879"/>
    <w:rPr>
      <w:b/>
      <w:i/>
    </w:rPr>
  </w:style>
  <w:style w:type="character" w:customStyle="1" w:styleId="ListLabel37">
    <w:name w:val="ListLabel 37"/>
    <w:rsid w:val="00061879"/>
    <w:rPr>
      <w:rFonts w:cs="Symbol"/>
    </w:rPr>
  </w:style>
  <w:style w:type="character" w:customStyle="1" w:styleId="ListLabel38">
    <w:name w:val="ListLabel 38"/>
    <w:rsid w:val="00061879"/>
    <w:rPr>
      <w:rFonts w:cs="Courier New"/>
    </w:rPr>
  </w:style>
  <w:style w:type="character" w:customStyle="1" w:styleId="ListLabel39">
    <w:name w:val="ListLabel 39"/>
    <w:rsid w:val="00061879"/>
    <w:rPr>
      <w:rFonts w:cs="Wingdings"/>
    </w:rPr>
  </w:style>
  <w:style w:type="character" w:customStyle="1" w:styleId="ListLabel40">
    <w:name w:val="ListLabel 40"/>
    <w:rsid w:val="00061879"/>
    <w:rPr>
      <w:b w:val="0"/>
    </w:rPr>
  </w:style>
  <w:style w:type="character" w:customStyle="1" w:styleId="ListLabel41">
    <w:name w:val="ListLabel 41"/>
    <w:rsid w:val="00061879"/>
    <w:rPr>
      <w:b/>
      <w:i/>
    </w:rPr>
  </w:style>
  <w:style w:type="character" w:customStyle="1" w:styleId="ListLabel42">
    <w:name w:val="ListLabel 42"/>
    <w:rsid w:val="00061879"/>
    <w:rPr>
      <w:rFonts w:cs="Symbol"/>
    </w:rPr>
  </w:style>
  <w:style w:type="character" w:customStyle="1" w:styleId="ListLabel43">
    <w:name w:val="ListLabel 43"/>
    <w:rsid w:val="00061879"/>
    <w:rPr>
      <w:rFonts w:cs="Courier New"/>
    </w:rPr>
  </w:style>
  <w:style w:type="character" w:customStyle="1" w:styleId="ListLabel44">
    <w:name w:val="ListLabel 44"/>
    <w:rsid w:val="00061879"/>
    <w:rPr>
      <w:rFonts w:cs="Wingdings"/>
    </w:rPr>
  </w:style>
  <w:style w:type="character" w:customStyle="1" w:styleId="ListLabel45">
    <w:name w:val="ListLabel 45"/>
    <w:rsid w:val="00061879"/>
    <w:rPr>
      <w:b w:val="0"/>
    </w:rPr>
  </w:style>
  <w:style w:type="character" w:customStyle="1" w:styleId="ListLabel46">
    <w:name w:val="ListLabel 46"/>
    <w:rsid w:val="00061879"/>
    <w:rPr>
      <w:b/>
      <w:i/>
    </w:rPr>
  </w:style>
  <w:style w:type="character" w:customStyle="1" w:styleId="ListLabel47">
    <w:name w:val="ListLabel 47"/>
    <w:rsid w:val="00061879"/>
    <w:rPr>
      <w:rFonts w:cs="Symbol"/>
    </w:rPr>
  </w:style>
  <w:style w:type="character" w:customStyle="1" w:styleId="ListLabel48">
    <w:name w:val="ListLabel 48"/>
    <w:rsid w:val="00061879"/>
    <w:rPr>
      <w:rFonts w:cs="Courier New"/>
    </w:rPr>
  </w:style>
  <w:style w:type="character" w:customStyle="1" w:styleId="ListLabel49">
    <w:name w:val="ListLabel 49"/>
    <w:rsid w:val="00061879"/>
    <w:rPr>
      <w:rFonts w:cs="Wingdings"/>
    </w:rPr>
  </w:style>
  <w:style w:type="character" w:customStyle="1" w:styleId="ListLabel50">
    <w:name w:val="ListLabel 50"/>
    <w:rsid w:val="00061879"/>
    <w:rPr>
      <w:b w:val="0"/>
    </w:rPr>
  </w:style>
  <w:style w:type="character" w:customStyle="1" w:styleId="ListLabel51">
    <w:name w:val="ListLabel 51"/>
    <w:rsid w:val="00061879"/>
    <w:rPr>
      <w:b/>
      <w:i/>
    </w:rPr>
  </w:style>
  <w:style w:type="character" w:customStyle="1" w:styleId="ListLabel52">
    <w:name w:val="ListLabel 52"/>
    <w:rsid w:val="00061879"/>
    <w:rPr>
      <w:rFonts w:cs="Symbol"/>
    </w:rPr>
  </w:style>
  <w:style w:type="character" w:customStyle="1" w:styleId="ListLabel53">
    <w:name w:val="ListLabel 53"/>
    <w:rsid w:val="00061879"/>
    <w:rPr>
      <w:rFonts w:cs="Courier New"/>
    </w:rPr>
  </w:style>
  <w:style w:type="character" w:customStyle="1" w:styleId="ListLabel54">
    <w:name w:val="ListLabel 54"/>
    <w:rsid w:val="00061879"/>
    <w:rPr>
      <w:rFonts w:cs="Wingdings"/>
    </w:rPr>
  </w:style>
  <w:style w:type="character" w:customStyle="1" w:styleId="ListLabel55">
    <w:name w:val="ListLabel 55"/>
    <w:rsid w:val="00061879"/>
    <w:rPr>
      <w:b w:val="0"/>
    </w:rPr>
  </w:style>
  <w:style w:type="character" w:customStyle="1" w:styleId="ListLabel56">
    <w:name w:val="ListLabel 56"/>
    <w:rsid w:val="00061879"/>
    <w:rPr>
      <w:b/>
      <w:i/>
    </w:rPr>
  </w:style>
  <w:style w:type="character" w:customStyle="1" w:styleId="ListLabel57">
    <w:name w:val="ListLabel 57"/>
    <w:rsid w:val="00061879"/>
    <w:rPr>
      <w:rFonts w:cs="Symbol"/>
    </w:rPr>
  </w:style>
  <w:style w:type="character" w:customStyle="1" w:styleId="ListLabel58">
    <w:name w:val="ListLabel 58"/>
    <w:rsid w:val="00061879"/>
    <w:rPr>
      <w:rFonts w:cs="Courier New"/>
    </w:rPr>
  </w:style>
  <w:style w:type="character" w:customStyle="1" w:styleId="ListLabel59">
    <w:name w:val="ListLabel 59"/>
    <w:rsid w:val="00061879"/>
    <w:rPr>
      <w:rFonts w:cs="Wingdings"/>
    </w:rPr>
  </w:style>
  <w:style w:type="character" w:customStyle="1" w:styleId="ListLabel60">
    <w:name w:val="ListLabel 60"/>
    <w:rsid w:val="00061879"/>
    <w:rPr>
      <w:b w:val="0"/>
    </w:rPr>
  </w:style>
  <w:style w:type="character" w:customStyle="1" w:styleId="ListLabel61">
    <w:name w:val="ListLabel 61"/>
    <w:rsid w:val="00061879"/>
    <w:rPr>
      <w:b/>
      <w:i/>
    </w:rPr>
  </w:style>
  <w:style w:type="character" w:customStyle="1" w:styleId="ListLabel62">
    <w:name w:val="ListLabel 62"/>
    <w:rsid w:val="00061879"/>
    <w:rPr>
      <w:rFonts w:cs="Symbol"/>
    </w:rPr>
  </w:style>
  <w:style w:type="character" w:customStyle="1" w:styleId="ListLabel63">
    <w:name w:val="ListLabel 63"/>
    <w:rsid w:val="00061879"/>
    <w:rPr>
      <w:rFonts w:cs="Courier New"/>
    </w:rPr>
  </w:style>
  <w:style w:type="character" w:customStyle="1" w:styleId="ListLabel64">
    <w:name w:val="ListLabel 64"/>
    <w:rsid w:val="00061879"/>
    <w:rPr>
      <w:rFonts w:cs="Wingdings"/>
    </w:rPr>
  </w:style>
  <w:style w:type="character" w:customStyle="1" w:styleId="ListLabel65">
    <w:name w:val="ListLabel 65"/>
    <w:rsid w:val="00061879"/>
    <w:rPr>
      <w:b w:val="0"/>
    </w:rPr>
  </w:style>
  <w:style w:type="character" w:customStyle="1" w:styleId="ListLabel66">
    <w:name w:val="ListLabel 66"/>
    <w:rsid w:val="00061879"/>
    <w:rPr>
      <w:b/>
      <w:i/>
    </w:rPr>
  </w:style>
  <w:style w:type="character" w:customStyle="1" w:styleId="ListLabel67">
    <w:name w:val="ListLabel 67"/>
    <w:rsid w:val="00061879"/>
    <w:rPr>
      <w:rFonts w:cs="Symbol"/>
    </w:rPr>
  </w:style>
  <w:style w:type="character" w:customStyle="1" w:styleId="ListLabel68">
    <w:name w:val="ListLabel 68"/>
    <w:rsid w:val="00061879"/>
    <w:rPr>
      <w:rFonts w:cs="Courier New"/>
    </w:rPr>
  </w:style>
  <w:style w:type="character" w:customStyle="1" w:styleId="ListLabel69">
    <w:name w:val="ListLabel 69"/>
    <w:rsid w:val="00061879"/>
    <w:rPr>
      <w:rFonts w:cs="Wingdings"/>
    </w:rPr>
  </w:style>
  <w:style w:type="character" w:customStyle="1" w:styleId="ListLabel70">
    <w:name w:val="ListLabel 70"/>
    <w:rsid w:val="00061879"/>
    <w:rPr>
      <w:b w:val="0"/>
    </w:rPr>
  </w:style>
  <w:style w:type="character" w:customStyle="1" w:styleId="ListLabel71">
    <w:name w:val="ListLabel 71"/>
    <w:rsid w:val="00061879"/>
    <w:rPr>
      <w:b/>
      <w:i/>
    </w:rPr>
  </w:style>
  <w:style w:type="character" w:customStyle="1" w:styleId="ListLabel72">
    <w:name w:val="ListLabel 72"/>
    <w:rsid w:val="00061879"/>
    <w:rPr>
      <w:rFonts w:cs="Symbol"/>
    </w:rPr>
  </w:style>
  <w:style w:type="character" w:customStyle="1" w:styleId="ListLabel73">
    <w:name w:val="ListLabel 73"/>
    <w:rsid w:val="00061879"/>
    <w:rPr>
      <w:rFonts w:cs="Courier New"/>
    </w:rPr>
  </w:style>
  <w:style w:type="character" w:customStyle="1" w:styleId="ListLabel74">
    <w:name w:val="ListLabel 74"/>
    <w:rsid w:val="00061879"/>
    <w:rPr>
      <w:rFonts w:cs="Wingdings"/>
    </w:rPr>
  </w:style>
  <w:style w:type="character" w:customStyle="1" w:styleId="ListLabel75">
    <w:name w:val="ListLabel 75"/>
    <w:rsid w:val="00061879"/>
    <w:rPr>
      <w:b w:val="0"/>
    </w:rPr>
  </w:style>
  <w:style w:type="character" w:customStyle="1" w:styleId="ListLabel76">
    <w:name w:val="ListLabel 76"/>
    <w:rsid w:val="00061879"/>
    <w:rPr>
      <w:b/>
      <w:i/>
    </w:rPr>
  </w:style>
  <w:style w:type="character" w:customStyle="1" w:styleId="ListLabel77">
    <w:name w:val="ListLabel 77"/>
    <w:rsid w:val="00061879"/>
    <w:rPr>
      <w:rFonts w:cs="Symbol"/>
    </w:rPr>
  </w:style>
  <w:style w:type="character" w:customStyle="1" w:styleId="ListLabel78">
    <w:name w:val="ListLabel 78"/>
    <w:rsid w:val="00061879"/>
    <w:rPr>
      <w:rFonts w:cs="Courier New"/>
    </w:rPr>
  </w:style>
  <w:style w:type="character" w:customStyle="1" w:styleId="ListLabel79">
    <w:name w:val="ListLabel 79"/>
    <w:rsid w:val="00061879"/>
    <w:rPr>
      <w:rFonts w:cs="Wingdings"/>
    </w:rPr>
  </w:style>
  <w:style w:type="character" w:customStyle="1" w:styleId="ListLabel80">
    <w:name w:val="ListLabel 80"/>
    <w:rsid w:val="00061879"/>
    <w:rPr>
      <w:b w:val="0"/>
    </w:rPr>
  </w:style>
  <w:style w:type="character" w:customStyle="1" w:styleId="ListLabel81">
    <w:name w:val="ListLabel 81"/>
    <w:rsid w:val="00061879"/>
    <w:rPr>
      <w:b/>
      <w:i/>
    </w:rPr>
  </w:style>
  <w:style w:type="character" w:customStyle="1" w:styleId="ListLabel82">
    <w:name w:val="ListLabel 82"/>
    <w:rsid w:val="00061879"/>
    <w:rPr>
      <w:rFonts w:cs="Symbol"/>
    </w:rPr>
  </w:style>
  <w:style w:type="character" w:customStyle="1" w:styleId="ListLabel83">
    <w:name w:val="ListLabel 83"/>
    <w:rsid w:val="00061879"/>
    <w:rPr>
      <w:rFonts w:cs="Courier New"/>
    </w:rPr>
  </w:style>
  <w:style w:type="character" w:customStyle="1" w:styleId="ListLabel84">
    <w:name w:val="ListLabel 84"/>
    <w:rsid w:val="00061879"/>
    <w:rPr>
      <w:rFonts w:cs="Wingdings"/>
    </w:rPr>
  </w:style>
  <w:style w:type="character" w:customStyle="1" w:styleId="ListLabel85">
    <w:name w:val="ListLabel 85"/>
    <w:rsid w:val="00061879"/>
    <w:rPr>
      <w:b w:val="0"/>
    </w:rPr>
  </w:style>
  <w:style w:type="character" w:customStyle="1" w:styleId="ListLabel86">
    <w:name w:val="ListLabel 86"/>
    <w:rsid w:val="00061879"/>
    <w:rPr>
      <w:b/>
      <w:i/>
    </w:rPr>
  </w:style>
  <w:style w:type="character" w:customStyle="1" w:styleId="ListLabel87">
    <w:name w:val="ListLabel 87"/>
    <w:rsid w:val="00061879"/>
    <w:rPr>
      <w:rFonts w:cs="Symbol"/>
    </w:rPr>
  </w:style>
  <w:style w:type="character" w:customStyle="1" w:styleId="ListLabel88">
    <w:name w:val="ListLabel 88"/>
    <w:rsid w:val="00061879"/>
    <w:rPr>
      <w:rFonts w:cs="Courier New"/>
    </w:rPr>
  </w:style>
  <w:style w:type="character" w:customStyle="1" w:styleId="ListLabel89">
    <w:name w:val="ListLabel 89"/>
    <w:rsid w:val="00061879"/>
    <w:rPr>
      <w:rFonts w:cs="Wingdings"/>
    </w:rPr>
  </w:style>
  <w:style w:type="character" w:customStyle="1" w:styleId="ListLabel90">
    <w:name w:val="ListLabel 90"/>
    <w:rsid w:val="00061879"/>
    <w:rPr>
      <w:b w:val="0"/>
    </w:rPr>
  </w:style>
  <w:style w:type="character" w:customStyle="1" w:styleId="ListLabel91">
    <w:name w:val="ListLabel 91"/>
    <w:rsid w:val="00061879"/>
    <w:rPr>
      <w:b/>
      <w:i/>
    </w:rPr>
  </w:style>
  <w:style w:type="character" w:customStyle="1" w:styleId="ListLabel92">
    <w:name w:val="ListLabel 92"/>
    <w:rsid w:val="00061879"/>
    <w:rPr>
      <w:rFonts w:cs="Symbol"/>
    </w:rPr>
  </w:style>
  <w:style w:type="character" w:customStyle="1" w:styleId="ListLabel93">
    <w:name w:val="ListLabel 93"/>
    <w:rsid w:val="00061879"/>
    <w:rPr>
      <w:rFonts w:cs="Courier New"/>
    </w:rPr>
  </w:style>
  <w:style w:type="character" w:customStyle="1" w:styleId="ListLabel94">
    <w:name w:val="ListLabel 94"/>
    <w:rsid w:val="00061879"/>
    <w:rPr>
      <w:rFonts w:cs="Wingdings"/>
    </w:rPr>
  </w:style>
  <w:style w:type="character" w:customStyle="1" w:styleId="ListLabel95">
    <w:name w:val="ListLabel 95"/>
    <w:rsid w:val="00061879"/>
    <w:rPr>
      <w:b w:val="0"/>
    </w:rPr>
  </w:style>
  <w:style w:type="character" w:customStyle="1" w:styleId="ListLabel96">
    <w:name w:val="ListLabel 96"/>
    <w:rsid w:val="00061879"/>
    <w:rPr>
      <w:b/>
      <w:i/>
    </w:rPr>
  </w:style>
  <w:style w:type="character" w:customStyle="1" w:styleId="a4">
    <w:name w:val="Маркеры списка"/>
    <w:rsid w:val="00061879"/>
    <w:rPr>
      <w:rFonts w:ascii="OpenSymbol" w:eastAsia="OpenSymbol" w:hAnsi="OpenSymbol" w:cs="OpenSymbol"/>
    </w:rPr>
  </w:style>
  <w:style w:type="character" w:customStyle="1" w:styleId="ListLabel97">
    <w:name w:val="ListLabel 97"/>
    <w:rsid w:val="00061879"/>
    <w:rPr>
      <w:rFonts w:cs="Symbol"/>
    </w:rPr>
  </w:style>
  <w:style w:type="character" w:customStyle="1" w:styleId="ListLabel98">
    <w:name w:val="ListLabel 98"/>
    <w:rsid w:val="00061879"/>
    <w:rPr>
      <w:rFonts w:cs="Courier New"/>
    </w:rPr>
  </w:style>
  <w:style w:type="character" w:customStyle="1" w:styleId="ListLabel99">
    <w:name w:val="ListLabel 99"/>
    <w:rsid w:val="00061879"/>
    <w:rPr>
      <w:rFonts w:cs="Wingdings"/>
    </w:rPr>
  </w:style>
  <w:style w:type="character" w:customStyle="1" w:styleId="ListLabel100">
    <w:name w:val="ListLabel 100"/>
    <w:rsid w:val="00061879"/>
    <w:rPr>
      <w:b w:val="0"/>
    </w:rPr>
  </w:style>
  <w:style w:type="character" w:customStyle="1" w:styleId="ListLabel101">
    <w:name w:val="ListLabel 101"/>
    <w:rsid w:val="00061879"/>
    <w:rPr>
      <w:b/>
      <w:i/>
    </w:rPr>
  </w:style>
  <w:style w:type="character" w:customStyle="1" w:styleId="ListLabel102">
    <w:name w:val="ListLabel 102"/>
    <w:rsid w:val="00061879"/>
    <w:rPr>
      <w:rFonts w:cs="Symbol"/>
    </w:rPr>
  </w:style>
  <w:style w:type="character" w:customStyle="1" w:styleId="ListLabel103">
    <w:name w:val="ListLabel 103"/>
    <w:rsid w:val="00061879"/>
    <w:rPr>
      <w:rFonts w:cs="Courier New"/>
    </w:rPr>
  </w:style>
  <w:style w:type="character" w:customStyle="1" w:styleId="ListLabel104">
    <w:name w:val="ListLabel 104"/>
    <w:rsid w:val="00061879"/>
    <w:rPr>
      <w:rFonts w:cs="Wingdings"/>
    </w:rPr>
  </w:style>
  <w:style w:type="character" w:customStyle="1" w:styleId="ListLabel105">
    <w:name w:val="ListLabel 105"/>
    <w:rsid w:val="00061879"/>
    <w:rPr>
      <w:b w:val="0"/>
    </w:rPr>
  </w:style>
  <w:style w:type="character" w:customStyle="1" w:styleId="ListLabel106">
    <w:name w:val="ListLabel 106"/>
    <w:rsid w:val="00061879"/>
    <w:rPr>
      <w:b/>
      <w:i/>
    </w:rPr>
  </w:style>
  <w:style w:type="character" w:customStyle="1" w:styleId="ListLabel107">
    <w:name w:val="ListLabel 107"/>
    <w:rsid w:val="00061879"/>
    <w:rPr>
      <w:rFonts w:cs="Symbol"/>
    </w:rPr>
  </w:style>
  <w:style w:type="character" w:customStyle="1" w:styleId="ListLabel108">
    <w:name w:val="ListLabel 108"/>
    <w:rsid w:val="00061879"/>
    <w:rPr>
      <w:rFonts w:cs="Courier New"/>
    </w:rPr>
  </w:style>
  <w:style w:type="character" w:customStyle="1" w:styleId="ListLabel109">
    <w:name w:val="ListLabel 109"/>
    <w:rsid w:val="00061879"/>
    <w:rPr>
      <w:rFonts w:cs="Wingdings"/>
    </w:rPr>
  </w:style>
  <w:style w:type="character" w:customStyle="1" w:styleId="ListLabel110">
    <w:name w:val="ListLabel 110"/>
    <w:rsid w:val="00061879"/>
    <w:rPr>
      <w:b w:val="0"/>
    </w:rPr>
  </w:style>
  <w:style w:type="character" w:customStyle="1" w:styleId="ListLabel111">
    <w:name w:val="ListLabel 111"/>
    <w:rsid w:val="00061879"/>
    <w:rPr>
      <w:b/>
      <w:i/>
    </w:rPr>
  </w:style>
  <w:style w:type="character" w:customStyle="1" w:styleId="ListLabel112">
    <w:name w:val="ListLabel 112"/>
    <w:rsid w:val="00061879"/>
    <w:rPr>
      <w:rFonts w:cs="Symbol"/>
    </w:rPr>
  </w:style>
  <w:style w:type="character" w:customStyle="1" w:styleId="ListLabel113">
    <w:name w:val="ListLabel 113"/>
    <w:rsid w:val="00061879"/>
    <w:rPr>
      <w:rFonts w:cs="Courier New"/>
    </w:rPr>
  </w:style>
  <w:style w:type="character" w:customStyle="1" w:styleId="ListLabel114">
    <w:name w:val="ListLabel 114"/>
    <w:rsid w:val="00061879"/>
    <w:rPr>
      <w:rFonts w:cs="Wingdings"/>
    </w:rPr>
  </w:style>
  <w:style w:type="character" w:customStyle="1" w:styleId="ListLabel115">
    <w:name w:val="ListLabel 115"/>
    <w:rsid w:val="00061879"/>
    <w:rPr>
      <w:b w:val="0"/>
    </w:rPr>
  </w:style>
  <w:style w:type="character" w:customStyle="1" w:styleId="ListLabel116">
    <w:name w:val="ListLabel 116"/>
    <w:rsid w:val="00061879"/>
    <w:rPr>
      <w:b/>
      <w:i/>
    </w:rPr>
  </w:style>
  <w:style w:type="character" w:customStyle="1" w:styleId="ListLabel117">
    <w:name w:val="ListLabel 117"/>
    <w:rsid w:val="00061879"/>
    <w:rPr>
      <w:rFonts w:cs="Symbol"/>
    </w:rPr>
  </w:style>
  <w:style w:type="character" w:customStyle="1" w:styleId="ListLabel118">
    <w:name w:val="ListLabel 118"/>
    <w:rsid w:val="00061879"/>
    <w:rPr>
      <w:rFonts w:cs="Courier New"/>
    </w:rPr>
  </w:style>
  <w:style w:type="character" w:customStyle="1" w:styleId="ListLabel119">
    <w:name w:val="ListLabel 119"/>
    <w:rsid w:val="00061879"/>
    <w:rPr>
      <w:rFonts w:cs="Wingdings"/>
    </w:rPr>
  </w:style>
  <w:style w:type="character" w:customStyle="1" w:styleId="ListLabel120">
    <w:name w:val="ListLabel 120"/>
    <w:rsid w:val="00061879"/>
    <w:rPr>
      <w:b w:val="0"/>
    </w:rPr>
  </w:style>
  <w:style w:type="character" w:customStyle="1" w:styleId="ListLabel121">
    <w:name w:val="ListLabel 121"/>
    <w:rsid w:val="00061879"/>
    <w:rPr>
      <w:b/>
      <w:i/>
    </w:rPr>
  </w:style>
  <w:style w:type="character" w:customStyle="1" w:styleId="ListLabel122">
    <w:name w:val="ListLabel 122"/>
    <w:rsid w:val="00061879"/>
    <w:rPr>
      <w:rFonts w:cs="Symbol"/>
    </w:rPr>
  </w:style>
  <w:style w:type="character" w:customStyle="1" w:styleId="ListLabel123">
    <w:name w:val="ListLabel 123"/>
    <w:rsid w:val="00061879"/>
    <w:rPr>
      <w:rFonts w:cs="Courier New"/>
    </w:rPr>
  </w:style>
  <w:style w:type="character" w:customStyle="1" w:styleId="ListLabel124">
    <w:name w:val="ListLabel 124"/>
    <w:rsid w:val="00061879"/>
    <w:rPr>
      <w:rFonts w:cs="Wingdings"/>
    </w:rPr>
  </w:style>
  <w:style w:type="character" w:customStyle="1" w:styleId="ListLabel125">
    <w:name w:val="ListLabel 125"/>
    <w:rsid w:val="00061879"/>
    <w:rPr>
      <w:b w:val="0"/>
    </w:rPr>
  </w:style>
  <w:style w:type="character" w:customStyle="1" w:styleId="ListLabel126">
    <w:name w:val="ListLabel 126"/>
    <w:rsid w:val="00061879"/>
    <w:rPr>
      <w:b/>
      <w:i/>
    </w:rPr>
  </w:style>
  <w:style w:type="character" w:customStyle="1" w:styleId="ListLabel127">
    <w:name w:val="ListLabel 127"/>
    <w:rsid w:val="00061879"/>
    <w:rPr>
      <w:rFonts w:cs="Symbol"/>
    </w:rPr>
  </w:style>
  <w:style w:type="character" w:customStyle="1" w:styleId="ListLabel128">
    <w:name w:val="ListLabel 128"/>
    <w:rsid w:val="00061879"/>
    <w:rPr>
      <w:rFonts w:cs="Courier New"/>
    </w:rPr>
  </w:style>
  <w:style w:type="character" w:customStyle="1" w:styleId="ListLabel129">
    <w:name w:val="ListLabel 129"/>
    <w:rsid w:val="00061879"/>
    <w:rPr>
      <w:rFonts w:cs="Wingdings"/>
    </w:rPr>
  </w:style>
  <w:style w:type="character" w:customStyle="1" w:styleId="ListLabel130">
    <w:name w:val="ListLabel 130"/>
    <w:rsid w:val="00061879"/>
    <w:rPr>
      <w:b w:val="0"/>
    </w:rPr>
  </w:style>
  <w:style w:type="character" w:customStyle="1" w:styleId="ListLabel131">
    <w:name w:val="ListLabel 131"/>
    <w:rsid w:val="00061879"/>
    <w:rPr>
      <w:b/>
      <w:i/>
    </w:rPr>
  </w:style>
  <w:style w:type="character" w:customStyle="1" w:styleId="ListLabel132">
    <w:name w:val="ListLabel 132"/>
    <w:rsid w:val="00061879"/>
    <w:rPr>
      <w:rFonts w:cs="Symbol"/>
    </w:rPr>
  </w:style>
  <w:style w:type="character" w:customStyle="1" w:styleId="ListLabel133">
    <w:name w:val="ListLabel 133"/>
    <w:rsid w:val="00061879"/>
    <w:rPr>
      <w:rFonts w:cs="Courier New"/>
    </w:rPr>
  </w:style>
  <w:style w:type="character" w:customStyle="1" w:styleId="ListLabel134">
    <w:name w:val="ListLabel 134"/>
    <w:rsid w:val="00061879"/>
    <w:rPr>
      <w:rFonts w:cs="Wingdings"/>
    </w:rPr>
  </w:style>
  <w:style w:type="character" w:customStyle="1" w:styleId="ListLabel135">
    <w:name w:val="ListLabel 135"/>
    <w:rsid w:val="00061879"/>
    <w:rPr>
      <w:b w:val="0"/>
    </w:rPr>
  </w:style>
  <w:style w:type="character" w:customStyle="1" w:styleId="ListLabel136">
    <w:name w:val="ListLabel 136"/>
    <w:rsid w:val="00061879"/>
    <w:rPr>
      <w:b/>
      <w:i/>
    </w:rPr>
  </w:style>
  <w:style w:type="character" w:customStyle="1" w:styleId="ListLabel137">
    <w:name w:val="ListLabel 137"/>
    <w:rsid w:val="00061879"/>
    <w:rPr>
      <w:rFonts w:cs="Symbol"/>
    </w:rPr>
  </w:style>
  <w:style w:type="character" w:customStyle="1" w:styleId="ListLabel138">
    <w:name w:val="ListLabel 138"/>
    <w:rsid w:val="00061879"/>
    <w:rPr>
      <w:rFonts w:cs="Courier New"/>
    </w:rPr>
  </w:style>
  <w:style w:type="character" w:customStyle="1" w:styleId="ListLabel139">
    <w:name w:val="ListLabel 139"/>
    <w:rsid w:val="00061879"/>
    <w:rPr>
      <w:rFonts w:cs="Wingdings"/>
    </w:rPr>
  </w:style>
  <w:style w:type="character" w:customStyle="1" w:styleId="ListLabel140">
    <w:name w:val="ListLabel 140"/>
    <w:rsid w:val="00061879"/>
    <w:rPr>
      <w:b w:val="0"/>
    </w:rPr>
  </w:style>
  <w:style w:type="character" w:customStyle="1" w:styleId="ListLabel141">
    <w:name w:val="ListLabel 141"/>
    <w:rsid w:val="00061879"/>
    <w:rPr>
      <w:b/>
      <w:i/>
    </w:rPr>
  </w:style>
  <w:style w:type="character" w:customStyle="1" w:styleId="ListLabel142">
    <w:name w:val="ListLabel 142"/>
    <w:rsid w:val="00061879"/>
    <w:rPr>
      <w:rFonts w:cs="Symbol"/>
    </w:rPr>
  </w:style>
  <w:style w:type="character" w:customStyle="1" w:styleId="ListLabel143">
    <w:name w:val="ListLabel 143"/>
    <w:rsid w:val="00061879"/>
    <w:rPr>
      <w:rFonts w:cs="Courier New"/>
    </w:rPr>
  </w:style>
  <w:style w:type="character" w:customStyle="1" w:styleId="ListLabel144">
    <w:name w:val="ListLabel 144"/>
    <w:rsid w:val="00061879"/>
    <w:rPr>
      <w:rFonts w:cs="Wingdings"/>
    </w:rPr>
  </w:style>
  <w:style w:type="character" w:customStyle="1" w:styleId="ListLabel145">
    <w:name w:val="ListLabel 145"/>
    <w:rsid w:val="00061879"/>
    <w:rPr>
      <w:b w:val="0"/>
    </w:rPr>
  </w:style>
  <w:style w:type="character" w:customStyle="1" w:styleId="ListLabel146">
    <w:name w:val="ListLabel 146"/>
    <w:rsid w:val="00061879"/>
    <w:rPr>
      <w:b/>
      <w:i/>
    </w:rPr>
  </w:style>
  <w:style w:type="character" w:customStyle="1" w:styleId="ListLabel147">
    <w:name w:val="ListLabel 147"/>
    <w:rsid w:val="00061879"/>
    <w:rPr>
      <w:rFonts w:cs="Symbol"/>
    </w:rPr>
  </w:style>
  <w:style w:type="character" w:customStyle="1" w:styleId="ListLabel148">
    <w:name w:val="ListLabel 148"/>
    <w:rsid w:val="00061879"/>
    <w:rPr>
      <w:rFonts w:cs="Courier New"/>
    </w:rPr>
  </w:style>
  <w:style w:type="character" w:customStyle="1" w:styleId="ListLabel149">
    <w:name w:val="ListLabel 149"/>
    <w:rsid w:val="00061879"/>
    <w:rPr>
      <w:rFonts w:cs="Wingdings"/>
    </w:rPr>
  </w:style>
  <w:style w:type="character" w:customStyle="1" w:styleId="ListLabel150">
    <w:name w:val="ListLabel 150"/>
    <w:rsid w:val="00061879"/>
    <w:rPr>
      <w:b w:val="0"/>
    </w:rPr>
  </w:style>
  <w:style w:type="character" w:customStyle="1" w:styleId="ListLabel151">
    <w:name w:val="ListLabel 151"/>
    <w:rsid w:val="00061879"/>
    <w:rPr>
      <w:b/>
      <w:i/>
    </w:rPr>
  </w:style>
  <w:style w:type="character" w:customStyle="1" w:styleId="ListLabel152">
    <w:name w:val="ListLabel 152"/>
    <w:rsid w:val="00061879"/>
    <w:rPr>
      <w:rFonts w:cs="Symbol"/>
    </w:rPr>
  </w:style>
  <w:style w:type="character" w:customStyle="1" w:styleId="ListLabel153">
    <w:name w:val="ListLabel 153"/>
    <w:rsid w:val="00061879"/>
    <w:rPr>
      <w:rFonts w:cs="Courier New"/>
    </w:rPr>
  </w:style>
  <w:style w:type="character" w:customStyle="1" w:styleId="ListLabel154">
    <w:name w:val="ListLabel 154"/>
    <w:rsid w:val="00061879"/>
    <w:rPr>
      <w:rFonts w:cs="Wingdings"/>
    </w:rPr>
  </w:style>
  <w:style w:type="character" w:customStyle="1" w:styleId="ListLabel155">
    <w:name w:val="ListLabel 155"/>
    <w:rsid w:val="00061879"/>
    <w:rPr>
      <w:b w:val="0"/>
    </w:rPr>
  </w:style>
  <w:style w:type="character" w:customStyle="1" w:styleId="ListLabel156">
    <w:name w:val="ListLabel 156"/>
    <w:rsid w:val="00061879"/>
    <w:rPr>
      <w:b/>
      <w:i/>
    </w:rPr>
  </w:style>
  <w:style w:type="character" w:customStyle="1" w:styleId="ListLabel157">
    <w:name w:val="ListLabel 157"/>
    <w:rsid w:val="00061879"/>
    <w:rPr>
      <w:rFonts w:cs="Symbol"/>
    </w:rPr>
  </w:style>
  <w:style w:type="character" w:customStyle="1" w:styleId="ListLabel158">
    <w:name w:val="ListLabel 158"/>
    <w:rsid w:val="00061879"/>
    <w:rPr>
      <w:rFonts w:cs="Courier New"/>
    </w:rPr>
  </w:style>
  <w:style w:type="character" w:customStyle="1" w:styleId="ListLabel159">
    <w:name w:val="ListLabel 159"/>
    <w:rsid w:val="00061879"/>
    <w:rPr>
      <w:rFonts w:cs="Wingdings"/>
    </w:rPr>
  </w:style>
  <w:style w:type="character" w:customStyle="1" w:styleId="ListLabel160">
    <w:name w:val="ListLabel 160"/>
    <w:rsid w:val="00061879"/>
    <w:rPr>
      <w:b w:val="0"/>
    </w:rPr>
  </w:style>
  <w:style w:type="character" w:customStyle="1" w:styleId="ListLabel161">
    <w:name w:val="ListLabel 161"/>
    <w:rsid w:val="00061879"/>
    <w:rPr>
      <w:b/>
      <w:i/>
    </w:rPr>
  </w:style>
  <w:style w:type="character" w:customStyle="1" w:styleId="ListLabel162">
    <w:name w:val="ListLabel 162"/>
    <w:rsid w:val="00061879"/>
    <w:rPr>
      <w:rFonts w:cs="Symbol"/>
    </w:rPr>
  </w:style>
  <w:style w:type="character" w:customStyle="1" w:styleId="ListLabel163">
    <w:name w:val="ListLabel 163"/>
    <w:rsid w:val="00061879"/>
    <w:rPr>
      <w:rFonts w:cs="Courier New"/>
    </w:rPr>
  </w:style>
  <w:style w:type="character" w:customStyle="1" w:styleId="ListLabel164">
    <w:name w:val="ListLabel 164"/>
    <w:rsid w:val="00061879"/>
    <w:rPr>
      <w:rFonts w:cs="Wingdings"/>
    </w:rPr>
  </w:style>
  <w:style w:type="character" w:customStyle="1" w:styleId="ListLabel165">
    <w:name w:val="ListLabel 165"/>
    <w:rsid w:val="00061879"/>
    <w:rPr>
      <w:b w:val="0"/>
    </w:rPr>
  </w:style>
  <w:style w:type="character" w:customStyle="1" w:styleId="ListLabel166">
    <w:name w:val="ListLabel 166"/>
    <w:rsid w:val="00061879"/>
    <w:rPr>
      <w:b/>
      <w:i/>
    </w:rPr>
  </w:style>
  <w:style w:type="character" w:customStyle="1" w:styleId="ListLabel167">
    <w:name w:val="ListLabel 167"/>
    <w:rsid w:val="00061879"/>
    <w:rPr>
      <w:rFonts w:cs="Symbol"/>
    </w:rPr>
  </w:style>
  <w:style w:type="character" w:customStyle="1" w:styleId="ListLabel168">
    <w:name w:val="ListLabel 168"/>
    <w:rsid w:val="00061879"/>
    <w:rPr>
      <w:rFonts w:cs="Courier New"/>
    </w:rPr>
  </w:style>
  <w:style w:type="character" w:customStyle="1" w:styleId="ListLabel169">
    <w:name w:val="ListLabel 169"/>
    <w:rsid w:val="00061879"/>
    <w:rPr>
      <w:rFonts w:cs="Wingdings"/>
    </w:rPr>
  </w:style>
  <w:style w:type="character" w:customStyle="1" w:styleId="ListLabel170">
    <w:name w:val="ListLabel 170"/>
    <w:rsid w:val="00061879"/>
    <w:rPr>
      <w:b w:val="0"/>
    </w:rPr>
  </w:style>
  <w:style w:type="character" w:customStyle="1" w:styleId="ListLabel171">
    <w:name w:val="ListLabel 171"/>
    <w:rsid w:val="00061879"/>
    <w:rPr>
      <w:b/>
      <w:i/>
    </w:rPr>
  </w:style>
  <w:style w:type="character" w:customStyle="1" w:styleId="ListLabel172">
    <w:name w:val="ListLabel 172"/>
    <w:rsid w:val="00061879"/>
    <w:rPr>
      <w:rFonts w:cs="Symbol"/>
    </w:rPr>
  </w:style>
  <w:style w:type="character" w:customStyle="1" w:styleId="ListLabel173">
    <w:name w:val="ListLabel 173"/>
    <w:rsid w:val="00061879"/>
    <w:rPr>
      <w:rFonts w:cs="Courier New"/>
    </w:rPr>
  </w:style>
  <w:style w:type="character" w:customStyle="1" w:styleId="ListLabel174">
    <w:name w:val="ListLabel 174"/>
    <w:rsid w:val="00061879"/>
    <w:rPr>
      <w:rFonts w:cs="Wingdings"/>
    </w:rPr>
  </w:style>
  <w:style w:type="character" w:customStyle="1" w:styleId="ListLabel175">
    <w:name w:val="ListLabel 175"/>
    <w:rsid w:val="00061879"/>
    <w:rPr>
      <w:b w:val="0"/>
    </w:rPr>
  </w:style>
  <w:style w:type="character" w:customStyle="1" w:styleId="ListLabel176">
    <w:name w:val="ListLabel 176"/>
    <w:rsid w:val="00061879"/>
    <w:rPr>
      <w:b/>
      <w:i/>
    </w:rPr>
  </w:style>
  <w:style w:type="character" w:customStyle="1" w:styleId="ListLabel177">
    <w:name w:val="ListLabel 177"/>
    <w:rsid w:val="00061879"/>
    <w:rPr>
      <w:rFonts w:cs="Symbol"/>
    </w:rPr>
  </w:style>
  <w:style w:type="character" w:customStyle="1" w:styleId="ListLabel178">
    <w:name w:val="ListLabel 178"/>
    <w:rsid w:val="00061879"/>
    <w:rPr>
      <w:rFonts w:cs="Courier New"/>
    </w:rPr>
  </w:style>
  <w:style w:type="character" w:customStyle="1" w:styleId="ListLabel179">
    <w:name w:val="ListLabel 179"/>
    <w:rsid w:val="00061879"/>
    <w:rPr>
      <w:rFonts w:cs="Wingdings"/>
    </w:rPr>
  </w:style>
  <w:style w:type="character" w:customStyle="1" w:styleId="ListLabel180">
    <w:name w:val="ListLabel 180"/>
    <w:rsid w:val="00061879"/>
    <w:rPr>
      <w:b w:val="0"/>
    </w:rPr>
  </w:style>
  <w:style w:type="character" w:customStyle="1" w:styleId="ListLabel181">
    <w:name w:val="ListLabel 181"/>
    <w:rsid w:val="00061879"/>
    <w:rPr>
      <w:b/>
      <w:i/>
    </w:rPr>
  </w:style>
  <w:style w:type="character" w:customStyle="1" w:styleId="ListLabel182">
    <w:name w:val="ListLabel 182"/>
    <w:rsid w:val="00061879"/>
    <w:rPr>
      <w:rFonts w:cs="Symbol"/>
    </w:rPr>
  </w:style>
  <w:style w:type="character" w:customStyle="1" w:styleId="ListLabel183">
    <w:name w:val="ListLabel 183"/>
    <w:rsid w:val="00061879"/>
    <w:rPr>
      <w:rFonts w:cs="Courier New"/>
    </w:rPr>
  </w:style>
  <w:style w:type="character" w:customStyle="1" w:styleId="ListLabel184">
    <w:name w:val="ListLabel 184"/>
    <w:rsid w:val="00061879"/>
    <w:rPr>
      <w:rFonts w:cs="Wingdings"/>
    </w:rPr>
  </w:style>
  <w:style w:type="character" w:customStyle="1" w:styleId="ListLabel185">
    <w:name w:val="ListLabel 185"/>
    <w:rsid w:val="00061879"/>
    <w:rPr>
      <w:b w:val="0"/>
    </w:rPr>
  </w:style>
  <w:style w:type="character" w:customStyle="1" w:styleId="ListLabel186">
    <w:name w:val="ListLabel 186"/>
    <w:rsid w:val="00061879"/>
    <w:rPr>
      <w:b/>
      <w:i/>
    </w:rPr>
  </w:style>
  <w:style w:type="character" w:customStyle="1" w:styleId="ListLabel187">
    <w:name w:val="ListLabel 187"/>
    <w:rsid w:val="00061879"/>
    <w:rPr>
      <w:rFonts w:cs="Symbol"/>
    </w:rPr>
  </w:style>
  <w:style w:type="character" w:customStyle="1" w:styleId="ListLabel188">
    <w:name w:val="ListLabel 188"/>
    <w:rsid w:val="00061879"/>
    <w:rPr>
      <w:rFonts w:cs="Courier New"/>
    </w:rPr>
  </w:style>
  <w:style w:type="character" w:customStyle="1" w:styleId="ListLabel189">
    <w:name w:val="ListLabel 189"/>
    <w:rsid w:val="00061879"/>
    <w:rPr>
      <w:rFonts w:cs="Wingdings"/>
    </w:rPr>
  </w:style>
  <w:style w:type="character" w:customStyle="1" w:styleId="ListLabel190">
    <w:name w:val="ListLabel 190"/>
    <w:rsid w:val="00061879"/>
    <w:rPr>
      <w:b w:val="0"/>
    </w:rPr>
  </w:style>
  <w:style w:type="character" w:customStyle="1" w:styleId="ListLabel191">
    <w:name w:val="ListLabel 191"/>
    <w:rsid w:val="00061879"/>
    <w:rPr>
      <w:b/>
      <w:i/>
    </w:rPr>
  </w:style>
  <w:style w:type="character" w:customStyle="1" w:styleId="ListLabel192">
    <w:name w:val="ListLabel 192"/>
    <w:rsid w:val="00061879"/>
    <w:rPr>
      <w:rFonts w:cs="Symbol"/>
    </w:rPr>
  </w:style>
  <w:style w:type="character" w:customStyle="1" w:styleId="ListLabel193">
    <w:name w:val="ListLabel 193"/>
    <w:rsid w:val="00061879"/>
    <w:rPr>
      <w:rFonts w:cs="Courier New"/>
    </w:rPr>
  </w:style>
  <w:style w:type="character" w:customStyle="1" w:styleId="ListLabel194">
    <w:name w:val="ListLabel 194"/>
    <w:rsid w:val="00061879"/>
    <w:rPr>
      <w:rFonts w:cs="Wingdings"/>
    </w:rPr>
  </w:style>
  <w:style w:type="character" w:customStyle="1" w:styleId="ListLabel195">
    <w:name w:val="ListLabel 195"/>
    <w:rsid w:val="00061879"/>
    <w:rPr>
      <w:b w:val="0"/>
    </w:rPr>
  </w:style>
  <w:style w:type="character" w:customStyle="1" w:styleId="ListLabel196">
    <w:name w:val="ListLabel 196"/>
    <w:rsid w:val="00061879"/>
    <w:rPr>
      <w:b/>
      <w:i/>
    </w:rPr>
  </w:style>
  <w:style w:type="character" w:customStyle="1" w:styleId="ListLabel197">
    <w:name w:val="ListLabel 197"/>
    <w:rsid w:val="00061879"/>
    <w:rPr>
      <w:rFonts w:cs="Symbol"/>
    </w:rPr>
  </w:style>
  <w:style w:type="character" w:customStyle="1" w:styleId="ListLabel198">
    <w:name w:val="ListLabel 198"/>
    <w:rsid w:val="00061879"/>
    <w:rPr>
      <w:rFonts w:cs="Courier New"/>
    </w:rPr>
  </w:style>
  <w:style w:type="character" w:customStyle="1" w:styleId="ListLabel199">
    <w:name w:val="ListLabel 199"/>
    <w:rsid w:val="00061879"/>
    <w:rPr>
      <w:rFonts w:cs="Wingdings"/>
    </w:rPr>
  </w:style>
  <w:style w:type="character" w:customStyle="1" w:styleId="ListLabel200">
    <w:name w:val="ListLabel 200"/>
    <w:rsid w:val="00061879"/>
    <w:rPr>
      <w:b w:val="0"/>
    </w:rPr>
  </w:style>
  <w:style w:type="character" w:customStyle="1" w:styleId="ListLabel201">
    <w:name w:val="ListLabel 201"/>
    <w:rsid w:val="00061879"/>
    <w:rPr>
      <w:rFonts w:cs="Symbol"/>
    </w:rPr>
  </w:style>
  <w:style w:type="character" w:customStyle="1" w:styleId="ListLabel202">
    <w:name w:val="ListLabel 202"/>
    <w:rsid w:val="00061879"/>
    <w:rPr>
      <w:rFonts w:cs="Courier New"/>
    </w:rPr>
  </w:style>
  <w:style w:type="character" w:customStyle="1" w:styleId="ListLabel203">
    <w:name w:val="ListLabel 203"/>
    <w:rsid w:val="00061879"/>
    <w:rPr>
      <w:rFonts w:cs="Wingdings"/>
    </w:rPr>
  </w:style>
  <w:style w:type="character" w:customStyle="1" w:styleId="ListLabel204">
    <w:name w:val="ListLabel 204"/>
    <w:rsid w:val="00061879"/>
    <w:rPr>
      <w:b w:val="0"/>
    </w:rPr>
  </w:style>
  <w:style w:type="character" w:customStyle="1" w:styleId="ListLabel205">
    <w:name w:val="ListLabel 205"/>
    <w:rsid w:val="00061879"/>
    <w:rPr>
      <w:rFonts w:cs="Symbol"/>
    </w:rPr>
  </w:style>
  <w:style w:type="character" w:customStyle="1" w:styleId="ListLabel206">
    <w:name w:val="ListLabel 206"/>
    <w:rsid w:val="00061879"/>
    <w:rPr>
      <w:rFonts w:cs="Courier New"/>
    </w:rPr>
  </w:style>
  <w:style w:type="character" w:customStyle="1" w:styleId="ListLabel207">
    <w:name w:val="ListLabel 207"/>
    <w:rsid w:val="00061879"/>
    <w:rPr>
      <w:rFonts w:cs="Wingdings"/>
    </w:rPr>
  </w:style>
  <w:style w:type="character" w:customStyle="1" w:styleId="ListLabel208">
    <w:name w:val="ListLabel 208"/>
    <w:rsid w:val="00061879"/>
    <w:rPr>
      <w:b w:val="0"/>
    </w:rPr>
  </w:style>
  <w:style w:type="character" w:customStyle="1" w:styleId="ListLabel209">
    <w:name w:val="ListLabel 209"/>
    <w:rsid w:val="00061879"/>
    <w:rPr>
      <w:rFonts w:cs="Symbol"/>
    </w:rPr>
  </w:style>
  <w:style w:type="character" w:customStyle="1" w:styleId="ListLabel210">
    <w:name w:val="ListLabel 210"/>
    <w:rsid w:val="00061879"/>
    <w:rPr>
      <w:rFonts w:cs="Courier New"/>
    </w:rPr>
  </w:style>
  <w:style w:type="character" w:customStyle="1" w:styleId="ListLabel211">
    <w:name w:val="ListLabel 211"/>
    <w:rsid w:val="00061879"/>
    <w:rPr>
      <w:rFonts w:cs="Wingdings"/>
    </w:rPr>
  </w:style>
  <w:style w:type="character" w:customStyle="1" w:styleId="ListLabel212">
    <w:name w:val="ListLabel 212"/>
    <w:rsid w:val="00061879"/>
    <w:rPr>
      <w:b w:val="0"/>
    </w:rPr>
  </w:style>
  <w:style w:type="character" w:customStyle="1" w:styleId="ListLabel213">
    <w:name w:val="ListLabel 213"/>
    <w:rsid w:val="00061879"/>
    <w:rPr>
      <w:rFonts w:cs="Symbol"/>
    </w:rPr>
  </w:style>
  <w:style w:type="character" w:customStyle="1" w:styleId="ListLabel214">
    <w:name w:val="ListLabel 214"/>
    <w:rsid w:val="00061879"/>
    <w:rPr>
      <w:rFonts w:cs="Courier New"/>
    </w:rPr>
  </w:style>
  <w:style w:type="character" w:customStyle="1" w:styleId="ListLabel215">
    <w:name w:val="ListLabel 215"/>
    <w:rsid w:val="00061879"/>
    <w:rPr>
      <w:rFonts w:cs="Wingdings"/>
    </w:rPr>
  </w:style>
  <w:style w:type="character" w:customStyle="1" w:styleId="ListLabel216">
    <w:name w:val="ListLabel 216"/>
    <w:rsid w:val="00061879"/>
    <w:rPr>
      <w:b w:val="0"/>
    </w:rPr>
  </w:style>
  <w:style w:type="character" w:customStyle="1" w:styleId="ListLabel217">
    <w:name w:val="ListLabel 217"/>
    <w:rsid w:val="00061879"/>
    <w:rPr>
      <w:rFonts w:cs="Symbol"/>
    </w:rPr>
  </w:style>
  <w:style w:type="character" w:customStyle="1" w:styleId="ListLabel218">
    <w:name w:val="ListLabel 218"/>
    <w:rsid w:val="00061879"/>
    <w:rPr>
      <w:rFonts w:cs="Courier New"/>
    </w:rPr>
  </w:style>
  <w:style w:type="character" w:customStyle="1" w:styleId="ListLabel219">
    <w:name w:val="ListLabel 219"/>
    <w:rsid w:val="00061879"/>
    <w:rPr>
      <w:rFonts w:cs="Wingdings"/>
    </w:rPr>
  </w:style>
  <w:style w:type="character" w:customStyle="1" w:styleId="ListLabel220">
    <w:name w:val="ListLabel 220"/>
    <w:rsid w:val="00061879"/>
    <w:rPr>
      <w:b w:val="0"/>
    </w:rPr>
  </w:style>
  <w:style w:type="character" w:customStyle="1" w:styleId="ListLabel221">
    <w:name w:val="ListLabel 221"/>
    <w:rsid w:val="00061879"/>
    <w:rPr>
      <w:rFonts w:cs="Symbol"/>
    </w:rPr>
  </w:style>
  <w:style w:type="character" w:customStyle="1" w:styleId="ListLabel222">
    <w:name w:val="ListLabel 222"/>
    <w:rsid w:val="00061879"/>
    <w:rPr>
      <w:rFonts w:cs="Courier New"/>
    </w:rPr>
  </w:style>
  <w:style w:type="character" w:customStyle="1" w:styleId="ListLabel223">
    <w:name w:val="ListLabel 223"/>
    <w:rsid w:val="00061879"/>
    <w:rPr>
      <w:rFonts w:cs="Wingdings"/>
    </w:rPr>
  </w:style>
  <w:style w:type="character" w:customStyle="1" w:styleId="ListLabel224">
    <w:name w:val="ListLabel 224"/>
    <w:rsid w:val="00061879"/>
    <w:rPr>
      <w:b w:val="0"/>
    </w:rPr>
  </w:style>
  <w:style w:type="character" w:customStyle="1" w:styleId="ListLabel225">
    <w:name w:val="ListLabel 225"/>
    <w:rsid w:val="00061879"/>
    <w:rPr>
      <w:rFonts w:cs="Symbol"/>
    </w:rPr>
  </w:style>
  <w:style w:type="character" w:customStyle="1" w:styleId="ListLabel226">
    <w:name w:val="ListLabel 226"/>
    <w:rsid w:val="00061879"/>
    <w:rPr>
      <w:rFonts w:cs="Courier New"/>
    </w:rPr>
  </w:style>
  <w:style w:type="character" w:customStyle="1" w:styleId="ListLabel227">
    <w:name w:val="ListLabel 227"/>
    <w:rsid w:val="00061879"/>
    <w:rPr>
      <w:rFonts w:cs="Wingdings"/>
    </w:rPr>
  </w:style>
  <w:style w:type="character" w:customStyle="1" w:styleId="ListLabel228">
    <w:name w:val="ListLabel 228"/>
    <w:rsid w:val="00061879"/>
    <w:rPr>
      <w:b w:val="0"/>
    </w:rPr>
  </w:style>
  <w:style w:type="character" w:customStyle="1" w:styleId="ListLabel229">
    <w:name w:val="ListLabel 229"/>
    <w:rsid w:val="00061879"/>
    <w:rPr>
      <w:rFonts w:cs="Symbol"/>
    </w:rPr>
  </w:style>
  <w:style w:type="character" w:customStyle="1" w:styleId="ListLabel230">
    <w:name w:val="ListLabel 230"/>
    <w:rsid w:val="00061879"/>
    <w:rPr>
      <w:rFonts w:cs="Courier New"/>
    </w:rPr>
  </w:style>
  <w:style w:type="character" w:customStyle="1" w:styleId="ListLabel231">
    <w:name w:val="ListLabel 231"/>
    <w:rsid w:val="00061879"/>
    <w:rPr>
      <w:rFonts w:cs="Wingdings"/>
    </w:rPr>
  </w:style>
  <w:style w:type="character" w:customStyle="1" w:styleId="ListLabel232">
    <w:name w:val="ListLabel 232"/>
    <w:rsid w:val="00061879"/>
    <w:rPr>
      <w:b w:val="0"/>
    </w:rPr>
  </w:style>
  <w:style w:type="character" w:customStyle="1" w:styleId="ListLabel233">
    <w:name w:val="ListLabel 233"/>
    <w:rsid w:val="00061879"/>
    <w:rPr>
      <w:rFonts w:cs="Symbol"/>
    </w:rPr>
  </w:style>
  <w:style w:type="character" w:customStyle="1" w:styleId="ListLabel234">
    <w:name w:val="ListLabel 234"/>
    <w:rsid w:val="00061879"/>
    <w:rPr>
      <w:rFonts w:cs="Courier New"/>
    </w:rPr>
  </w:style>
  <w:style w:type="character" w:customStyle="1" w:styleId="ListLabel235">
    <w:name w:val="ListLabel 235"/>
    <w:rsid w:val="00061879"/>
    <w:rPr>
      <w:rFonts w:cs="Wingdings"/>
    </w:rPr>
  </w:style>
  <w:style w:type="character" w:customStyle="1" w:styleId="ListLabel236">
    <w:name w:val="ListLabel 236"/>
    <w:rsid w:val="00061879"/>
    <w:rPr>
      <w:b w:val="0"/>
    </w:rPr>
  </w:style>
  <w:style w:type="character" w:customStyle="1" w:styleId="ListLabel237">
    <w:name w:val="ListLabel 237"/>
    <w:rsid w:val="00061879"/>
    <w:rPr>
      <w:rFonts w:cs="Symbol"/>
    </w:rPr>
  </w:style>
  <w:style w:type="character" w:customStyle="1" w:styleId="ListLabel238">
    <w:name w:val="ListLabel 238"/>
    <w:rsid w:val="00061879"/>
    <w:rPr>
      <w:rFonts w:cs="Courier New"/>
    </w:rPr>
  </w:style>
  <w:style w:type="character" w:customStyle="1" w:styleId="ListLabel239">
    <w:name w:val="ListLabel 239"/>
    <w:rsid w:val="00061879"/>
    <w:rPr>
      <w:rFonts w:cs="Wingdings"/>
    </w:rPr>
  </w:style>
  <w:style w:type="character" w:customStyle="1" w:styleId="ListLabel240">
    <w:name w:val="ListLabel 240"/>
    <w:rsid w:val="00061879"/>
    <w:rPr>
      <w:b w:val="0"/>
    </w:rPr>
  </w:style>
  <w:style w:type="character" w:customStyle="1" w:styleId="ListLabel241">
    <w:name w:val="ListLabel 241"/>
    <w:rsid w:val="00061879"/>
    <w:rPr>
      <w:rFonts w:cs="Symbol"/>
    </w:rPr>
  </w:style>
  <w:style w:type="character" w:customStyle="1" w:styleId="ListLabel242">
    <w:name w:val="ListLabel 242"/>
    <w:rsid w:val="00061879"/>
    <w:rPr>
      <w:rFonts w:cs="Courier New"/>
    </w:rPr>
  </w:style>
  <w:style w:type="character" w:customStyle="1" w:styleId="ListLabel243">
    <w:name w:val="ListLabel 243"/>
    <w:rsid w:val="00061879"/>
    <w:rPr>
      <w:rFonts w:cs="Wingdings"/>
    </w:rPr>
  </w:style>
  <w:style w:type="character" w:customStyle="1" w:styleId="ListLabel244">
    <w:name w:val="ListLabel 244"/>
    <w:rsid w:val="00061879"/>
    <w:rPr>
      <w:b w:val="0"/>
    </w:rPr>
  </w:style>
  <w:style w:type="character" w:customStyle="1" w:styleId="ListLabel245">
    <w:name w:val="ListLabel 245"/>
    <w:rsid w:val="00061879"/>
    <w:rPr>
      <w:rFonts w:cs="Symbol"/>
    </w:rPr>
  </w:style>
  <w:style w:type="character" w:customStyle="1" w:styleId="ListLabel246">
    <w:name w:val="ListLabel 246"/>
    <w:rsid w:val="00061879"/>
    <w:rPr>
      <w:rFonts w:cs="Courier New"/>
    </w:rPr>
  </w:style>
  <w:style w:type="character" w:customStyle="1" w:styleId="ListLabel247">
    <w:name w:val="ListLabel 247"/>
    <w:rsid w:val="00061879"/>
    <w:rPr>
      <w:rFonts w:cs="Wingdings"/>
    </w:rPr>
  </w:style>
  <w:style w:type="character" w:customStyle="1" w:styleId="ListLabel248">
    <w:name w:val="ListLabel 248"/>
    <w:rsid w:val="00061879"/>
    <w:rPr>
      <w:b w:val="0"/>
    </w:rPr>
  </w:style>
  <w:style w:type="character" w:customStyle="1" w:styleId="ListLabel249">
    <w:name w:val="ListLabel 249"/>
    <w:rsid w:val="00061879"/>
    <w:rPr>
      <w:rFonts w:cs="Symbol"/>
    </w:rPr>
  </w:style>
  <w:style w:type="character" w:customStyle="1" w:styleId="ListLabel250">
    <w:name w:val="ListLabel 250"/>
    <w:rsid w:val="00061879"/>
    <w:rPr>
      <w:rFonts w:cs="Courier New"/>
    </w:rPr>
  </w:style>
  <w:style w:type="character" w:customStyle="1" w:styleId="ListLabel251">
    <w:name w:val="ListLabel 251"/>
    <w:rsid w:val="00061879"/>
    <w:rPr>
      <w:rFonts w:cs="Wingdings"/>
    </w:rPr>
  </w:style>
  <w:style w:type="character" w:customStyle="1" w:styleId="ListLabel252">
    <w:name w:val="ListLabel 252"/>
    <w:rsid w:val="00061879"/>
    <w:rPr>
      <w:b w:val="0"/>
    </w:rPr>
  </w:style>
  <w:style w:type="character" w:customStyle="1" w:styleId="ListLabel253">
    <w:name w:val="ListLabel 253"/>
    <w:rsid w:val="00061879"/>
    <w:rPr>
      <w:rFonts w:cs="Symbol"/>
    </w:rPr>
  </w:style>
  <w:style w:type="character" w:customStyle="1" w:styleId="ListLabel254">
    <w:name w:val="ListLabel 254"/>
    <w:rsid w:val="00061879"/>
    <w:rPr>
      <w:rFonts w:cs="Courier New"/>
    </w:rPr>
  </w:style>
  <w:style w:type="character" w:customStyle="1" w:styleId="ListLabel255">
    <w:name w:val="ListLabel 255"/>
    <w:rsid w:val="00061879"/>
    <w:rPr>
      <w:rFonts w:cs="Wingdings"/>
    </w:rPr>
  </w:style>
  <w:style w:type="character" w:customStyle="1" w:styleId="ListLabel256">
    <w:name w:val="ListLabel 256"/>
    <w:rsid w:val="00061879"/>
    <w:rPr>
      <w:b w:val="0"/>
    </w:rPr>
  </w:style>
  <w:style w:type="character" w:customStyle="1" w:styleId="ListLabel257">
    <w:name w:val="ListLabel 257"/>
    <w:rsid w:val="00061879"/>
    <w:rPr>
      <w:rFonts w:cs="Symbol"/>
    </w:rPr>
  </w:style>
  <w:style w:type="character" w:customStyle="1" w:styleId="ListLabel258">
    <w:name w:val="ListLabel 258"/>
    <w:rsid w:val="00061879"/>
    <w:rPr>
      <w:rFonts w:cs="Courier New"/>
    </w:rPr>
  </w:style>
  <w:style w:type="character" w:customStyle="1" w:styleId="ListLabel259">
    <w:name w:val="ListLabel 259"/>
    <w:rsid w:val="00061879"/>
    <w:rPr>
      <w:rFonts w:cs="Wingdings"/>
    </w:rPr>
  </w:style>
  <w:style w:type="character" w:customStyle="1" w:styleId="ListLabel260">
    <w:name w:val="ListLabel 260"/>
    <w:rsid w:val="00061879"/>
    <w:rPr>
      <w:b w:val="0"/>
    </w:rPr>
  </w:style>
  <w:style w:type="character" w:customStyle="1" w:styleId="ListLabel261">
    <w:name w:val="ListLabel 261"/>
    <w:rsid w:val="00061879"/>
    <w:rPr>
      <w:rFonts w:cs="Symbol"/>
    </w:rPr>
  </w:style>
  <w:style w:type="character" w:customStyle="1" w:styleId="ListLabel262">
    <w:name w:val="ListLabel 262"/>
    <w:rsid w:val="00061879"/>
    <w:rPr>
      <w:rFonts w:cs="Courier New"/>
    </w:rPr>
  </w:style>
  <w:style w:type="character" w:customStyle="1" w:styleId="ListLabel263">
    <w:name w:val="ListLabel 263"/>
    <w:rsid w:val="00061879"/>
    <w:rPr>
      <w:rFonts w:cs="Wingdings"/>
    </w:rPr>
  </w:style>
  <w:style w:type="character" w:customStyle="1" w:styleId="ListLabel264">
    <w:name w:val="ListLabel 264"/>
    <w:rsid w:val="00061879"/>
    <w:rPr>
      <w:b w:val="0"/>
    </w:rPr>
  </w:style>
  <w:style w:type="character" w:customStyle="1" w:styleId="ListLabel265">
    <w:name w:val="ListLabel 265"/>
    <w:rsid w:val="00061879"/>
    <w:rPr>
      <w:rFonts w:cs="Symbol"/>
    </w:rPr>
  </w:style>
  <w:style w:type="character" w:customStyle="1" w:styleId="ListLabel266">
    <w:name w:val="ListLabel 266"/>
    <w:rsid w:val="00061879"/>
    <w:rPr>
      <w:rFonts w:cs="Courier New"/>
    </w:rPr>
  </w:style>
  <w:style w:type="character" w:customStyle="1" w:styleId="ListLabel267">
    <w:name w:val="ListLabel 267"/>
    <w:rsid w:val="00061879"/>
    <w:rPr>
      <w:rFonts w:cs="Wingdings"/>
    </w:rPr>
  </w:style>
  <w:style w:type="character" w:customStyle="1" w:styleId="ListLabel268">
    <w:name w:val="ListLabel 268"/>
    <w:rsid w:val="00061879"/>
    <w:rPr>
      <w:b w:val="0"/>
    </w:rPr>
  </w:style>
  <w:style w:type="character" w:customStyle="1" w:styleId="ListLabel269">
    <w:name w:val="ListLabel 269"/>
    <w:rsid w:val="00061879"/>
    <w:rPr>
      <w:rFonts w:cs="Symbol"/>
    </w:rPr>
  </w:style>
  <w:style w:type="character" w:customStyle="1" w:styleId="ListLabel270">
    <w:name w:val="ListLabel 270"/>
    <w:rsid w:val="00061879"/>
    <w:rPr>
      <w:rFonts w:cs="Courier New"/>
    </w:rPr>
  </w:style>
  <w:style w:type="character" w:customStyle="1" w:styleId="ListLabel271">
    <w:name w:val="ListLabel 271"/>
    <w:rsid w:val="00061879"/>
    <w:rPr>
      <w:rFonts w:cs="Wingdings"/>
    </w:rPr>
  </w:style>
  <w:style w:type="character" w:customStyle="1" w:styleId="ListLabel272">
    <w:name w:val="ListLabel 272"/>
    <w:rsid w:val="00061879"/>
    <w:rPr>
      <w:b w:val="0"/>
    </w:rPr>
  </w:style>
  <w:style w:type="character" w:customStyle="1" w:styleId="ListLabel273">
    <w:name w:val="ListLabel 273"/>
    <w:rsid w:val="00061879"/>
    <w:rPr>
      <w:rFonts w:cs="Symbol"/>
    </w:rPr>
  </w:style>
  <w:style w:type="character" w:customStyle="1" w:styleId="ListLabel274">
    <w:name w:val="ListLabel 274"/>
    <w:rsid w:val="00061879"/>
    <w:rPr>
      <w:rFonts w:cs="Courier New"/>
    </w:rPr>
  </w:style>
  <w:style w:type="character" w:customStyle="1" w:styleId="ListLabel275">
    <w:name w:val="ListLabel 275"/>
    <w:rsid w:val="00061879"/>
    <w:rPr>
      <w:rFonts w:cs="Wingdings"/>
    </w:rPr>
  </w:style>
  <w:style w:type="character" w:customStyle="1" w:styleId="ListLabel276">
    <w:name w:val="ListLabel 276"/>
    <w:rsid w:val="00061879"/>
    <w:rPr>
      <w:b w:val="0"/>
    </w:rPr>
  </w:style>
  <w:style w:type="character" w:customStyle="1" w:styleId="ListLabel277">
    <w:name w:val="ListLabel 277"/>
    <w:rsid w:val="00061879"/>
    <w:rPr>
      <w:rFonts w:cs="Symbol"/>
    </w:rPr>
  </w:style>
  <w:style w:type="character" w:customStyle="1" w:styleId="ListLabel278">
    <w:name w:val="ListLabel 278"/>
    <w:rsid w:val="00061879"/>
    <w:rPr>
      <w:rFonts w:cs="Courier New"/>
    </w:rPr>
  </w:style>
  <w:style w:type="character" w:customStyle="1" w:styleId="ListLabel279">
    <w:name w:val="ListLabel 279"/>
    <w:rsid w:val="00061879"/>
    <w:rPr>
      <w:rFonts w:cs="Wingdings"/>
    </w:rPr>
  </w:style>
  <w:style w:type="character" w:customStyle="1" w:styleId="ListLabel280">
    <w:name w:val="ListLabel 280"/>
    <w:rsid w:val="00061879"/>
    <w:rPr>
      <w:b w:val="0"/>
    </w:rPr>
  </w:style>
  <w:style w:type="character" w:customStyle="1" w:styleId="ListLabel281">
    <w:name w:val="ListLabel 281"/>
    <w:rsid w:val="00061879"/>
    <w:rPr>
      <w:rFonts w:cs="Symbol"/>
    </w:rPr>
  </w:style>
  <w:style w:type="character" w:customStyle="1" w:styleId="ListLabel282">
    <w:name w:val="ListLabel 282"/>
    <w:rsid w:val="00061879"/>
    <w:rPr>
      <w:rFonts w:cs="Courier New"/>
    </w:rPr>
  </w:style>
  <w:style w:type="character" w:customStyle="1" w:styleId="ListLabel283">
    <w:name w:val="ListLabel 283"/>
    <w:rsid w:val="00061879"/>
    <w:rPr>
      <w:rFonts w:cs="Wingdings"/>
    </w:rPr>
  </w:style>
  <w:style w:type="character" w:customStyle="1" w:styleId="ListLabel284">
    <w:name w:val="ListLabel 284"/>
    <w:rsid w:val="00061879"/>
    <w:rPr>
      <w:b w:val="0"/>
    </w:rPr>
  </w:style>
  <w:style w:type="character" w:customStyle="1" w:styleId="ListLabel285">
    <w:name w:val="ListLabel 285"/>
    <w:rsid w:val="00061879"/>
    <w:rPr>
      <w:rFonts w:cs="Symbol"/>
    </w:rPr>
  </w:style>
  <w:style w:type="character" w:customStyle="1" w:styleId="ListLabel286">
    <w:name w:val="ListLabel 286"/>
    <w:rsid w:val="00061879"/>
    <w:rPr>
      <w:rFonts w:cs="Courier New"/>
    </w:rPr>
  </w:style>
  <w:style w:type="character" w:customStyle="1" w:styleId="ListLabel287">
    <w:name w:val="ListLabel 287"/>
    <w:rsid w:val="00061879"/>
    <w:rPr>
      <w:rFonts w:cs="Wingdings"/>
    </w:rPr>
  </w:style>
  <w:style w:type="character" w:customStyle="1" w:styleId="ListLabel288">
    <w:name w:val="ListLabel 288"/>
    <w:rsid w:val="00061879"/>
    <w:rPr>
      <w:b w:val="0"/>
    </w:rPr>
  </w:style>
  <w:style w:type="character" w:customStyle="1" w:styleId="ListLabel289">
    <w:name w:val="ListLabel 289"/>
    <w:rsid w:val="00061879"/>
    <w:rPr>
      <w:rFonts w:cs="Symbol"/>
    </w:rPr>
  </w:style>
  <w:style w:type="character" w:customStyle="1" w:styleId="ListLabel290">
    <w:name w:val="ListLabel 290"/>
    <w:rsid w:val="00061879"/>
    <w:rPr>
      <w:rFonts w:cs="Courier New"/>
    </w:rPr>
  </w:style>
  <w:style w:type="character" w:customStyle="1" w:styleId="ListLabel291">
    <w:name w:val="ListLabel 291"/>
    <w:rsid w:val="00061879"/>
    <w:rPr>
      <w:rFonts w:cs="Wingdings"/>
    </w:rPr>
  </w:style>
  <w:style w:type="character" w:customStyle="1" w:styleId="ListLabel292">
    <w:name w:val="ListLabel 292"/>
    <w:rsid w:val="00061879"/>
    <w:rPr>
      <w:b w:val="0"/>
    </w:rPr>
  </w:style>
  <w:style w:type="character" w:customStyle="1" w:styleId="ListLabel293">
    <w:name w:val="ListLabel 293"/>
    <w:rsid w:val="00061879"/>
    <w:rPr>
      <w:rFonts w:cs="Symbol"/>
    </w:rPr>
  </w:style>
  <w:style w:type="character" w:customStyle="1" w:styleId="ListLabel294">
    <w:name w:val="ListLabel 294"/>
    <w:rsid w:val="00061879"/>
    <w:rPr>
      <w:rFonts w:cs="Courier New"/>
    </w:rPr>
  </w:style>
  <w:style w:type="character" w:customStyle="1" w:styleId="ListLabel295">
    <w:name w:val="ListLabel 295"/>
    <w:rsid w:val="00061879"/>
    <w:rPr>
      <w:rFonts w:cs="Wingdings"/>
    </w:rPr>
  </w:style>
  <w:style w:type="character" w:customStyle="1" w:styleId="ListLabel296">
    <w:name w:val="ListLabel 296"/>
    <w:rsid w:val="00061879"/>
    <w:rPr>
      <w:b w:val="0"/>
    </w:rPr>
  </w:style>
  <w:style w:type="character" w:customStyle="1" w:styleId="ListLabel297">
    <w:name w:val="ListLabel 297"/>
    <w:rsid w:val="00061879"/>
    <w:rPr>
      <w:rFonts w:cs="Symbol"/>
    </w:rPr>
  </w:style>
  <w:style w:type="character" w:customStyle="1" w:styleId="ListLabel298">
    <w:name w:val="ListLabel 298"/>
    <w:rsid w:val="00061879"/>
    <w:rPr>
      <w:rFonts w:cs="Courier New"/>
    </w:rPr>
  </w:style>
  <w:style w:type="character" w:customStyle="1" w:styleId="ListLabel299">
    <w:name w:val="ListLabel 299"/>
    <w:rsid w:val="00061879"/>
    <w:rPr>
      <w:rFonts w:cs="Wingdings"/>
    </w:rPr>
  </w:style>
  <w:style w:type="character" w:customStyle="1" w:styleId="ListLabel300">
    <w:name w:val="ListLabel 300"/>
    <w:rsid w:val="00061879"/>
    <w:rPr>
      <w:b w:val="0"/>
    </w:rPr>
  </w:style>
  <w:style w:type="character" w:customStyle="1" w:styleId="ListLabel301">
    <w:name w:val="ListLabel 301"/>
    <w:rsid w:val="00061879"/>
    <w:rPr>
      <w:rFonts w:cs="Symbol"/>
    </w:rPr>
  </w:style>
  <w:style w:type="character" w:customStyle="1" w:styleId="ListLabel302">
    <w:name w:val="ListLabel 302"/>
    <w:rsid w:val="00061879"/>
    <w:rPr>
      <w:rFonts w:cs="Courier New"/>
    </w:rPr>
  </w:style>
  <w:style w:type="character" w:customStyle="1" w:styleId="ListLabel303">
    <w:name w:val="ListLabel 303"/>
    <w:rsid w:val="00061879"/>
    <w:rPr>
      <w:rFonts w:cs="Wingdings"/>
    </w:rPr>
  </w:style>
  <w:style w:type="character" w:customStyle="1" w:styleId="ListLabel304">
    <w:name w:val="ListLabel 304"/>
    <w:rsid w:val="00061879"/>
    <w:rPr>
      <w:b w:val="0"/>
    </w:rPr>
  </w:style>
  <w:style w:type="character" w:customStyle="1" w:styleId="ListLabel305">
    <w:name w:val="ListLabel 305"/>
    <w:rsid w:val="00061879"/>
    <w:rPr>
      <w:rFonts w:cs="Symbol"/>
    </w:rPr>
  </w:style>
  <w:style w:type="character" w:customStyle="1" w:styleId="ListLabel306">
    <w:name w:val="ListLabel 306"/>
    <w:rsid w:val="00061879"/>
    <w:rPr>
      <w:rFonts w:cs="Courier New"/>
    </w:rPr>
  </w:style>
  <w:style w:type="character" w:customStyle="1" w:styleId="ListLabel307">
    <w:name w:val="ListLabel 307"/>
    <w:rsid w:val="00061879"/>
    <w:rPr>
      <w:rFonts w:cs="Wingdings"/>
    </w:rPr>
  </w:style>
  <w:style w:type="character" w:customStyle="1" w:styleId="ListLabel308">
    <w:name w:val="ListLabel 308"/>
    <w:rsid w:val="00061879"/>
    <w:rPr>
      <w:b w:val="0"/>
    </w:rPr>
  </w:style>
  <w:style w:type="character" w:customStyle="1" w:styleId="ListLabel309">
    <w:name w:val="ListLabel 309"/>
    <w:rsid w:val="00061879"/>
    <w:rPr>
      <w:rFonts w:cs="Symbol"/>
    </w:rPr>
  </w:style>
  <w:style w:type="character" w:customStyle="1" w:styleId="ListLabel310">
    <w:name w:val="ListLabel 310"/>
    <w:rsid w:val="00061879"/>
    <w:rPr>
      <w:rFonts w:cs="Courier New"/>
    </w:rPr>
  </w:style>
  <w:style w:type="character" w:customStyle="1" w:styleId="ListLabel311">
    <w:name w:val="ListLabel 311"/>
    <w:rsid w:val="00061879"/>
    <w:rPr>
      <w:rFonts w:cs="Wingdings"/>
    </w:rPr>
  </w:style>
  <w:style w:type="character" w:customStyle="1" w:styleId="ListLabel312">
    <w:name w:val="ListLabel 312"/>
    <w:rsid w:val="00061879"/>
    <w:rPr>
      <w:b w:val="0"/>
    </w:rPr>
  </w:style>
  <w:style w:type="character" w:customStyle="1" w:styleId="ListLabel313">
    <w:name w:val="ListLabel 313"/>
    <w:rsid w:val="00061879"/>
    <w:rPr>
      <w:rFonts w:cs="Symbol"/>
    </w:rPr>
  </w:style>
  <w:style w:type="character" w:customStyle="1" w:styleId="ListLabel314">
    <w:name w:val="ListLabel 314"/>
    <w:rsid w:val="00061879"/>
    <w:rPr>
      <w:rFonts w:cs="Courier New"/>
    </w:rPr>
  </w:style>
  <w:style w:type="character" w:customStyle="1" w:styleId="ListLabel315">
    <w:name w:val="ListLabel 315"/>
    <w:rsid w:val="00061879"/>
    <w:rPr>
      <w:rFonts w:cs="Wingdings"/>
    </w:rPr>
  </w:style>
  <w:style w:type="character" w:customStyle="1" w:styleId="ListLabel316">
    <w:name w:val="ListLabel 316"/>
    <w:rsid w:val="00061879"/>
    <w:rPr>
      <w:b w:val="0"/>
    </w:rPr>
  </w:style>
  <w:style w:type="character" w:customStyle="1" w:styleId="ListLabel317">
    <w:name w:val="ListLabel 317"/>
    <w:rsid w:val="00061879"/>
    <w:rPr>
      <w:rFonts w:cs="Symbol"/>
    </w:rPr>
  </w:style>
  <w:style w:type="character" w:customStyle="1" w:styleId="ListLabel318">
    <w:name w:val="ListLabel 318"/>
    <w:rsid w:val="00061879"/>
    <w:rPr>
      <w:rFonts w:cs="Courier New"/>
    </w:rPr>
  </w:style>
  <w:style w:type="character" w:customStyle="1" w:styleId="ListLabel319">
    <w:name w:val="ListLabel 319"/>
    <w:rsid w:val="00061879"/>
    <w:rPr>
      <w:rFonts w:cs="Wingdings"/>
    </w:rPr>
  </w:style>
  <w:style w:type="character" w:customStyle="1" w:styleId="ListLabel320">
    <w:name w:val="ListLabel 320"/>
    <w:rsid w:val="00061879"/>
    <w:rPr>
      <w:b w:val="0"/>
    </w:rPr>
  </w:style>
  <w:style w:type="character" w:customStyle="1" w:styleId="ListLabel321">
    <w:name w:val="ListLabel 321"/>
    <w:rsid w:val="00061879"/>
    <w:rPr>
      <w:rFonts w:cs="Symbol"/>
    </w:rPr>
  </w:style>
  <w:style w:type="character" w:customStyle="1" w:styleId="ListLabel322">
    <w:name w:val="ListLabel 322"/>
    <w:rsid w:val="00061879"/>
    <w:rPr>
      <w:rFonts w:cs="Courier New"/>
    </w:rPr>
  </w:style>
  <w:style w:type="character" w:customStyle="1" w:styleId="ListLabel323">
    <w:name w:val="ListLabel 323"/>
    <w:rsid w:val="00061879"/>
    <w:rPr>
      <w:rFonts w:cs="Wingdings"/>
    </w:rPr>
  </w:style>
  <w:style w:type="character" w:customStyle="1" w:styleId="ListLabel324">
    <w:name w:val="ListLabel 324"/>
    <w:rsid w:val="00061879"/>
    <w:rPr>
      <w:b w:val="0"/>
    </w:rPr>
  </w:style>
  <w:style w:type="character" w:customStyle="1" w:styleId="ListLabel325">
    <w:name w:val="ListLabel 325"/>
    <w:rsid w:val="00061879"/>
    <w:rPr>
      <w:rFonts w:cs="Symbol"/>
    </w:rPr>
  </w:style>
  <w:style w:type="character" w:customStyle="1" w:styleId="ListLabel326">
    <w:name w:val="ListLabel 326"/>
    <w:rsid w:val="00061879"/>
    <w:rPr>
      <w:rFonts w:cs="Courier New"/>
    </w:rPr>
  </w:style>
  <w:style w:type="character" w:customStyle="1" w:styleId="ListLabel327">
    <w:name w:val="ListLabel 327"/>
    <w:rsid w:val="00061879"/>
    <w:rPr>
      <w:rFonts w:cs="Wingdings"/>
    </w:rPr>
  </w:style>
  <w:style w:type="character" w:customStyle="1" w:styleId="ListLabel328">
    <w:name w:val="ListLabel 328"/>
    <w:rsid w:val="00061879"/>
    <w:rPr>
      <w:b w:val="0"/>
    </w:rPr>
  </w:style>
  <w:style w:type="character" w:customStyle="1" w:styleId="ListLabel329">
    <w:name w:val="ListLabel 329"/>
    <w:rsid w:val="00061879"/>
    <w:rPr>
      <w:rFonts w:cs="Symbol"/>
    </w:rPr>
  </w:style>
  <w:style w:type="character" w:customStyle="1" w:styleId="ListLabel330">
    <w:name w:val="ListLabel 330"/>
    <w:rsid w:val="00061879"/>
    <w:rPr>
      <w:rFonts w:cs="Courier New"/>
    </w:rPr>
  </w:style>
  <w:style w:type="character" w:customStyle="1" w:styleId="ListLabel331">
    <w:name w:val="ListLabel 331"/>
    <w:rsid w:val="00061879"/>
    <w:rPr>
      <w:rFonts w:cs="Wingdings"/>
    </w:rPr>
  </w:style>
  <w:style w:type="character" w:customStyle="1" w:styleId="ListLabel332">
    <w:name w:val="ListLabel 332"/>
    <w:rsid w:val="00061879"/>
    <w:rPr>
      <w:b w:val="0"/>
    </w:rPr>
  </w:style>
  <w:style w:type="character" w:customStyle="1" w:styleId="ListLabel333">
    <w:name w:val="ListLabel 333"/>
    <w:rsid w:val="00061879"/>
    <w:rPr>
      <w:rFonts w:cs="Symbol"/>
    </w:rPr>
  </w:style>
  <w:style w:type="character" w:customStyle="1" w:styleId="ListLabel334">
    <w:name w:val="ListLabel 334"/>
    <w:rsid w:val="00061879"/>
    <w:rPr>
      <w:rFonts w:cs="Courier New"/>
    </w:rPr>
  </w:style>
  <w:style w:type="character" w:customStyle="1" w:styleId="ListLabel335">
    <w:name w:val="ListLabel 335"/>
    <w:rsid w:val="00061879"/>
    <w:rPr>
      <w:rFonts w:cs="Wingdings"/>
    </w:rPr>
  </w:style>
  <w:style w:type="character" w:customStyle="1" w:styleId="ListLabel336">
    <w:name w:val="ListLabel 336"/>
    <w:rsid w:val="00061879"/>
    <w:rPr>
      <w:b w:val="0"/>
    </w:rPr>
  </w:style>
  <w:style w:type="character" w:customStyle="1" w:styleId="ListLabel337">
    <w:name w:val="ListLabel 337"/>
    <w:rsid w:val="00061879"/>
    <w:rPr>
      <w:rFonts w:cs="Symbol"/>
    </w:rPr>
  </w:style>
  <w:style w:type="character" w:customStyle="1" w:styleId="ListLabel338">
    <w:name w:val="ListLabel 338"/>
    <w:rsid w:val="00061879"/>
    <w:rPr>
      <w:rFonts w:cs="Courier New"/>
    </w:rPr>
  </w:style>
  <w:style w:type="character" w:customStyle="1" w:styleId="ListLabel339">
    <w:name w:val="ListLabel 339"/>
    <w:rsid w:val="00061879"/>
    <w:rPr>
      <w:rFonts w:cs="Wingdings"/>
    </w:rPr>
  </w:style>
  <w:style w:type="character" w:customStyle="1" w:styleId="ListLabel340">
    <w:name w:val="ListLabel 340"/>
    <w:rsid w:val="00061879"/>
    <w:rPr>
      <w:b w:val="0"/>
    </w:rPr>
  </w:style>
  <w:style w:type="character" w:customStyle="1" w:styleId="ListLabel341">
    <w:name w:val="ListLabel 341"/>
    <w:rsid w:val="00061879"/>
    <w:rPr>
      <w:rFonts w:cs="Symbol"/>
    </w:rPr>
  </w:style>
  <w:style w:type="character" w:customStyle="1" w:styleId="ListLabel342">
    <w:name w:val="ListLabel 342"/>
    <w:rsid w:val="00061879"/>
    <w:rPr>
      <w:rFonts w:cs="Courier New"/>
    </w:rPr>
  </w:style>
  <w:style w:type="character" w:customStyle="1" w:styleId="ListLabel343">
    <w:name w:val="ListLabel 343"/>
    <w:rsid w:val="00061879"/>
    <w:rPr>
      <w:rFonts w:cs="Wingdings"/>
    </w:rPr>
  </w:style>
  <w:style w:type="character" w:customStyle="1" w:styleId="ListLabel344">
    <w:name w:val="ListLabel 344"/>
    <w:rsid w:val="00061879"/>
    <w:rPr>
      <w:b w:val="0"/>
    </w:rPr>
  </w:style>
  <w:style w:type="character" w:customStyle="1" w:styleId="ListLabel345">
    <w:name w:val="ListLabel 345"/>
    <w:rsid w:val="00061879"/>
    <w:rPr>
      <w:rFonts w:cs="Symbol"/>
    </w:rPr>
  </w:style>
  <w:style w:type="character" w:customStyle="1" w:styleId="ListLabel346">
    <w:name w:val="ListLabel 346"/>
    <w:rsid w:val="00061879"/>
    <w:rPr>
      <w:rFonts w:cs="Courier New"/>
    </w:rPr>
  </w:style>
  <w:style w:type="character" w:customStyle="1" w:styleId="ListLabel347">
    <w:name w:val="ListLabel 347"/>
    <w:rsid w:val="00061879"/>
    <w:rPr>
      <w:rFonts w:cs="Wingdings"/>
    </w:rPr>
  </w:style>
  <w:style w:type="character" w:customStyle="1" w:styleId="ListLabel348">
    <w:name w:val="ListLabel 348"/>
    <w:rsid w:val="00061879"/>
    <w:rPr>
      <w:b w:val="0"/>
    </w:rPr>
  </w:style>
  <w:style w:type="character" w:customStyle="1" w:styleId="ListLabel349">
    <w:name w:val="ListLabel 349"/>
    <w:rsid w:val="00061879"/>
    <w:rPr>
      <w:rFonts w:cs="Symbol"/>
    </w:rPr>
  </w:style>
  <w:style w:type="character" w:customStyle="1" w:styleId="ListLabel350">
    <w:name w:val="ListLabel 350"/>
    <w:rsid w:val="00061879"/>
    <w:rPr>
      <w:rFonts w:cs="Courier New"/>
    </w:rPr>
  </w:style>
  <w:style w:type="character" w:customStyle="1" w:styleId="ListLabel351">
    <w:name w:val="ListLabel 351"/>
    <w:rsid w:val="00061879"/>
    <w:rPr>
      <w:rFonts w:cs="Wingdings"/>
    </w:rPr>
  </w:style>
  <w:style w:type="character" w:customStyle="1" w:styleId="ListLabel352">
    <w:name w:val="ListLabel 352"/>
    <w:rsid w:val="00061879"/>
    <w:rPr>
      <w:b w:val="0"/>
    </w:rPr>
  </w:style>
  <w:style w:type="character" w:customStyle="1" w:styleId="ListLabel353">
    <w:name w:val="ListLabel 353"/>
    <w:rsid w:val="00061879"/>
    <w:rPr>
      <w:rFonts w:cs="Symbol"/>
    </w:rPr>
  </w:style>
  <w:style w:type="character" w:customStyle="1" w:styleId="ListLabel354">
    <w:name w:val="ListLabel 354"/>
    <w:rsid w:val="00061879"/>
    <w:rPr>
      <w:rFonts w:cs="Courier New"/>
    </w:rPr>
  </w:style>
  <w:style w:type="character" w:customStyle="1" w:styleId="ListLabel355">
    <w:name w:val="ListLabel 355"/>
    <w:rsid w:val="00061879"/>
    <w:rPr>
      <w:rFonts w:cs="Wingdings"/>
    </w:rPr>
  </w:style>
  <w:style w:type="character" w:customStyle="1" w:styleId="ListLabel356">
    <w:name w:val="ListLabel 356"/>
    <w:rsid w:val="00061879"/>
    <w:rPr>
      <w:b w:val="0"/>
    </w:rPr>
  </w:style>
  <w:style w:type="character" w:customStyle="1" w:styleId="ListLabel357">
    <w:name w:val="ListLabel 357"/>
    <w:rsid w:val="00061879"/>
    <w:rPr>
      <w:rFonts w:cs="Symbol"/>
    </w:rPr>
  </w:style>
  <w:style w:type="character" w:customStyle="1" w:styleId="ListLabel358">
    <w:name w:val="ListLabel 358"/>
    <w:rsid w:val="00061879"/>
    <w:rPr>
      <w:rFonts w:cs="Courier New"/>
    </w:rPr>
  </w:style>
  <w:style w:type="character" w:customStyle="1" w:styleId="ListLabel359">
    <w:name w:val="ListLabel 359"/>
    <w:rsid w:val="00061879"/>
    <w:rPr>
      <w:rFonts w:cs="Wingdings"/>
    </w:rPr>
  </w:style>
  <w:style w:type="character" w:customStyle="1" w:styleId="ListLabel360">
    <w:name w:val="ListLabel 360"/>
    <w:rsid w:val="00061879"/>
    <w:rPr>
      <w:b w:val="0"/>
    </w:rPr>
  </w:style>
  <w:style w:type="character" w:customStyle="1" w:styleId="ListLabel361">
    <w:name w:val="ListLabel 361"/>
    <w:rsid w:val="00061879"/>
    <w:rPr>
      <w:rFonts w:cs="Symbol"/>
    </w:rPr>
  </w:style>
  <w:style w:type="character" w:customStyle="1" w:styleId="ListLabel362">
    <w:name w:val="ListLabel 362"/>
    <w:rsid w:val="00061879"/>
    <w:rPr>
      <w:rFonts w:cs="Courier New"/>
    </w:rPr>
  </w:style>
  <w:style w:type="character" w:customStyle="1" w:styleId="ListLabel363">
    <w:name w:val="ListLabel 363"/>
    <w:rsid w:val="00061879"/>
    <w:rPr>
      <w:rFonts w:cs="Wingdings"/>
    </w:rPr>
  </w:style>
  <w:style w:type="character" w:customStyle="1" w:styleId="ListLabel364">
    <w:name w:val="ListLabel 364"/>
    <w:rsid w:val="00061879"/>
    <w:rPr>
      <w:b w:val="0"/>
    </w:rPr>
  </w:style>
  <w:style w:type="character" w:customStyle="1" w:styleId="ListLabel365">
    <w:name w:val="ListLabel 365"/>
    <w:rsid w:val="00061879"/>
    <w:rPr>
      <w:rFonts w:cs="Symbol"/>
    </w:rPr>
  </w:style>
  <w:style w:type="character" w:customStyle="1" w:styleId="ListLabel366">
    <w:name w:val="ListLabel 366"/>
    <w:rsid w:val="00061879"/>
    <w:rPr>
      <w:rFonts w:cs="Courier New"/>
    </w:rPr>
  </w:style>
  <w:style w:type="character" w:customStyle="1" w:styleId="ListLabel367">
    <w:name w:val="ListLabel 367"/>
    <w:rsid w:val="00061879"/>
    <w:rPr>
      <w:rFonts w:cs="Wingdings"/>
    </w:rPr>
  </w:style>
  <w:style w:type="character" w:customStyle="1" w:styleId="ListLabel368">
    <w:name w:val="ListLabel 368"/>
    <w:rsid w:val="00061879"/>
    <w:rPr>
      <w:b w:val="0"/>
    </w:rPr>
  </w:style>
  <w:style w:type="character" w:customStyle="1" w:styleId="ListLabel369">
    <w:name w:val="ListLabel 369"/>
    <w:rsid w:val="00061879"/>
    <w:rPr>
      <w:rFonts w:cs="Symbol"/>
    </w:rPr>
  </w:style>
  <w:style w:type="character" w:customStyle="1" w:styleId="ListLabel370">
    <w:name w:val="ListLabel 370"/>
    <w:rsid w:val="00061879"/>
    <w:rPr>
      <w:rFonts w:cs="Courier New"/>
    </w:rPr>
  </w:style>
  <w:style w:type="character" w:customStyle="1" w:styleId="ListLabel371">
    <w:name w:val="ListLabel 371"/>
    <w:rsid w:val="00061879"/>
    <w:rPr>
      <w:rFonts w:cs="Wingdings"/>
    </w:rPr>
  </w:style>
  <w:style w:type="character" w:customStyle="1" w:styleId="ListLabel372">
    <w:name w:val="ListLabel 372"/>
    <w:rsid w:val="00061879"/>
    <w:rPr>
      <w:b w:val="0"/>
    </w:rPr>
  </w:style>
  <w:style w:type="character" w:customStyle="1" w:styleId="ListLabel373">
    <w:name w:val="ListLabel 373"/>
    <w:rsid w:val="00061879"/>
    <w:rPr>
      <w:rFonts w:cs="Symbol"/>
    </w:rPr>
  </w:style>
  <w:style w:type="character" w:customStyle="1" w:styleId="ListLabel374">
    <w:name w:val="ListLabel 374"/>
    <w:rsid w:val="00061879"/>
    <w:rPr>
      <w:rFonts w:cs="Courier New"/>
    </w:rPr>
  </w:style>
  <w:style w:type="character" w:customStyle="1" w:styleId="ListLabel375">
    <w:name w:val="ListLabel 375"/>
    <w:rsid w:val="00061879"/>
    <w:rPr>
      <w:rFonts w:cs="Wingdings"/>
    </w:rPr>
  </w:style>
  <w:style w:type="character" w:customStyle="1" w:styleId="ListLabel376">
    <w:name w:val="ListLabel 376"/>
    <w:rsid w:val="00061879"/>
    <w:rPr>
      <w:b w:val="0"/>
    </w:rPr>
  </w:style>
  <w:style w:type="character" w:customStyle="1" w:styleId="ListLabel377">
    <w:name w:val="ListLabel 377"/>
    <w:rsid w:val="00061879"/>
    <w:rPr>
      <w:rFonts w:cs="Symbol"/>
    </w:rPr>
  </w:style>
  <w:style w:type="character" w:customStyle="1" w:styleId="ListLabel378">
    <w:name w:val="ListLabel 378"/>
    <w:rsid w:val="00061879"/>
    <w:rPr>
      <w:rFonts w:cs="Courier New"/>
    </w:rPr>
  </w:style>
  <w:style w:type="character" w:customStyle="1" w:styleId="ListLabel379">
    <w:name w:val="ListLabel 379"/>
    <w:rsid w:val="00061879"/>
    <w:rPr>
      <w:rFonts w:cs="Wingdings"/>
    </w:rPr>
  </w:style>
  <w:style w:type="character" w:customStyle="1" w:styleId="ListLabel380">
    <w:name w:val="ListLabel 380"/>
    <w:rsid w:val="00061879"/>
    <w:rPr>
      <w:b w:val="0"/>
    </w:rPr>
  </w:style>
  <w:style w:type="character" w:customStyle="1" w:styleId="ListLabel381">
    <w:name w:val="ListLabel 381"/>
    <w:rsid w:val="00061879"/>
    <w:rPr>
      <w:rFonts w:cs="Symbol"/>
    </w:rPr>
  </w:style>
  <w:style w:type="character" w:customStyle="1" w:styleId="ListLabel382">
    <w:name w:val="ListLabel 382"/>
    <w:rsid w:val="00061879"/>
    <w:rPr>
      <w:rFonts w:cs="Courier New"/>
    </w:rPr>
  </w:style>
  <w:style w:type="character" w:customStyle="1" w:styleId="ListLabel383">
    <w:name w:val="ListLabel 383"/>
    <w:rsid w:val="00061879"/>
    <w:rPr>
      <w:rFonts w:cs="Wingdings"/>
    </w:rPr>
  </w:style>
  <w:style w:type="character" w:customStyle="1" w:styleId="ListLabel384">
    <w:name w:val="ListLabel 384"/>
    <w:rsid w:val="00061879"/>
    <w:rPr>
      <w:b w:val="0"/>
    </w:rPr>
  </w:style>
  <w:style w:type="character" w:customStyle="1" w:styleId="ListLabel385">
    <w:name w:val="ListLabel 385"/>
    <w:rsid w:val="00061879"/>
    <w:rPr>
      <w:rFonts w:cs="Symbol"/>
    </w:rPr>
  </w:style>
  <w:style w:type="character" w:customStyle="1" w:styleId="ListLabel386">
    <w:name w:val="ListLabel 386"/>
    <w:rsid w:val="00061879"/>
    <w:rPr>
      <w:rFonts w:cs="Courier New"/>
    </w:rPr>
  </w:style>
  <w:style w:type="character" w:customStyle="1" w:styleId="ListLabel387">
    <w:name w:val="ListLabel 387"/>
    <w:rsid w:val="00061879"/>
    <w:rPr>
      <w:rFonts w:cs="Wingdings"/>
    </w:rPr>
  </w:style>
  <w:style w:type="character" w:customStyle="1" w:styleId="ListLabel388">
    <w:name w:val="ListLabel 388"/>
    <w:rsid w:val="00061879"/>
    <w:rPr>
      <w:b w:val="0"/>
    </w:rPr>
  </w:style>
  <w:style w:type="character" w:customStyle="1" w:styleId="ListLabel389">
    <w:name w:val="ListLabel 389"/>
    <w:rsid w:val="00061879"/>
    <w:rPr>
      <w:rFonts w:cs="Symbol"/>
    </w:rPr>
  </w:style>
  <w:style w:type="character" w:customStyle="1" w:styleId="ListLabel390">
    <w:name w:val="ListLabel 390"/>
    <w:rsid w:val="00061879"/>
    <w:rPr>
      <w:rFonts w:cs="Courier New"/>
    </w:rPr>
  </w:style>
  <w:style w:type="character" w:customStyle="1" w:styleId="ListLabel391">
    <w:name w:val="ListLabel 391"/>
    <w:rsid w:val="00061879"/>
    <w:rPr>
      <w:rFonts w:cs="Wingdings"/>
    </w:rPr>
  </w:style>
  <w:style w:type="character" w:customStyle="1" w:styleId="ListLabel392">
    <w:name w:val="ListLabel 392"/>
    <w:rsid w:val="00061879"/>
    <w:rPr>
      <w:b w:val="0"/>
    </w:rPr>
  </w:style>
  <w:style w:type="character" w:customStyle="1" w:styleId="ListLabel393">
    <w:name w:val="ListLabel 393"/>
    <w:rsid w:val="00061879"/>
    <w:rPr>
      <w:rFonts w:cs="Symbol"/>
    </w:rPr>
  </w:style>
  <w:style w:type="character" w:customStyle="1" w:styleId="ListLabel394">
    <w:name w:val="ListLabel 394"/>
    <w:rsid w:val="00061879"/>
    <w:rPr>
      <w:rFonts w:cs="Courier New"/>
    </w:rPr>
  </w:style>
  <w:style w:type="character" w:customStyle="1" w:styleId="ListLabel395">
    <w:name w:val="ListLabel 395"/>
    <w:rsid w:val="00061879"/>
    <w:rPr>
      <w:rFonts w:cs="Wingdings"/>
    </w:rPr>
  </w:style>
  <w:style w:type="character" w:customStyle="1" w:styleId="ListLabel396">
    <w:name w:val="ListLabel 396"/>
    <w:rsid w:val="00061879"/>
    <w:rPr>
      <w:b w:val="0"/>
    </w:rPr>
  </w:style>
  <w:style w:type="character" w:customStyle="1" w:styleId="ListLabel397">
    <w:name w:val="ListLabel 397"/>
    <w:rsid w:val="00061879"/>
    <w:rPr>
      <w:rFonts w:cs="Symbol"/>
    </w:rPr>
  </w:style>
  <w:style w:type="character" w:customStyle="1" w:styleId="ListLabel398">
    <w:name w:val="ListLabel 398"/>
    <w:rsid w:val="00061879"/>
    <w:rPr>
      <w:rFonts w:cs="Courier New"/>
    </w:rPr>
  </w:style>
  <w:style w:type="character" w:customStyle="1" w:styleId="ListLabel399">
    <w:name w:val="ListLabel 399"/>
    <w:rsid w:val="00061879"/>
    <w:rPr>
      <w:rFonts w:cs="Wingdings"/>
    </w:rPr>
  </w:style>
  <w:style w:type="character" w:customStyle="1" w:styleId="ListLabel400">
    <w:name w:val="ListLabel 400"/>
    <w:rsid w:val="00061879"/>
    <w:rPr>
      <w:b w:val="0"/>
    </w:rPr>
  </w:style>
  <w:style w:type="character" w:customStyle="1" w:styleId="ListLabel401">
    <w:name w:val="ListLabel 401"/>
    <w:rsid w:val="00061879"/>
    <w:rPr>
      <w:rFonts w:cs="Symbol"/>
    </w:rPr>
  </w:style>
  <w:style w:type="character" w:customStyle="1" w:styleId="ListLabel402">
    <w:name w:val="ListLabel 402"/>
    <w:rsid w:val="00061879"/>
    <w:rPr>
      <w:rFonts w:cs="Courier New"/>
    </w:rPr>
  </w:style>
  <w:style w:type="character" w:customStyle="1" w:styleId="ListLabel403">
    <w:name w:val="ListLabel 403"/>
    <w:rsid w:val="00061879"/>
    <w:rPr>
      <w:rFonts w:cs="Wingdings"/>
    </w:rPr>
  </w:style>
  <w:style w:type="character" w:customStyle="1" w:styleId="ListLabel404">
    <w:name w:val="ListLabel 404"/>
    <w:rsid w:val="00061879"/>
    <w:rPr>
      <w:b w:val="0"/>
    </w:rPr>
  </w:style>
  <w:style w:type="character" w:customStyle="1" w:styleId="ListLabel405">
    <w:name w:val="ListLabel 405"/>
    <w:rsid w:val="00061879"/>
    <w:rPr>
      <w:rFonts w:cs="Symbol"/>
    </w:rPr>
  </w:style>
  <w:style w:type="character" w:customStyle="1" w:styleId="ListLabel406">
    <w:name w:val="ListLabel 406"/>
    <w:rsid w:val="00061879"/>
    <w:rPr>
      <w:rFonts w:cs="Courier New"/>
    </w:rPr>
  </w:style>
  <w:style w:type="character" w:customStyle="1" w:styleId="ListLabel407">
    <w:name w:val="ListLabel 407"/>
    <w:rsid w:val="00061879"/>
    <w:rPr>
      <w:rFonts w:cs="Wingdings"/>
    </w:rPr>
  </w:style>
  <w:style w:type="character" w:customStyle="1" w:styleId="ListLabel408">
    <w:name w:val="ListLabel 408"/>
    <w:rsid w:val="00061879"/>
    <w:rPr>
      <w:b w:val="0"/>
    </w:rPr>
  </w:style>
  <w:style w:type="paragraph" w:customStyle="1" w:styleId="a5">
    <w:name w:val="Заголовок"/>
    <w:basedOn w:val="a"/>
    <w:next w:val="a6"/>
    <w:rsid w:val="00061879"/>
    <w:pPr>
      <w:keepNext/>
      <w:tabs>
        <w:tab w:val="left" w:pos="708"/>
      </w:tabs>
      <w:suppressAutoHyphens/>
      <w:spacing w:before="240" w:after="120"/>
    </w:pPr>
    <w:rPr>
      <w:rFonts w:ascii="Arial" w:eastAsia="Microsoft YaHei" w:hAnsi="Arial" w:cs="Mangal"/>
      <w:color w:val="00000A"/>
      <w:kern w:val="1"/>
      <w:sz w:val="28"/>
      <w:szCs w:val="28"/>
      <w:lang w:eastAsia="zh-CN"/>
    </w:rPr>
  </w:style>
  <w:style w:type="paragraph" w:styleId="a6">
    <w:name w:val="Body Text"/>
    <w:basedOn w:val="a"/>
    <w:link w:val="a7"/>
    <w:rsid w:val="00061879"/>
    <w:pPr>
      <w:tabs>
        <w:tab w:val="left" w:pos="708"/>
      </w:tabs>
      <w:suppressAutoHyphens/>
      <w:spacing w:after="120"/>
    </w:pPr>
    <w:rPr>
      <w:rFonts w:ascii="Calibri" w:eastAsia="SimSun" w:hAnsi="Calibri" w:cs="font311"/>
      <w:color w:val="00000A"/>
      <w:kern w:val="1"/>
      <w:lang w:eastAsia="zh-CN"/>
    </w:rPr>
  </w:style>
  <w:style w:type="character" w:customStyle="1" w:styleId="a7">
    <w:name w:val="Основной текст Знак"/>
    <w:basedOn w:val="a0"/>
    <w:link w:val="a6"/>
    <w:rsid w:val="00061879"/>
    <w:rPr>
      <w:rFonts w:ascii="Calibri" w:eastAsia="SimSun" w:hAnsi="Calibri" w:cs="font311"/>
      <w:color w:val="00000A"/>
      <w:kern w:val="1"/>
      <w:lang w:eastAsia="zh-CN"/>
    </w:rPr>
  </w:style>
  <w:style w:type="paragraph" w:styleId="a8">
    <w:name w:val="List"/>
    <w:basedOn w:val="a6"/>
    <w:rsid w:val="00061879"/>
    <w:rPr>
      <w:rFonts w:cs="Mangal"/>
    </w:rPr>
  </w:style>
  <w:style w:type="paragraph" w:styleId="a9">
    <w:name w:val="caption"/>
    <w:basedOn w:val="a"/>
    <w:qFormat/>
    <w:rsid w:val="00061879"/>
    <w:pPr>
      <w:suppressLineNumbers/>
      <w:tabs>
        <w:tab w:val="left" w:pos="708"/>
      </w:tabs>
      <w:suppressAutoHyphens/>
      <w:spacing w:before="120" w:after="120"/>
    </w:pPr>
    <w:rPr>
      <w:rFonts w:ascii="Calibri" w:eastAsia="SimSun" w:hAnsi="Calibri" w:cs="Mangal"/>
      <w:i/>
      <w:iCs/>
      <w:color w:val="00000A"/>
      <w:kern w:val="1"/>
      <w:sz w:val="24"/>
      <w:szCs w:val="24"/>
      <w:lang w:eastAsia="zh-CN"/>
    </w:rPr>
  </w:style>
  <w:style w:type="paragraph" w:customStyle="1" w:styleId="20">
    <w:name w:val="Указатель2"/>
    <w:basedOn w:val="a"/>
    <w:rsid w:val="00061879"/>
    <w:pPr>
      <w:suppressLineNumbers/>
      <w:tabs>
        <w:tab w:val="left" w:pos="708"/>
      </w:tabs>
      <w:suppressAutoHyphens/>
    </w:pPr>
    <w:rPr>
      <w:rFonts w:ascii="Calibri" w:eastAsia="SimSun" w:hAnsi="Calibri" w:cs="Mangal"/>
      <w:color w:val="00000A"/>
      <w:kern w:val="1"/>
      <w:lang w:eastAsia="zh-CN"/>
    </w:rPr>
  </w:style>
  <w:style w:type="paragraph" w:customStyle="1" w:styleId="11">
    <w:name w:val="Название объекта1"/>
    <w:basedOn w:val="a"/>
    <w:rsid w:val="00061879"/>
    <w:pPr>
      <w:suppressLineNumbers/>
      <w:tabs>
        <w:tab w:val="left" w:pos="708"/>
      </w:tabs>
      <w:suppressAutoHyphens/>
      <w:spacing w:before="120" w:after="120"/>
    </w:pPr>
    <w:rPr>
      <w:rFonts w:ascii="Calibri" w:eastAsia="SimSun" w:hAnsi="Calibri" w:cs="Mangal"/>
      <w:i/>
      <w:iCs/>
      <w:color w:val="00000A"/>
      <w:kern w:val="1"/>
      <w:sz w:val="24"/>
      <w:szCs w:val="24"/>
      <w:lang w:eastAsia="zh-CN"/>
    </w:rPr>
  </w:style>
  <w:style w:type="paragraph" w:customStyle="1" w:styleId="12">
    <w:name w:val="Указатель1"/>
    <w:basedOn w:val="a"/>
    <w:rsid w:val="00061879"/>
    <w:pPr>
      <w:suppressLineNumbers/>
      <w:tabs>
        <w:tab w:val="left" w:pos="708"/>
      </w:tabs>
      <w:suppressAutoHyphens/>
    </w:pPr>
    <w:rPr>
      <w:rFonts w:ascii="Calibri" w:eastAsia="SimSun" w:hAnsi="Calibri" w:cs="Mangal"/>
      <w:color w:val="00000A"/>
      <w:kern w:val="1"/>
      <w:lang w:eastAsia="zh-CN"/>
    </w:rPr>
  </w:style>
  <w:style w:type="paragraph" w:customStyle="1" w:styleId="13">
    <w:name w:val="Абзац списка1"/>
    <w:basedOn w:val="a"/>
    <w:rsid w:val="00061879"/>
    <w:pPr>
      <w:tabs>
        <w:tab w:val="left" w:pos="708"/>
      </w:tabs>
      <w:suppressAutoHyphens/>
      <w:ind w:left="720"/>
    </w:pPr>
    <w:rPr>
      <w:rFonts w:ascii="Calibri" w:eastAsia="SimSun" w:hAnsi="Calibri" w:cs="font311"/>
      <w:color w:val="00000A"/>
      <w:kern w:val="1"/>
      <w:lang w:eastAsia="zh-CN"/>
    </w:rPr>
  </w:style>
  <w:style w:type="paragraph" w:styleId="aa">
    <w:name w:val="header"/>
    <w:basedOn w:val="a"/>
    <w:link w:val="14"/>
    <w:rsid w:val="00061879"/>
    <w:pPr>
      <w:suppressLineNumbers/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kern w:val="1"/>
      <w:sz w:val="24"/>
      <w:szCs w:val="24"/>
      <w:lang w:eastAsia="zh-CN"/>
    </w:rPr>
  </w:style>
  <w:style w:type="character" w:customStyle="1" w:styleId="14">
    <w:name w:val="Верхний колонтитул Знак1"/>
    <w:basedOn w:val="a0"/>
    <w:link w:val="aa"/>
    <w:rsid w:val="00061879"/>
    <w:rPr>
      <w:rFonts w:ascii="Times New Roman" w:eastAsia="Times New Roman" w:hAnsi="Times New Roman" w:cs="Times New Roman"/>
      <w:color w:val="00000A"/>
      <w:kern w:val="1"/>
      <w:sz w:val="24"/>
      <w:szCs w:val="24"/>
      <w:lang w:eastAsia="zh-CN"/>
    </w:rPr>
  </w:style>
  <w:style w:type="paragraph" w:styleId="ab">
    <w:name w:val="footer"/>
    <w:basedOn w:val="a"/>
    <w:link w:val="ac"/>
    <w:uiPriority w:val="99"/>
    <w:unhideWhenUsed/>
    <w:rsid w:val="00061879"/>
    <w:pPr>
      <w:tabs>
        <w:tab w:val="center" w:pos="4677"/>
        <w:tab w:val="right" w:pos="9355"/>
      </w:tabs>
      <w:suppressAutoHyphens/>
    </w:pPr>
    <w:rPr>
      <w:rFonts w:ascii="Calibri" w:eastAsia="SimSun" w:hAnsi="Calibri" w:cs="font311"/>
      <w:color w:val="00000A"/>
      <w:kern w:val="1"/>
      <w:lang w:eastAsia="zh-CN"/>
    </w:rPr>
  </w:style>
  <w:style w:type="character" w:customStyle="1" w:styleId="ac">
    <w:name w:val="Нижний колонтитул Знак"/>
    <w:basedOn w:val="a0"/>
    <w:link w:val="ab"/>
    <w:uiPriority w:val="99"/>
    <w:rsid w:val="00061879"/>
    <w:rPr>
      <w:rFonts w:ascii="Calibri" w:eastAsia="SimSun" w:hAnsi="Calibri" w:cs="font311"/>
      <w:color w:val="00000A"/>
      <w:kern w:val="1"/>
      <w:lang w:eastAsia="zh-CN"/>
    </w:rPr>
  </w:style>
  <w:style w:type="paragraph" w:styleId="ad">
    <w:name w:val="List Paragraph"/>
    <w:basedOn w:val="a"/>
    <w:uiPriority w:val="34"/>
    <w:qFormat/>
    <w:rsid w:val="000618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123</Pages>
  <Words>41485</Words>
  <Characters>236466</Characters>
  <Application>Microsoft Office Word</Application>
  <DocSecurity>0</DocSecurity>
  <Lines>1970</Lines>
  <Paragraphs>554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Центр</dc:creator>
  <cp:keywords/>
  <dc:description/>
  <cp:lastModifiedBy>Люда</cp:lastModifiedBy>
  <cp:revision>8</cp:revision>
  <dcterms:created xsi:type="dcterms:W3CDTF">2012-07-17T08:56:00Z</dcterms:created>
  <dcterms:modified xsi:type="dcterms:W3CDTF">2012-07-17T13:31:00Z</dcterms:modified>
</cp:coreProperties>
</file>